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Extended.xml" ContentType="application/vnd.openxmlformats-officedocument.wordprocessingml.commentsExtended+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pPr w:leftFromText="141" w:rightFromText="141" w:horzAnchor="margin" w:tblpY="-747"/>
        <w:tblW w:w="0" w:type="auto"/>
        <w:tblLook w:val="04A0" w:firstRow="1" w:lastRow="0" w:firstColumn="1" w:lastColumn="0" w:noHBand="0" w:noVBand="1"/>
      </w:tblPr>
      <w:tblGrid>
        <w:gridCol w:w="1668"/>
        <w:gridCol w:w="3361"/>
        <w:gridCol w:w="4209"/>
      </w:tblGrid>
      <w:tr w:rsidR="004702FB" w:rsidRPr="006F1DA5" w14:paraId="0AC9FBE5" w14:textId="77777777" w:rsidTr="004F2927">
        <w:trPr>
          <w:trHeight w:val="1268"/>
        </w:trPr>
        <w:tc>
          <w:tcPr>
            <w:tcW w:w="1668" w:type="dxa"/>
          </w:tcPr>
          <w:p w14:paraId="1E249BD3" w14:textId="77777777" w:rsidR="004702FB" w:rsidRPr="006F1DA5" w:rsidRDefault="004702FB" w:rsidP="004702FB">
            <w:pPr>
              <w:pStyle w:val="Glava"/>
              <w:rPr>
                <w:rFonts w:ascii="Arial" w:hAnsi="Arial" w:cs="Arial"/>
                <w:b/>
                <w:color w:val="000000" w:themeColor="text1"/>
              </w:rPr>
            </w:pPr>
          </w:p>
        </w:tc>
        <w:tc>
          <w:tcPr>
            <w:tcW w:w="3361" w:type="dxa"/>
          </w:tcPr>
          <w:p w14:paraId="7D7ABE92" w14:textId="77777777" w:rsidR="004702FB" w:rsidRPr="006F1DA5" w:rsidRDefault="004702FB" w:rsidP="004702FB">
            <w:pPr>
              <w:pStyle w:val="Glava"/>
              <w:rPr>
                <w:rFonts w:ascii="Arial" w:hAnsi="Arial" w:cs="Arial"/>
                <w:b/>
                <w:color w:val="000000" w:themeColor="text1"/>
              </w:rPr>
            </w:pPr>
          </w:p>
        </w:tc>
        <w:tc>
          <w:tcPr>
            <w:tcW w:w="4209" w:type="dxa"/>
          </w:tcPr>
          <w:p w14:paraId="68EDEDD5" w14:textId="77777777" w:rsidR="004702FB" w:rsidRPr="006F1DA5" w:rsidRDefault="004702FB" w:rsidP="004702FB">
            <w:pPr>
              <w:pStyle w:val="Glava"/>
              <w:rPr>
                <w:rFonts w:ascii="Arial" w:hAnsi="Arial" w:cs="Arial"/>
                <w:b/>
                <w:color w:val="000000" w:themeColor="text1"/>
              </w:rPr>
            </w:pPr>
          </w:p>
        </w:tc>
      </w:tr>
    </w:tbl>
    <w:p w14:paraId="01D128CF" w14:textId="77777777" w:rsidR="004702FB" w:rsidRDefault="00AD72A7" w:rsidP="006975C6">
      <w:pPr>
        <w:pStyle w:val="Paragraf"/>
        <w:rPr>
          <w:rFonts w:ascii="Arial" w:hAnsi="Arial" w:cs="Arial"/>
        </w:rPr>
      </w:pPr>
      <w:r w:rsidRPr="00AD72A7">
        <w:rPr>
          <w:rFonts w:ascii="Times New Roman" w:eastAsia="Times New Roman" w:hAnsi="Times New Roman" w:cs="Times New Roman"/>
          <w:b/>
          <w:bCs/>
          <w:noProof/>
          <w:sz w:val="28"/>
          <w:szCs w:val="28"/>
          <w:lang w:eastAsia="sl-SI"/>
        </w:rPr>
        <w:drawing>
          <wp:anchor distT="0" distB="0" distL="114300" distR="114300" simplePos="0" relativeHeight="251658240" behindDoc="0" locked="0" layoutInCell="1" allowOverlap="1" wp14:anchorId="0F123C67" wp14:editId="49A3E334">
            <wp:simplePos x="0" y="0"/>
            <wp:positionH relativeFrom="column">
              <wp:posOffset>-681355</wp:posOffset>
            </wp:positionH>
            <wp:positionV relativeFrom="paragraph">
              <wp:posOffset>-1102360</wp:posOffset>
            </wp:positionV>
            <wp:extent cx="7134225" cy="582889"/>
            <wp:effectExtent l="0" t="0" r="0" b="8255"/>
            <wp:wrapNone/>
            <wp:docPr id="5" name="Slika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LAVA DUDVM.png"/>
                    <pic:cNvPicPr/>
                  </pic:nvPicPr>
                  <pic:blipFill>
                    <a:blip r:embed="rId9">
                      <a:extLst>
                        <a:ext uri="{28A0092B-C50C-407E-A947-70E740481C1C}">
                          <a14:useLocalDpi xmlns:a14="http://schemas.microsoft.com/office/drawing/2010/main" val="0"/>
                        </a:ext>
                      </a:extLst>
                    </a:blip>
                    <a:stretch>
                      <a:fillRect/>
                    </a:stretch>
                  </pic:blipFill>
                  <pic:spPr>
                    <a:xfrm>
                      <a:off x="0" y="0"/>
                      <a:ext cx="7134225" cy="582889"/>
                    </a:xfrm>
                    <a:prstGeom prst="rect">
                      <a:avLst/>
                    </a:prstGeom>
                  </pic:spPr>
                </pic:pic>
              </a:graphicData>
            </a:graphic>
            <wp14:sizeRelH relativeFrom="margin">
              <wp14:pctWidth>0</wp14:pctWidth>
            </wp14:sizeRelH>
            <wp14:sizeRelV relativeFrom="margin">
              <wp14:pctHeight>0</wp14:pctHeight>
            </wp14:sizeRelV>
          </wp:anchor>
        </w:drawing>
      </w:r>
    </w:p>
    <w:p w14:paraId="50172B8B" w14:textId="0C2385E5" w:rsidR="00AF7FB0" w:rsidRPr="005F4D8C" w:rsidRDefault="00FB3258" w:rsidP="006975C6">
      <w:pPr>
        <w:pStyle w:val="Paragraf"/>
        <w:rPr>
          <w:rFonts w:ascii="Arial" w:hAnsi="Arial" w:cs="Arial"/>
          <w:b/>
        </w:rPr>
      </w:pPr>
      <w:r w:rsidRPr="005F4D8C">
        <w:rPr>
          <w:rFonts w:ascii="Arial" w:hAnsi="Arial" w:cs="Arial"/>
          <w:b/>
        </w:rPr>
        <w:t>Št.:</w:t>
      </w:r>
      <w:r w:rsidR="00127127" w:rsidRPr="005F4D8C">
        <w:rPr>
          <w:rFonts w:ascii="Arial" w:hAnsi="Arial" w:cs="Arial"/>
          <w:b/>
        </w:rPr>
        <w:t xml:space="preserve"> </w:t>
      </w:r>
      <w:r w:rsidR="00CF5596" w:rsidRPr="00CF5596">
        <w:rPr>
          <w:rFonts w:ascii="Arial" w:hAnsi="Arial" w:cs="Arial"/>
          <w:b/>
        </w:rPr>
        <w:t>IP2102940</w:t>
      </w:r>
    </w:p>
    <w:p w14:paraId="23EE62FE" w14:textId="47B18948" w:rsidR="00FB3258" w:rsidRPr="006F1DA5" w:rsidRDefault="00FB3258" w:rsidP="00FC2646">
      <w:pPr>
        <w:pStyle w:val="Paragraf"/>
        <w:tabs>
          <w:tab w:val="right" w:pos="9070"/>
        </w:tabs>
        <w:rPr>
          <w:rFonts w:ascii="Arial" w:hAnsi="Arial" w:cs="Arial"/>
        </w:rPr>
      </w:pPr>
      <w:r w:rsidRPr="005F4D8C">
        <w:rPr>
          <w:rFonts w:ascii="Arial" w:hAnsi="Arial" w:cs="Arial"/>
          <w:b/>
        </w:rPr>
        <w:t>Datum:</w:t>
      </w:r>
      <w:r w:rsidR="001535DD">
        <w:rPr>
          <w:rFonts w:ascii="Arial" w:hAnsi="Arial" w:cs="Arial"/>
          <w:b/>
        </w:rPr>
        <w:t xml:space="preserve"> </w:t>
      </w:r>
      <w:r w:rsidR="00A27A05" w:rsidRPr="005D42E3">
        <w:rPr>
          <w:rFonts w:ascii="Arial" w:hAnsi="Arial" w:cs="Arial"/>
          <w:b/>
        </w:rPr>
        <w:t>17.5</w:t>
      </w:r>
      <w:r w:rsidR="001535DD" w:rsidRPr="005D42E3">
        <w:rPr>
          <w:rFonts w:ascii="Arial" w:hAnsi="Arial" w:cs="Arial"/>
          <w:b/>
        </w:rPr>
        <w:t>.2021</w:t>
      </w:r>
      <w:r w:rsidR="00FC2646" w:rsidRPr="006F1DA5">
        <w:rPr>
          <w:rFonts w:ascii="Arial" w:hAnsi="Arial" w:cs="Arial"/>
        </w:rPr>
        <w:tab/>
      </w:r>
    </w:p>
    <w:p w14:paraId="0B587F8C" w14:textId="77777777" w:rsidR="00043DDE" w:rsidRPr="006F1DA5" w:rsidRDefault="00043DDE" w:rsidP="006975C6">
      <w:pPr>
        <w:pStyle w:val="Paragraf"/>
        <w:rPr>
          <w:rFonts w:ascii="Arial" w:hAnsi="Arial" w:cs="Arial"/>
        </w:rPr>
      </w:pPr>
    </w:p>
    <w:tbl>
      <w:tblPr>
        <w:tblW w:w="0" w:type="auto"/>
        <w:tblBorders>
          <w:top w:val="single" w:sz="12" w:space="0" w:color="548DD4" w:themeColor="text2" w:themeTint="99"/>
          <w:left w:val="single" w:sz="12" w:space="0" w:color="548DD4" w:themeColor="text2" w:themeTint="99"/>
          <w:bottom w:val="single" w:sz="12" w:space="0" w:color="548DD4" w:themeColor="text2" w:themeTint="99"/>
          <w:right w:val="single" w:sz="12" w:space="0" w:color="548DD4" w:themeColor="text2" w:themeTint="99"/>
        </w:tblBorders>
        <w:tblLook w:val="04A0" w:firstRow="1" w:lastRow="0" w:firstColumn="1" w:lastColumn="0" w:noHBand="0" w:noVBand="1"/>
      </w:tblPr>
      <w:tblGrid>
        <w:gridCol w:w="9210"/>
      </w:tblGrid>
      <w:tr w:rsidR="00FB3258" w:rsidRPr="006F1DA5" w14:paraId="2CD65BCD" w14:textId="77777777" w:rsidTr="00AD72A7">
        <w:trPr>
          <w:trHeight w:val="5670"/>
        </w:trPr>
        <w:tc>
          <w:tcPr>
            <w:tcW w:w="9210" w:type="dxa"/>
            <w:vAlign w:val="bottom"/>
          </w:tcPr>
          <w:p w14:paraId="5D21C618" w14:textId="77777777" w:rsidR="00FB3258" w:rsidRPr="00AD72A7" w:rsidRDefault="007533A3" w:rsidP="00AD72A7">
            <w:pPr>
              <w:pStyle w:val="Paragraf"/>
              <w:jc w:val="center"/>
              <w:rPr>
                <w:rFonts w:ascii="Arial" w:hAnsi="Arial" w:cs="Arial"/>
                <w:b/>
                <w:color w:val="000000" w:themeColor="text1"/>
              </w:rPr>
            </w:pPr>
            <w:r>
              <w:rPr>
                <w:rFonts w:ascii="Arial" w:hAnsi="Arial" w:cs="Arial"/>
                <w:b/>
                <w:noProof/>
                <w:color w:val="000000" w:themeColor="text1"/>
                <w:lang w:eastAsia="sl-SI"/>
              </w:rPr>
              <w:drawing>
                <wp:anchor distT="0" distB="0" distL="114300" distR="114300" simplePos="0" relativeHeight="251663360" behindDoc="0" locked="0" layoutInCell="1" allowOverlap="1" wp14:anchorId="2F502D0A" wp14:editId="31DCA8BB">
                  <wp:simplePos x="0" y="0"/>
                  <wp:positionH relativeFrom="column">
                    <wp:posOffset>1587500</wp:posOffset>
                  </wp:positionH>
                  <wp:positionV relativeFrom="paragraph">
                    <wp:posOffset>-2552700</wp:posOffset>
                  </wp:positionV>
                  <wp:extent cx="2552065" cy="2199005"/>
                  <wp:effectExtent l="19050" t="0" r="19685" b="696595"/>
                  <wp:wrapNone/>
                  <wp:docPr id="1" name="Slika 1" descr="C:\Users\Joze.Manfreda\AppData\Local\Microsoft\Windows\INetCache\Content.Outlook\SE5PR0O1\20210414_12054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Joze.Manfreda\AppData\Local\Microsoft\Windows\INetCache\Content.Outlook\SE5PR0O1\20210414_120544.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flipH="1">
                            <a:off x="0" y="0"/>
                            <a:ext cx="2552065" cy="2199005"/>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14:sizeRelH relativeFrom="margin">
                    <wp14:pctWidth>0</wp14:pctWidth>
                  </wp14:sizeRelH>
                  <wp14:sizeRelV relativeFrom="margin">
                    <wp14:pctHeight>0</wp14:pctHeight>
                  </wp14:sizeRelV>
                </wp:anchor>
              </w:drawing>
            </w:r>
            <w:r w:rsidR="00FB3258" w:rsidRPr="00AD72A7">
              <w:rPr>
                <w:rFonts w:ascii="Arial" w:hAnsi="Arial" w:cs="Arial"/>
                <w:b/>
                <w:color w:val="000000" w:themeColor="text1"/>
              </w:rPr>
              <w:t>RAZPISNA DOKUMENTACIJA</w:t>
            </w:r>
          </w:p>
          <w:p w14:paraId="73B9754F" w14:textId="77777777" w:rsidR="00FB3258" w:rsidRPr="006F1DA5" w:rsidRDefault="00AD72A7" w:rsidP="005F73EF">
            <w:pPr>
              <w:pStyle w:val="Paragraf"/>
              <w:spacing w:before="0"/>
              <w:jc w:val="center"/>
              <w:rPr>
                <w:rFonts w:ascii="Arial" w:hAnsi="Arial" w:cs="Arial"/>
                <w:sz w:val="44"/>
                <w:szCs w:val="44"/>
              </w:rPr>
            </w:pPr>
            <w:r w:rsidRPr="00AD72A7">
              <w:rPr>
                <w:rFonts w:ascii="Arial" w:hAnsi="Arial" w:cs="Arial"/>
                <w:b/>
                <w:sz w:val="44"/>
                <w:szCs w:val="44"/>
              </w:rPr>
              <w:t xml:space="preserve">DOBAVA TEKSTILNIH IZDELKOV </w:t>
            </w:r>
          </w:p>
        </w:tc>
      </w:tr>
    </w:tbl>
    <w:p w14:paraId="368C83F1" w14:textId="77777777" w:rsidR="00FB3258" w:rsidRPr="006F1DA5" w:rsidRDefault="00FB3258" w:rsidP="006975C6">
      <w:pPr>
        <w:pStyle w:val="Paragraf"/>
        <w:rPr>
          <w:rFonts w:ascii="Arial" w:hAnsi="Arial" w:cs="Arial"/>
        </w:rPr>
      </w:pPr>
    </w:p>
    <w:p w14:paraId="47AE7E6E" w14:textId="77777777" w:rsidR="005F4D8C" w:rsidRDefault="00FB3258" w:rsidP="005F4D8C">
      <w:pPr>
        <w:pStyle w:val="Paragraf"/>
        <w:jc w:val="center"/>
        <w:rPr>
          <w:rFonts w:ascii="Arial" w:hAnsi="Arial" w:cs="Arial"/>
        </w:rPr>
      </w:pPr>
      <w:r w:rsidRPr="006F1DA5">
        <w:rPr>
          <w:rFonts w:ascii="Arial" w:hAnsi="Arial" w:cs="Arial"/>
        </w:rPr>
        <w:t xml:space="preserve">Vrsta postopka: </w:t>
      </w:r>
      <w:r w:rsidR="005F4D8C">
        <w:rPr>
          <w:rFonts w:ascii="Arial" w:hAnsi="Arial" w:cs="Arial"/>
        </w:rPr>
        <w:t xml:space="preserve">odprti </w:t>
      </w:r>
      <w:r w:rsidRPr="006F1DA5">
        <w:rPr>
          <w:rFonts w:ascii="Arial" w:hAnsi="Arial" w:cs="Arial"/>
        </w:rPr>
        <w:t xml:space="preserve">postopek </w:t>
      </w:r>
      <w:r w:rsidR="005F4D8C">
        <w:rPr>
          <w:rFonts w:ascii="Arial" w:hAnsi="Arial" w:cs="Arial"/>
        </w:rPr>
        <w:t>skladno s 40</w:t>
      </w:r>
      <w:r w:rsidRPr="006F1DA5">
        <w:rPr>
          <w:rFonts w:ascii="Arial" w:hAnsi="Arial" w:cs="Arial"/>
        </w:rPr>
        <w:t>. členom ZJN-3</w:t>
      </w:r>
    </w:p>
    <w:p w14:paraId="0C351F8D" w14:textId="77777777" w:rsidR="005F4D8C" w:rsidRDefault="005F4D8C" w:rsidP="005F4D8C">
      <w:pPr>
        <w:pStyle w:val="Paragraf"/>
        <w:jc w:val="center"/>
        <w:rPr>
          <w:rFonts w:ascii="Arial" w:hAnsi="Arial" w:cs="Arial"/>
        </w:rPr>
      </w:pPr>
    </w:p>
    <w:p w14:paraId="6D0812AD" w14:textId="77777777" w:rsidR="005F4D8C" w:rsidRDefault="005F4D8C" w:rsidP="005F4D8C">
      <w:pPr>
        <w:pStyle w:val="Paragraf"/>
        <w:jc w:val="center"/>
        <w:rPr>
          <w:rFonts w:ascii="Arial" w:hAnsi="Arial" w:cs="Arial"/>
        </w:rPr>
      </w:pPr>
    </w:p>
    <w:p w14:paraId="69C1685D" w14:textId="77777777" w:rsidR="005F4D8C" w:rsidRDefault="005F4D8C" w:rsidP="005F4D8C">
      <w:pPr>
        <w:pStyle w:val="Paragraf"/>
        <w:jc w:val="center"/>
        <w:rPr>
          <w:rFonts w:ascii="Arial" w:hAnsi="Arial" w:cs="Arial"/>
        </w:rPr>
      </w:pPr>
    </w:p>
    <w:p w14:paraId="3BCD98D1" w14:textId="77777777" w:rsidR="005F4D8C" w:rsidRDefault="005F4D8C" w:rsidP="005F4D8C">
      <w:pPr>
        <w:pStyle w:val="Paragraf"/>
        <w:jc w:val="center"/>
        <w:rPr>
          <w:rFonts w:ascii="Arial" w:hAnsi="Arial" w:cs="Arial"/>
        </w:rPr>
      </w:pPr>
    </w:p>
    <w:p w14:paraId="596C6C61" w14:textId="77777777" w:rsidR="005F4D8C" w:rsidRDefault="005F4D8C" w:rsidP="005F4D8C">
      <w:pPr>
        <w:pStyle w:val="Paragraf"/>
        <w:jc w:val="center"/>
        <w:rPr>
          <w:rFonts w:ascii="Arial" w:hAnsi="Arial" w:cs="Arial"/>
        </w:rPr>
      </w:pPr>
    </w:p>
    <w:p w14:paraId="2F86B901" w14:textId="77777777" w:rsidR="005F4D8C" w:rsidRDefault="005F4D8C" w:rsidP="005F4D8C">
      <w:pPr>
        <w:pStyle w:val="Paragraf"/>
        <w:jc w:val="center"/>
        <w:rPr>
          <w:rFonts w:ascii="Arial" w:hAnsi="Arial" w:cs="Arial"/>
        </w:rPr>
      </w:pPr>
    </w:p>
    <w:p w14:paraId="5E742730" w14:textId="77777777" w:rsidR="005F4D8C" w:rsidRDefault="005F4D8C" w:rsidP="005F4D8C">
      <w:pPr>
        <w:pStyle w:val="Paragraf"/>
        <w:jc w:val="center"/>
        <w:rPr>
          <w:rFonts w:ascii="Arial" w:hAnsi="Arial" w:cs="Arial"/>
        </w:rPr>
      </w:pPr>
    </w:p>
    <w:p w14:paraId="291055C0" w14:textId="77777777" w:rsidR="005F4D8C" w:rsidRDefault="005F4D8C" w:rsidP="005F4D8C">
      <w:pPr>
        <w:pStyle w:val="Paragraf"/>
        <w:jc w:val="center"/>
        <w:rPr>
          <w:rFonts w:ascii="Arial" w:hAnsi="Arial" w:cs="Arial"/>
        </w:rPr>
      </w:pPr>
    </w:p>
    <w:p w14:paraId="72B65D25" w14:textId="77777777" w:rsidR="005F4D8C" w:rsidRDefault="005F4D8C" w:rsidP="005F4D8C">
      <w:pPr>
        <w:pStyle w:val="Paragraf"/>
        <w:jc w:val="center"/>
        <w:rPr>
          <w:rFonts w:ascii="Arial" w:hAnsi="Arial" w:cs="Arial"/>
        </w:rPr>
      </w:pPr>
    </w:p>
    <w:p w14:paraId="59204FB2" w14:textId="77777777" w:rsidR="005F4D8C" w:rsidRDefault="005F4D8C" w:rsidP="005F4D8C">
      <w:pPr>
        <w:pStyle w:val="Paragraf"/>
        <w:jc w:val="center"/>
        <w:rPr>
          <w:rFonts w:ascii="Arial" w:hAnsi="Arial" w:cs="Arial"/>
        </w:rPr>
      </w:pPr>
    </w:p>
    <w:p w14:paraId="479E5839" w14:textId="77777777" w:rsidR="005F4D8C" w:rsidRDefault="005F4D8C" w:rsidP="005F4D8C">
      <w:pPr>
        <w:pStyle w:val="Paragraf"/>
        <w:jc w:val="center"/>
        <w:rPr>
          <w:rFonts w:ascii="Arial" w:hAnsi="Arial" w:cs="Arial"/>
        </w:rPr>
      </w:pPr>
    </w:p>
    <w:p w14:paraId="20AB6684" w14:textId="77777777" w:rsidR="005F4D8C" w:rsidRDefault="005F4D8C" w:rsidP="005F4D8C">
      <w:pPr>
        <w:pStyle w:val="Paragraf"/>
        <w:rPr>
          <w:rFonts w:ascii="Arial" w:hAnsi="Arial" w:cs="Arial"/>
        </w:rPr>
      </w:pPr>
    </w:p>
    <w:p w14:paraId="6A888754" w14:textId="40A3B6C3" w:rsidR="005F4D8C" w:rsidRPr="005F4D8C" w:rsidRDefault="00601830" w:rsidP="005F4D8C">
      <w:pPr>
        <w:pStyle w:val="Paragraf"/>
        <w:jc w:val="center"/>
        <w:rPr>
          <w:rFonts w:ascii="Arial" w:hAnsi="Arial" w:cs="Arial"/>
          <w:b/>
        </w:rPr>
      </w:pPr>
      <w:r w:rsidRPr="005D42E3">
        <w:rPr>
          <w:rFonts w:ascii="Arial" w:hAnsi="Arial" w:cs="Arial"/>
          <w:b/>
        </w:rPr>
        <w:t>Maj</w:t>
      </w:r>
      <w:r w:rsidR="005F4D8C" w:rsidRPr="005D42E3">
        <w:rPr>
          <w:rFonts w:ascii="Arial" w:hAnsi="Arial" w:cs="Arial"/>
          <w:b/>
        </w:rPr>
        <w:t>, 2021</w:t>
      </w:r>
    </w:p>
    <w:p w14:paraId="12BC9642" w14:textId="77777777" w:rsidR="00337E4D" w:rsidRDefault="00337E4D">
      <w:pPr>
        <w:rPr>
          <w:rFonts w:ascii="Arial" w:hAnsi="Arial" w:cs="Arial"/>
          <w:sz w:val="18"/>
          <w:szCs w:val="18"/>
        </w:rPr>
      </w:pPr>
    </w:p>
    <w:p w14:paraId="67DD154D" w14:textId="77777777" w:rsidR="00960022" w:rsidRDefault="00E55B9D">
      <w:pPr>
        <w:rPr>
          <w:rFonts w:ascii="Arial" w:hAnsi="Arial" w:cs="Arial"/>
          <w:sz w:val="18"/>
          <w:szCs w:val="18"/>
        </w:rPr>
      </w:pPr>
      <w:r>
        <w:rPr>
          <w:rFonts w:ascii="Arial" w:hAnsi="Arial" w:cs="Arial"/>
        </w:rPr>
        <w:br w:type="page"/>
      </w:r>
    </w:p>
    <w:p w14:paraId="27871513" w14:textId="77777777" w:rsidR="005F4D8C" w:rsidRPr="006F1DA5" w:rsidRDefault="005F4D8C" w:rsidP="006975C6">
      <w:pPr>
        <w:pStyle w:val="Paragraf"/>
        <w:rPr>
          <w:rFonts w:ascii="Arial" w:hAnsi="Arial" w:cs="Arial"/>
        </w:rPr>
        <w:sectPr w:rsidR="005F4D8C" w:rsidRPr="006F1DA5" w:rsidSect="0002365B">
          <w:headerReference w:type="default" r:id="rId11"/>
          <w:footerReference w:type="default" r:id="rId12"/>
          <w:pgSz w:w="11906" w:h="16838"/>
          <w:pgMar w:top="1418" w:right="1418" w:bottom="1418" w:left="1418" w:header="567" w:footer="596" w:gutter="0"/>
          <w:cols w:space="708"/>
          <w:docGrid w:linePitch="360"/>
        </w:sectPr>
      </w:pPr>
    </w:p>
    <w:p w14:paraId="0440352D" w14:textId="77777777" w:rsidR="008F34FF" w:rsidRPr="002B6779" w:rsidRDefault="00D0678C" w:rsidP="008F34FF">
      <w:pPr>
        <w:pStyle w:val="Naslov1"/>
        <w:pBdr>
          <w:top w:val="single" w:sz="24" w:space="1" w:color="548DD4" w:themeColor="text2" w:themeTint="99"/>
          <w:left w:val="single" w:sz="24" w:space="4" w:color="548DD4" w:themeColor="text2" w:themeTint="99"/>
          <w:bottom w:val="single" w:sz="24" w:space="1" w:color="548DD4" w:themeColor="text2" w:themeTint="99"/>
          <w:right w:val="single" w:sz="24" w:space="4" w:color="548DD4" w:themeColor="text2" w:themeTint="99"/>
        </w:pBdr>
        <w:shd w:val="clear" w:color="auto" w:fill="548DD4" w:themeFill="text2" w:themeFillTint="99"/>
        <w:ind w:left="1985"/>
        <w:rPr>
          <w:rFonts w:ascii="Arial" w:hAnsi="Arial" w:cs="Arial"/>
          <w:color w:val="FFFFFF" w:themeColor="background1"/>
          <w:szCs w:val="26"/>
        </w:rPr>
      </w:pPr>
      <w:r w:rsidRPr="00AD72A7">
        <w:rPr>
          <w:rFonts w:ascii="Times New Roman" w:eastAsia="Times New Roman" w:hAnsi="Times New Roman" w:cs="Times New Roman"/>
          <w:noProof/>
          <w:sz w:val="28"/>
          <w:lang w:eastAsia="sl-SI"/>
        </w:rPr>
        <w:lastRenderedPageBreak/>
        <w:drawing>
          <wp:anchor distT="0" distB="0" distL="114300" distR="114300" simplePos="0" relativeHeight="251660288" behindDoc="0" locked="0" layoutInCell="1" allowOverlap="1" wp14:anchorId="7941EE70" wp14:editId="71653D17">
            <wp:simplePos x="0" y="0"/>
            <wp:positionH relativeFrom="column">
              <wp:posOffset>-713740</wp:posOffset>
            </wp:positionH>
            <wp:positionV relativeFrom="paragraph">
              <wp:posOffset>-1092835</wp:posOffset>
            </wp:positionV>
            <wp:extent cx="7134225" cy="582295"/>
            <wp:effectExtent l="0" t="0" r="9525" b="8255"/>
            <wp:wrapNone/>
            <wp:docPr id="8" name="Slika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LAVA DUDVM.png"/>
                    <pic:cNvPicPr/>
                  </pic:nvPicPr>
                  <pic:blipFill>
                    <a:blip r:embed="rId9">
                      <a:extLst>
                        <a:ext uri="{28A0092B-C50C-407E-A947-70E740481C1C}">
                          <a14:useLocalDpi xmlns:a14="http://schemas.microsoft.com/office/drawing/2010/main" val="0"/>
                        </a:ext>
                      </a:extLst>
                    </a:blip>
                    <a:stretch>
                      <a:fillRect/>
                    </a:stretch>
                  </pic:blipFill>
                  <pic:spPr>
                    <a:xfrm>
                      <a:off x="0" y="0"/>
                      <a:ext cx="7134225" cy="582295"/>
                    </a:xfrm>
                    <a:prstGeom prst="rect">
                      <a:avLst/>
                    </a:prstGeom>
                  </pic:spPr>
                </pic:pic>
              </a:graphicData>
            </a:graphic>
            <wp14:sizeRelH relativeFrom="margin">
              <wp14:pctWidth>0</wp14:pctWidth>
            </wp14:sizeRelH>
            <wp14:sizeRelV relativeFrom="margin">
              <wp14:pctHeight>0</wp14:pctHeight>
            </wp14:sizeRelV>
          </wp:anchor>
        </w:drawing>
      </w:r>
      <w:r w:rsidR="008F34FF" w:rsidRPr="002B6779">
        <w:rPr>
          <w:rFonts w:ascii="Arial" w:hAnsi="Arial" w:cs="Arial"/>
          <w:color w:val="FFFFFF" w:themeColor="background1"/>
          <w:szCs w:val="26"/>
        </w:rPr>
        <w:t xml:space="preserve">Povabilo k oddaji ponudbe </w:t>
      </w:r>
    </w:p>
    <w:p w14:paraId="2E44A676" w14:textId="77777777" w:rsidR="008F34FF" w:rsidRPr="00D36F2E" w:rsidRDefault="008F34FF" w:rsidP="008F34FF">
      <w:pPr>
        <w:pStyle w:val="Naslov1"/>
        <w:pBdr>
          <w:top w:val="single" w:sz="18" w:space="1" w:color="000000" w:themeColor="text1"/>
          <w:left w:val="single" w:sz="18" w:space="4" w:color="000000" w:themeColor="text1"/>
          <w:bottom w:val="single" w:sz="18" w:space="1" w:color="000000" w:themeColor="text1"/>
          <w:right w:val="single" w:sz="18" w:space="4" w:color="000000" w:themeColor="text1"/>
        </w:pBdr>
        <w:shd w:val="clear" w:color="auto" w:fill="000000" w:themeFill="text1"/>
        <w:spacing w:after="120"/>
        <w:ind w:right="4250"/>
        <w:rPr>
          <w:rFonts w:ascii="Arial" w:hAnsi="Arial" w:cs="Arial"/>
          <w:color w:val="FFFFFF" w:themeColor="background1"/>
          <w:sz w:val="22"/>
          <w:szCs w:val="22"/>
        </w:rPr>
      </w:pPr>
      <w:r>
        <w:rPr>
          <w:rFonts w:ascii="Arial" w:hAnsi="Arial" w:cs="Arial"/>
          <w:color w:val="FFFFFF" w:themeColor="background1"/>
          <w:sz w:val="22"/>
          <w:szCs w:val="22"/>
        </w:rPr>
        <w:t>OSNOVNI PODATKI O NAROČILU</w:t>
      </w:r>
    </w:p>
    <w:p w14:paraId="1AB2CFAA" w14:textId="77777777" w:rsidR="00C66660" w:rsidRDefault="008F34FF">
      <w:pPr>
        <w:spacing w:before="225" w:after="225" w:line="240" w:lineRule="auto"/>
        <w:jc w:val="both"/>
      </w:pPr>
      <w:r>
        <w:rPr>
          <w:rFonts w:ascii="Arial" w:hAnsi="Arial" w:cs="Arial"/>
          <w:color w:val="000000"/>
          <w:sz w:val="18"/>
          <w:szCs w:val="18"/>
        </w:rPr>
        <w:t xml:space="preserve">Dobava </w:t>
      </w:r>
      <w:r w:rsidR="005F73EF">
        <w:rPr>
          <w:rFonts w:ascii="Arial" w:hAnsi="Arial" w:cs="Arial"/>
          <w:color w:val="000000"/>
          <w:sz w:val="18"/>
          <w:szCs w:val="18"/>
        </w:rPr>
        <w:t xml:space="preserve">tekstilnih izdelkov </w:t>
      </w:r>
    </w:p>
    <w:p w14:paraId="58D57B95" w14:textId="3B556722" w:rsidR="0058589B" w:rsidRDefault="008F34FF" w:rsidP="0058589B">
      <w:pPr>
        <w:spacing w:after="0" w:line="240" w:lineRule="auto"/>
        <w:jc w:val="both"/>
        <w:rPr>
          <w:rFonts w:ascii="Arial" w:hAnsi="Arial" w:cs="Arial"/>
          <w:color w:val="000000"/>
          <w:sz w:val="18"/>
          <w:szCs w:val="18"/>
        </w:rPr>
      </w:pPr>
      <w:r>
        <w:rPr>
          <w:rFonts w:ascii="Arial" w:hAnsi="Arial" w:cs="Arial"/>
          <w:color w:val="000000"/>
          <w:sz w:val="18"/>
          <w:szCs w:val="18"/>
        </w:rPr>
        <w:t xml:space="preserve">Na podlagi Zakona o javnem naročanju (ZJN-3, Uradni list RS, št. 91/2015 in 14/18), </w:t>
      </w:r>
      <w:r w:rsidR="0058589B">
        <w:rPr>
          <w:rFonts w:ascii="Arial" w:hAnsi="Arial" w:cs="Arial"/>
          <w:color w:val="000000"/>
          <w:sz w:val="18"/>
          <w:szCs w:val="18"/>
        </w:rPr>
        <w:t>Dom</w:t>
      </w:r>
      <w:r w:rsidR="0058589B" w:rsidRPr="0058589B">
        <w:rPr>
          <w:rFonts w:ascii="Arial" w:hAnsi="Arial" w:cs="Arial"/>
          <w:color w:val="000000"/>
          <w:sz w:val="18"/>
          <w:szCs w:val="18"/>
        </w:rPr>
        <w:t xml:space="preserve"> Danice Vogrinec Maribor</w:t>
      </w:r>
      <w:r w:rsidR="0058589B">
        <w:rPr>
          <w:rFonts w:ascii="Arial" w:hAnsi="Arial" w:cs="Arial"/>
          <w:color w:val="000000"/>
          <w:sz w:val="18"/>
          <w:szCs w:val="18"/>
        </w:rPr>
        <w:t xml:space="preserve">, Čufarjeva cesta 9, 2000 Maribor </w:t>
      </w:r>
      <w:r>
        <w:rPr>
          <w:rFonts w:ascii="Arial" w:hAnsi="Arial" w:cs="Arial"/>
          <w:color w:val="000000"/>
          <w:sz w:val="18"/>
          <w:szCs w:val="18"/>
        </w:rPr>
        <w:t xml:space="preserve">(v nadaljevanju: naročnik), vabi zainteresirane ponudnike, da predložijo svojo pisno ponudbo v skladu s to razpisno dokumentacijo in sodelujejo v postopku oddaje javnega naročila. Predmet javnega naročila je: </w:t>
      </w:r>
      <w:r w:rsidR="006659EA">
        <w:rPr>
          <w:rFonts w:ascii="Arial" w:hAnsi="Arial" w:cs="Arial"/>
          <w:color w:val="000000"/>
          <w:sz w:val="18"/>
          <w:szCs w:val="18"/>
        </w:rPr>
        <w:t>Sukcesivna d</w:t>
      </w:r>
      <w:r>
        <w:rPr>
          <w:rFonts w:ascii="Arial" w:hAnsi="Arial" w:cs="Arial"/>
          <w:color w:val="000000"/>
          <w:sz w:val="18"/>
          <w:szCs w:val="18"/>
        </w:rPr>
        <w:t>obava</w:t>
      </w:r>
      <w:r w:rsidR="0058589B">
        <w:rPr>
          <w:rFonts w:ascii="Arial" w:hAnsi="Arial" w:cs="Arial"/>
          <w:color w:val="000000"/>
          <w:sz w:val="18"/>
          <w:szCs w:val="18"/>
        </w:rPr>
        <w:t xml:space="preserve"> tekstilnih izdelkov</w:t>
      </w:r>
      <w:r>
        <w:rPr>
          <w:rFonts w:ascii="Arial" w:hAnsi="Arial" w:cs="Arial"/>
          <w:color w:val="000000"/>
          <w:sz w:val="18"/>
          <w:szCs w:val="18"/>
        </w:rPr>
        <w:t>. Delitev naročila na sklope:</w:t>
      </w:r>
    </w:p>
    <w:p w14:paraId="10F2E045" w14:textId="77777777" w:rsidR="0058589B" w:rsidRPr="0058589B" w:rsidRDefault="0058589B" w:rsidP="00DA0DBC">
      <w:pPr>
        <w:pStyle w:val="Odstavekseznama"/>
        <w:numPr>
          <w:ilvl w:val="0"/>
          <w:numId w:val="25"/>
        </w:numPr>
        <w:spacing w:after="0" w:line="240" w:lineRule="auto"/>
        <w:jc w:val="both"/>
        <w:rPr>
          <w:rFonts w:ascii="Arial" w:hAnsi="Arial" w:cs="Arial"/>
          <w:color w:val="000000"/>
          <w:sz w:val="18"/>
          <w:szCs w:val="18"/>
        </w:rPr>
      </w:pPr>
      <w:r w:rsidRPr="0058589B">
        <w:rPr>
          <w:rFonts w:ascii="Arial" w:hAnsi="Arial" w:cs="Arial"/>
          <w:color w:val="000000"/>
          <w:sz w:val="18"/>
          <w:szCs w:val="18"/>
        </w:rPr>
        <w:t>SKLOP 1</w:t>
      </w:r>
      <w:r w:rsidRPr="0058589B">
        <w:rPr>
          <w:rFonts w:ascii="Arial" w:hAnsi="Arial" w:cs="Arial"/>
          <w:color w:val="000000"/>
          <w:sz w:val="18"/>
          <w:szCs w:val="18"/>
        </w:rPr>
        <w:tab/>
        <w:t>METRAŽNO BLAGO - DELOVNA OBLAČILA ZAPOSLENI</w:t>
      </w:r>
      <w:r>
        <w:rPr>
          <w:rFonts w:ascii="Arial" w:hAnsi="Arial" w:cs="Arial"/>
          <w:color w:val="000000"/>
          <w:sz w:val="18"/>
          <w:szCs w:val="18"/>
        </w:rPr>
        <w:t>,</w:t>
      </w:r>
    </w:p>
    <w:p w14:paraId="50926213" w14:textId="77777777" w:rsidR="0058589B" w:rsidRPr="0058589B" w:rsidRDefault="0058589B" w:rsidP="00DA0DBC">
      <w:pPr>
        <w:pStyle w:val="Odstavekseznama"/>
        <w:numPr>
          <w:ilvl w:val="0"/>
          <w:numId w:val="25"/>
        </w:numPr>
        <w:spacing w:after="0" w:line="240" w:lineRule="auto"/>
        <w:jc w:val="both"/>
        <w:rPr>
          <w:rFonts w:ascii="Arial" w:hAnsi="Arial" w:cs="Arial"/>
          <w:color w:val="000000"/>
          <w:sz w:val="18"/>
          <w:szCs w:val="18"/>
        </w:rPr>
      </w:pPr>
      <w:r w:rsidRPr="0058589B">
        <w:rPr>
          <w:rFonts w:ascii="Arial" w:hAnsi="Arial" w:cs="Arial"/>
          <w:color w:val="000000"/>
          <w:sz w:val="18"/>
          <w:szCs w:val="18"/>
        </w:rPr>
        <w:t>SKLOP 2</w:t>
      </w:r>
      <w:r w:rsidRPr="0058589B">
        <w:rPr>
          <w:rFonts w:ascii="Arial" w:hAnsi="Arial" w:cs="Arial"/>
          <w:color w:val="000000"/>
          <w:sz w:val="18"/>
          <w:szCs w:val="18"/>
        </w:rPr>
        <w:tab/>
        <w:t>METRAŽNO BLAGO - DELOVNA OBLAČILA STANOVALCI</w:t>
      </w:r>
      <w:r>
        <w:rPr>
          <w:rFonts w:ascii="Arial" w:hAnsi="Arial" w:cs="Arial"/>
          <w:color w:val="000000"/>
          <w:sz w:val="18"/>
          <w:szCs w:val="18"/>
        </w:rPr>
        <w:t>,</w:t>
      </w:r>
    </w:p>
    <w:p w14:paraId="1AC956C9" w14:textId="77777777" w:rsidR="0058589B" w:rsidRPr="0058589B" w:rsidRDefault="0058589B" w:rsidP="00DA0DBC">
      <w:pPr>
        <w:pStyle w:val="Odstavekseznama"/>
        <w:numPr>
          <w:ilvl w:val="0"/>
          <w:numId w:val="25"/>
        </w:numPr>
        <w:spacing w:after="0" w:line="240" w:lineRule="auto"/>
        <w:jc w:val="both"/>
        <w:rPr>
          <w:rFonts w:ascii="Arial" w:hAnsi="Arial" w:cs="Arial"/>
          <w:color w:val="000000"/>
          <w:sz w:val="18"/>
          <w:szCs w:val="18"/>
        </w:rPr>
      </w:pPr>
      <w:r w:rsidRPr="0058589B">
        <w:rPr>
          <w:rFonts w:ascii="Arial" w:hAnsi="Arial" w:cs="Arial"/>
          <w:color w:val="000000"/>
          <w:sz w:val="18"/>
          <w:szCs w:val="18"/>
        </w:rPr>
        <w:t>SKLOP 3</w:t>
      </w:r>
      <w:r w:rsidRPr="0058589B">
        <w:rPr>
          <w:rFonts w:ascii="Arial" w:hAnsi="Arial" w:cs="Arial"/>
          <w:color w:val="000000"/>
          <w:sz w:val="18"/>
          <w:szCs w:val="18"/>
        </w:rPr>
        <w:tab/>
        <w:t xml:space="preserve">DELOVNA OBLEKA </w:t>
      </w:r>
      <w:r>
        <w:rPr>
          <w:rFonts w:ascii="Arial" w:hAnsi="Arial" w:cs="Arial"/>
          <w:color w:val="000000"/>
          <w:sz w:val="18"/>
          <w:szCs w:val="18"/>
        </w:rPr>
        <w:t>–</w:t>
      </w:r>
      <w:r w:rsidRPr="0058589B">
        <w:rPr>
          <w:rFonts w:ascii="Arial" w:hAnsi="Arial" w:cs="Arial"/>
          <w:color w:val="000000"/>
          <w:sz w:val="18"/>
          <w:szCs w:val="18"/>
        </w:rPr>
        <w:t xml:space="preserve"> LETNA</w:t>
      </w:r>
      <w:r>
        <w:rPr>
          <w:rFonts w:ascii="Arial" w:hAnsi="Arial" w:cs="Arial"/>
          <w:color w:val="000000"/>
          <w:sz w:val="18"/>
          <w:szCs w:val="18"/>
        </w:rPr>
        <w:t>,</w:t>
      </w:r>
    </w:p>
    <w:p w14:paraId="3913155E" w14:textId="77777777" w:rsidR="0058589B" w:rsidRPr="0058589B" w:rsidRDefault="0058589B" w:rsidP="00DA0DBC">
      <w:pPr>
        <w:pStyle w:val="Odstavekseznama"/>
        <w:numPr>
          <w:ilvl w:val="0"/>
          <w:numId w:val="25"/>
        </w:numPr>
        <w:spacing w:after="0" w:line="240" w:lineRule="auto"/>
        <w:jc w:val="both"/>
        <w:rPr>
          <w:rFonts w:ascii="Arial" w:hAnsi="Arial" w:cs="Arial"/>
          <w:color w:val="000000"/>
          <w:sz w:val="18"/>
          <w:szCs w:val="18"/>
        </w:rPr>
      </w:pPr>
      <w:r w:rsidRPr="0058589B">
        <w:rPr>
          <w:rFonts w:ascii="Arial" w:hAnsi="Arial" w:cs="Arial"/>
          <w:color w:val="000000"/>
          <w:sz w:val="18"/>
          <w:szCs w:val="18"/>
        </w:rPr>
        <w:t>SKLOP 4</w:t>
      </w:r>
      <w:r w:rsidRPr="0058589B">
        <w:rPr>
          <w:rFonts w:ascii="Arial" w:hAnsi="Arial" w:cs="Arial"/>
          <w:color w:val="000000"/>
          <w:sz w:val="18"/>
          <w:szCs w:val="18"/>
        </w:rPr>
        <w:tab/>
        <w:t>DROBNI TEKSTILNI IZDELKI</w:t>
      </w:r>
      <w:r>
        <w:rPr>
          <w:rFonts w:ascii="Arial" w:hAnsi="Arial" w:cs="Arial"/>
          <w:color w:val="000000"/>
          <w:sz w:val="18"/>
          <w:szCs w:val="18"/>
        </w:rPr>
        <w:t>,</w:t>
      </w:r>
    </w:p>
    <w:p w14:paraId="2C278167" w14:textId="77777777" w:rsidR="0058589B" w:rsidRPr="0058589B" w:rsidRDefault="0058589B" w:rsidP="00DA0DBC">
      <w:pPr>
        <w:pStyle w:val="Odstavekseznama"/>
        <w:numPr>
          <w:ilvl w:val="0"/>
          <w:numId w:val="25"/>
        </w:numPr>
        <w:spacing w:after="0" w:line="240" w:lineRule="auto"/>
        <w:jc w:val="both"/>
        <w:rPr>
          <w:rFonts w:ascii="Arial" w:hAnsi="Arial" w:cs="Arial"/>
          <w:color w:val="000000"/>
          <w:sz w:val="18"/>
          <w:szCs w:val="18"/>
        </w:rPr>
      </w:pPr>
      <w:r w:rsidRPr="0058589B">
        <w:rPr>
          <w:rFonts w:ascii="Arial" w:hAnsi="Arial" w:cs="Arial"/>
          <w:color w:val="000000"/>
          <w:sz w:val="18"/>
          <w:szCs w:val="18"/>
        </w:rPr>
        <w:t>SKLOP 5</w:t>
      </w:r>
      <w:r w:rsidRPr="0058589B">
        <w:rPr>
          <w:rFonts w:ascii="Arial" w:hAnsi="Arial" w:cs="Arial"/>
          <w:color w:val="000000"/>
          <w:sz w:val="18"/>
          <w:szCs w:val="18"/>
        </w:rPr>
        <w:tab/>
        <w:t>POSTELJNO PERILO</w:t>
      </w:r>
      <w:r>
        <w:rPr>
          <w:rFonts w:ascii="Arial" w:hAnsi="Arial" w:cs="Arial"/>
          <w:color w:val="000000"/>
          <w:sz w:val="18"/>
          <w:szCs w:val="18"/>
        </w:rPr>
        <w:t>,</w:t>
      </w:r>
    </w:p>
    <w:p w14:paraId="029C267C" w14:textId="77777777" w:rsidR="0058589B" w:rsidRPr="0058589B" w:rsidRDefault="0058589B" w:rsidP="00DA0DBC">
      <w:pPr>
        <w:pStyle w:val="Odstavekseznama"/>
        <w:numPr>
          <w:ilvl w:val="0"/>
          <w:numId w:val="25"/>
        </w:numPr>
        <w:spacing w:after="0" w:line="240" w:lineRule="auto"/>
        <w:jc w:val="both"/>
        <w:rPr>
          <w:rFonts w:ascii="Arial" w:hAnsi="Arial" w:cs="Arial"/>
          <w:color w:val="000000"/>
          <w:sz w:val="18"/>
          <w:szCs w:val="18"/>
        </w:rPr>
      </w:pPr>
      <w:r w:rsidRPr="0058589B">
        <w:rPr>
          <w:rFonts w:ascii="Arial" w:hAnsi="Arial" w:cs="Arial"/>
          <w:color w:val="000000"/>
          <w:sz w:val="18"/>
          <w:szCs w:val="18"/>
        </w:rPr>
        <w:t>SKLOP 6</w:t>
      </w:r>
      <w:r w:rsidRPr="0058589B">
        <w:rPr>
          <w:rFonts w:ascii="Arial" w:hAnsi="Arial" w:cs="Arial"/>
          <w:color w:val="000000"/>
          <w:sz w:val="18"/>
          <w:szCs w:val="18"/>
        </w:rPr>
        <w:tab/>
        <w:t>ZAŠČITA ZA POSTELJO</w:t>
      </w:r>
      <w:r>
        <w:rPr>
          <w:rFonts w:ascii="Arial" w:hAnsi="Arial" w:cs="Arial"/>
          <w:color w:val="000000"/>
          <w:sz w:val="18"/>
          <w:szCs w:val="18"/>
        </w:rPr>
        <w:t>,</w:t>
      </w:r>
    </w:p>
    <w:p w14:paraId="3B7D2343" w14:textId="77777777" w:rsidR="0058589B" w:rsidRPr="0058589B" w:rsidRDefault="0058589B" w:rsidP="00DA0DBC">
      <w:pPr>
        <w:pStyle w:val="Odstavekseznama"/>
        <w:numPr>
          <w:ilvl w:val="0"/>
          <w:numId w:val="25"/>
        </w:numPr>
        <w:spacing w:after="0" w:line="240" w:lineRule="auto"/>
        <w:jc w:val="both"/>
        <w:rPr>
          <w:rFonts w:ascii="Arial" w:hAnsi="Arial" w:cs="Arial"/>
          <w:color w:val="000000"/>
          <w:sz w:val="18"/>
          <w:szCs w:val="18"/>
        </w:rPr>
      </w:pPr>
      <w:r w:rsidRPr="0058589B">
        <w:rPr>
          <w:rFonts w:ascii="Arial" w:hAnsi="Arial" w:cs="Arial"/>
          <w:color w:val="000000"/>
          <w:sz w:val="18"/>
          <w:szCs w:val="18"/>
        </w:rPr>
        <w:t>SKLOP 7</w:t>
      </w:r>
      <w:r w:rsidRPr="0058589B">
        <w:rPr>
          <w:rFonts w:ascii="Arial" w:hAnsi="Arial" w:cs="Arial"/>
          <w:color w:val="000000"/>
          <w:sz w:val="18"/>
          <w:szCs w:val="18"/>
        </w:rPr>
        <w:tab/>
        <w:t>METRAŽNO BLAGO ZA PRTE IN NADPRTE</w:t>
      </w:r>
      <w:r>
        <w:rPr>
          <w:rFonts w:ascii="Arial" w:hAnsi="Arial" w:cs="Arial"/>
          <w:color w:val="000000"/>
          <w:sz w:val="18"/>
          <w:szCs w:val="18"/>
        </w:rPr>
        <w:t>.</w:t>
      </w:r>
    </w:p>
    <w:p w14:paraId="4ABE8E5E" w14:textId="77777777" w:rsidR="000316AB" w:rsidRPr="000316AB" w:rsidRDefault="000316AB">
      <w:pPr>
        <w:spacing w:before="225" w:after="225" w:line="240" w:lineRule="auto"/>
        <w:jc w:val="both"/>
        <w:rPr>
          <w:rFonts w:ascii="Arial" w:hAnsi="Arial" w:cs="Arial"/>
          <w:b/>
          <w:i/>
          <w:color w:val="000000"/>
          <w:sz w:val="18"/>
          <w:szCs w:val="18"/>
        </w:rPr>
      </w:pPr>
      <w:r w:rsidRPr="000316AB">
        <w:rPr>
          <w:rFonts w:ascii="Arial" w:hAnsi="Arial" w:cs="Arial"/>
          <w:b/>
          <w:i/>
          <w:color w:val="000000"/>
          <w:sz w:val="18"/>
          <w:szCs w:val="18"/>
        </w:rPr>
        <w:t>P</w:t>
      </w:r>
      <w:r w:rsidR="0058589B" w:rsidRPr="000316AB">
        <w:rPr>
          <w:rFonts w:ascii="Arial" w:hAnsi="Arial" w:cs="Arial"/>
          <w:b/>
          <w:i/>
          <w:color w:val="000000"/>
          <w:sz w:val="18"/>
          <w:szCs w:val="18"/>
        </w:rPr>
        <w:t>onudnik se lahko prijavi na posamični sklop</w:t>
      </w:r>
      <w:r w:rsidRPr="000316AB">
        <w:rPr>
          <w:rFonts w:ascii="Arial" w:hAnsi="Arial" w:cs="Arial"/>
          <w:b/>
          <w:i/>
          <w:color w:val="000000"/>
          <w:sz w:val="18"/>
          <w:szCs w:val="18"/>
        </w:rPr>
        <w:t>, vendar mora ponuditi vse artikle posamičnega sklopa.</w:t>
      </w:r>
    </w:p>
    <w:p w14:paraId="0B689281" w14:textId="77777777" w:rsidR="00C66660" w:rsidRPr="0058589B" w:rsidRDefault="008F34FF">
      <w:pPr>
        <w:spacing w:before="225" w:after="225" w:line="240" w:lineRule="auto"/>
        <w:jc w:val="both"/>
        <w:rPr>
          <w:rFonts w:ascii="Arial" w:hAnsi="Arial" w:cs="Arial"/>
          <w:color w:val="000000"/>
          <w:sz w:val="18"/>
          <w:szCs w:val="18"/>
        </w:rPr>
      </w:pPr>
      <w:r>
        <w:rPr>
          <w:rFonts w:ascii="Arial" w:hAnsi="Arial" w:cs="Arial"/>
          <w:color w:val="000000"/>
          <w:sz w:val="18"/>
          <w:szCs w:val="18"/>
        </w:rPr>
        <w:t>Skrbno preverite, da ste prejeli celotno razpisno dokumentacijo in da ste na ta način seznanjeni z vsemi zahtevami naročnika. </w:t>
      </w:r>
    </w:p>
    <w:p w14:paraId="45C916FC" w14:textId="77777777" w:rsidR="008F34FF" w:rsidRDefault="008F34FF" w:rsidP="008F34FF">
      <w:pPr>
        <w:pStyle w:val="Paragraf"/>
        <w:rPr>
          <w:rFonts w:ascii="Arial" w:hAnsi="Arial" w:cs="Arial"/>
        </w:rPr>
      </w:pPr>
      <w:r w:rsidRPr="00445A62">
        <w:rPr>
          <w:rFonts w:ascii="Arial" w:hAnsi="Arial" w:cs="Arial"/>
        </w:rPr>
        <w:t>Naročnik je predvidel, da se bo javno naročilo izvedlo skladno z načrtovanim terminskim načrtom:</w:t>
      </w:r>
    </w:p>
    <w:tbl>
      <w:tblPr>
        <w:tblStyle w:val="NormalTablePHPDOCX"/>
        <w:tblW w:w="5000" w:type="pct"/>
        <w:tblInd w:w="108" w:type="dxa"/>
        <w:tblLook w:val="04A0" w:firstRow="1" w:lastRow="0" w:firstColumn="1" w:lastColumn="0" w:noHBand="0" w:noVBand="1"/>
      </w:tblPr>
      <w:tblGrid>
        <w:gridCol w:w="4902"/>
        <w:gridCol w:w="4384"/>
      </w:tblGrid>
      <w:tr w:rsidR="00C66660" w14:paraId="479EFBDF" w14:textId="77777777">
        <w:tc>
          <w:tcPr>
            <w:tcW w:w="0" w:type="auto"/>
            <w:tcBorders>
              <w:top w:val="single" w:sz="5" w:space="0" w:color="000000"/>
              <w:left w:val="single" w:sz="5" w:space="0" w:color="000000"/>
              <w:bottom w:val="single" w:sz="5" w:space="0" w:color="000000"/>
              <w:right w:val="single" w:sz="5" w:space="0" w:color="000000"/>
            </w:tcBorders>
            <w:shd w:val="clear" w:color="auto" w:fill="D1D1D1"/>
            <w:tcMar>
              <w:top w:w="135" w:type="dxa"/>
              <w:bottom w:w="135" w:type="dxa"/>
            </w:tcMar>
            <w:vAlign w:val="center"/>
          </w:tcPr>
          <w:p w14:paraId="4E839D42" w14:textId="77777777" w:rsidR="00C66660" w:rsidRDefault="008F34FF">
            <w:r>
              <w:rPr>
                <w:rFonts w:ascii="Arial" w:hAnsi="Arial" w:cs="Arial"/>
                <w:b/>
                <w:bCs/>
                <w:color w:val="000000"/>
                <w:position w:val="-2"/>
                <w:sz w:val="18"/>
                <w:szCs w:val="18"/>
                <w:shd w:val="clear" w:color="auto" w:fill="D1D1D1"/>
              </w:rPr>
              <w:t>Stadij postopka</w:t>
            </w:r>
          </w:p>
        </w:tc>
        <w:tc>
          <w:tcPr>
            <w:tcW w:w="0" w:type="auto"/>
            <w:tcBorders>
              <w:top w:val="single" w:sz="5" w:space="0" w:color="000000"/>
              <w:left w:val="single" w:sz="5" w:space="0" w:color="000000"/>
              <w:bottom w:val="single" w:sz="5" w:space="0" w:color="000000"/>
              <w:right w:val="single" w:sz="5" w:space="0" w:color="000000"/>
            </w:tcBorders>
            <w:shd w:val="clear" w:color="auto" w:fill="D1D1D1"/>
            <w:tcMar>
              <w:top w:w="135" w:type="dxa"/>
              <w:bottom w:w="135" w:type="dxa"/>
            </w:tcMar>
            <w:vAlign w:val="center"/>
          </w:tcPr>
          <w:p w14:paraId="2A34D368" w14:textId="77777777" w:rsidR="00C66660" w:rsidRDefault="008F34FF">
            <w:pPr>
              <w:jc w:val="right"/>
            </w:pPr>
            <w:r>
              <w:rPr>
                <w:rFonts w:ascii="Arial" w:hAnsi="Arial" w:cs="Arial"/>
                <w:b/>
                <w:bCs/>
                <w:color w:val="000000"/>
                <w:position w:val="-2"/>
                <w:sz w:val="18"/>
                <w:szCs w:val="18"/>
                <w:shd w:val="clear" w:color="auto" w:fill="D1D1D1"/>
              </w:rPr>
              <w:t>Datumi</w:t>
            </w:r>
          </w:p>
        </w:tc>
      </w:tr>
      <w:tr w:rsidR="00C66660" w14:paraId="05960C52" w14:textId="77777777">
        <w:tc>
          <w:tcPr>
            <w:tcW w:w="0" w:type="auto"/>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3931719B" w14:textId="77777777" w:rsidR="00C66660" w:rsidRDefault="008F34FF">
            <w:r>
              <w:rPr>
                <w:rFonts w:ascii="Arial" w:hAnsi="Arial" w:cs="Arial"/>
                <w:color w:val="000000"/>
                <w:position w:val="-2"/>
                <w:sz w:val="18"/>
                <w:szCs w:val="18"/>
              </w:rPr>
              <w:t>Rok za postavitev vprašanj</w:t>
            </w:r>
          </w:p>
        </w:tc>
        <w:tc>
          <w:tcPr>
            <w:tcW w:w="0" w:type="auto"/>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38E007BF" w14:textId="4AA913E5" w:rsidR="00C66660" w:rsidRPr="00940E77" w:rsidRDefault="0062180D">
            <w:pPr>
              <w:jc w:val="right"/>
            </w:pPr>
            <w:r w:rsidRPr="00940E77">
              <w:rPr>
                <w:rFonts w:ascii="Arial" w:hAnsi="Arial" w:cs="Arial"/>
                <w:color w:val="000000"/>
                <w:position w:val="-2"/>
                <w:sz w:val="18"/>
                <w:szCs w:val="18"/>
              </w:rPr>
              <w:t>do 11.06</w:t>
            </w:r>
            <w:r w:rsidR="00E05781" w:rsidRPr="00940E77">
              <w:rPr>
                <w:rFonts w:ascii="Arial" w:hAnsi="Arial" w:cs="Arial"/>
                <w:color w:val="000000"/>
                <w:position w:val="-2"/>
                <w:sz w:val="18"/>
                <w:szCs w:val="18"/>
              </w:rPr>
              <w:t>.2021 do 10</w:t>
            </w:r>
            <w:r w:rsidR="008F34FF" w:rsidRPr="00940E77">
              <w:rPr>
                <w:rFonts w:ascii="Arial" w:hAnsi="Arial" w:cs="Arial"/>
                <w:color w:val="000000"/>
                <w:position w:val="-2"/>
                <w:sz w:val="18"/>
                <w:szCs w:val="18"/>
              </w:rPr>
              <w:t>:00</w:t>
            </w:r>
          </w:p>
        </w:tc>
      </w:tr>
      <w:tr w:rsidR="00C66660" w14:paraId="3D6876A2" w14:textId="77777777">
        <w:tc>
          <w:tcPr>
            <w:tcW w:w="0" w:type="auto"/>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686368C6" w14:textId="77777777" w:rsidR="00C66660" w:rsidRDefault="008F34FF">
            <w:r>
              <w:rPr>
                <w:rFonts w:ascii="Arial" w:hAnsi="Arial" w:cs="Arial"/>
                <w:color w:val="000000"/>
                <w:position w:val="-2"/>
                <w:sz w:val="18"/>
                <w:szCs w:val="18"/>
              </w:rPr>
              <w:t>Rok za predložitev ponudb</w:t>
            </w:r>
          </w:p>
        </w:tc>
        <w:tc>
          <w:tcPr>
            <w:tcW w:w="0" w:type="auto"/>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48B75C9B" w14:textId="14FB4ED7" w:rsidR="00C66660" w:rsidRPr="00940E77" w:rsidRDefault="0062180D" w:rsidP="00FC4650">
            <w:pPr>
              <w:jc w:val="right"/>
            </w:pPr>
            <w:r w:rsidRPr="00940E77">
              <w:rPr>
                <w:rFonts w:ascii="Arial" w:hAnsi="Arial" w:cs="Arial"/>
                <w:color w:val="000000"/>
                <w:position w:val="-2"/>
                <w:sz w:val="18"/>
                <w:szCs w:val="18"/>
              </w:rPr>
              <w:t>do 17.06</w:t>
            </w:r>
            <w:r w:rsidR="00FC4650" w:rsidRPr="00940E77">
              <w:rPr>
                <w:rFonts w:ascii="Arial" w:hAnsi="Arial" w:cs="Arial"/>
                <w:color w:val="000000"/>
                <w:position w:val="-2"/>
                <w:sz w:val="18"/>
                <w:szCs w:val="18"/>
              </w:rPr>
              <w:t>.2021 do 10</w:t>
            </w:r>
            <w:r w:rsidR="008F34FF" w:rsidRPr="00940E77">
              <w:rPr>
                <w:rFonts w:ascii="Arial" w:hAnsi="Arial" w:cs="Arial"/>
                <w:color w:val="000000"/>
                <w:position w:val="-2"/>
                <w:sz w:val="18"/>
                <w:szCs w:val="18"/>
              </w:rPr>
              <w:t>:00</w:t>
            </w:r>
          </w:p>
        </w:tc>
      </w:tr>
      <w:tr w:rsidR="00C66660" w14:paraId="71CBA2BD" w14:textId="77777777">
        <w:tc>
          <w:tcPr>
            <w:tcW w:w="0" w:type="auto"/>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6B9BF3E6" w14:textId="77777777" w:rsidR="00C66660" w:rsidRDefault="008F34FF" w:rsidP="00FE58A9">
            <w:r>
              <w:rPr>
                <w:rFonts w:ascii="Arial" w:hAnsi="Arial" w:cs="Arial"/>
                <w:color w:val="000000"/>
                <w:position w:val="-2"/>
                <w:sz w:val="18"/>
                <w:szCs w:val="18"/>
              </w:rPr>
              <w:t>Odpiranje ponudb</w:t>
            </w:r>
          </w:p>
        </w:tc>
        <w:tc>
          <w:tcPr>
            <w:tcW w:w="0" w:type="auto"/>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58E8B098" w14:textId="0BD445D7" w:rsidR="00C66660" w:rsidRPr="00940E77" w:rsidRDefault="0062180D" w:rsidP="00FE58A9">
            <w:pPr>
              <w:jc w:val="right"/>
            </w:pPr>
            <w:r w:rsidRPr="00940E77">
              <w:rPr>
                <w:rFonts w:ascii="Arial" w:hAnsi="Arial" w:cs="Arial"/>
                <w:color w:val="000000"/>
                <w:position w:val="-2"/>
                <w:sz w:val="18"/>
                <w:szCs w:val="18"/>
              </w:rPr>
              <w:t>17.06.2021 ob 10:0</w:t>
            </w:r>
            <w:r w:rsidR="00E05781" w:rsidRPr="00940E77">
              <w:rPr>
                <w:rFonts w:ascii="Arial" w:hAnsi="Arial" w:cs="Arial"/>
                <w:color w:val="000000"/>
                <w:position w:val="-2"/>
                <w:sz w:val="18"/>
                <w:szCs w:val="18"/>
              </w:rPr>
              <w:t>5</w:t>
            </w:r>
          </w:p>
        </w:tc>
      </w:tr>
    </w:tbl>
    <w:p w14:paraId="2C2F1F9A" w14:textId="77777777" w:rsidR="008F34FF" w:rsidRDefault="008F34FF" w:rsidP="00FE58A9">
      <w:pPr>
        <w:pStyle w:val="Paragraf"/>
        <w:spacing w:before="0" w:after="0" w:line="240" w:lineRule="auto"/>
        <w:rPr>
          <w:rFonts w:ascii="Arial" w:hAnsi="Arial" w:cs="Arial"/>
        </w:rPr>
      </w:pPr>
    </w:p>
    <w:p w14:paraId="26DC2300" w14:textId="77777777" w:rsidR="008F34FF" w:rsidRPr="008806CE" w:rsidRDefault="008F34FF" w:rsidP="00FE58A9">
      <w:pPr>
        <w:pStyle w:val="Naslov1"/>
        <w:pBdr>
          <w:top w:val="single" w:sz="18" w:space="1" w:color="000000" w:themeColor="text1"/>
          <w:left w:val="single" w:sz="18" w:space="4" w:color="000000" w:themeColor="text1"/>
          <w:bottom w:val="single" w:sz="18" w:space="1" w:color="000000" w:themeColor="text1"/>
          <w:right w:val="single" w:sz="18" w:space="4" w:color="000000" w:themeColor="text1"/>
        </w:pBdr>
        <w:shd w:val="clear" w:color="auto" w:fill="000000" w:themeFill="text1"/>
        <w:spacing w:before="0" w:line="240" w:lineRule="auto"/>
        <w:ind w:right="4250"/>
        <w:rPr>
          <w:rFonts w:ascii="Arial" w:hAnsi="Arial" w:cs="Arial"/>
          <w:color w:val="FFFFFF" w:themeColor="background1"/>
          <w:sz w:val="22"/>
          <w:szCs w:val="22"/>
        </w:rPr>
      </w:pPr>
      <w:r>
        <w:rPr>
          <w:rFonts w:ascii="Arial" w:hAnsi="Arial" w:cs="Arial"/>
          <w:color w:val="FFFFFF" w:themeColor="background1"/>
          <w:sz w:val="22"/>
          <w:szCs w:val="22"/>
        </w:rPr>
        <w:t>KONTAKTNA OSEBA</w:t>
      </w:r>
    </w:p>
    <w:p w14:paraId="6637787C" w14:textId="77777777" w:rsidR="008F34FF" w:rsidRDefault="008F34FF" w:rsidP="008F34FF">
      <w:pPr>
        <w:pStyle w:val="Paragraf"/>
        <w:spacing w:line="240" w:lineRule="auto"/>
        <w:rPr>
          <w:rFonts w:ascii="Arial" w:hAnsi="Arial" w:cs="Arial"/>
        </w:rPr>
      </w:pPr>
      <w:r>
        <w:rPr>
          <w:rFonts w:ascii="Arial" w:hAnsi="Arial" w:cs="Arial"/>
        </w:rPr>
        <w:t xml:space="preserve">Kontaktna oseba: </w:t>
      </w:r>
      <w:r w:rsidR="00FE58A9">
        <w:rPr>
          <w:rFonts w:ascii="Arial" w:hAnsi="Arial" w:cs="Arial"/>
        </w:rPr>
        <w:t>Jože Manfreda in Tatjana Dobaja.</w:t>
      </w:r>
    </w:p>
    <w:p w14:paraId="791623CE" w14:textId="77777777" w:rsidR="008F34FF" w:rsidRDefault="008F34FF" w:rsidP="008F34FF">
      <w:pPr>
        <w:pStyle w:val="Paragraf"/>
        <w:spacing w:line="240" w:lineRule="auto"/>
        <w:rPr>
          <w:rFonts w:ascii="Arial" w:hAnsi="Arial" w:cs="Arial"/>
        </w:rPr>
      </w:pPr>
      <w:r>
        <w:rPr>
          <w:rFonts w:ascii="Arial" w:hAnsi="Arial" w:cs="Arial"/>
        </w:rPr>
        <w:t xml:space="preserve">E-poštni naslov: </w:t>
      </w:r>
      <w:hyperlink r:id="rId13" w:history="1">
        <w:r w:rsidR="00FE58A9" w:rsidRPr="00C1601C">
          <w:rPr>
            <w:rStyle w:val="Hiperpovezava"/>
            <w:rFonts w:ascii="Arial" w:hAnsi="Arial" w:cs="Arial"/>
          </w:rPr>
          <w:t>joze.manfreda@danica-vogrinec.si</w:t>
        </w:r>
      </w:hyperlink>
      <w:r w:rsidR="00FE58A9">
        <w:rPr>
          <w:rFonts w:ascii="Arial" w:hAnsi="Arial" w:cs="Arial"/>
        </w:rPr>
        <w:t xml:space="preserve"> in </w:t>
      </w:r>
      <w:hyperlink r:id="rId14" w:history="1">
        <w:r w:rsidR="00FE58A9" w:rsidRPr="00C1601C">
          <w:rPr>
            <w:rStyle w:val="Hiperpovezava"/>
            <w:rFonts w:ascii="Arial" w:hAnsi="Arial" w:cs="Arial"/>
          </w:rPr>
          <w:t>tatjana.dobaja@danica-vogrinec.si</w:t>
        </w:r>
      </w:hyperlink>
      <w:r w:rsidR="00FE58A9">
        <w:rPr>
          <w:rFonts w:ascii="Arial" w:hAnsi="Arial" w:cs="Arial"/>
        </w:rPr>
        <w:t>.</w:t>
      </w:r>
    </w:p>
    <w:p w14:paraId="61689237" w14:textId="77777777" w:rsidR="008F34FF" w:rsidRDefault="008F34FF" w:rsidP="008F34FF">
      <w:pPr>
        <w:pStyle w:val="Paragraf"/>
        <w:spacing w:line="240" w:lineRule="auto"/>
        <w:rPr>
          <w:rFonts w:ascii="Arial" w:hAnsi="Arial" w:cs="Arial"/>
        </w:rPr>
      </w:pPr>
      <w:r>
        <w:rPr>
          <w:rFonts w:ascii="Arial" w:hAnsi="Arial" w:cs="Arial"/>
        </w:rPr>
        <w:t xml:space="preserve">Telefonska št: </w:t>
      </w:r>
      <w:r w:rsidR="00FE58A9" w:rsidRPr="00FE58A9">
        <w:rPr>
          <w:rFonts w:ascii="Arial" w:hAnsi="Arial" w:cs="Arial"/>
        </w:rPr>
        <w:t>02/480 61 84</w:t>
      </w:r>
      <w:r w:rsidR="00FE58A9">
        <w:rPr>
          <w:rFonts w:ascii="Arial" w:hAnsi="Arial" w:cs="Arial"/>
        </w:rPr>
        <w:t xml:space="preserve"> in </w:t>
      </w:r>
      <w:r w:rsidR="00FE58A9" w:rsidRPr="00FE58A9">
        <w:rPr>
          <w:rFonts w:ascii="Arial" w:hAnsi="Arial" w:cs="Arial"/>
        </w:rPr>
        <w:t>02/480 61 74</w:t>
      </w:r>
      <w:r w:rsidR="00FE58A9">
        <w:rPr>
          <w:rFonts w:ascii="Arial" w:hAnsi="Arial" w:cs="Arial"/>
        </w:rPr>
        <w:t>.</w:t>
      </w:r>
    </w:p>
    <w:p w14:paraId="03BE35E7" w14:textId="77777777" w:rsidR="00C66660" w:rsidRDefault="008F34FF">
      <w:pPr>
        <w:spacing w:before="225" w:after="225" w:line="240" w:lineRule="auto"/>
        <w:jc w:val="both"/>
      </w:pPr>
      <w:r>
        <w:rPr>
          <w:rFonts w:ascii="Arial" w:hAnsi="Arial" w:cs="Arial"/>
          <w:color w:val="000000"/>
          <w:sz w:val="18"/>
          <w:szCs w:val="18"/>
        </w:rPr>
        <w:t>Kontaktna oseba je navedena zgolj za primere tehničnih težav v zvezi s pridobivanjem razpisne dokumentacije ali uporabo razpisne dokumentacije (npr. težave pri odpiranju dokumentov). Vsa pojasnila v zvezi z vsebino razpisne dokumentacije lahko ponudniki zahtevajo zgolj preko portala javnih naročil. Prav tako so za vsebino razpisne dokumentacije relevantna zgolj pojasnila, ki jih potencialnim ponudnikom posreduje naročnik preko portala javnih naročil. Vsa ostala pojasnila, ki niso posredovana na zgoraj predviden način so zgolj informativne narave in niso pravno zavezujoča.</w:t>
      </w:r>
    </w:p>
    <w:p w14:paraId="3326A44D" w14:textId="77777777" w:rsidR="008F34FF" w:rsidRPr="008806CE" w:rsidRDefault="00FE58A9" w:rsidP="00FE58A9">
      <w:pPr>
        <w:pStyle w:val="Naslov1"/>
        <w:pBdr>
          <w:top w:val="single" w:sz="18" w:space="1" w:color="000000" w:themeColor="text1"/>
          <w:left w:val="single" w:sz="18" w:space="4" w:color="000000" w:themeColor="text1"/>
          <w:bottom w:val="single" w:sz="18" w:space="1" w:color="000000" w:themeColor="text1"/>
          <w:right w:val="single" w:sz="18" w:space="31" w:color="000000" w:themeColor="text1"/>
        </w:pBdr>
        <w:shd w:val="clear" w:color="auto" w:fill="000000" w:themeFill="text1"/>
        <w:ind w:right="4250"/>
        <w:rPr>
          <w:rFonts w:ascii="Arial" w:hAnsi="Arial" w:cs="Arial"/>
          <w:color w:val="FFFFFF" w:themeColor="background1"/>
          <w:sz w:val="22"/>
          <w:szCs w:val="22"/>
        </w:rPr>
      </w:pPr>
      <w:r>
        <w:rPr>
          <w:rFonts w:ascii="Arial" w:hAnsi="Arial" w:cs="Arial"/>
          <w:color w:val="FFFFFF" w:themeColor="background1"/>
          <w:sz w:val="22"/>
          <w:szCs w:val="22"/>
        </w:rPr>
        <w:t xml:space="preserve">NAČIN ODDAJE JAVNEGA NAROČILA </w:t>
      </w:r>
      <w:r w:rsidR="008F34FF" w:rsidRPr="008806CE">
        <w:rPr>
          <w:rFonts w:ascii="Arial" w:hAnsi="Arial" w:cs="Arial"/>
          <w:color w:val="FFFFFF" w:themeColor="background1"/>
          <w:sz w:val="22"/>
          <w:szCs w:val="22"/>
        </w:rPr>
        <w:t>PREDLOŽITEV PONUDBE</w:t>
      </w:r>
    </w:p>
    <w:p w14:paraId="6C79FF74" w14:textId="77777777" w:rsidR="008F34FF" w:rsidRDefault="008F34FF" w:rsidP="008F34FF">
      <w:pPr>
        <w:spacing w:before="120" w:after="120"/>
        <w:jc w:val="both"/>
        <w:rPr>
          <w:rFonts w:ascii="Arial" w:hAnsi="Arial" w:cs="Arial"/>
          <w:sz w:val="18"/>
          <w:szCs w:val="18"/>
        </w:rPr>
      </w:pPr>
      <w:r w:rsidRPr="00445A62">
        <w:rPr>
          <w:rFonts w:ascii="Arial" w:hAnsi="Arial" w:cs="Arial"/>
          <w:sz w:val="18"/>
          <w:szCs w:val="18"/>
        </w:rPr>
        <w:t>Ponudnik odda ponudbo</w:t>
      </w:r>
      <w:r>
        <w:rPr>
          <w:rFonts w:ascii="Arial" w:hAnsi="Arial" w:cs="Arial"/>
          <w:sz w:val="18"/>
          <w:szCs w:val="18"/>
        </w:rPr>
        <w:t xml:space="preserve"> </w:t>
      </w:r>
      <w:r w:rsidRPr="00445A62">
        <w:rPr>
          <w:rFonts w:ascii="Arial" w:hAnsi="Arial" w:cs="Arial"/>
          <w:sz w:val="18"/>
          <w:szCs w:val="18"/>
        </w:rPr>
        <w:t xml:space="preserve">do </w:t>
      </w:r>
      <w:r>
        <w:rPr>
          <w:rFonts w:ascii="Arial" w:hAnsi="Arial" w:cs="Arial"/>
          <w:b/>
          <w:sz w:val="18"/>
          <w:szCs w:val="18"/>
        </w:rPr>
        <w:t>roka za predložitev ponudb</w:t>
      </w:r>
      <w:r w:rsidRPr="00445A62">
        <w:rPr>
          <w:rFonts w:ascii="Arial" w:hAnsi="Arial" w:cs="Arial"/>
          <w:sz w:val="18"/>
          <w:szCs w:val="18"/>
        </w:rPr>
        <w:t xml:space="preserve"> na </w:t>
      </w:r>
      <w:r>
        <w:rPr>
          <w:rFonts w:ascii="Arial" w:hAnsi="Arial" w:cs="Arial"/>
          <w:sz w:val="18"/>
          <w:szCs w:val="18"/>
        </w:rPr>
        <w:t>način</w:t>
      </w:r>
      <w:r w:rsidRPr="00445A62">
        <w:rPr>
          <w:rFonts w:ascii="Arial" w:hAnsi="Arial" w:cs="Arial"/>
          <w:sz w:val="18"/>
          <w:szCs w:val="18"/>
        </w:rPr>
        <w:t>:</w:t>
      </w:r>
    </w:p>
    <w:tbl>
      <w:tblPr>
        <w:tblStyle w:val="NormalTablePHPDOCX"/>
        <w:tblW w:w="0" w:type="auto"/>
        <w:tblInd w:w="108" w:type="dxa"/>
        <w:tblLook w:val="04A0" w:firstRow="1" w:lastRow="0" w:firstColumn="1" w:lastColumn="0" w:noHBand="0" w:noVBand="1"/>
      </w:tblPr>
      <w:tblGrid>
        <w:gridCol w:w="4919"/>
      </w:tblGrid>
      <w:tr w:rsidR="00C66660" w14:paraId="71CAE008" w14:textId="77777777">
        <w:tc>
          <w:tcPr>
            <w:tcW w:w="0" w:type="auto"/>
            <w:tcMar>
              <w:top w:w="0" w:type="auto"/>
              <w:bottom w:w="0" w:type="auto"/>
            </w:tcMar>
          </w:tcPr>
          <w:p w14:paraId="1F49EB0C" w14:textId="77777777" w:rsidR="00C66660" w:rsidRDefault="008F34FF" w:rsidP="00DA0DBC">
            <w:pPr>
              <w:numPr>
                <w:ilvl w:val="0"/>
                <w:numId w:val="1"/>
              </w:numPr>
              <w:rPr>
                <w:rFonts w:ascii="Arial" w:hAnsi="Arial" w:cs="Arial"/>
                <w:color w:val="000000"/>
                <w:sz w:val="18"/>
                <w:szCs w:val="18"/>
              </w:rPr>
            </w:pPr>
            <w:r>
              <w:rPr>
                <w:rFonts w:ascii="Arial" w:hAnsi="Arial" w:cs="Arial"/>
                <w:color w:val="000000"/>
                <w:sz w:val="18"/>
                <w:szCs w:val="18"/>
              </w:rPr>
              <w:t xml:space="preserve">elektronska oddaja na URL: </w:t>
            </w:r>
            <w:hyperlink r:id="rId15" w:history="1">
              <w:r w:rsidR="00FE58A9" w:rsidRPr="00C1601C">
                <w:rPr>
                  <w:rStyle w:val="Hiperpovezava"/>
                  <w:rFonts w:ascii="Arial" w:hAnsi="Arial" w:cs="Arial"/>
                  <w:sz w:val="18"/>
                  <w:szCs w:val="18"/>
                </w:rPr>
                <w:t>https://ejn.gov.si</w:t>
              </w:r>
            </w:hyperlink>
            <w:r w:rsidR="00FE58A9">
              <w:rPr>
                <w:rFonts w:ascii="Arial" w:hAnsi="Arial" w:cs="Arial"/>
                <w:color w:val="000000"/>
                <w:sz w:val="18"/>
                <w:szCs w:val="18"/>
              </w:rPr>
              <w:t xml:space="preserve">. </w:t>
            </w:r>
          </w:p>
        </w:tc>
      </w:tr>
      <w:tr w:rsidR="00FE58A9" w14:paraId="48B21F4C" w14:textId="77777777">
        <w:tc>
          <w:tcPr>
            <w:tcW w:w="0" w:type="auto"/>
            <w:tcMar>
              <w:top w:w="0" w:type="auto"/>
              <w:bottom w:w="0" w:type="auto"/>
            </w:tcMar>
          </w:tcPr>
          <w:p w14:paraId="0F018759" w14:textId="77777777" w:rsidR="00FE58A9" w:rsidRDefault="00FE58A9" w:rsidP="00FE58A9">
            <w:pPr>
              <w:ind w:left="720"/>
              <w:rPr>
                <w:rFonts w:ascii="Arial" w:hAnsi="Arial" w:cs="Arial"/>
                <w:color w:val="000000"/>
                <w:sz w:val="18"/>
                <w:szCs w:val="18"/>
              </w:rPr>
            </w:pPr>
          </w:p>
        </w:tc>
      </w:tr>
    </w:tbl>
    <w:p w14:paraId="746788C3" w14:textId="77777777" w:rsidR="00FE58A9" w:rsidRPr="00FE58A9" w:rsidRDefault="00FE58A9" w:rsidP="00FE58A9">
      <w:pPr>
        <w:spacing w:after="0" w:line="260" w:lineRule="atLeast"/>
        <w:jc w:val="both"/>
        <w:rPr>
          <w:rFonts w:ascii="Arial" w:eastAsia="Calibri" w:hAnsi="Arial" w:cs="Times New Roman"/>
          <w:sz w:val="18"/>
          <w:szCs w:val="18"/>
        </w:rPr>
      </w:pPr>
      <w:r w:rsidRPr="00FE58A9">
        <w:rPr>
          <w:rFonts w:ascii="Arial" w:eastAsia="Calibri" w:hAnsi="Arial" w:cs="Times New Roman"/>
          <w:sz w:val="18"/>
          <w:szCs w:val="18"/>
        </w:rPr>
        <w:lastRenderedPageBreak/>
        <w:t xml:space="preserve">Za oddajo predmetnega naročila se v skladu s 40. členom Zakona o javnem naročanju (Uradni list RS, št. 91/15 in 14/18; v nadaljevanju ZJN-3) izvede </w:t>
      </w:r>
      <w:r w:rsidRPr="00FE58A9">
        <w:rPr>
          <w:rFonts w:ascii="Arial" w:eastAsia="Calibri" w:hAnsi="Arial" w:cs="Times New Roman"/>
          <w:b/>
          <w:sz w:val="18"/>
          <w:szCs w:val="18"/>
        </w:rPr>
        <w:t>odprti postopek</w:t>
      </w:r>
      <w:r w:rsidRPr="00FE58A9">
        <w:rPr>
          <w:rFonts w:ascii="Arial" w:eastAsia="Calibri" w:hAnsi="Arial" w:cs="Times New Roman"/>
          <w:sz w:val="18"/>
          <w:szCs w:val="18"/>
        </w:rPr>
        <w:t>.</w:t>
      </w:r>
    </w:p>
    <w:p w14:paraId="42F69F18" w14:textId="77777777" w:rsidR="00FE58A9" w:rsidRPr="00FE58A9" w:rsidRDefault="00FE58A9" w:rsidP="00FE58A9">
      <w:pPr>
        <w:spacing w:after="0" w:line="260" w:lineRule="atLeast"/>
        <w:jc w:val="both"/>
        <w:rPr>
          <w:rFonts w:ascii="Arial" w:eastAsia="Calibri" w:hAnsi="Arial" w:cs="Arial"/>
          <w:i/>
          <w:sz w:val="18"/>
          <w:szCs w:val="18"/>
          <w:highlight w:val="yellow"/>
        </w:rPr>
      </w:pPr>
    </w:p>
    <w:p w14:paraId="0A42381C" w14:textId="2B03C072" w:rsidR="00FE58A9" w:rsidRPr="00FE58A9" w:rsidRDefault="00FE58A9" w:rsidP="00FE58A9">
      <w:pPr>
        <w:spacing w:after="0" w:line="260" w:lineRule="atLeast"/>
        <w:jc w:val="both"/>
        <w:rPr>
          <w:rFonts w:ascii="Arial" w:eastAsia="Calibri" w:hAnsi="Arial" w:cs="Times New Roman"/>
          <w:sz w:val="18"/>
          <w:szCs w:val="18"/>
        </w:rPr>
      </w:pPr>
      <w:r w:rsidRPr="00FE58A9">
        <w:rPr>
          <w:rFonts w:ascii="Arial" w:eastAsia="Calibri" w:hAnsi="Arial" w:cs="Times New Roman"/>
          <w:sz w:val="18"/>
          <w:szCs w:val="18"/>
        </w:rPr>
        <w:t xml:space="preserve">Ponudnik lahko odda ponudbo </w:t>
      </w:r>
      <w:r w:rsidRPr="00FE58A9">
        <w:rPr>
          <w:rFonts w:ascii="Arial" w:eastAsia="Calibri" w:hAnsi="Arial" w:cs="Times New Roman"/>
          <w:i/>
          <w:sz w:val="18"/>
          <w:szCs w:val="18"/>
        </w:rPr>
        <w:t>za en sklop, več sklopov ali za vse sklope</w:t>
      </w:r>
      <w:r w:rsidRPr="00FE58A9">
        <w:rPr>
          <w:rFonts w:ascii="Arial" w:eastAsia="Calibri" w:hAnsi="Arial" w:cs="Times New Roman"/>
          <w:sz w:val="18"/>
          <w:szCs w:val="18"/>
        </w:rPr>
        <w:t>. Ponudnik v obrazcu »Enotni evropski dokument v zvezi z oddajo javnega naročila – ESPD« (v nadaljevanju: ESPD) navede, za kateri sklop se prijavlja. Kadar to ne bo izrecno označeno, bo naročnik štel, da se ponudnik prijavlja na sklop, za katerega je v obrazcu</w:t>
      </w:r>
      <w:r w:rsidR="00CF40FE">
        <w:rPr>
          <w:rFonts w:ascii="Arial" w:eastAsia="Calibri" w:hAnsi="Arial" w:cs="Times New Roman"/>
          <w:sz w:val="18"/>
          <w:szCs w:val="18"/>
        </w:rPr>
        <w:t xml:space="preserve"> Predračun rekapitulacija (OBR-2) in </w:t>
      </w:r>
      <w:r w:rsidR="00785654">
        <w:rPr>
          <w:rFonts w:ascii="Arial" w:eastAsia="Calibri" w:hAnsi="Arial" w:cs="Times New Roman"/>
          <w:sz w:val="18"/>
          <w:szCs w:val="18"/>
        </w:rPr>
        <w:t>Specifikacija predračuna (OBR-2a</w:t>
      </w:r>
      <w:r w:rsidR="00CF40FE">
        <w:rPr>
          <w:rFonts w:ascii="Arial" w:eastAsia="Calibri" w:hAnsi="Arial" w:cs="Times New Roman"/>
          <w:sz w:val="18"/>
          <w:szCs w:val="18"/>
        </w:rPr>
        <w:t>)</w:t>
      </w:r>
      <w:r w:rsidRPr="00FE58A9">
        <w:rPr>
          <w:rFonts w:ascii="Arial" w:eastAsia="Calibri" w:hAnsi="Arial" w:cs="Times New Roman"/>
          <w:sz w:val="18"/>
          <w:szCs w:val="18"/>
        </w:rPr>
        <w:t xml:space="preserve"> navedel cene. </w:t>
      </w:r>
    </w:p>
    <w:p w14:paraId="296F3C3A" w14:textId="77777777" w:rsidR="00FE58A9" w:rsidRPr="00FE58A9" w:rsidRDefault="00FE58A9" w:rsidP="00FE58A9">
      <w:pPr>
        <w:spacing w:after="0" w:line="260" w:lineRule="atLeast"/>
        <w:jc w:val="both"/>
        <w:rPr>
          <w:rFonts w:ascii="Arial" w:eastAsia="Calibri" w:hAnsi="Arial" w:cs="Times New Roman"/>
          <w:sz w:val="18"/>
          <w:szCs w:val="18"/>
          <w:highlight w:val="yellow"/>
        </w:rPr>
      </w:pPr>
    </w:p>
    <w:p w14:paraId="2B663D6F" w14:textId="687F3278" w:rsidR="00FE58A9" w:rsidRPr="00E31C42" w:rsidRDefault="00FE58A9" w:rsidP="00FE58A9">
      <w:pPr>
        <w:spacing w:after="0" w:line="260" w:lineRule="atLeast"/>
        <w:jc w:val="both"/>
        <w:rPr>
          <w:rFonts w:ascii="Arial" w:eastAsia="Calibri" w:hAnsi="Arial" w:cs="Times New Roman"/>
          <w:i/>
          <w:sz w:val="18"/>
          <w:szCs w:val="18"/>
        </w:rPr>
      </w:pPr>
      <w:r w:rsidRPr="00FE58A9">
        <w:rPr>
          <w:rFonts w:ascii="Arial" w:eastAsia="Calibri" w:hAnsi="Arial" w:cs="Times New Roman"/>
          <w:sz w:val="18"/>
          <w:szCs w:val="18"/>
        </w:rPr>
        <w:t xml:space="preserve">Za vsakega od sklopov se zahteva neobstoj vseh razlogov za izključitev, ki so navedeni v </w:t>
      </w:r>
      <w:r w:rsidR="00E31C42">
        <w:rPr>
          <w:rFonts w:ascii="Arial" w:eastAsia="Calibri" w:hAnsi="Arial" w:cs="Times New Roman"/>
          <w:sz w:val="18"/>
          <w:szCs w:val="18"/>
        </w:rPr>
        <w:t xml:space="preserve">poglavju </w:t>
      </w:r>
      <w:r w:rsidR="00E31C42" w:rsidRPr="00E31C42">
        <w:rPr>
          <w:rFonts w:ascii="Arial" w:eastAsia="Calibri" w:hAnsi="Arial" w:cs="Times New Roman"/>
          <w:b/>
          <w:i/>
          <w:sz w:val="18"/>
          <w:szCs w:val="18"/>
          <w:u w:val="single"/>
        </w:rPr>
        <w:t>Pogoji za priznanje usposobljenosti</w:t>
      </w:r>
      <w:r w:rsidR="00E31C42">
        <w:rPr>
          <w:rFonts w:ascii="Arial" w:eastAsia="Calibri" w:hAnsi="Arial" w:cs="Times New Roman"/>
          <w:i/>
          <w:sz w:val="18"/>
          <w:szCs w:val="18"/>
        </w:rPr>
        <w:t xml:space="preserve"> </w:t>
      </w:r>
      <w:r w:rsidR="009C52AF">
        <w:rPr>
          <w:rFonts w:ascii="Arial" w:eastAsia="Calibri" w:hAnsi="Arial" w:cs="Times New Roman"/>
          <w:i/>
          <w:sz w:val="18"/>
          <w:szCs w:val="18"/>
        </w:rPr>
        <w:t xml:space="preserve"> </w:t>
      </w:r>
      <w:r w:rsidRPr="00FE58A9">
        <w:rPr>
          <w:rFonts w:ascii="Arial" w:eastAsia="Calibri" w:hAnsi="Arial" w:cs="Times New Roman"/>
          <w:sz w:val="18"/>
          <w:szCs w:val="18"/>
        </w:rPr>
        <w:t>te</w:t>
      </w:r>
      <w:r w:rsidR="00E31C42">
        <w:rPr>
          <w:rFonts w:ascii="Arial" w:eastAsia="Calibri" w:hAnsi="Arial" w:cs="Times New Roman"/>
          <w:sz w:val="18"/>
          <w:szCs w:val="18"/>
        </w:rPr>
        <w:t xml:space="preserve"> razpisne dokumentacije. </w:t>
      </w:r>
      <w:r w:rsidRPr="00FE58A9">
        <w:rPr>
          <w:rFonts w:ascii="Arial" w:eastAsia="Calibri" w:hAnsi="Arial" w:cs="Times New Roman"/>
          <w:sz w:val="18"/>
          <w:szCs w:val="18"/>
        </w:rPr>
        <w:t>Ostale zahteve naročnika (</w:t>
      </w:r>
      <w:r w:rsidR="00E31C42">
        <w:rPr>
          <w:rFonts w:ascii="Arial" w:eastAsia="Calibri" w:hAnsi="Arial" w:cs="Times New Roman"/>
          <w:sz w:val="18"/>
          <w:szCs w:val="18"/>
        </w:rPr>
        <w:t>tehnične specifikacije</w:t>
      </w:r>
      <w:r w:rsidRPr="00FE58A9">
        <w:rPr>
          <w:rFonts w:ascii="Arial" w:eastAsia="Calibri" w:hAnsi="Arial" w:cs="Times New Roman"/>
          <w:sz w:val="18"/>
          <w:szCs w:val="18"/>
        </w:rPr>
        <w:t>) morajo ponudniki izpolnjevati, kot so zapisane za posamezen sklop</w:t>
      </w:r>
      <w:r w:rsidR="00CF40FE">
        <w:rPr>
          <w:rFonts w:ascii="Arial" w:eastAsia="Calibri" w:hAnsi="Arial" w:cs="Times New Roman"/>
          <w:sz w:val="18"/>
          <w:szCs w:val="18"/>
        </w:rPr>
        <w:t xml:space="preserve">. </w:t>
      </w:r>
      <w:r w:rsidRPr="00FE58A9">
        <w:rPr>
          <w:rFonts w:ascii="Arial" w:eastAsia="Calibri" w:hAnsi="Arial" w:cs="Times New Roman"/>
          <w:sz w:val="18"/>
          <w:szCs w:val="18"/>
        </w:rPr>
        <w:t>Naročnik bo izbral najugodnejšega ponudnika na podlagi meril za izbiro za posamezen sklop in oddal naročilo po posameznem sklopu.</w:t>
      </w:r>
    </w:p>
    <w:p w14:paraId="0C4FA64A" w14:textId="77777777" w:rsidR="00FE58A9" w:rsidRPr="00FE58A9" w:rsidRDefault="00FE58A9" w:rsidP="00FE58A9">
      <w:pPr>
        <w:spacing w:after="0" w:line="260" w:lineRule="atLeast"/>
        <w:jc w:val="both"/>
        <w:rPr>
          <w:rFonts w:ascii="Arial" w:eastAsia="Calibri" w:hAnsi="Arial" w:cs="Times New Roman"/>
          <w:sz w:val="18"/>
          <w:szCs w:val="18"/>
        </w:rPr>
      </w:pPr>
    </w:p>
    <w:p w14:paraId="66AB2BFD" w14:textId="77777777" w:rsidR="00FE58A9" w:rsidRPr="00FE58A9" w:rsidRDefault="00FE58A9" w:rsidP="00FE58A9">
      <w:pPr>
        <w:spacing w:after="0" w:line="260" w:lineRule="atLeast"/>
        <w:jc w:val="both"/>
        <w:rPr>
          <w:rFonts w:ascii="Arial" w:eastAsia="Calibri" w:hAnsi="Arial" w:cs="Times New Roman"/>
          <w:sz w:val="18"/>
          <w:szCs w:val="18"/>
        </w:rPr>
      </w:pPr>
      <w:r w:rsidRPr="00FE58A9">
        <w:rPr>
          <w:rFonts w:ascii="Arial" w:eastAsia="Calibri" w:hAnsi="Arial" w:cs="Times New Roman"/>
          <w:sz w:val="18"/>
          <w:szCs w:val="18"/>
        </w:rPr>
        <w:t>Naročnik bo na podlagi pogojev in meril določenih v razpisni dokumentaciji, izbral ponudnika, s katerim bo</w:t>
      </w:r>
    </w:p>
    <w:p w14:paraId="4FC37136" w14:textId="27BD5FCB" w:rsidR="00FE58A9" w:rsidRPr="00FE58A9" w:rsidRDefault="00FE58A9" w:rsidP="00DA0DBC">
      <w:pPr>
        <w:numPr>
          <w:ilvl w:val="0"/>
          <w:numId w:val="26"/>
        </w:numPr>
        <w:spacing w:after="0" w:line="260" w:lineRule="atLeast"/>
        <w:jc w:val="both"/>
        <w:rPr>
          <w:rFonts w:ascii="Arial" w:eastAsia="Calibri" w:hAnsi="Arial" w:cs="Arial"/>
          <w:i/>
          <w:sz w:val="18"/>
          <w:szCs w:val="18"/>
        </w:rPr>
      </w:pPr>
      <w:r w:rsidRPr="00FE58A9">
        <w:rPr>
          <w:rFonts w:ascii="Arial" w:eastAsia="Calibri" w:hAnsi="Arial" w:cs="Times New Roman"/>
          <w:sz w:val="18"/>
          <w:szCs w:val="18"/>
        </w:rPr>
        <w:t>sklenil pogodbo</w:t>
      </w:r>
      <w:r w:rsidR="00CF40FE">
        <w:rPr>
          <w:rFonts w:ascii="Arial" w:eastAsia="Calibri" w:hAnsi="Arial" w:cs="Times New Roman"/>
          <w:sz w:val="18"/>
          <w:szCs w:val="18"/>
        </w:rPr>
        <w:t xml:space="preserve"> predvidoma za obdobje od </w:t>
      </w:r>
      <w:r w:rsidR="00002837" w:rsidRPr="00800393">
        <w:rPr>
          <w:rFonts w:ascii="Arial" w:eastAsia="Calibri" w:hAnsi="Arial" w:cs="Times New Roman"/>
          <w:b/>
          <w:sz w:val="18"/>
          <w:szCs w:val="18"/>
        </w:rPr>
        <w:t>1.8.2021 do 31.7.2025</w:t>
      </w:r>
      <w:r w:rsidR="00CF40FE" w:rsidRPr="00800393">
        <w:rPr>
          <w:rFonts w:ascii="Arial" w:eastAsia="Calibri" w:hAnsi="Arial" w:cs="Times New Roman"/>
          <w:b/>
          <w:sz w:val="18"/>
          <w:szCs w:val="18"/>
        </w:rPr>
        <w:t>.</w:t>
      </w:r>
    </w:p>
    <w:p w14:paraId="17DAF877" w14:textId="77777777" w:rsidR="00E31C42" w:rsidRDefault="00E31C42" w:rsidP="009D6CA3">
      <w:pPr>
        <w:spacing w:after="0" w:line="260" w:lineRule="atLeast"/>
        <w:jc w:val="both"/>
        <w:rPr>
          <w:rFonts w:ascii="Arial" w:eastAsia="Calibri" w:hAnsi="Arial" w:cs="Arial"/>
          <w:sz w:val="18"/>
          <w:szCs w:val="18"/>
        </w:rPr>
      </w:pPr>
    </w:p>
    <w:p w14:paraId="467AAA86" w14:textId="77777777" w:rsidR="009D6CA3" w:rsidRPr="009D6CA3" w:rsidRDefault="009D6CA3" w:rsidP="009D6CA3">
      <w:pPr>
        <w:spacing w:after="0" w:line="260" w:lineRule="atLeast"/>
        <w:jc w:val="both"/>
        <w:rPr>
          <w:rFonts w:ascii="Arial" w:eastAsia="Calibri" w:hAnsi="Arial" w:cs="Arial"/>
          <w:sz w:val="18"/>
          <w:szCs w:val="18"/>
        </w:rPr>
      </w:pPr>
      <w:r w:rsidRPr="009D6CA3">
        <w:rPr>
          <w:rFonts w:ascii="Arial" w:eastAsia="Calibri" w:hAnsi="Arial" w:cs="Arial"/>
          <w:sz w:val="18"/>
          <w:szCs w:val="18"/>
        </w:rPr>
        <w:t xml:space="preserve">Ponudniki morajo ponudbe predložiti v informacijski sistem e-JN (v nadaljevanju: sistem e-JN) na spletnem naslovu </w:t>
      </w:r>
      <w:hyperlink r:id="rId16" w:history="1">
        <w:r w:rsidRPr="009D6CA3">
          <w:rPr>
            <w:rFonts w:ascii="Arial" w:eastAsia="Calibri" w:hAnsi="Arial" w:cs="Arial"/>
            <w:color w:val="0000FF"/>
            <w:sz w:val="18"/>
            <w:szCs w:val="18"/>
            <w:u w:val="single"/>
          </w:rPr>
          <w:t>https://ejn.gov.si</w:t>
        </w:r>
      </w:hyperlink>
      <w:r w:rsidRPr="009D6CA3">
        <w:rPr>
          <w:rFonts w:ascii="Arial" w:eastAsia="Calibri" w:hAnsi="Arial" w:cs="Arial"/>
          <w:sz w:val="18"/>
          <w:szCs w:val="18"/>
        </w:rPr>
        <w:t xml:space="preserve">, v skladu s točko 3 dokumenta Navodila za uporabo informacijskega sistema za uporabo funkcionalnosti elektronske oddaje ponudb e-JN: PONUDNIKI (v nadaljevanju: Navodila za uporabo e-JN), ki je del te razpisne dokumentacije in objavljen na spletnem naslovu </w:t>
      </w:r>
      <w:hyperlink r:id="rId17" w:history="1">
        <w:r w:rsidRPr="009D6CA3">
          <w:rPr>
            <w:rFonts w:ascii="Arial" w:eastAsia="Calibri" w:hAnsi="Arial" w:cs="Arial"/>
            <w:color w:val="0000FF"/>
            <w:sz w:val="18"/>
            <w:szCs w:val="18"/>
            <w:u w:val="single"/>
          </w:rPr>
          <w:t>https://ejn.gov.si</w:t>
        </w:r>
      </w:hyperlink>
      <w:r w:rsidRPr="009D6CA3">
        <w:rPr>
          <w:rFonts w:ascii="Arial" w:eastAsia="Calibri" w:hAnsi="Arial" w:cs="Arial"/>
          <w:sz w:val="18"/>
          <w:szCs w:val="18"/>
        </w:rPr>
        <w:t>.</w:t>
      </w:r>
    </w:p>
    <w:p w14:paraId="6AECA07B" w14:textId="77777777" w:rsidR="009D6CA3" w:rsidRPr="009D6CA3" w:rsidRDefault="009D6CA3" w:rsidP="009D6CA3">
      <w:pPr>
        <w:spacing w:after="0" w:line="260" w:lineRule="atLeast"/>
        <w:jc w:val="both"/>
        <w:rPr>
          <w:rFonts w:ascii="Arial" w:eastAsia="Calibri" w:hAnsi="Arial" w:cs="Times New Roman"/>
          <w:sz w:val="18"/>
          <w:szCs w:val="18"/>
        </w:rPr>
      </w:pPr>
    </w:p>
    <w:p w14:paraId="12D58BAB" w14:textId="77777777" w:rsidR="009D6CA3" w:rsidRPr="009D6CA3" w:rsidRDefault="009D6CA3" w:rsidP="009D6CA3">
      <w:pPr>
        <w:spacing w:after="0" w:line="260" w:lineRule="atLeast"/>
        <w:jc w:val="both"/>
        <w:rPr>
          <w:rFonts w:ascii="Arial" w:eastAsia="Calibri" w:hAnsi="Arial" w:cs="Arial"/>
          <w:sz w:val="18"/>
          <w:szCs w:val="18"/>
        </w:rPr>
      </w:pPr>
      <w:r w:rsidRPr="009D6CA3">
        <w:rPr>
          <w:rFonts w:ascii="Arial" w:eastAsia="Calibri" w:hAnsi="Arial" w:cs="Arial"/>
          <w:sz w:val="18"/>
          <w:szCs w:val="18"/>
        </w:rPr>
        <w:t xml:space="preserve">Ponudnik se mora pred oddajo ponudbe registrirati na spletnem naslovu </w:t>
      </w:r>
      <w:hyperlink r:id="rId18" w:history="1">
        <w:r w:rsidRPr="009D6CA3">
          <w:rPr>
            <w:rFonts w:ascii="Arial" w:eastAsia="Calibri" w:hAnsi="Arial" w:cs="Arial"/>
            <w:color w:val="0000FF"/>
            <w:sz w:val="18"/>
            <w:szCs w:val="18"/>
            <w:u w:val="single"/>
          </w:rPr>
          <w:t>https://ejn.gov.si</w:t>
        </w:r>
      </w:hyperlink>
      <w:r w:rsidRPr="009D6CA3">
        <w:rPr>
          <w:rFonts w:ascii="Arial" w:eastAsia="Calibri" w:hAnsi="Arial" w:cs="Arial"/>
          <w:sz w:val="18"/>
          <w:szCs w:val="18"/>
        </w:rPr>
        <w:t>, v skladu z Navodili za uporabo e-JN. Če je ponudnik že registriran v sistem e-JN, se v aplikacijo prijavi na istem naslovu.</w:t>
      </w:r>
    </w:p>
    <w:p w14:paraId="255BD1B3" w14:textId="77777777" w:rsidR="009D6CA3" w:rsidRPr="009D6CA3" w:rsidRDefault="009D6CA3" w:rsidP="009D6CA3">
      <w:pPr>
        <w:spacing w:after="0" w:line="260" w:lineRule="atLeast"/>
        <w:jc w:val="both"/>
        <w:rPr>
          <w:rFonts w:ascii="Arial" w:eastAsia="Calibri" w:hAnsi="Arial" w:cs="Arial"/>
          <w:sz w:val="18"/>
          <w:szCs w:val="18"/>
        </w:rPr>
      </w:pPr>
    </w:p>
    <w:p w14:paraId="4E888ACE" w14:textId="77777777" w:rsidR="009D6CA3" w:rsidRPr="009D6CA3" w:rsidRDefault="009D6CA3" w:rsidP="009D6CA3">
      <w:pPr>
        <w:spacing w:after="0" w:line="260" w:lineRule="atLeast"/>
        <w:jc w:val="both"/>
        <w:rPr>
          <w:rFonts w:ascii="Arial" w:eastAsia="Calibri" w:hAnsi="Arial" w:cs="Times New Roman"/>
          <w:sz w:val="18"/>
          <w:szCs w:val="18"/>
        </w:rPr>
      </w:pPr>
      <w:r w:rsidRPr="009D6CA3">
        <w:rPr>
          <w:rFonts w:ascii="Arial" w:eastAsia="Calibri" w:hAnsi="Arial" w:cs="Times New Roman"/>
          <w:sz w:val="18"/>
          <w:szCs w:val="18"/>
        </w:rPr>
        <w:t>Uporabnik ponudnika, ki je v sistemu e-JN pooblaščen za oddajanje ponudb, ponudbo odda s klikom na gumb »Oddaj«. Sistem e-JN ob oddaji ponudb zabeleži identiteto uporabnika in čas oddaje ponudbe. Uporabnik z dejanjem oddaje ponudbe izkaže in izjavi voljo v imenu ponudnika oddati zavezujočo ponudbo (18. člen Obligacijskega zakonika</w:t>
      </w:r>
      <w:r w:rsidRPr="009D6CA3">
        <w:rPr>
          <w:rFonts w:ascii="Arial" w:eastAsia="Calibri" w:hAnsi="Arial" w:cs="Times New Roman"/>
          <w:i/>
          <w:sz w:val="18"/>
          <w:szCs w:val="18"/>
          <w:vertAlign w:val="superscript"/>
        </w:rPr>
        <w:footnoteReference w:id="1"/>
      </w:r>
      <w:r w:rsidRPr="009D6CA3">
        <w:rPr>
          <w:rFonts w:ascii="Arial" w:eastAsia="Calibri" w:hAnsi="Arial" w:cs="Times New Roman"/>
          <w:sz w:val="18"/>
          <w:szCs w:val="18"/>
        </w:rPr>
        <w:t>). Z oddajo ponudbe je le-ta zavezujoča za čas, naveden v ponudbi, razen če jo uporabnik ponudnika umakne ali spremeni pred potekom roka za oddajo ponudb.</w:t>
      </w:r>
    </w:p>
    <w:p w14:paraId="6741E550" w14:textId="77777777" w:rsidR="009D6CA3" w:rsidRPr="009D6CA3" w:rsidRDefault="009D6CA3" w:rsidP="009D6CA3">
      <w:pPr>
        <w:spacing w:after="0" w:line="260" w:lineRule="atLeast"/>
        <w:jc w:val="both"/>
        <w:rPr>
          <w:rFonts w:ascii="Arial" w:eastAsia="Calibri" w:hAnsi="Arial" w:cs="Arial"/>
          <w:sz w:val="18"/>
          <w:szCs w:val="18"/>
          <w:lang w:eastAsia="sl-SI"/>
        </w:rPr>
      </w:pPr>
    </w:p>
    <w:p w14:paraId="66071E27" w14:textId="139C64F3" w:rsidR="009D6CA3" w:rsidRPr="009D6CA3" w:rsidRDefault="009D6CA3" w:rsidP="009D6CA3">
      <w:pPr>
        <w:spacing w:after="0" w:line="260" w:lineRule="atLeast"/>
        <w:jc w:val="both"/>
        <w:rPr>
          <w:rFonts w:ascii="Arial" w:eastAsia="Calibri" w:hAnsi="Arial" w:cs="Arial"/>
          <w:b/>
          <w:sz w:val="18"/>
          <w:szCs w:val="18"/>
          <w:lang w:eastAsia="sl-SI"/>
        </w:rPr>
      </w:pPr>
      <w:r w:rsidRPr="009D6CA3">
        <w:rPr>
          <w:rFonts w:ascii="Arial" w:eastAsia="Calibri" w:hAnsi="Arial" w:cs="Arial"/>
          <w:sz w:val="18"/>
          <w:szCs w:val="18"/>
          <w:lang w:eastAsia="sl-SI"/>
        </w:rPr>
        <w:t xml:space="preserve">Ponudba se šteje za pravočasno oddano, če jo naročnik prejme preko sistema e-JN </w:t>
      </w:r>
      <w:hyperlink r:id="rId19" w:history="1">
        <w:r w:rsidRPr="009D6CA3">
          <w:rPr>
            <w:rFonts w:ascii="Arial" w:eastAsia="Calibri" w:hAnsi="Arial" w:cs="Arial"/>
            <w:color w:val="0000FF"/>
            <w:sz w:val="18"/>
            <w:szCs w:val="18"/>
            <w:u w:val="single"/>
            <w:lang w:eastAsia="sl-SI"/>
          </w:rPr>
          <w:t>https://ejn.gov.si</w:t>
        </w:r>
      </w:hyperlink>
      <w:r w:rsidRPr="009D6CA3">
        <w:rPr>
          <w:rFonts w:ascii="Arial" w:eastAsia="Calibri" w:hAnsi="Arial" w:cs="Arial"/>
          <w:sz w:val="18"/>
          <w:szCs w:val="18"/>
          <w:lang w:eastAsia="sl-SI"/>
        </w:rPr>
        <w:t xml:space="preserve"> </w:t>
      </w:r>
      <w:r w:rsidRPr="009D6CA3">
        <w:rPr>
          <w:rFonts w:ascii="Arial" w:eastAsia="Calibri" w:hAnsi="Arial" w:cs="Arial"/>
          <w:b/>
          <w:sz w:val="18"/>
          <w:szCs w:val="18"/>
          <w:lang w:eastAsia="sl-SI"/>
        </w:rPr>
        <w:t>najkasneje do</w:t>
      </w:r>
      <w:r w:rsidRPr="009D6CA3">
        <w:rPr>
          <w:rFonts w:ascii="Arial" w:eastAsia="Calibri" w:hAnsi="Arial" w:cs="Arial"/>
          <w:sz w:val="18"/>
          <w:szCs w:val="18"/>
          <w:lang w:eastAsia="sl-SI"/>
        </w:rPr>
        <w:t xml:space="preserve"> </w:t>
      </w:r>
      <w:r w:rsidR="003268D5" w:rsidRPr="007F0971">
        <w:rPr>
          <w:rFonts w:ascii="Arial" w:eastAsia="Calibri" w:hAnsi="Arial" w:cs="Arial"/>
          <w:b/>
          <w:sz w:val="18"/>
          <w:szCs w:val="18"/>
          <w:lang w:eastAsia="sl-SI"/>
        </w:rPr>
        <w:t>17.6</w:t>
      </w:r>
      <w:r w:rsidRPr="007F0971">
        <w:rPr>
          <w:rFonts w:ascii="Arial" w:eastAsia="Calibri" w:hAnsi="Arial" w:cs="Arial"/>
          <w:b/>
          <w:sz w:val="18"/>
          <w:szCs w:val="18"/>
          <w:lang w:eastAsia="sl-SI"/>
        </w:rPr>
        <w:t>.2021 do 10.00 ure.</w:t>
      </w:r>
      <w:r w:rsidR="00A6529D">
        <w:rPr>
          <w:rFonts w:ascii="Arial" w:eastAsia="Calibri" w:hAnsi="Arial" w:cs="Arial"/>
          <w:b/>
          <w:sz w:val="18"/>
          <w:szCs w:val="18"/>
          <w:lang w:eastAsia="sl-SI"/>
        </w:rPr>
        <w:t xml:space="preserve"> </w:t>
      </w:r>
      <w:r w:rsidRPr="009D6CA3">
        <w:rPr>
          <w:rFonts w:ascii="Arial" w:eastAsia="Calibri" w:hAnsi="Arial" w:cs="Times New Roman"/>
          <w:sz w:val="18"/>
          <w:szCs w:val="18"/>
        </w:rPr>
        <w:t xml:space="preserve"> Za oddano ponudbo se šteje ponudba, ki je v sistemu e-JN označena s statusom »ODDANO«.</w:t>
      </w:r>
    </w:p>
    <w:p w14:paraId="3A1CB42E" w14:textId="77777777" w:rsidR="009D6CA3" w:rsidRPr="009D6CA3" w:rsidRDefault="009D6CA3" w:rsidP="009D6CA3">
      <w:pPr>
        <w:spacing w:after="0" w:line="260" w:lineRule="atLeast"/>
        <w:jc w:val="both"/>
        <w:rPr>
          <w:rFonts w:ascii="Arial" w:eastAsia="Calibri" w:hAnsi="Arial" w:cs="Times New Roman"/>
          <w:sz w:val="18"/>
          <w:szCs w:val="18"/>
        </w:rPr>
      </w:pPr>
    </w:p>
    <w:p w14:paraId="7A3925C5" w14:textId="77777777" w:rsidR="009D6CA3" w:rsidRPr="009D6CA3" w:rsidRDefault="009D6CA3" w:rsidP="009D6CA3">
      <w:pPr>
        <w:spacing w:after="0" w:line="260" w:lineRule="atLeast"/>
        <w:jc w:val="both"/>
        <w:rPr>
          <w:rFonts w:ascii="Arial" w:eastAsia="Calibri" w:hAnsi="Arial" w:cs="Times New Roman"/>
          <w:sz w:val="18"/>
          <w:szCs w:val="18"/>
        </w:rPr>
      </w:pPr>
      <w:r w:rsidRPr="009D6CA3">
        <w:rPr>
          <w:rFonts w:ascii="Arial" w:eastAsia="Calibri" w:hAnsi="Arial" w:cs="Times New Roman"/>
          <w:sz w:val="18"/>
          <w:szCs w:val="18"/>
        </w:rPr>
        <w:t xml:space="preserve">Ponudnik lahko do roka za oddajo ponudb svojo ponudbo umakne ali spremeni. Če ponudnik v sistemu e-JN svojo ponudbo umakne, se šteje, da ponudba ni bila oddana in je naročnik v sistemu e-JN tudi ne bo videl. Če ponudnik svojo ponudbo v sistemu e-JN spremeni, je naročniku v tem sistemu odprta zadnja oddana ponudba. </w:t>
      </w:r>
    </w:p>
    <w:p w14:paraId="7D6AE754" w14:textId="77777777" w:rsidR="009D6CA3" w:rsidRPr="009D6CA3" w:rsidRDefault="009D6CA3" w:rsidP="009D6CA3">
      <w:pPr>
        <w:spacing w:after="0" w:line="260" w:lineRule="atLeast"/>
        <w:jc w:val="both"/>
        <w:rPr>
          <w:rFonts w:ascii="Arial" w:eastAsia="Calibri" w:hAnsi="Arial" w:cs="Times New Roman"/>
          <w:sz w:val="18"/>
          <w:szCs w:val="18"/>
        </w:rPr>
      </w:pPr>
    </w:p>
    <w:p w14:paraId="09398FF5" w14:textId="77777777" w:rsidR="009D6CA3" w:rsidRPr="009D6CA3" w:rsidRDefault="009D6CA3" w:rsidP="009D6CA3">
      <w:pPr>
        <w:spacing w:after="0" w:line="260" w:lineRule="atLeast"/>
        <w:jc w:val="both"/>
        <w:rPr>
          <w:rFonts w:ascii="Arial" w:eastAsia="Calibri" w:hAnsi="Arial" w:cs="Times New Roman"/>
          <w:sz w:val="18"/>
          <w:szCs w:val="18"/>
        </w:rPr>
      </w:pPr>
      <w:r w:rsidRPr="009D6CA3">
        <w:rPr>
          <w:rFonts w:ascii="Arial" w:eastAsia="Calibri" w:hAnsi="Arial" w:cs="Times New Roman"/>
          <w:sz w:val="18"/>
          <w:szCs w:val="18"/>
        </w:rPr>
        <w:t>Po preteku roka za predložitev ponudb ponudbe ne bo več mogoče oddati.</w:t>
      </w:r>
    </w:p>
    <w:p w14:paraId="00546906" w14:textId="77777777" w:rsidR="009D6CA3" w:rsidRPr="009D6CA3" w:rsidRDefault="009D6CA3" w:rsidP="009D6CA3">
      <w:pPr>
        <w:spacing w:after="0" w:line="260" w:lineRule="atLeast"/>
        <w:jc w:val="both"/>
        <w:rPr>
          <w:rFonts w:ascii="Arial" w:eastAsia="Calibri" w:hAnsi="Arial" w:cs="Times New Roman"/>
          <w:sz w:val="20"/>
        </w:rPr>
      </w:pPr>
    </w:p>
    <w:p w14:paraId="414DB571" w14:textId="478D7FF6" w:rsidR="009D6CA3" w:rsidRDefault="009D6CA3" w:rsidP="009D6CA3">
      <w:pPr>
        <w:spacing w:after="0" w:line="260" w:lineRule="atLeast"/>
        <w:jc w:val="both"/>
        <w:rPr>
          <w:rFonts w:ascii="Arial" w:eastAsia="Calibri" w:hAnsi="Arial" w:cs="Times New Roman"/>
          <w:sz w:val="20"/>
        </w:rPr>
      </w:pPr>
      <w:r w:rsidRPr="00915787">
        <w:rPr>
          <w:rFonts w:ascii="Arial" w:eastAsia="Calibri" w:hAnsi="Arial" w:cs="Times New Roman"/>
          <w:sz w:val="18"/>
          <w:szCs w:val="18"/>
        </w:rPr>
        <w:t>Dostop do povezave za oddajo elektronske ponudbe v tem postopku javnega naročila je na naslednji povezavi:</w:t>
      </w:r>
      <w:r w:rsidRPr="009D6CA3">
        <w:rPr>
          <w:rFonts w:ascii="Arial" w:eastAsia="Calibri" w:hAnsi="Arial" w:cs="Times New Roman"/>
          <w:sz w:val="20"/>
        </w:rPr>
        <w:t xml:space="preserve">  </w:t>
      </w:r>
    </w:p>
    <w:p w14:paraId="1A72CD9F" w14:textId="63A765A2" w:rsidR="007E2B54" w:rsidRDefault="000D79D1" w:rsidP="009D6CA3">
      <w:pPr>
        <w:spacing w:after="0" w:line="260" w:lineRule="atLeast"/>
        <w:jc w:val="both"/>
        <w:rPr>
          <w:rFonts w:ascii="Arial" w:eastAsia="Calibri" w:hAnsi="Arial" w:cs="Times New Roman"/>
          <w:i/>
          <w:sz w:val="20"/>
        </w:rPr>
      </w:pPr>
      <w:hyperlink r:id="rId20" w:history="1">
        <w:r w:rsidR="007E2B54" w:rsidRPr="007E2B54">
          <w:rPr>
            <w:rStyle w:val="Hiperpovezava"/>
            <w:rFonts w:ascii="Arial" w:eastAsia="Calibri" w:hAnsi="Arial" w:cs="Times New Roman"/>
            <w:i/>
            <w:sz w:val="18"/>
            <w:szCs w:val="18"/>
          </w:rPr>
          <w:t>https://ejn.gov.si/ponudba/pages/aktualno/aktualno_jnc_podrobno.xhtml?zadevaId=2579</w:t>
        </w:r>
      </w:hyperlink>
      <w:r w:rsidR="007E2B54">
        <w:rPr>
          <w:rFonts w:ascii="Arial" w:eastAsia="Calibri" w:hAnsi="Arial" w:cs="Times New Roman"/>
          <w:i/>
          <w:sz w:val="20"/>
        </w:rPr>
        <w:t xml:space="preserve">. </w:t>
      </w:r>
    </w:p>
    <w:p w14:paraId="5D36749C" w14:textId="77777777" w:rsidR="00E31C42" w:rsidRPr="009D6CA3" w:rsidRDefault="00E31C42" w:rsidP="009D6CA3">
      <w:pPr>
        <w:spacing w:after="0" w:line="260" w:lineRule="atLeast"/>
        <w:jc w:val="both"/>
        <w:rPr>
          <w:rFonts w:ascii="Arial" w:eastAsia="Calibri" w:hAnsi="Arial" w:cs="Times New Roman"/>
          <w:i/>
          <w:sz w:val="20"/>
        </w:rPr>
      </w:pPr>
    </w:p>
    <w:p w14:paraId="66DBEE9F" w14:textId="77777777" w:rsidR="00CE3574" w:rsidRDefault="00E31C42" w:rsidP="00E31C42">
      <w:pPr>
        <w:widowControl w:val="0"/>
        <w:spacing w:after="0" w:line="240" w:lineRule="auto"/>
        <w:jc w:val="both"/>
        <w:rPr>
          <w:rFonts w:ascii="Arial" w:eastAsia="Times New Roman" w:hAnsi="Arial" w:cs="Arial"/>
          <w:b/>
          <w:sz w:val="18"/>
          <w:szCs w:val="18"/>
          <w:lang w:eastAsia="sl-SI"/>
        </w:rPr>
      </w:pPr>
      <w:r w:rsidRPr="00E31C42">
        <w:rPr>
          <w:rFonts w:ascii="Arial" w:eastAsia="Times New Roman" w:hAnsi="Arial" w:cs="Arial"/>
          <w:b/>
          <w:sz w:val="18"/>
          <w:szCs w:val="18"/>
          <w:lang w:eastAsia="sl-SI"/>
        </w:rPr>
        <w:t>Celotno podpisano ponudbeno dokumentacijo (razen obrazca ESPD in OBR-2), vključno z vsemi obrazci, dokazili in ostalim zahtevanim s predmetno dokumentacijo v zvezi z oddajo javnega naročila mora ponudnik »naložiti« v informacijski sistem e-JN v razdelek »Druge priloge«. Omejitev velikost datotek je omejena na 200 MB na posamezno datoteko in 300 MB na celotno ponudbeno dokumentacijo – vse datoteke skupaj (v kolikor je potrebno naj ponudniki velikost datotek z ustreznim programom skrčijo). Dokumentacijo se »POSKENIRA«, zaželena je pdf. oblika. Zaželeno je, da naročnik celotno ponudbeno dokumentacijo s popisom in prilogami naloži v obliki enega »stisnjenega« dokumenta v *.</w:t>
      </w:r>
      <w:proofErr w:type="spellStart"/>
      <w:r w:rsidRPr="00E31C42">
        <w:rPr>
          <w:rFonts w:ascii="Arial" w:eastAsia="Times New Roman" w:hAnsi="Arial" w:cs="Arial"/>
          <w:b/>
          <w:sz w:val="18"/>
          <w:szCs w:val="18"/>
          <w:lang w:eastAsia="sl-SI"/>
        </w:rPr>
        <w:t>zip</w:t>
      </w:r>
      <w:proofErr w:type="spellEnd"/>
      <w:r w:rsidRPr="00E31C42">
        <w:rPr>
          <w:rFonts w:ascii="Arial" w:eastAsia="Times New Roman" w:hAnsi="Arial" w:cs="Arial"/>
          <w:b/>
          <w:sz w:val="18"/>
          <w:szCs w:val="18"/>
          <w:lang w:eastAsia="sl-SI"/>
        </w:rPr>
        <w:t xml:space="preserve"> obliki.</w:t>
      </w:r>
    </w:p>
    <w:p w14:paraId="270A7E7A" w14:textId="1E5E2F38" w:rsidR="00E31C42" w:rsidRPr="00CE3574" w:rsidRDefault="00E31C42" w:rsidP="00E31C42">
      <w:pPr>
        <w:widowControl w:val="0"/>
        <w:spacing w:after="0" w:line="240" w:lineRule="auto"/>
        <w:jc w:val="both"/>
        <w:rPr>
          <w:rFonts w:ascii="Arial" w:eastAsia="Times New Roman" w:hAnsi="Arial" w:cs="Arial"/>
          <w:b/>
          <w:sz w:val="18"/>
          <w:szCs w:val="18"/>
          <w:lang w:eastAsia="sl-SI"/>
        </w:rPr>
      </w:pPr>
      <w:r w:rsidRPr="00E31C42">
        <w:rPr>
          <w:rFonts w:ascii="Arial" w:eastAsia="Times New Roman" w:hAnsi="Arial" w:cs="Arial"/>
          <w:b/>
          <w:sz w:val="18"/>
          <w:szCs w:val="18"/>
          <w:lang w:eastAsia="sl-SI"/>
        </w:rPr>
        <w:lastRenderedPageBreak/>
        <w:t xml:space="preserve">Podpisan in izpolnjen obrazec </w:t>
      </w:r>
      <w:r w:rsidRPr="00E31C42">
        <w:rPr>
          <w:rFonts w:ascii="Arial" w:eastAsia="Times New Roman" w:hAnsi="Arial" w:cs="Arial"/>
          <w:b/>
          <w:color w:val="000000"/>
          <w:sz w:val="18"/>
          <w:szCs w:val="18"/>
          <w:lang w:eastAsia="sl-SI"/>
        </w:rPr>
        <w:t>»</w:t>
      </w:r>
      <w:hyperlink r:id="rId21" w:history="1">
        <w:r w:rsidRPr="00E31C42">
          <w:rPr>
            <w:rFonts w:ascii="Arial" w:eastAsia="Times New Roman" w:hAnsi="Arial" w:cs="Arial"/>
            <w:b/>
            <w:color w:val="000000"/>
            <w:sz w:val="18"/>
            <w:szCs w:val="18"/>
            <w:u w:val="single"/>
            <w:lang w:eastAsia="sl-SI"/>
          </w:rPr>
          <w:t>Povzetek predračuna (rekapitulacija</w:t>
        </w:r>
      </w:hyperlink>
      <w:r w:rsidRPr="00E31C42">
        <w:rPr>
          <w:rFonts w:ascii="Arial" w:eastAsia="Times New Roman" w:hAnsi="Arial" w:cs="Arial"/>
          <w:b/>
          <w:color w:val="000000"/>
          <w:sz w:val="18"/>
          <w:szCs w:val="18"/>
          <w:lang w:eastAsia="sl-SI"/>
        </w:rPr>
        <w:t xml:space="preserve">)« </w:t>
      </w:r>
      <w:r w:rsidRPr="00E31C42">
        <w:rPr>
          <w:rFonts w:ascii="Arial" w:eastAsia="Times New Roman" w:hAnsi="Arial" w:cs="Arial"/>
          <w:b/>
          <w:sz w:val="18"/>
          <w:szCs w:val="18"/>
          <w:lang w:eastAsia="sl-SI"/>
        </w:rPr>
        <w:t xml:space="preserve">(OBR-2) pa ponudnik »naloži« v pdf. obliki v informacijski sistem e-JN v razdelek »Predračun«, ki bo dostopen na javnem odpiranju ponudb, </w:t>
      </w:r>
      <w:r w:rsidRPr="00E31C42">
        <w:rPr>
          <w:rFonts w:ascii="Arial" w:eastAsia="Times New Roman" w:hAnsi="Arial" w:cs="Arial"/>
          <w:b/>
          <w:color w:val="000000"/>
          <w:sz w:val="18"/>
          <w:szCs w:val="18"/>
          <w:lang w:eastAsia="sl-SI"/>
        </w:rPr>
        <w:t>zato opozarjamo, da ne sme vsebovati poslovnih skrivnosti, osebnih ali tajnih podatkov.</w:t>
      </w:r>
    </w:p>
    <w:p w14:paraId="58A2D7F9" w14:textId="77777777" w:rsidR="00E31C42" w:rsidRPr="00E31C42" w:rsidRDefault="00E31C42" w:rsidP="00E31C42">
      <w:pPr>
        <w:widowControl w:val="0"/>
        <w:spacing w:after="0" w:line="240" w:lineRule="auto"/>
        <w:jc w:val="both"/>
        <w:rPr>
          <w:rFonts w:ascii="Arial" w:eastAsia="Times New Roman" w:hAnsi="Arial" w:cs="Arial"/>
          <w:b/>
          <w:color w:val="000000"/>
          <w:sz w:val="18"/>
          <w:szCs w:val="18"/>
          <w:lang w:eastAsia="sl-SI"/>
        </w:rPr>
      </w:pPr>
    </w:p>
    <w:p w14:paraId="7A445A7F" w14:textId="77777777" w:rsidR="00E31C42" w:rsidRPr="00E31C42" w:rsidRDefault="00E31C42" w:rsidP="00E31C42">
      <w:pPr>
        <w:widowControl w:val="0"/>
        <w:spacing w:after="0" w:line="240" w:lineRule="auto"/>
        <w:jc w:val="both"/>
        <w:rPr>
          <w:rFonts w:ascii="Arial" w:eastAsia="Times New Roman" w:hAnsi="Arial" w:cs="Arial"/>
          <w:b/>
          <w:sz w:val="18"/>
          <w:szCs w:val="18"/>
          <w:lang w:eastAsia="sl-SI"/>
        </w:rPr>
      </w:pPr>
      <w:r w:rsidRPr="00E31C42">
        <w:rPr>
          <w:rFonts w:ascii="Arial" w:eastAsia="Times New Roman" w:hAnsi="Arial" w:cs="Arial"/>
          <w:b/>
          <w:sz w:val="18"/>
          <w:szCs w:val="18"/>
          <w:lang w:eastAsia="sl-SI"/>
        </w:rPr>
        <w:t>»Specifikacija predračuna« (OBR-2a) – Excelovo datoteko naročnika ponudnik izpolnjeno, požigosano in podpisano naloži v informacijski sistem e-JN v razdelek »Druge priloge« v pdf. obliki. Prav tako mora ponudnik izpolnjeno »Specifikacijo predračuna« v obliki Microsoft Excel datoteke naložiti v razdelek »Druge priloge«.</w:t>
      </w:r>
    </w:p>
    <w:p w14:paraId="2B50C1AF" w14:textId="77777777" w:rsidR="00E31C42" w:rsidRPr="00E31C42" w:rsidRDefault="00E31C42" w:rsidP="00E31C42">
      <w:pPr>
        <w:widowControl w:val="0"/>
        <w:spacing w:after="0" w:line="240" w:lineRule="auto"/>
        <w:jc w:val="both"/>
        <w:rPr>
          <w:rFonts w:ascii="Arial" w:eastAsia="Times New Roman" w:hAnsi="Arial" w:cs="Arial"/>
          <w:b/>
          <w:sz w:val="18"/>
          <w:szCs w:val="18"/>
          <w:highlight w:val="yellow"/>
          <w:u w:val="single"/>
          <w:lang w:eastAsia="sl-SI"/>
        </w:rPr>
      </w:pPr>
    </w:p>
    <w:p w14:paraId="542320AD" w14:textId="77777777" w:rsidR="00E31C42" w:rsidRPr="00E31C42" w:rsidRDefault="00E31C42" w:rsidP="00E31C42">
      <w:pPr>
        <w:widowControl w:val="0"/>
        <w:spacing w:after="0" w:line="240" w:lineRule="auto"/>
        <w:jc w:val="both"/>
        <w:rPr>
          <w:rFonts w:ascii="Arial" w:eastAsia="Times New Roman" w:hAnsi="Arial" w:cs="Arial"/>
          <w:b/>
          <w:sz w:val="18"/>
          <w:szCs w:val="18"/>
          <w:u w:val="single"/>
          <w:lang w:eastAsia="sl-SI"/>
        </w:rPr>
      </w:pPr>
      <w:r w:rsidRPr="00E31C42">
        <w:rPr>
          <w:rFonts w:ascii="Arial" w:eastAsia="Times New Roman" w:hAnsi="Arial" w:cs="Arial"/>
          <w:sz w:val="18"/>
          <w:szCs w:val="18"/>
          <w:lang w:eastAsia="sl-SI"/>
        </w:rPr>
        <w:t xml:space="preserve">V primeru razlik med </w:t>
      </w:r>
      <w:r w:rsidRPr="00E31C42">
        <w:rPr>
          <w:rFonts w:ascii="Arial" w:eastAsia="Times New Roman" w:hAnsi="Arial" w:cs="Arial"/>
          <w:b/>
          <w:sz w:val="18"/>
          <w:szCs w:val="18"/>
          <w:lang w:eastAsia="sl-SI"/>
        </w:rPr>
        <w:t>(OBR-2) obrazcem »Povzetek predračuna (rekapitulacija)«</w:t>
      </w:r>
      <w:r w:rsidRPr="00E31C42">
        <w:rPr>
          <w:rFonts w:ascii="Arial" w:eastAsia="Times New Roman" w:hAnsi="Arial" w:cs="Arial"/>
          <w:sz w:val="18"/>
          <w:szCs w:val="18"/>
          <w:lang w:eastAsia="sl-SI"/>
        </w:rPr>
        <w:t xml:space="preserve"> in</w:t>
      </w:r>
      <w:r w:rsidRPr="00E31C42">
        <w:rPr>
          <w:rFonts w:ascii="Arial" w:eastAsia="Times New Roman" w:hAnsi="Arial" w:cs="Arial"/>
          <w:b/>
          <w:sz w:val="18"/>
          <w:szCs w:val="18"/>
          <w:lang w:eastAsia="sl-SI"/>
        </w:rPr>
        <w:t xml:space="preserve"> obrazcem (OBR-2a) »Specifikacija predračuna« </w:t>
      </w:r>
      <w:r w:rsidRPr="00E31C42">
        <w:rPr>
          <w:rFonts w:ascii="Arial" w:eastAsia="Times New Roman" w:hAnsi="Arial" w:cs="Arial"/>
          <w:sz w:val="18"/>
          <w:szCs w:val="18"/>
          <w:lang w:eastAsia="sl-SI"/>
        </w:rPr>
        <w:t xml:space="preserve">se upošteva </w:t>
      </w:r>
      <w:r w:rsidRPr="00E31C42">
        <w:rPr>
          <w:rFonts w:ascii="Arial" w:eastAsia="Times New Roman" w:hAnsi="Arial" w:cs="Arial"/>
          <w:b/>
          <w:sz w:val="18"/>
          <w:szCs w:val="18"/>
          <w:lang w:eastAsia="sl-SI"/>
        </w:rPr>
        <w:t>(OBR-2a)</w:t>
      </w:r>
      <w:r w:rsidRPr="00E31C42">
        <w:rPr>
          <w:rFonts w:ascii="Arial" w:eastAsia="Times New Roman" w:hAnsi="Arial" w:cs="Arial"/>
          <w:sz w:val="18"/>
          <w:szCs w:val="18"/>
          <w:lang w:eastAsia="sl-SI"/>
        </w:rPr>
        <w:t xml:space="preserve"> »</w:t>
      </w:r>
      <w:r w:rsidRPr="00E31C42">
        <w:rPr>
          <w:rFonts w:ascii="Arial" w:eastAsia="Times New Roman" w:hAnsi="Arial" w:cs="Arial"/>
          <w:b/>
          <w:sz w:val="18"/>
          <w:szCs w:val="18"/>
          <w:lang w:eastAsia="sl-SI"/>
        </w:rPr>
        <w:t>Specifikacija predračuna</w:t>
      </w:r>
      <w:r w:rsidRPr="00E31C42">
        <w:rPr>
          <w:rFonts w:ascii="Arial" w:eastAsia="Times New Roman" w:hAnsi="Arial" w:cs="Arial"/>
          <w:sz w:val="18"/>
          <w:szCs w:val="18"/>
          <w:lang w:eastAsia="sl-SI"/>
        </w:rPr>
        <w:t>«.</w:t>
      </w:r>
    </w:p>
    <w:p w14:paraId="62A97F56" w14:textId="77777777" w:rsidR="00E31C42" w:rsidRPr="00E31C42" w:rsidRDefault="00E31C42" w:rsidP="00E31C42">
      <w:pPr>
        <w:widowControl w:val="0"/>
        <w:spacing w:after="0" w:line="240" w:lineRule="auto"/>
        <w:jc w:val="both"/>
        <w:rPr>
          <w:rFonts w:ascii="Arial" w:eastAsia="Times New Roman" w:hAnsi="Arial" w:cs="Arial"/>
          <w:sz w:val="18"/>
          <w:szCs w:val="18"/>
          <w:highlight w:val="yellow"/>
          <w:lang w:eastAsia="sl-SI"/>
        </w:rPr>
      </w:pPr>
      <w:r w:rsidRPr="00E31C42">
        <w:rPr>
          <w:rFonts w:ascii="Arial" w:eastAsia="Times New Roman" w:hAnsi="Arial" w:cs="Arial"/>
          <w:sz w:val="18"/>
          <w:szCs w:val="18"/>
          <w:highlight w:val="yellow"/>
          <w:lang w:eastAsia="sl-SI"/>
        </w:rPr>
        <w:t xml:space="preserve"> </w:t>
      </w:r>
    </w:p>
    <w:p w14:paraId="1B86F510" w14:textId="77777777" w:rsidR="00E31C42" w:rsidRPr="00E31C42" w:rsidRDefault="00E31C42" w:rsidP="00E31C42">
      <w:pPr>
        <w:widowControl w:val="0"/>
        <w:spacing w:after="0" w:line="240" w:lineRule="auto"/>
        <w:jc w:val="both"/>
        <w:rPr>
          <w:rFonts w:ascii="Arial" w:eastAsia="Times New Roman" w:hAnsi="Arial" w:cs="Arial"/>
          <w:sz w:val="18"/>
          <w:szCs w:val="18"/>
          <w:lang w:eastAsia="sl-SI"/>
        </w:rPr>
      </w:pPr>
      <w:r w:rsidRPr="00E31C42">
        <w:rPr>
          <w:rFonts w:ascii="Arial" w:eastAsia="Times New Roman" w:hAnsi="Arial" w:cs="Arial"/>
          <w:sz w:val="18"/>
          <w:szCs w:val="18"/>
          <w:lang w:eastAsia="sl-SI"/>
        </w:rPr>
        <w:t xml:space="preserve">Ponudnik, ki v sistemu e-JN oddaja ponudbo, naloži svoj ESPD v razdelek »ESPD – ponudnik«, ESPD ostalih sodelujočih pa naloži v razdelek »ESPD – ostali sodelujoči«. Ponudnik, ki v sistemu e-JN oddaja ponudbo, naloži elektronsko podpisan ESPD v </w:t>
      </w:r>
      <w:proofErr w:type="spellStart"/>
      <w:r w:rsidRPr="00E31C42">
        <w:rPr>
          <w:rFonts w:ascii="Arial" w:eastAsia="Times New Roman" w:hAnsi="Arial" w:cs="Arial"/>
          <w:sz w:val="18"/>
          <w:szCs w:val="18"/>
          <w:lang w:eastAsia="sl-SI"/>
        </w:rPr>
        <w:t>xml</w:t>
      </w:r>
      <w:proofErr w:type="spellEnd"/>
      <w:r w:rsidRPr="00E31C42">
        <w:rPr>
          <w:rFonts w:ascii="Arial" w:eastAsia="Times New Roman" w:hAnsi="Arial" w:cs="Arial"/>
          <w:sz w:val="18"/>
          <w:szCs w:val="18"/>
          <w:lang w:eastAsia="sl-SI"/>
        </w:rPr>
        <w:t xml:space="preserve">. obliki ali nepodpisan ESPD v </w:t>
      </w:r>
      <w:proofErr w:type="spellStart"/>
      <w:r w:rsidRPr="00E31C42">
        <w:rPr>
          <w:rFonts w:ascii="Arial" w:eastAsia="Times New Roman" w:hAnsi="Arial" w:cs="Arial"/>
          <w:sz w:val="18"/>
          <w:szCs w:val="18"/>
          <w:lang w:eastAsia="sl-SI"/>
        </w:rPr>
        <w:t>xml</w:t>
      </w:r>
      <w:proofErr w:type="spellEnd"/>
      <w:r w:rsidRPr="00E31C42">
        <w:rPr>
          <w:rFonts w:ascii="Arial" w:eastAsia="Times New Roman" w:hAnsi="Arial" w:cs="Arial"/>
          <w:sz w:val="18"/>
          <w:szCs w:val="18"/>
          <w:lang w:eastAsia="sl-SI"/>
        </w:rPr>
        <w:t xml:space="preserve">. obliki, pri čemer se v slednjem primeru v skladu Splošnimi pogoji uporabe informacijskega sistema e-JN šteje, da je oddan pravno zavezujoč dokument, ki ima enako veljavnost kot podpisan. </w:t>
      </w:r>
    </w:p>
    <w:p w14:paraId="23743317" w14:textId="77777777" w:rsidR="00E31C42" w:rsidRPr="00E31C42" w:rsidRDefault="00E31C42" w:rsidP="00E31C42">
      <w:pPr>
        <w:widowControl w:val="0"/>
        <w:spacing w:after="0" w:line="240" w:lineRule="auto"/>
        <w:jc w:val="both"/>
        <w:rPr>
          <w:rFonts w:ascii="Arial" w:eastAsia="Times New Roman" w:hAnsi="Arial" w:cs="Arial"/>
          <w:b/>
          <w:sz w:val="18"/>
          <w:szCs w:val="18"/>
          <w:u w:val="single"/>
          <w:lang w:eastAsia="sl-SI"/>
        </w:rPr>
      </w:pPr>
    </w:p>
    <w:p w14:paraId="3BD8CFC0" w14:textId="77777777" w:rsidR="00E31C42" w:rsidRPr="00E31C42" w:rsidRDefault="00E31C42" w:rsidP="00E31C42">
      <w:pPr>
        <w:widowControl w:val="0"/>
        <w:spacing w:after="0" w:line="240" w:lineRule="auto"/>
        <w:jc w:val="both"/>
        <w:rPr>
          <w:rFonts w:ascii="Arial" w:eastAsia="Times New Roman" w:hAnsi="Arial" w:cs="Arial"/>
          <w:sz w:val="18"/>
          <w:szCs w:val="18"/>
          <w:lang w:eastAsia="sl-SI"/>
        </w:rPr>
      </w:pPr>
      <w:r w:rsidRPr="00E31C42">
        <w:rPr>
          <w:rFonts w:ascii="Arial" w:eastAsia="Times New Roman" w:hAnsi="Arial" w:cs="Arial"/>
          <w:sz w:val="18"/>
          <w:szCs w:val="18"/>
          <w:lang w:eastAsia="sl-SI"/>
        </w:rPr>
        <w:t xml:space="preserve">Za ostale sodelujoče ponudnik v razdelek »ESPD – ostali sodelujoči« priloži podpisane ESPD v pdf. obliki, ali v elektronski obliki podpisan </w:t>
      </w:r>
      <w:proofErr w:type="spellStart"/>
      <w:r w:rsidRPr="00E31C42">
        <w:rPr>
          <w:rFonts w:ascii="Arial" w:eastAsia="Times New Roman" w:hAnsi="Arial" w:cs="Arial"/>
          <w:sz w:val="18"/>
          <w:szCs w:val="18"/>
          <w:lang w:eastAsia="sl-SI"/>
        </w:rPr>
        <w:t>xml</w:t>
      </w:r>
      <w:proofErr w:type="spellEnd"/>
      <w:r w:rsidRPr="00E31C42">
        <w:rPr>
          <w:rFonts w:ascii="Arial" w:eastAsia="Times New Roman" w:hAnsi="Arial" w:cs="Arial"/>
          <w:sz w:val="18"/>
          <w:szCs w:val="18"/>
          <w:lang w:eastAsia="sl-SI"/>
        </w:rPr>
        <w:t>.</w:t>
      </w:r>
    </w:p>
    <w:p w14:paraId="07A6BCCA" w14:textId="77777777" w:rsidR="00E31C42" w:rsidRPr="00E31C42" w:rsidRDefault="00E31C42" w:rsidP="00E31C42">
      <w:pPr>
        <w:widowControl w:val="0"/>
        <w:spacing w:after="0" w:line="240" w:lineRule="auto"/>
        <w:jc w:val="both"/>
        <w:rPr>
          <w:rFonts w:ascii="Arial" w:eastAsia="Times New Roman" w:hAnsi="Arial" w:cs="Arial"/>
          <w:b/>
          <w:sz w:val="18"/>
          <w:szCs w:val="18"/>
          <w:highlight w:val="yellow"/>
          <w:u w:val="single"/>
          <w:lang w:eastAsia="sl-SI"/>
        </w:rPr>
      </w:pPr>
    </w:p>
    <w:p w14:paraId="22A5422A" w14:textId="77777777" w:rsidR="00E31C42" w:rsidRPr="00E31C42" w:rsidRDefault="00E31C42" w:rsidP="00E31C42">
      <w:pPr>
        <w:widowControl w:val="0"/>
        <w:spacing w:after="0" w:line="240" w:lineRule="auto"/>
        <w:jc w:val="both"/>
        <w:rPr>
          <w:rFonts w:ascii="Arial" w:eastAsia="Times New Roman" w:hAnsi="Arial" w:cs="Arial"/>
          <w:sz w:val="18"/>
          <w:szCs w:val="18"/>
          <w:lang w:eastAsia="sl-SI"/>
        </w:rPr>
      </w:pPr>
      <w:r w:rsidRPr="00E31C42">
        <w:rPr>
          <w:rFonts w:ascii="Arial" w:eastAsia="Times New Roman" w:hAnsi="Arial" w:cs="Arial"/>
          <w:sz w:val="18"/>
          <w:szCs w:val="18"/>
          <w:lang w:eastAsia="sl-SI"/>
        </w:rPr>
        <w:t>V kolikor določen obrazec/dokazilo v sistemu e-JN ni naložen v razdelek »Druge priloge« je pa naložen oz. vsebovan v drugem razdelku (npr. Predračun, ESPD ponudnik) se šteje, da je ponudnik predložil/naložil ustrezen obrazec/dokazilo in ga naročnik ne bo pozival na dopolnitev ponudbe.</w:t>
      </w:r>
    </w:p>
    <w:p w14:paraId="38E80240" w14:textId="77777777" w:rsidR="00E31C42" w:rsidRPr="00E31C42" w:rsidRDefault="00E31C42" w:rsidP="00E31C42">
      <w:pPr>
        <w:widowControl w:val="0"/>
        <w:spacing w:after="0" w:line="240" w:lineRule="auto"/>
        <w:jc w:val="both"/>
        <w:rPr>
          <w:rFonts w:ascii="Arial" w:eastAsia="Times New Roman" w:hAnsi="Arial" w:cs="Arial"/>
          <w:b/>
          <w:sz w:val="18"/>
          <w:szCs w:val="18"/>
          <w:highlight w:val="yellow"/>
          <w:u w:val="single"/>
          <w:lang w:eastAsia="sl-SI"/>
        </w:rPr>
      </w:pPr>
    </w:p>
    <w:p w14:paraId="37AB258C" w14:textId="77777777" w:rsidR="009D6CA3" w:rsidRDefault="00E31C42" w:rsidP="00E31C42">
      <w:pPr>
        <w:widowControl w:val="0"/>
        <w:spacing w:after="0" w:line="240" w:lineRule="auto"/>
        <w:jc w:val="both"/>
        <w:rPr>
          <w:rFonts w:ascii="Arial" w:eastAsia="Times New Roman" w:hAnsi="Arial" w:cs="Arial"/>
          <w:b/>
          <w:sz w:val="18"/>
          <w:szCs w:val="18"/>
          <w:lang w:eastAsia="sl-SI"/>
        </w:rPr>
      </w:pPr>
      <w:r w:rsidRPr="00E31C42">
        <w:rPr>
          <w:rFonts w:ascii="Arial" w:eastAsia="Times New Roman" w:hAnsi="Arial" w:cs="Arial"/>
          <w:sz w:val="18"/>
          <w:szCs w:val="18"/>
          <w:lang w:eastAsia="sl-SI"/>
        </w:rPr>
        <w:t>Ponudniki naj pred oddajo ponudbe preverijo, ali so oddani podatki</w:t>
      </w:r>
      <w:r w:rsidRPr="00E31C42">
        <w:rPr>
          <w:rFonts w:ascii="Arial" w:eastAsia="Times New Roman" w:hAnsi="Arial" w:cs="Arial"/>
          <w:b/>
          <w:sz w:val="18"/>
          <w:szCs w:val="18"/>
          <w:lang w:eastAsia="sl-SI"/>
        </w:rPr>
        <w:t xml:space="preserve"> ustrezno skenirani, zapisani in berljivi.</w:t>
      </w:r>
    </w:p>
    <w:p w14:paraId="3BCC2C99" w14:textId="77777777" w:rsidR="00E31C42" w:rsidRDefault="00E31C42" w:rsidP="00E31C42">
      <w:pPr>
        <w:widowControl w:val="0"/>
        <w:spacing w:after="0" w:line="240" w:lineRule="auto"/>
        <w:jc w:val="both"/>
        <w:rPr>
          <w:rFonts w:ascii="Arial" w:eastAsia="Times New Roman" w:hAnsi="Arial" w:cs="Arial"/>
          <w:b/>
          <w:sz w:val="18"/>
          <w:szCs w:val="18"/>
          <w:lang w:eastAsia="sl-SI"/>
        </w:rPr>
      </w:pPr>
    </w:p>
    <w:p w14:paraId="22D7C107" w14:textId="77777777" w:rsidR="00E31C42" w:rsidRPr="00E31C42" w:rsidRDefault="00E31C42" w:rsidP="00E31C42">
      <w:pPr>
        <w:widowControl w:val="0"/>
        <w:spacing w:after="0" w:line="240" w:lineRule="auto"/>
        <w:jc w:val="both"/>
        <w:rPr>
          <w:rFonts w:ascii="Arial" w:eastAsia="Times New Roman" w:hAnsi="Arial" w:cs="Arial"/>
          <w:b/>
          <w:sz w:val="18"/>
          <w:szCs w:val="18"/>
          <w:lang w:eastAsia="sl-SI"/>
        </w:rPr>
      </w:pPr>
      <w:r w:rsidRPr="00E31C42">
        <w:rPr>
          <w:rFonts w:ascii="Arial" w:eastAsia="Times New Roman" w:hAnsi="Arial" w:cs="Arial"/>
          <w:b/>
          <w:sz w:val="18"/>
          <w:szCs w:val="18"/>
          <w:lang w:eastAsia="sl-SI"/>
        </w:rPr>
        <w:t>Zaželeno je, da je ponudba zložena (</w:t>
      </w:r>
      <w:proofErr w:type="spellStart"/>
      <w:r w:rsidRPr="00E31C42">
        <w:rPr>
          <w:rFonts w:ascii="Arial" w:eastAsia="Times New Roman" w:hAnsi="Arial" w:cs="Arial"/>
          <w:b/>
          <w:sz w:val="18"/>
          <w:szCs w:val="18"/>
          <w:lang w:eastAsia="sl-SI"/>
        </w:rPr>
        <w:t>skenirana</w:t>
      </w:r>
      <w:proofErr w:type="spellEnd"/>
      <w:r w:rsidRPr="00E31C42">
        <w:rPr>
          <w:rFonts w:ascii="Arial" w:eastAsia="Times New Roman" w:hAnsi="Arial" w:cs="Arial"/>
          <w:b/>
          <w:sz w:val="18"/>
          <w:szCs w:val="18"/>
          <w:lang w:eastAsia="sl-SI"/>
        </w:rPr>
        <w:t>) po vrstnem redu, tako kot je navedeno v tej razpisni dokumentaciji.</w:t>
      </w:r>
    </w:p>
    <w:p w14:paraId="4A14DC0B" w14:textId="77777777" w:rsidR="008F34FF" w:rsidRPr="008806CE" w:rsidRDefault="008F34FF" w:rsidP="008F34FF">
      <w:pPr>
        <w:pStyle w:val="Naslov1"/>
        <w:pBdr>
          <w:top w:val="single" w:sz="18" w:space="1" w:color="000000" w:themeColor="text1"/>
          <w:left w:val="single" w:sz="18" w:space="4" w:color="000000" w:themeColor="text1"/>
          <w:bottom w:val="single" w:sz="18" w:space="1" w:color="000000" w:themeColor="text1"/>
          <w:right w:val="single" w:sz="18" w:space="4" w:color="000000" w:themeColor="text1"/>
        </w:pBdr>
        <w:shd w:val="clear" w:color="auto" w:fill="000000" w:themeFill="text1"/>
        <w:ind w:right="4250"/>
        <w:rPr>
          <w:rFonts w:ascii="Arial" w:hAnsi="Arial" w:cs="Arial"/>
          <w:color w:val="FFFFFF" w:themeColor="background1"/>
          <w:sz w:val="22"/>
          <w:szCs w:val="22"/>
        </w:rPr>
      </w:pPr>
      <w:r w:rsidRPr="008806CE">
        <w:rPr>
          <w:rFonts w:ascii="Arial" w:hAnsi="Arial" w:cs="Arial"/>
          <w:color w:val="FFFFFF" w:themeColor="background1"/>
          <w:sz w:val="22"/>
          <w:szCs w:val="22"/>
        </w:rPr>
        <w:t>ODPIRANJE PONUDB</w:t>
      </w:r>
    </w:p>
    <w:p w14:paraId="1D4A7C2C" w14:textId="71E4D783" w:rsidR="008D4017" w:rsidRPr="008D4017" w:rsidRDefault="008D4017" w:rsidP="008D4017">
      <w:pPr>
        <w:spacing w:before="120" w:after="120"/>
        <w:jc w:val="both"/>
        <w:rPr>
          <w:rFonts w:ascii="Arial" w:hAnsi="Arial" w:cs="Arial"/>
          <w:sz w:val="18"/>
          <w:szCs w:val="18"/>
        </w:rPr>
      </w:pPr>
      <w:r w:rsidRPr="008D4017">
        <w:rPr>
          <w:rFonts w:ascii="Arial" w:hAnsi="Arial" w:cs="Arial"/>
          <w:sz w:val="18"/>
          <w:szCs w:val="18"/>
        </w:rPr>
        <w:t>Odpiranje ponudb bo potekalo avtom</w:t>
      </w:r>
      <w:r>
        <w:rPr>
          <w:rFonts w:ascii="Arial" w:hAnsi="Arial" w:cs="Arial"/>
          <w:sz w:val="18"/>
          <w:szCs w:val="18"/>
        </w:rPr>
        <w:t xml:space="preserve">atično v sistemu e-JN dne </w:t>
      </w:r>
      <w:r w:rsidR="005C4845" w:rsidRPr="00252A58">
        <w:rPr>
          <w:rFonts w:ascii="Arial" w:hAnsi="Arial" w:cs="Arial"/>
          <w:b/>
          <w:sz w:val="18"/>
          <w:szCs w:val="18"/>
        </w:rPr>
        <w:t>17.6.2021 ob 10.0</w:t>
      </w:r>
      <w:r w:rsidRPr="00252A58">
        <w:rPr>
          <w:rFonts w:ascii="Arial" w:hAnsi="Arial" w:cs="Arial"/>
          <w:b/>
          <w:sz w:val="18"/>
          <w:szCs w:val="18"/>
        </w:rPr>
        <w:t>5</w:t>
      </w:r>
      <w:r>
        <w:rPr>
          <w:rFonts w:ascii="Arial" w:hAnsi="Arial" w:cs="Arial"/>
          <w:sz w:val="18"/>
          <w:szCs w:val="18"/>
        </w:rPr>
        <w:t xml:space="preserve"> uri </w:t>
      </w:r>
      <w:r w:rsidRPr="008D4017">
        <w:rPr>
          <w:rFonts w:ascii="Arial" w:hAnsi="Arial" w:cs="Arial"/>
          <w:sz w:val="18"/>
          <w:szCs w:val="18"/>
        </w:rPr>
        <w:t xml:space="preserve">na spletnem naslovu </w:t>
      </w:r>
      <w:hyperlink r:id="rId22" w:history="1">
        <w:r w:rsidRPr="00C1601C">
          <w:rPr>
            <w:rStyle w:val="Hiperpovezava"/>
            <w:rFonts w:ascii="Arial" w:hAnsi="Arial" w:cs="Arial"/>
            <w:sz w:val="18"/>
            <w:szCs w:val="18"/>
          </w:rPr>
          <w:t>https://ejn.gov.si</w:t>
        </w:r>
      </w:hyperlink>
      <w:r w:rsidRPr="008D4017">
        <w:rPr>
          <w:rFonts w:ascii="Arial" w:hAnsi="Arial" w:cs="Arial"/>
          <w:sz w:val="18"/>
          <w:szCs w:val="18"/>
        </w:rPr>
        <w:t>.</w:t>
      </w:r>
      <w:r>
        <w:rPr>
          <w:rFonts w:ascii="Arial" w:hAnsi="Arial" w:cs="Arial"/>
          <w:sz w:val="18"/>
          <w:szCs w:val="18"/>
        </w:rPr>
        <w:t xml:space="preserve"> </w:t>
      </w:r>
      <w:r w:rsidRPr="008D4017">
        <w:rPr>
          <w:rFonts w:ascii="Arial" w:hAnsi="Arial" w:cs="Arial"/>
          <w:sz w:val="18"/>
          <w:szCs w:val="18"/>
        </w:rPr>
        <w:t xml:space="preserve"> </w:t>
      </w:r>
    </w:p>
    <w:p w14:paraId="4D8A6638" w14:textId="77777777" w:rsidR="008D4017" w:rsidRDefault="008D4017" w:rsidP="008D4017">
      <w:pPr>
        <w:spacing w:before="120" w:after="120"/>
        <w:jc w:val="both"/>
        <w:rPr>
          <w:rFonts w:ascii="Arial" w:hAnsi="Arial" w:cs="Arial"/>
          <w:sz w:val="18"/>
          <w:szCs w:val="18"/>
        </w:rPr>
      </w:pPr>
      <w:r w:rsidRPr="008D4017">
        <w:rPr>
          <w:rFonts w:ascii="Arial" w:hAnsi="Arial" w:cs="Arial"/>
          <w:sz w:val="18"/>
          <w:szCs w:val="18"/>
        </w:rPr>
        <w:t>Odpiranje poteka tako, da sistem e-JN samodejno ob uri, ki je določena za javno odpiranje ponudb, prikaže podatke o ponudniku, o variantah, če so bile zahtevane oziroma dovoljene, skupni ponudbeni vrednosti ponudbe ter omogoči dostop do dokumenta, ki ga ponudnik naloži v sistem e-JN pod razdelek »Predračun«.</w:t>
      </w:r>
    </w:p>
    <w:p w14:paraId="51806210" w14:textId="77777777" w:rsidR="00C66660" w:rsidRPr="008C238B" w:rsidRDefault="008F34FF">
      <w:pPr>
        <w:spacing w:before="225" w:after="225" w:line="240" w:lineRule="auto"/>
        <w:jc w:val="both"/>
        <w:rPr>
          <w:rFonts w:ascii="Arial" w:hAnsi="Arial" w:cs="Arial"/>
          <w:color w:val="000000"/>
          <w:sz w:val="18"/>
          <w:szCs w:val="18"/>
        </w:rPr>
      </w:pPr>
      <w:r w:rsidRPr="008C238B">
        <w:rPr>
          <w:rFonts w:ascii="Arial" w:hAnsi="Arial" w:cs="Arial"/>
          <w:color w:val="000000"/>
          <w:sz w:val="18"/>
          <w:szCs w:val="18"/>
        </w:rPr>
        <w:t>Ponudniki si lahko prenesejo zapisnik o odpiranju ponudb in ponudbene predračune iz</w:t>
      </w:r>
      <w:r w:rsidR="008C238B" w:rsidRPr="008C238B">
        <w:t xml:space="preserve"> </w:t>
      </w:r>
      <w:r w:rsidR="008C238B" w:rsidRPr="008C238B">
        <w:rPr>
          <w:rFonts w:ascii="Arial" w:hAnsi="Arial" w:cs="Arial"/>
          <w:color w:val="000000"/>
          <w:sz w:val="18"/>
          <w:szCs w:val="18"/>
        </w:rPr>
        <w:t>sistem</w:t>
      </w:r>
      <w:r w:rsidR="008C238B">
        <w:rPr>
          <w:rFonts w:ascii="Arial" w:hAnsi="Arial" w:cs="Arial"/>
          <w:color w:val="000000"/>
          <w:sz w:val="18"/>
          <w:szCs w:val="18"/>
        </w:rPr>
        <w:t>a</w:t>
      </w:r>
      <w:r w:rsidR="008C238B" w:rsidRPr="008C238B">
        <w:rPr>
          <w:rFonts w:ascii="Arial" w:hAnsi="Arial" w:cs="Arial"/>
          <w:color w:val="000000"/>
          <w:sz w:val="18"/>
          <w:szCs w:val="18"/>
        </w:rPr>
        <w:t xml:space="preserve"> e-JN</w:t>
      </w:r>
      <w:r w:rsidRPr="008C238B">
        <w:rPr>
          <w:rFonts w:ascii="Arial" w:hAnsi="Arial" w:cs="Arial"/>
          <w:color w:val="000000"/>
          <w:sz w:val="18"/>
          <w:szCs w:val="18"/>
        </w:rPr>
        <w:t>. Ponudnike opozarjamo, da poskrbijo za pravilno umestitev ponudbenih dokumentov pri oddaji ponudbe. Predračun je javno viden po poteku roka za predložitev ponudb, ostala dokumentacija (»Druge priloge«) pa je vidna samo naročniku.</w:t>
      </w:r>
    </w:p>
    <w:p w14:paraId="453ED2FC" w14:textId="77777777" w:rsidR="008F34FF" w:rsidRPr="008806CE" w:rsidRDefault="008F34FF" w:rsidP="008F34FF">
      <w:pPr>
        <w:pStyle w:val="Naslov1"/>
        <w:pBdr>
          <w:top w:val="single" w:sz="18" w:space="1" w:color="000000" w:themeColor="text1"/>
          <w:left w:val="single" w:sz="18" w:space="4" w:color="000000" w:themeColor="text1"/>
          <w:bottom w:val="single" w:sz="18" w:space="1" w:color="000000" w:themeColor="text1"/>
          <w:right w:val="single" w:sz="18" w:space="4" w:color="000000" w:themeColor="text1"/>
        </w:pBdr>
        <w:shd w:val="clear" w:color="auto" w:fill="000000" w:themeFill="text1"/>
        <w:ind w:right="4250"/>
        <w:rPr>
          <w:rFonts w:ascii="Arial" w:hAnsi="Arial" w:cs="Arial"/>
          <w:color w:val="FFFFFF" w:themeColor="background1"/>
          <w:sz w:val="22"/>
          <w:szCs w:val="22"/>
        </w:rPr>
      </w:pPr>
      <w:r>
        <w:rPr>
          <w:rFonts w:ascii="Arial" w:hAnsi="Arial" w:cs="Arial"/>
          <w:color w:val="FFFFFF" w:themeColor="background1"/>
          <w:sz w:val="22"/>
          <w:szCs w:val="22"/>
        </w:rPr>
        <w:t>VELJAVNOST</w:t>
      </w:r>
      <w:r w:rsidRPr="008806CE">
        <w:rPr>
          <w:rFonts w:ascii="Arial" w:hAnsi="Arial" w:cs="Arial"/>
          <w:color w:val="FFFFFF" w:themeColor="background1"/>
          <w:sz w:val="22"/>
          <w:szCs w:val="22"/>
        </w:rPr>
        <w:t xml:space="preserve"> PONUDB</w:t>
      </w:r>
      <w:r>
        <w:rPr>
          <w:rFonts w:ascii="Arial" w:hAnsi="Arial" w:cs="Arial"/>
          <w:color w:val="FFFFFF" w:themeColor="background1"/>
          <w:sz w:val="22"/>
          <w:szCs w:val="22"/>
        </w:rPr>
        <w:t>E</w:t>
      </w:r>
    </w:p>
    <w:p w14:paraId="1630D8DA" w14:textId="77777777" w:rsidR="008F34FF" w:rsidRPr="00445A62" w:rsidRDefault="008F34FF" w:rsidP="008F34FF">
      <w:pPr>
        <w:spacing w:before="120" w:after="120"/>
        <w:jc w:val="both"/>
        <w:rPr>
          <w:rFonts w:ascii="Arial" w:hAnsi="Arial" w:cs="Arial"/>
          <w:b/>
          <w:sz w:val="18"/>
          <w:szCs w:val="18"/>
        </w:rPr>
      </w:pPr>
      <w:r>
        <w:rPr>
          <w:rFonts w:ascii="Arial" w:hAnsi="Arial" w:cs="Arial"/>
          <w:sz w:val="18"/>
          <w:szCs w:val="18"/>
        </w:rPr>
        <w:t>Čas veljavnosti</w:t>
      </w:r>
      <w:r w:rsidRPr="00445A62">
        <w:rPr>
          <w:rFonts w:ascii="Arial" w:hAnsi="Arial" w:cs="Arial"/>
          <w:sz w:val="18"/>
          <w:szCs w:val="18"/>
        </w:rPr>
        <w:t>:</w:t>
      </w:r>
      <w:r>
        <w:rPr>
          <w:rFonts w:ascii="Arial" w:hAnsi="Arial" w:cs="Arial"/>
          <w:sz w:val="18"/>
          <w:szCs w:val="18"/>
        </w:rPr>
        <w:t xml:space="preserve"> </w:t>
      </w:r>
      <w:r w:rsidRPr="00445A62">
        <w:rPr>
          <w:rFonts w:ascii="Arial" w:hAnsi="Arial" w:cs="Arial"/>
          <w:b/>
          <w:sz w:val="18"/>
          <w:szCs w:val="18"/>
        </w:rPr>
        <w:t>najmanj 90 dni od roka za predložitev ponudb.</w:t>
      </w:r>
    </w:p>
    <w:p w14:paraId="6AFBEBB9" w14:textId="77777777" w:rsidR="00C66660" w:rsidRDefault="008F34FF">
      <w:pPr>
        <w:spacing w:before="225" w:after="225" w:line="240" w:lineRule="auto"/>
        <w:jc w:val="both"/>
      </w:pPr>
      <w:r>
        <w:rPr>
          <w:rFonts w:ascii="Arial" w:hAnsi="Arial" w:cs="Arial"/>
          <w:color w:val="000000"/>
          <w:sz w:val="18"/>
          <w:szCs w:val="18"/>
        </w:rPr>
        <w:t>Ponudba mora biti veljavna najmanj do navedenega roka. Prekratka veljavnost ponudbe pomeni razlog za zavrnitev ponudbe.</w:t>
      </w:r>
    </w:p>
    <w:p w14:paraId="5D8F11D0" w14:textId="77777777" w:rsidR="008F34FF" w:rsidRPr="008806CE" w:rsidRDefault="008F34FF" w:rsidP="008F34FF">
      <w:pPr>
        <w:pStyle w:val="Naslov1"/>
        <w:pBdr>
          <w:top w:val="single" w:sz="18" w:space="1" w:color="000000" w:themeColor="text1"/>
          <w:left w:val="single" w:sz="18" w:space="4" w:color="000000" w:themeColor="text1"/>
          <w:bottom w:val="single" w:sz="18" w:space="1" w:color="000000" w:themeColor="text1"/>
          <w:right w:val="single" w:sz="18" w:space="4" w:color="000000" w:themeColor="text1"/>
        </w:pBdr>
        <w:shd w:val="clear" w:color="auto" w:fill="000000" w:themeFill="text1"/>
        <w:ind w:right="4250"/>
        <w:rPr>
          <w:rFonts w:ascii="Arial" w:hAnsi="Arial" w:cs="Arial"/>
          <w:color w:val="FFFFFF" w:themeColor="background1"/>
          <w:sz w:val="22"/>
          <w:szCs w:val="22"/>
        </w:rPr>
      </w:pPr>
      <w:r w:rsidRPr="008806CE">
        <w:rPr>
          <w:rFonts w:ascii="Arial" w:hAnsi="Arial" w:cs="Arial"/>
          <w:color w:val="FFFFFF" w:themeColor="background1"/>
          <w:sz w:val="22"/>
          <w:szCs w:val="22"/>
        </w:rPr>
        <w:t>PREVZEM RAZPISNE DOKUMENTACIJE</w:t>
      </w:r>
    </w:p>
    <w:p w14:paraId="54AB5145" w14:textId="77777777" w:rsidR="008F34FF" w:rsidRPr="00445A62" w:rsidRDefault="008F34FF" w:rsidP="008F34FF">
      <w:pPr>
        <w:pStyle w:val="Paragraf"/>
        <w:jc w:val="both"/>
        <w:rPr>
          <w:rFonts w:ascii="Arial" w:hAnsi="Arial" w:cs="Arial"/>
        </w:rPr>
      </w:pPr>
      <w:r w:rsidRPr="00445A62">
        <w:rPr>
          <w:rFonts w:ascii="Arial" w:hAnsi="Arial" w:cs="Arial"/>
        </w:rPr>
        <w:t xml:space="preserve">Razpisna dokumentacija </w:t>
      </w:r>
      <w:r w:rsidRPr="00445A62">
        <w:rPr>
          <w:rFonts w:ascii="Arial" w:hAnsi="Arial" w:cs="Arial"/>
          <w:b/>
        </w:rPr>
        <w:t>je brezplačna.</w:t>
      </w:r>
    </w:p>
    <w:p w14:paraId="4B59B5CF" w14:textId="77777777" w:rsidR="00C66660" w:rsidRDefault="008F34FF">
      <w:pPr>
        <w:spacing w:before="225" w:after="225" w:line="240" w:lineRule="auto"/>
        <w:jc w:val="both"/>
      </w:pPr>
      <w:r>
        <w:rPr>
          <w:rFonts w:ascii="Arial" w:hAnsi="Arial" w:cs="Arial"/>
          <w:color w:val="000000"/>
          <w:sz w:val="18"/>
          <w:szCs w:val="18"/>
        </w:rPr>
        <w:t>Naročnik si pridržuje pravico, da razpisno dokumentacijo delno spremeni ali dopolni ter po potrebi podaljša rok za oddajo ponudb. Spremembe in dopolnitve razpisne dokumentacije so sestavni del razpisne dokumentacije. Ponudniki morajo spremljati morebitne spremembe razpisne dokumentacije, objavljene na portalu javnih naročil, saj pojasnila in spremembe predstavljajo sestavni del razpisne dokumentacije.</w:t>
      </w:r>
    </w:p>
    <w:p w14:paraId="4BA095B3" w14:textId="77777777" w:rsidR="008F34FF" w:rsidRPr="008806CE" w:rsidRDefault="008F34FF" w:rsidP="008F34FF">
      <w:pPr>
        <w:pStyle w:val="Naslov1"/>
        <w:pBdr>
          <w:top w:val="single" w:sz="18" w:space="1" w:color="000000" w:themeColor="text1"/>
          <w:left w:val="single" w:sz="18" w:space="4" w:color="000000" w:themeColor="text1"/>
          <w:bottom w:val="single" w:sz="18" w:space="1" w:color="000000" w:themeColor="text1"/>
          <w:right w:val="single" w:sz="18" w:space="4" w:color="000000" w:themeColor="text1"/>
        </w:pBdr>
        <w:shd w:val="clear" w:color="auto" w:fill="000000" w:themeFill="text1"/>
        <w:ind w:right="4250"/>
        <w:rPr>
          <w:rFonts w:ascii="Arial" w:hAnsi="Arial" w:cs="Arial"/>
          <w:color w:val="FFFFFF" w:themeColor="background1"/>
          <w:sz w:val="22"/>
          <w:szCs w:val="22"/>
        </w:rPr>
      </w:pPr>
      <w:r>
        <w:rPr>
          <w:rFonts w:ascii="Arial" w:hAnsi="Arial" w:cs="Arial"/>
          <w:color w:val="FFFFFF" w:themeColor="background1"/>
          <w:sz w:val="22"/>
          <w:szCs w:val="22"/>
        </w:rPr>
        <w:lastRenderedPageBreak/>
        <w:t>VPRAŠANJA IN ODGOVORI / POJASNILA</w:t>
      </w:r>
    </w:p>
    <w:p w14:paraId="6A9BC326" w14:textId="77777777" w:rsidR="00C66660" w:rsidRDefault="008F34FF">
      <w:pPr>
        <w:spacing w:before="225" w:after="225" w:line="240" w:lineRule="auto"/>
        <w:jc w:val="both"/>
      </w:pPr>
      <w:r>
        <w:rPr>
          <w:rFonts w:ascii="Arial" w:hAnsi="Arial" w:cs="Arial"/>
          <w:color w:val="000000"/>
          <w:sz w:val="18"/>
          <w:szCs w:val="18"/>
        </w:rPr>
        <w:t>Način postavljanja zahtev za pojasnila:</w:t>
      </w:r>
    </w:p>
    <w:tbl>
      <w:tblPr>
        <w:tblStyle w:val="NormalTablePHPDOCX"/>
        <w:tblW w:w="0" w:type="auto"/>
        <w:tblInd w:w="108" w:type="dxa"/>
        <w:tblLook w:val="04A0" w:firstRow="1" w:lastRow="0" w:firstColumn="1" w:lastColumn="0" w:noHBand="0" w:noVBand="1"/>
      </w:tblPr>
      <w:tblGrid>
        <w:gridCol w:w="2917"/>
      </w:tblGrid>
      <w:tr w:rsidR="00C66660" w14:paraId="6672EFD0" w14:textId="77777777">
        <w:tc>
          <w:tcPr>
            <w:tcW w:w="0" w:type="auto"/>
            <w:tcMar>
              <w:top w:w="0" w:type="auto"/>
              <w:bottom w:w="0" w:type="auto"/>
            </w:tcMar>
          </w:tcPr>
          <w:p w14:paraId="749A81D0" w14:textId="093501AF" w:rsidR="00C66660" w:rsidRDefault="008F34FF" w:rsidP="00DA0DBC">
            <w:pPr>
              <w:numPr>
                <w:ilvl w:val="0"/>
                <w:numId w:val="2"/>
              </w:numPr>
              <w:rPr>
                <w:rFonts w:ascii="Arial" w:hAnsi="Arial" w:cs="Arial"/>
                <w:color w:val="000000"/>
                <w:sz w:val="18"/>
                <w:szCs w:val="18"/>
              </w:rPr>
            </w:pPr>
            <w:r>
              <w:rPr>
                <w:rFonts w:ascii="Arial" w:hAnsi="Arial" w:cs="Arial"/>
                <w:color w:val="000000"/>
                <w:sz w:val="18"/>
                <w:szCs w:val="18"/>
              </w:rPr>
              <w:t>Portal javnih naročil</w:t>
            </w:r>
            <w:r w:rsidR="00213D40">
              <w:rPr>
                <w:rFonts w:ascii="Arial" w:hAnsi="Arial" w:cs="Arial"/>
                <w:color w:val="000000"/>
                <w:sz w:val="18"/>
                <w:szCs w:val="18"/>
              </w:rPr>
              <w:t>.</w:t>
            </w:r>
          </w:p>
        </w:tc>
      </w:tr>
    </w:tbl>
    <w:p w14:paraId="6266E417" w14:textId="77777777" w:rsidR="00C66660" w:rsidRDefault="008F34FF">
      <w:pPr>
        <w:spacing w:before="225" w:after="225" w:line="240" w:lineRule="auto"/>
        <w:jc w:val="both"/>
      </w:pPr>
      <w:r>
        <w:rPr>
          <w:rFonts w:ascii="Arial" w:hAnsi="Arial" w:cs="Arial"/>
          <w:color w:val="000000"/>
          <w:sz w:val="18"/>
          <w:szCs w:val="18"/>
        </w:rPr>
        <w:t>Naročnik bo v zakonskem roku na Portal javnih naročil posredoval pisni odgovor. Naročnik si pridržuje pravico, da razpisno dokumentacijo delno spremeni ali dopolni ter po potrebi podaljša rok za oddajo ponudb. Spremembe in dopolnitve razpisne dokumentacije so sestavni del razpisne dokumentacije. Odgovornost ponudnika je, da izpostavi morebitne nejasnosti, protislovja, opustitve in podobno, pred oddajo svoje ponudbe (do roka za zahtevanje pojasnil), tako da se lahko zagotovi predložitev dopustne ponudbe, ki je v celoti skladna z zahtevami iz razpisne dokumentacije, vključno z vso spremljajočo dokumentacijo.</w:t>
      </w:r>
    </w:p>
    <w:p w14:paraId="204924EB" w14:textId="77777777" w:rsidR="008F34FF" w:rsidRPr="00BB1848" w:rsidRDefault="00A110AA" w:rsidP="008F34FF">
      <w:pPr>
        <w:pStyle w:val="Paragraf"/>
        <w:spacing w:before="0" w:after="0"/>
        <w:rPr>
          <w:rFonts w:cs="Arial"/>
        </w:rPr>
      </w:pPr>
      <w:r w:rsidRPr="00A110AA">
        <w:rPr>
          <w:rFonts w:ascii="Calibri" w:eastAsia="Calibri" w:hAnsi="Calibri" w:cs="Times New Roman"/>
          <w:noProof/>
          <w:lang w:eastAsia="sl-SI"/>
        </w:rPr>
        <w:drawing>
          <wp:anchor distT="0" distB="0" distL="114300" distR="114300" simplePos="0" relativeHeight="251662336" behindDoc="0" locked="0" layoutInCell="1" allowOverlap="1" wp14:anchorId="53E585AE" wp14:editId="27463476">
            <wp:simplePos x="0" y="0"/>
            <wp:positionH relativeFrom="column">
              <wp:posOffset>2896870</wp:posOffset>
            </wp:positionH>
            <wp:positionV relativeFrom="paragraph">
              <wp:posOffset>142875</wp:posOffset>
            </wp:positionV>
            <wp:extent cx="2912110" cy="1939925"/>
            <wp:effectExtent l="0" t="0" r="2540" b="3175"/>
            <wp:wrapNone/>
            <wp:docPr id="10" name="Slika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extLst>
                        <a:ext uri="{28A0092B-C50C-407E-A947-70E740481C1C}">
                          <a14:useLocalDpi xmlns:a14="http://schemas.microsoft.com/office/drawing/2010/main" val="0"/>
                        </a:ext>
                      </a:extLst>
                    </a:blip>
                    <a:stretch>
                      <a:fillRect/>
                    </a:stretch>
                  </pic:blipFill>
                  <pic:spPr>
                    <a:xfrm>
                      <a:off x="0" y="0"/>
                      <a:ext cx="2912110" cy="1939925"/>
                    </a:xfrm>
                    <a:prstGeom prst="rect">
                      <a:avLst/>
                    </a:prstGeom>
                  </pic:spPr>
                </pic:pic>
              </a:graphicData>
            </a:graphic>
            <wp14:sizeRelH relativeFrom="margin">
              <wp14:pctWidth>0</wp14:pctWidth>
            </wp14:sizeRelH>
            <wp14:sizeRelV relativeFrom="margin">
              <wp14:pctHeight>0</wp14:pctHeight>
            </wp14:sizeRelV>
          </wp:anchor>
        </w:drawing>
      </w:r>
    </w:p>
    <w:p w14:paraId="311A07B1" w14:textId="77777777" w:rsidR="008F34FF" w:rsidRPr="00445A62" w:rsidRDefault="008F34FF" w:rsidP="008F34FF">
      <w:pPr>
        <w:pStyle w:val="Paragraf"/>
        <w:spacing w:before="0" w:after="0"/>
        <w:jc w:val="both"/>
        <w:rPr>
          <w:rFonts w:ascii="Arial" w:hAnsi="Arial" w:cs="Arial"/>
        </w:rPr>
      </w:pPr>
    </w:p>
    <w:p w14:paraId="4EA5CD3E" w14:textId="09FD0400" w:rsidR="00C66660" w:rsidRDefault="008F34FF">
      <w:pPr>
        <w:spacing w:after="0" w:line="240" w:lineRule="auto"/>
        <w:rPr>
          <w:rFonts w:ascii="Arial" w:hAnsi="Arial" w:cs="Arial"/>
          <w:color w:val="000000"/>
          <w:sz w:val="18"/>
          <w:szCs w:val="18"/>
        </w:rPr>
      </w:pPr>
      <w:r>
        <w:rPr>
          <w:rFonts w:ascii="Arial" w:hAnsi="Arial" w:cs="Arial"/>
          <w:color w:val="000000"/>
          <w:sz w:val="18"/>
          <w:szCs w:val="18"/>
        </w:rPr>
        <w:t xml:space="preserve">Datum: </w:t>
      </w:r>
      <w:r w:rsidR="00A110AA">
        <w:rPr>
          <w:rFonts w:ascii="Arial" w:hAnsi="Arial" w:cs="Arial"/>
          <w:color w:val="000000"/>
          <w:sz w:val="18"/>
          <w:szCs w:val="18"/>
        </w:rPr>
        <w:t xml:space="preserve"> </w:t>
      </w:r>
      <w:r w:rsidR="001D4574" w:rsidRPr="001D4574">
        <w:rPr>
          <w:rFonts w:ascii="Arial" w:hAnsi="Arial" w:cs="Arial"/>
          <w:color w:val="000000"/>
          <w:sz w:val="18"/>
          <w:szCs w:val="18"/>
        </w:rPr>
        <w:t>17.5</w:t>
      </w:r>
      <w:r w:rsidR="00A110AA" w:rsidRPr="001D4574">
        <w:rPr>
          <w:rFonts w:ascii="Arial" w:hAnsi="Arial" w:cs="Arial"/>
          <w:color w:val="000000"/>
          <w:sz w:val="18"/>
          <w:szCs w:val="18"/>
        </w:rPr>
        <w:t>.2021</w:t>
      </w:r>
      <w:r>
        <w:rPr>
          <w:rFonts w:ascii="Arial" w:hAnsi="Arial" w:cs="Arial"/>
          <w:color w:val="000000"/>
          <w:sz w:val="18"/>
          <w:szCs w:val="18"/>
        </w:rPr>
        <w:br/>
        <w:t xml:space="preserve">Kraj: </w:t>
      </w:r>
      <w:r w:rsidR="00A110AA">
        <w:rPr>
          <w:rFonts w:ascii="Arial" w:hAnsi="Arial" w:cs="Arial"/>
          <w:color w:val="000000"/>
          <w:sz w:val="18"/>
          <w:szCs w:val="18"/>
        </w:rPr>
        <w:t>Maribor</w:t>
      </w:r>
    </w:p>
    <w:p w14:paraId="70577EA2" w14:textId="77777777" w:rsidR="00D20569" w:rsidRDefault="00D20569">
      <w:pPr>
        <w:spacing w:after="0" w:line="240" w:lineRule="auto"/>
        <w:rPr>
          <w:rFonts w:ascii="Arial" w:hAnsi="Arial" w:cs="Arial"/>
          <w:color w:val="000000"/>
          <w:sz w:val="18"/>
          <w:szCs w:val="18"/>
        </w:rPr>
      </w:pPr>
    </w:p>
    <w:p w14:paraId="67A20DA7" w14:textId="77777777" w:rsidR="00D20569" w:rsidRDefault="00D20569">
      <w:pPr>
        <w:spacing w:after="0" w:line="240" w:lineRule="auto"/>
        <w:rPr>
          <w:rFonts w:ascii="Arial" w:hAnsi="Arial" w:cs="Arial"/>
          <w:color w:val="000000"/>
          <w:sz w:val="18"/>
          <w:szCs w:val="18"/>
        </w:rPr>
      </w:pPr>
    </w:p>
    <w:p w14:paraId="4EF2A2CC" w14:textId="77777777" w:rsidR="00D20569" w:rsidRDefault="00D20569">
      <w:pPr>
        <w:spacing w:after="0" w:line="240" w:lineRule="auto"/>
        <w:rPr>
          <w:rFonts w:ascii="Arial" w:hAnsi="Arial" w:cs="Arial"/>
          <w:color w:val="000000"/>
          <w:sz w:val="18"/>
          <w:szCs w:val="18"/>
        </w:rPr>
      </w:pPr>
    </w:p>
    <w:p w14:paraId="4D5C51DD" w14:textId="77777777" w:rsidR="00D20569" w:rsidRDefault="00D20569">
      <w:pPr>
        <w:spacing w:after="0" w:line="240" w:lineRule="auto"/>
        <w:rPr>
          <w:rFonts w:ascii="Arial" w:hAnsi="Arial" w:cs="Arial"/>
          <w:color w:val="000000"/>
          <w:sz w:val="18"/>
          <w:szCs w:val="18"/>
        </w:rPr>
      </w:pPr>
    </w:p>
    <w:p w14:paraId="69BD5862" w14:textId="77777777" w:rsidR="00D20569" w:rsidRDefault="00D20569">
      <w:pPr>
        <w:spacing w:after="0" w:line="240" w:lineRule="auto"/>
        <w:rPr>
          <w:rFonts w:ascii="Arial" w:hAnsi="Arial" w:cs="Arial"/>
          <w:color w:val="000000"/>
          <w:sz w:val="18"/>
          <w:szCs w:val="18"/>
        </w:rPr>
      </w:pPr>
    </w:p>
    <w:p w14:paraId="1FF4A449" w14:textId="77777777" w:rsidR="00D20569" w:rsidRDefault="00D20569">
      <w:pPr>
        <w:spacing w:after="0" w:line="240" w:lineRule="auto"/>
        <w:rPr>
          <w:rFonts w:ascii="Arial" w:hAnsi="Arial" w:cs="Arial"/>
          <w:color w:val="000000"/>
          <w:sz w:val="18"/>
          <w:szCs w:val="18"/>
        </w:rPr>
      </w:pPr>
    </w:p>
    <w:p w14:paraId="074F4197" w14:textId="77777777" w:rsidR="00D20569" w:rsidRDefault="00D20569">
      <w:pPr>
        <w:spacing w:after="0" w:line="240" w:lineRule="auto"/>
        <w:rPr>
          <w:rFonts w:ascii="Arial" w:hAnsi="Arial" w:cs="Arial"/>
          <w:color w:val="000000"/>
          <w:sz w:val="18"/>
          <w:szCs w:val="18"/>
        </w:rPr>
      </w:pPr>
    </w:p>
    <w:p w14:paraId="0693F2C2" w14:textId="77777777" w:rsidR="00D20569" w:rsidRDefault="00D20569">
      <w:pPr>
        <w:spacing w:after="0" w:line="240" w:lineRule="auto"/>
        <w:rPr>
          <w:rFonts w:ascii="Arial" w:hAnsi="Arial" w:cs="Arial"/>
          <w:color w:val="000000"/>
          <w:sz w:val="18"/>
          <w:szCs w:val="18"/>
        </w:rPr>
      </w:pPr>
    </w:p>
    <w:p w14:paraId="74D4B917" w14:textId="77777777" w:rsidR="00D20569" w:rsidRDefault="00D20569">
      <w:pPr>
        <w:spacing w:after="0" w:line="240" w:lineRule="auto"/>
        <w:rPr>
          <w:rFonts w:ascii="Arial" w:hAnsi="Arial" w:cs="Arial"/>
          <w:color w:val="000000"/>
          <w:sz w:val="18"/>
          <w:szCs w:val="18"/>
        </w:rPr>
      </w:pPr>
    </w:p>
    <w:p w14:paraId="1FCDA589" w14:textId="77777777" w:rsidR="00D20569" w:rsidRDefault="00D20569">
      <w:pPr>
        <w:spacing w:after="0" w:line="240" w:lineRule="auto"/>
        <w:rPr>
          <w:rFonts w:ascii="Arial" w:hAnsi="Arial" w:cs="Arial"/>
          <w:color w:val="000000"/>
          <w:sz w:val="18"/>
          <w:szCs w:val="18"/>
        </w:rPr>
      </w:pPr>
    </w:p>
    <w:p w14:paraId="2F544E1D" w14:textId="77777777" w:rsidR="00D20569" w:rsidRDefault="00D20569">
      <w:pPr>
        <w:spacing w:after="0" w:line="240" w:lineRule="auto"/>
        <w:rPr>
          <w:rFonts w:ascii="Arial" w:hAnsi="Arial" w:cs="Arial"/>
          <w:color w:val="000000"/>
          <w:sz w:val="18"/>
          <w:szCs w:val="18"/>
        </w:rPr>
      </w:pPr>
    </w:p>
    <w:p w14:paraId="5045841A" w14:textId="77777777" w:rsidR="00D20569" w:rsidRDefault="00D20569">
      <w:pPr>
        <w:spacing w:after="0" w:line="240" w:lineRule="auto"/>
        <w:rPr>
          <w:rFonts w:ascii="Arial" w:hAnsi="Arial" w:cs="Arial"/>
          <w:color w:val="000000"/>
          <w:sz w:val="18"/>
          <w:szCs w:val="18"/>
        </w:rPr>
      </w:pPr>
    </w:p>
    <w:p w14:paraId="15E9C3EC" w14:textId="77777777" w:rsidR="00D20569" w:rsidRDefault="00D20569">
      <w:pPr>
        <w:spacing w:after="0" w:line="240" w:lineRule="auto"/>
        <w:rPr>
          <w:rFonts w:ascii="Arial" w:hAnsi="Arial" w:cs="Arial"/>
          <w:color w:val="000000"/>
          <w:sz w:val="18"/>
          <w:szCs w:val="18"/>
        </w:rPr>
      </w:pPr>
    </w:p>
    <w:p w14:paraId="440DEC7B" w14:textId="77777777" w:rsidR="00D20569" w:rsidRDefault="00D20569">
      <w:pPr>
        <w:spacing w:after="0" w:line="240" w:lineRule="auto"/>
        <w:rPr>
          <w:rFonts w:ascii="Arial" w:hAnsi="Arial" w:cs="Arial"/>
          <w:color w:val="000000"/>
          <w:sz w:val="18"/>
          <w:szCs w:val="18"/>
        </w:rPr>
      </w:pPr>
    </w:p>
    <w:p w14:paraId="653609EA" w14:textId="77777777" w:rsidR="00D20569" w:rsidRDefault="00D20569">
      <w:pPr>
        <w:spacing w:after="0" w:line="240" w:lineRule="auto"/>
        <w:rPr>
          <w:rFonts w:ascii="Arial" w:hAnsi="Arial" w:cs="Arial"/>
          <w:color w:val="000000"/>
          <w:sz w:val="18"/>
          <w:szCs w:val="18"/>
        </w:rPr>
      </w:pPr>
    </w:p>
    <w:p w14:paraId="6527510A" w14:textId="77777777" w:rsidR="00D20569" w:rsidRDefault="00D20569">
      <w:pPr>
        <w:spacing w:after="0" w:line="240" w:lineRule="auto"/>
        <w:rPr>
          <w:rFonts w:ascii="Arial" w:hAnsi="Arial" w:cs="Arial"/>
          <w:color w:val="000000"/>
          <w:sz w:val="18"/>
          <w:szCs w:val="18"/>
        </w:rPr>
      </w:pPr>
    </w:p>
    <w:p w14:paraId="305CD037" w14:textId="77777777" w:rsidR="00D20569" w:rsidRDefault="00D20569">
      <w:pPr>
        <w:spacing w:after="0" w:line="240" w:lineRule="auto"/>
        <w:rPr>
          <w:rFonts w:ascii="Arial" w:hAnsi="Arial" w:cs="Arial"/>
          <w:color w:val="000000"/>
          <w:sz w:val="18"/>
          <w:szCs w:val="18"/>
        </w:rPr>
      </w:pPr>
    </w:p>
    <w:p w14:paraId="73AC90D0" w14:textId="77777777" w:rsidR="00D20569" w:rsidRDefault="00D20569">
      <w:pPr>
        <w:spacing w:after="0" w:line="240" w:lineRule="auto"/>
        <w:rPr>
          <w:rFonts w:ascii="Arial" w:hAnsi="Arial" w:cs="Arial"/>
          <w:color w:val="000000"/>
          <w:sz w:val="18"/>
          <w:szCs w:val="18"/>
        </w:rPr>
      </w:pPr>
    </w:p>
    <w:p w14:paraId="3E3C7CAA" w14:textId="77777777" w:rsidR="00D20569" w:rsidRDefault="00D20569">
      <w:pPr>
        <w:spacing w:after="0" w:line="240" w:lineRule="auto"/>
        <w:rPr>
          <w:rFonts w:ascii="Arial" w:hAnsi="Arial" w:cs="Arial"/>
          <w:color w:val="000000"/>
          <w:sz w:val="18"/>
          <w:szCs w:val="18"/>
        </w:rPr>
      </w:pPr>
    </w:p>
    <w:p w14:paraId="31875E66" w14:textId="77777777" w:rsidR="00D20569" w:rsidRDefault="00D20569">
      <w:pPr>
        <w:spacing w:after="0" w:line="240" w:lineRule="auto"/>
        <w:rPr>
          <w:rFonts w:ascii="Arial" w:hAnsi="Arial" w:cs="Arial"/>
          <w:color w:val="000000"/>
          <w:sz w:val="18"/>
          <w:szCs w:val="18"/>
        </w:rPr>
      </w:pPr>
    </w:p>
    <w:p w14:paraId="313D4453" w14:textId="77777777" w:rsidR="00D20569" w:rsidRDefault="00D20569">
      <w:pPr>
        <w:spacing w:after="0" w:line="240" w:lineRule="auto"/>
        <w:rPr>
          <w:rFonts w:ascii="Arial" w:hAnsi="Arial" w:cs="Arial"/>
          <w:color w:val="000000"/>
          <w:sz w:val="18"/>
          <w:szCs w:val="18"/>
        </w:rPr>
      </w:pPr>
    </w:p>
    <w:p w14:paraId="1672F2C1" w14:textId="77777777" w:rsidR="00D20569" w:rsidRDefault="00D20569">
      <w:pPr>
        <w:spacing w:after="0" w:line="240" w:lineRule="auto"/>
        <w:rPr>
          <w:rFonts w:ascii="Arial" w:hAnsi="Arial" w:cs="Arial"/>
          <w:color w:val="000000"/>
          <w:sz w:val="18"/>
          <w:szCs w:val="18"/>
        </w:rPr>
      </w:pPr>
    </w:p>
    <w:p w14:paraId="52D79E58" w14:textId="77777777" w:rsidR="00D20569" w:rsidRDefault="00D20569">
      <w:pPr>
        <w:spacing w:after="0" w:line="240" w:lineRule="auto"/>
        <w:rPr>
          <w:rFonts w:ascii="Arial" w:hAnsi="Arial" w:cs="Arial"/>
          <w:color w:val="000000"/>
          <w:sz w:val="18"/>
          <w:szCs w:val="18"/>
        </w:rPr>
      </w:pPr>
    </w:p>
    <w:p w14:paraId="34E273B4" w14:textId="77777777" w:rsidR="00D20569" w:rsidRDefault="00D20569">
      <w:pPr>
        <w:spacing w:after="0" w:line="240" w:lineRule="auto"/>
        <w:rPr>
          <w:rFonts w:ascii="Arial" w:hAnsi="Arial" w:cs="Arial"/>
          <w:color w:val="000000"/>
          <w:sz w:val="18"/>
          <w:szCs w:val="18"/>
        </w:rPr>
      </w:pPr>
    </w:p>
    <w:p w14:paraId="6E7DA325" w14:textId="77777777" w:rsidR="00D20569" w:rsidRDefault="00D20569">
      <w:pPr>
        <w:spacing w:after="0" w:line="240" w:lineRule="auto"/>
        <w:rPr>
          <w:rFonts w:ascii="Arial" w:hAnsi="Arial" w:cs="Arial"/>
          <w:color w:val="000000"/>
          <w:sz w:val="18"/>
          <w:szCs w:val="18"/>
        </w:rPr>
      </w:pPr>
    </w:p>
    <w:p w14:paraId="64E8ABB7" w14:textId="77777777" w:rsidR="00D20569" w:rsidRDefault="00D20569">
      <w:pPr>
        <w:spacing w:after="0" w:line="240" w:lineRule="auto"/>
        <w:rPr>
          <w:rFonts w:ascii="Arial" w:hAnsi="Arial" w:cs="Arial"/>
          <w:color w:val="000000"/>
          <w:sz w:val="18"/>
          <w:szCs w:val="18"/>
        </w:rPr>
      </w:pPr>
    </w:p>
    <w:p w14:paraId="4D106D43" w14:textId="77777777" w:rsidR="00D20569" w:rsidRDefault="00D20569">
      <w:pPr>
        <w:spacing w:after="0" w:line="240" w:lineRule="auto"/>
        <w:rPr>
          <w:rFonts w:ascii="Arial" w:hAnsi="Arial" w:cs="Arial"/>
          <w:color w:val="000000"/>
          <w:sz w:val="18"/>
          <w:szCs w:val="18"/>
        </w:rPr>
      </w:pPr>
    </w:p>
    <w:p w14:paraId="0A3C7EC2" w14:textId="77777777" w:rsidR="00D20569" w:rsidRDefault="00D20569">
      <w:pPr>
        <w:spacing w:after="0" w:line="240" w:lineRule="auto"/>
        <w:rPr>
          <w:rFonts w:ascii="Arial" w:hAnsi="Arial" w:cs="Arial"/>
          <w:color w:val="000000"/>
          <w:sz w:val="18"/>
          <w:szCs w:val="18"/>
        </w:rPr>
      </w:pPr>
    </w:p>
    <w:p w14:paraId="4DD77CAB" w14:textId="77777777" w:rsidR="00D20569" w:rsidRDefault="00D20569">
      <w:pPr>
        <w:spacing w:after="0" w:line="240" w:lineRule="auto"/>
        <w:rPr>
          <w:rFonts w:ascii="Arial" w:hAnsi="Arial" w:cs="Arial"/>
          <w:color w:val="000000"/>
          <w:sz w:val="18"/>
          <w:szCs w:val="18"/>
        </w:rPr>
      </w:pPr>
    </w:p>
    <w:p w14:paraId="5ED67BB2" w14:textId="77777777" w:rsidR="00D20569" w:rsidRDefault="00D20569">
      <w:pPr>
        <w:spacing w:after="0" w:line="240" w:lineRule="auto"/>
        <w:rPr>
          <w:rFonts w:ascii="Arial" w:hAnsi="Arial" w:cs="Arial"/>
          <w:color w:val="000000"/>
          <w:sz w:val="18"/>
          <w:szCs w:val="18"/>
        </w:rPr>
      </w:pPr>
    </w:p>
    <w:p w14:paraId="655431C1" w14:textId="77777777" w:rsidR="00D20569" w:rsidRDefault="00D20569">
      <w:pPr>
        <w:spacing w:after="0" w:line="240" w:lineRule="auto"/>
        <w:rPr>
          <w:rFonts w:ascii="Arial" w:hAnsi="Arial" w:cs="Arial"/>
          <w:color w:val="000000"/>
          <w:sz w:val="18"/>
          <w:szCs w:val="18"/>
        </w:rPr>
      </w:pPr>
    </w:p>
    <w:p w14:paraId="6A05AE00" w14:textId="77777777" w:rsidR="00D20569" w:rsidRDefault="00D20569">
      <w:pPr>
        <w:spacing w:after="0" w:line="240" w:lineRule="auto"/>
        <w:rPr>
          <w:rFonts w:ascii="Arial" w:hAnsi="Arial" w:cs="Arial"/>
          <w:color w:val="000000"/>
          <w:sz w:val="18"/>
          <w:szCs w:val="18"/>
        </w:rPr>
      </w:pPr>
    </w:p>
    <w:p w14:paraId="76F11D9F" w14:textId="77777777" w:rsidR="00D20569" w:rsidRDefault="00D20569">
      <w:pPr>
        <w:spacing w:after="0" w:line="240" w:lineRule="auto"/>
        <w:rPr>
          <w:rFonts w:ascii="Arial" w:hAnsi="Arial" w:cs="Arial"/>
          <w:color w:val="000000"/>
          <w:sz w:val="18"/>
          <w:szCs w:val="18"/>
        </w:rPr>
      </w:pPr>
    </w:p>
    <w:p w14:paraId="1B0A64FC" w14:textId="77777777" w:rsidR="00D20569" w:rsidRDefault="00D20569">
      <w:pPr>
        <w:spacing w:after="0" w:line="240" w:lineRule="auto"/>
        <w:rPr>
          <w:rFonts w:ascii="Arial" w:hAnsi="Arial" w:cs="Arial"/>
          <w:color w:val="000000"/>
          <w:sz w:val="18"/>
          <w:szCs w:val="18"/>
        </w:rPr>
      </w:pPr>
    </w:p>
    <w:p w14:paraId="78D0D390" w14:textId="77777777" w:rsidR="00D20569" w:rsidRDefault="00D20569">
      <w:pPr>
        <w:spacing w:after="0" w:line="240" w:lineRule="auto"/>
        <w:rPr>
          <w:rFonts w:ascii="Arial" w:hAnsi="Arial" w:cs="Arial"/>
          <w:color w:val="000000"/>
          <w:sz w:val="18"/>
          <w:szCs w:val="18"/>
        </w:rPr>
      </w:pPr>
    </w:p>
    <w:p w14:paraId="7E51281B" w14:textId="77777777" w:rsidR="00D20569" w:rsidRDefault="00D20569">
      <w:pPr>
        <w:spacing w:after="0" w:line="240" w:lineRule="auto"/>
        <w:rPr>
          <w:rFonts w:ascii="Arial" w:hAnsi="Arial" w:cs="Arial"/>
          <w:color w:val="000000"/>
          <w:sz w:val="18"/>
          <w:szCs w:val="18"/>
        </w:rPr>
      </w:pPr>
    </w:p>
    <w:p w14:paraId="0A7C8A20" w14:textId="77777777" w:rsidR="00D20569" w:rsidRDefault="00D20569">
      <w:pPr>
        <w:spacing w:after="0" w:line="240" w:lineRule="auto"/>
        <w:rPr>
          <w:rFonts w:ascii="Arial" w:hAnsi="Arial" w:cs="Arial"/>
          <w:color w:val="000000"/>
          <w:sz w:val="18"/>
          <w:szCs w:val="18"/>
        </w:rPr>
      </w:pPr>
    </w:p>
    <w:p w14:paraId="66CB99E8" w14:textId="77777777" w:rsidR="00D20569" w:rsidRDefault="00D20569">
      <w:pPr>
        <w:spacing w:after="0" w:line="240" w:lineRule="auto"/>
        <w:rPr>
          <w:rFonts w:ascii="Arial" w:hAnsi="Arial" w:cs="Arial"/>
          <w:color w:val="000000"/>
          <w:sz w:val="18"/>
          <w:szCs w:val="18"/>
        </w:rPr>
      </w:pPr>
    </w:p>
    <w:p w14:paraId="2BDC4089" w14:textId="77777777" w:rsidR="00D20569" w:rsidRDefault="00D20569">
      <w:pPr>
        <w:spacing w:after="0" w:line="240" w:lineRule="auto"/>
        <w:rPr>
          <w:rFonts w:ascii="Arial" w:hAnsi="Arial" w:cs="Arial"/>
          <w:color w:val="000000"/>
          <w:sz w:val="18"/>
          <w:szCs w:val="18"/>
        </w:rPr>
      </w:pPr>
    </w:p>
    <w:p w14:paraId="3BA486C9" w14:textId="77777777" w:rsidR="00D20569" w:rsidRDefault="00D20569">
      <w:pPr>
        <w:spacing w:after="0" w:line="240" w:lineRule="auto"/>
        <w:rPr>
          <w:rFonts w:ascii="Arial" w:hAnsi="Arial" w:cs="Arial"/>
          <w:color w:val="000000"/>
          <w:sz w:val="18"/>
          <w:szCs w:val="18"/>
        </w:rPr>
      </w:pPr>
    </w:p>
    <w:p w14:paraId="31D39DA5" w14:textId="77777777" w:rsidR="00D20569" w:rsidRDefault="00D20569">
      <w:pPr>
        <w:spacing w:after="0" w:line="240" w:lineRule="auto"/>
        <w:rPr>
          <w:rFonts w:ascii="Arial" w:hAnsi="Arial" w:cs="Arial"/>
          <w:color w:val="000000"/>
          <w:sz w:val="18"/>
          <w:szCs w:val="18"/>
        </w:rPr>
      </w:pPr>
    </w:p>
    <w:p w14:paraId="1E538781" w14:textId="77777777" w:rsidR="00D20569" w:rsidRDefault="00D20569">
      <w:pPr>
        <w:spacing w:after="0" w:line="240" w:lineRule="auto"/>
        <w:rPr>
          <w:rFonts w:ascii="Arial" w:hAnsi="Arial" w:cs="Arial"/>
          <w:color w:val="000000"/>
          <w:sz w:val="18"/>
          <w:szCs w:val="18"/>
        </w:rPr>
      </w:pPr>
    </w:p>
    <w:p w14:paraId="49BFA95A" w14:textId="77777777" w:rsidR="008F34FF" w:rsidRDefault="008F34FF">
      <w:pPr>
        <w:spacing w:after="0" w:line="240" w:lineRule="auto"/>
      </w:pPr>
    </w:p>
    <w:tbl>
      <w:tblPr>
        <w:tblStyle w:val="NormalTablePHPDOCX"/>
        <w:tblW w:w="5000" w:type="pct"/>
        <w:tblInd w:w="108" w:type="dxa"/>
        <w:tblLook w:val="04A0" w:firstRow="1" w:lastRow="0" w:firstColumn="1" w:lastColumn="0" w:noHBand="0" w:noVBand="1"/>
      </w:tblPr>
      <w:tblGrid>
        <w:gridCol w:w="1857"/>
        <w:gridCol w:w="7429"/>
      </w:tblGrid>
      <w:tr w:rsidR="00C66660" w14:paraId="24BACDAA" w14:textId="77777777">
        <w:tc>
          <w:tcPr>
            <w:tcW w:w="0" w:type="auto"/>
            <w:tcMar>
              <w:top w:w="135" w:type="dxa"/>
              <w:bottom w:w="135" w:type="dxa"/>
            </w:tcMar>
            <w:vAlign w:val="center"/>
          </w:tcPr>
          <w:p w14:paraId="59D9F266" w14:textId="77777777" w:rsidR="00D20569" w:rsidRDefault="00D20569"/>
        </w:tc>
        <w:tc>
          <w:tcPr>
            <w:tcW w:w="4000" w:type="pct"/>
            <w:shd w:val="clear" w:color="auto" w:fill="3E8BC9"/>
            <w:tcMar>
              <w:top w:w="135" w:type="dxa"/>
              <w:bottom w:w="135" w:type="dxa"/>
            </w:tcMar>
            <w:vAlign w:val="center"/>
          </w:tcPr>
          <w:p w14:paraId="193516DD" w14:textId="77777777" w:rsidR="00C66660" w:rsidRDefault="008F34FF">
            <w:r>
              <w:rPr>
                <w:rFonts w:ascii="Arial" w:hAnsi="Arial" w:cs="Arial"/>
                <w:color w:val="FFFFFF"/>
                <w:position w:val="-2"/>
                <w:sz w:val="18"/>
                <w:szCs w:val="18"/>
                <w:shd w:val="clear" w:color="auto" w:fill="3E8BC9"/>
              </w:rPr>
              <w:t>Sklopi</w:t>
            </w:r>
          </w:p>
        </w:tc>
      </w:tr>
    </w:tbl>
    <w:p w14:paraId="2D70C122" w14:textId="77777777" w:rsidR="00C66660" w:rsidRDefault="008F34FF">
      <w:pPr>
        <w:spacing w:before="225" w:after="225" w:line="240" w:lineRule="auto"/>
        <w:jc w:val="both"/>
      </w:pPr>
      <w:r>
        <w:rPr>
          <w:rFonts w:ascii="Arial" w:hAnsi="Arial" w:cs="Arial"/>
          <w:color w:val="000000"/>
          <w:sz w:val="18"/>
          <w:szCs w:val="18"/>
        </w:rPr>
        <w:t>Naročilo se oddaja po posameznih sklopih. Ponudniki lahko oddajo ponudbo za vsak posamezni sklop. Ponudniki v ponudbi navedejo, za katere sklope oddajajo ponudbo.</w:t>
      </w:r>
    </w:p>
    <w:tbl>
      <w:tblPr>
        <w:tblStyle w:val="NormalTablePHPDOCX"/>
        <w:tblW w:w="5000" w:type="pct"/>
        <w:tblInd w:w="108" w:type="dxa"/>
        <w:tblLook w:val="04A0" w:firstRow="1" w:lastRow="0" w:firstColumn="1" w:lastColumn="0" w:noHBand="0" w:noVBand="1"/>
      </w:tblPr>
      <w:tblGrid>
        <w:gridCol w:w="1857"/>
        <w:gridCol w:w="7429"/>
      </w:tblGrid>
      <w:tr w:rsidR="00C66660" w:rsidRPr="00E1796A" w14:paraId="2EB7D391" w14:textId="77777777">
        <w:tc>
          <w:tcPr>
            <w:tcW w:w="1000" w:type="pct"/>
            <w:tcBorders>
              <w:top w:val="single" w:sz="5" w:space="0" w:color="000000"/>
              <w:left w:val="single" w:sz="5" w:space="0" w:color="000000"/>
              <w:bottom w:val="single" w:sz="5" w:space="0" w:color="000000"/>
              <w:right w:val="single" w:sz="5" w:space="0" w:color="000000"/>
            </w:tcBorders>
            <w:shd w:val="clear" w:color="auto" w:fill="D1D1D1"/>
            <w:tcMar>
              <w:top w:w="135" w:type="dxa"/>
              <w:bottom w:w="135" w:type="dxa"/>
            </w:tcMar>
            <w:vAlign w:val="center"/>
          </w:tcPr>
          <w:p w14:paraId="59AE0F0A" w14:textId="77777777" w:rsidR="00C66660" w:rsidRPr="00E1796A" w:rsidRDefault="008F34FF">
            <w:pPr>
              <w:rPr>
                <w:rFonts w:ascii="Arial" w:hAnsi="Arial" w:cs="Arial"/>
                <w:sz w:val="18"/>
                <w:szCs w:val="18"/>
              </w:rPr>
            </w:pPr>
            <w:proofErr w:type="spellStart"/>
            <w:r w:rsidRPr="00E1796A">
              <w:rPr>
                <w:rFonts w:ascii="Arial" w:hAnsi="Arial" w:cs="Arial"/>
                <w:b/>
                <w:bCs/>
                <w:color w:val="000000"/>
                <w:position w:val="-2"/>
                <w:sz w:val="18"/>
                <w:szCs w:val="18"/>
                <w:shd w:val="clear" w:color="auto" w:fill="D1D1D1"/>
              </w:rPr>
              <w:t>Zap</w:t>
            </w:r>
            <w:proofErr w:type="spellEnd"/>
            <w:r w:rsidRPr="00E1796A">
              <w:rPr>
                <w:rFonts w:ascii="Arial" w:hAnsi="Arial" w:cs="Arial"/>
                <w:b/>
                <w:bCs/>
                <w:color w:val="000000"/>
                <w:position w:val="-2"/>
                <w:sz w:val="18"/>
                <w:szCs w:val="18"/>
                <w:shd w:val="clear" w:color="auto" w:fill="D1D1D1"/>
              </w:rPr>
              <w:t>. številka</w:t>
            </w:r>
          </w:p>
        </w:tc>
        <w:tc>
          <w:tcPr>
            <w:tcW w:w="0" w:type="auto"/>
            <w:tcBorders>
              <w:top w:val="single" w:sz="5" w:space="0" w:color="000000"/>
              <w:left w:val="single" w:sz="5" w:space="0" w:color="000000"/>
              <w:bottom w:val="single" w:sz="5" w:space="0" w:color="000000"/>
              <w:right w:val="single" w:sz="5" w:space="0" w:color="000000"/>
            </w:tcBorders>
            <w:shd w:val="clear" w:color="auto" w:fill="D1D1D1"/>
            <w:tcMar>
              <w:top w:w="135" w:type="dxa"/>
              <w:bottom w:w="135" w:type="dxa"/>
            </w:tcMar>
            <w:vAlign w:val="center"/>
          </w:tcPr>
          <w:p w14:paraId="0583DCBC" w14:textId="77777777" w:rsidR="00C66660" w:rsidRPr="00E1796A" w:rsidRDefault="008F34FF">
            <w:pPr>
              <w:jc w:val="center"/>
              <w:rPr>
                <w:rFonts w:ascii="Arial" w:hAnsi="Arial" w:cs="Arial"/>
                <w:sz w:val="18"/>
                <w:szCs w:val="18"/>
              </w:rPr>
            </w:pPr>
            <w:r w:rsidRPr="00E1796A">
              <w:rPr>
                <w:rFonts w:ascii="Arial" w:hAnsi="Arial" w:cs="Arial"/>
                <w:b/>
                <w:bCs/>
                <w:color w:val="000000"/>
                <w:position w:val="-2"/>
                <w:sz w:val="18"/>
                <w:szCs w:val="18"/>
                <w:shd w:val="clear" w:color="auto" w:fill="D1D1D1"/>
              </w:rPr>
              <w:t>Naziv sklopa</w:t>
            </w:r>
          </w:p>
        </w:tc>
      </w:tr>
      <w:tr w:rsidR="00C66660" w:rsidRPr="00E1796A" w14:paraId="6A297B8E" w14:textId="77777777">
        <w:tc>
          <w:tcPr>
            <w:tcW w:w="1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5D3C2F26" w14:textId="77777777" w:rsidR="00C66660" w:rsidRPr="00E1796A" w:rsidRDefault="008F34FF">
            <w:pPr>
              <w:rPr>
                <w:rFonts w:ascii="Arial" w:hAnsi="Arial" w:cs="Arial"/>
                <w:sz w:val="18"/>
                <w:szCs w:val="18"/>
              </w:rPr>
            </w:pPr>
            <w:r w:rsidRPr="00E1796A">
              <w:rPr>
                <w:rFonts w:ascii="Arial" w:hAnsi="Arial" w:cs="Arial"/>
                <w:color w:val="000000"/>
                <w:position w:val="-2"/>
                <w:sz w:val="18"/>
                <w:szCs w:val="18"/>
              </w:rPr>
              <w:t>1</w:t>
            </w:r>
          </w:p>
        </w:tc>
        <w:tc>
          <w:tcPr>
            <w:tcW w:w="0" w:type="auto"/>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68E9BDF6" w14:textId="77777777" w:rsidR="00C66660" w:rsidRPr="00E1796A" w:rsidRDefault="00E1796A" w:rsidP="00E1796A">
            <w:pPr>
              <w:rPr>
                <w:rFonts w:ascii="Arial" w:hAnsi="Arial" w:cs="Arial"/>
                <w:sz w:val="18"/>
                <w:szCs w:val="18"/>
              </w:rPr>
            </w:pPr>
            <w:r w:rsidRPr="00E1796A">
              <w:rPr>
                <w:rFonts w:ascii="Arial" w:hAnsi="Arial" w:cs="Arial"/>
                <w:sz w:val="18"/>
                <w:szCs w:val="18"/>
              </w:rPr>
              <w:t>SKLOP 1: METRAŽNO BLAGO - DELOVNA OBLAČILA ZAPOSLENI</w:t>
            </w:r>
          </w:p>
        </w:tc>
      </w:tr>
      <w:tr w:rsidR="00C66660" w:rsidRPr="00E1796A" w14:paraId="37A2DEA5" w14:textId="77777777">
        <w:tc>
          <w:tcPr>
            <w:tcW w:w="1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5475D3B9" w14:textId="77777777" w:rsidR="00C66660" w:rsidRPr="00E1796A" w:rsidRDefault="008F34FF">
            <w:pPr>
              <w:rPr>
                <w:rFonts w:ascii="Arial" w:hAnsi="Arial" w:cs="Arial"/>
                <w:sz w:val="18"/>
                <w:szCs w:val="18"/>
              </w:rPr>
            </w:pPr>
            <w:r w:rsidRPr="00E1796A">
              <w:rPr>
                <w:rFonts w:ascii="Arial" w:hAnsi="Arial" w:cs="Arial"/>
                <w:color w:val="000000"/>
                <w:position w:val="-2"/>
                <w:sz w:val="18"/>
                <w:szCs w:val="18"/>
              </w:rPr>
              <w:t>2</w:t>
            </w:r>
          </w:p>
        </w:tc>
        <w:tc>
          <w:tcPr>
            <w:tcW w:w="0" w:type="auto"/>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47483194" w14:textId="77777777" w:rsidR="00C66660" w:rsidRPr="00E1796A" w:rsidRDefault="00E1796A" w:rsidP="00E1796A">
            <w:pPr>
              <w:rPr>
                <w:rFonts w:ascii="Arial" w:hAnsi="Arial" w:cs="Arial"/>
                <w:sz w:val="18"/>
                <w:szCs w:val="18"/>
              </w:rPr>
            </w:pPr>
            <w:r w:rsidRPr="00E1796A">
              <w:rPr>
                <w:rFonts w:ascii="Arial" w:hAnsi="Arial" w:cs="Arial"/>
                <w:sz w:val="18"/>
                <w:szCs w:val="18"/>
              </w:rPr>
              <w:t>SKLOP 2: METRAŽNO BLAGO - DELOVNA OBLAČILA STANOVALCI</w:t>
            </w:r>
          </w:p>
        </w:tc>
      </w:tr>
      <w:tr w:rsidR="00C66660" w:rsidRPr="00E1796A" w14:paraId="5C2775DF" w14:textId="77777777">
        <w:tc>
          <w:tcPr>
            <w:tcW w:w="1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7E443EA6" w14:textId="77777777" w:rsidR="00C66660" w:rsidRPr="00E1796A" w:rsidRDefault="008F34FF">
            <w:pPr>
              <w:rPr>
                <w:rFonts w:ascii="Arial" w:hAnsi="Arial" w:cs="Arial"/>
                <w:sz w:val="18"/>
                <w:szCs w:val="18"/>
              </w:rPr>
            </w:pPr>
            <w:r w:rsidRPr="00E1796A">
              <w:rPr>
                <w:rFonts w:ascii="Arial" w:hAnsi="Arial" w:cs="Arial"/>
                <w:color w:val="000000"/>
                <w:position w:val="-2"/>
                <w:sz w:val="18"/>
                <w:szCs w:val="18"/>
              </w:rPr>
              <w:t>3</w:t>
            </w:r>
          </w:p>
        </w:tc>
        <w:tc>
          <w:tcPr>
            <w:tcW w:w="0" w:type="auto"/>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1B2456ED" w14:textId="77777777" w:rsidR="00C66660" w:rsidRPr="00E1796A" w:rsidRDefault="00E1796A" w:rsidP="00E1796A">
            <w:pPr>
              <w:rPr>
                <w:rFonts w:ascii="Arial" w:hAnsi="Arial" w:cs="Arial"/>
                <w:sz w:val="18"/>
                <w:szCs w:val="18"/>
              </w:rPr>
            </w:pPr>
            <w:r w:rsidRPr="00E1796A">
              <w:rPr>
                <w:rFonts w:ascii="Arial" w:hAnsi="Arial" w:cs="Arial"/>
                <w:sz w:val="18"/>
                <w:szCs w:val="18"/>
              </w:rPr>
              <w:t>SKLOP 3: DELOVNA OBLEKA – LETNA</w:t>
            </w:r>
          </w:p>
        </w:tc>
      </w:tr>
      <w:tr w:rsidR="00E1796A" w:rsidRPr="00E1796A" w14:paraId="5027A05B" w14:textId="77777777">
        <w:tc>
          <w:tcPr>
            <w:tcW w:w="1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70E1D98E" w14:textId="77777777" w:rsidR="00E1796A" w:rsidRPr="00E1796A" w:rsidRDefault="00E1796A">
            <w:pPr>
              <w:rPr>
                <w:rFonts w:ascii="Arial" w:hAnsi="Arial" w:cs="Arial"/>
                <w:color w:val="000000"/>
                <w:position w:val="-2"/>
                <w:sz w:val="18"/>
                <w:szCs w:val="18"/>
              </w:rPr>
            </w:pPr>
            <w:r w:rsidRPr="00E1796A">
              <w:rPr>
                <w:rFonts w:ascii="Arial" w:hAnsi="Arial" w:cs="Arial"/>
                <w:color w:val="000000"/>
                <w:position w:val="-2"/>
                <w:sz w:val="18"/>
                <w:szCs w:val="18"/>
              </w:rPr>
              <w:t>4</w:t>
            </w:r>
          </w:p>
        </w:tc>
        <w:tc>
          <w:tcPr>
            <w:tcW w:w="0" w:type="auto"/>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23640BDB" w14:textId="77777777" w:rsidR="00E1796A" w:rsidRPr="00E1796A" w:rsidRDefault="00E1796A" w:rsidP="00E1796A">
            <w:pPr>
              <w:rPr>
                <w:rFonts w:ascii="Arial" w:hAnsi="Arial" w:cs="Arial"/>
                <w:color w:val="000000"/>
                <w:position w:val="-2"/>
                <w:sz w:val="18"/>
                <w:szCs w:val="18"/>
              </w:rPr>
            </w:pPr>
            <w:r w:rsidRPr="00E1796A">
              <w:rPr>
                <w:rFonts w:ascii="Arial" w:hAnsi="Arial" w:cs="Arial"/>
                <w:color w:val="000000"/>
                <w:position w:val="-2"/>
                <w:sz w:val="18"/>
                <w:szCs w:val="18"/>
              </w:rPr>
              <w:t>SKLOP 4: DROBNI TEKSTILNI IZDELKI</w:t>
            </w:r>
          </w:p>
        </w:tc>
      </w:tr>
      <w:tr w:rsidR="00E1796A" w:rsidRPr="00E1796A" w14:paraId="6433446B" w14:textId="77777777">
        <w:tc>
          <w:tcPr>
            <w:tcW w:w="1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1B3FAE0F" w14:textId="77777777" w:rsidR="00E1796A" w:rsidRPr="00E1796A" w:rsidRDefault="00E1796A">
            <w:pPr>
              <w:rPr>
                <w:rFonts w:ascii="Arial" w:hAnsi="Arial" w:cs="Arial"/>
                <w:color w:val="000000"/>
                <w:position w:val="-2"/>
                <w:sz w:val="18"/>
                <w:szCs w:val="18"/>
              </w:rPr>
            </w:pPr>
            <w:r w:rsidRPr="00E1796A">
              <w:rPr>
                <w:rFonts w:ascii="Arial" w:hAnsi="Arial" w:cs="Arial"/>
                <w:color w:val="000000"/>
                <w:position w:val="-2"/>
                <w:sz w:val="18"/>
                <w:szCs w:val="18"/>
              </w:rPr>
              <w:t>5</w:t>
            </w:r>
          </w:p>
        </w:tc>
        <w:tc>
          <w:tcPr>
            <w:tcW w:w="0" w:type="auto"/>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7505379C" w14:textId="77777777" w:rsidR="00E1796A" w:rsidRPr="00E1796A" w:rsidRDefault="00E1796A" w:rsidP="00E1796A">
            <w:pPr>
              <w:rPr>
                <w:rFonts w:ascii="Arial" w:hAnsi="Arial" w:cs="Arial"/>
                <w:color w:val="000000"/>
                <w:position w:val="-2"/>
                <w:sz w:val="18"/>
                <w:szCs w:val="18"/>
              </w:rPr>
            </w:pPr>
            <w:r w:rsidRPr="00E1796A">
              <w:rPr>
                <w:rFonts w:ascii="Arial" w:hAnsi="Arial" w:cs="Arial"/>
                <w:color w:val="000000"/>
                <w:position w:val="-2"/>
                <w:sz w:val="18"/>
                <w:szCs w:val="18"/>
              </w:rPr>
              <w:t>SKLOP 5: POSTELJNO PERILO</w:t>
            </w:r>
          </w:p>
        </w:tc>
      </w:tr>
      <w:tr w:rsidR="00E1796A" w:rsidRPr="00E1796A" w14:paraId="78D3CB4A" w14:textId="77777777">
        <w:tc>
          <w:tcPr>
            <w:tcW w:w="1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1DD4BAAE" w14:textId="77777777" w:rsidR="00E1796A" w:rsidRPr="00E1796A" w:rsidRDefault="00E1796A">
            <w:pPr>
              <w:rPr>
                <w:rFonts w:ascii="Arial" w:hAnsi="Arial" w:cs="Arial"/>
                <w:color w:val="000000"/>
                <w:position w:val="-2"/>
                <w:sz w:val="18"/>
                <w:szCs w:val="18"/>
              </w:rPr>
            </w:pPr>
            <w:r w:rsidRPr="00E1796A">
              <w:rPr>
                <w:rFonts w:ascii="Arial" w:hAnsi="Arial" w:cs="Arial"/>
                <w:color w:val="000000"/>
                <w:position w:val="-2"/>
                <w:sz w:val="18"/>
                <w:szCs w:val="18"/>
              </w:rPr>
              <w:t>6</w:t>
            </w:r>
          </w:p>
        </w:tc>
        <w:tc>
          <w:tcPr>
            <w:tcW w:w="0" w:type="auto"/>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050A57B7" w14:textId="77777777" w:rsidR="00E1796A" w:rsidRPr="00E1796A" w:rsidRDefault="00E1796A" w:rsidP="00E1796A">
            <w:pPr>
              <w:rPr>
                <w:rFonts w:ascii="Arial" w:hAnsi="Arial" w:cs="Arial"/>
                <w:color w:val="000000"/>
                <w:position w:val="-2"/>
                <w:sz w:val="18"/>
                <w:szCs w:val="18"/>
              </w:rPr>
            </w:pPr>
            <w:r w:rsidRPr="00E1796A">
              <w:rPr>
                <w:rFonts w:ascii="Arial" w:hAnsi="Arial" w:cs="Arial"/>
                <w:color w:val="000000"/>
                <w:position w:val="-2"/>
                <w:sz w:val="18"/>
                <w:szCs w:val="18"/>
              </w:rPr>
              <w:t>SKLOP 6: ZAŠČITA ZA POSTELJO</w:t>
            </w:r>
          </w:p>
        </w:tc>
      </w:tr>
      <w:tr w:rsidR="00E1796A" w:rsidRPr="00E1796A" w14:paraId="7F4A96A9" w14:textId="77777777">
        <w:tc>
          <w:tcPr>
            <w:tcW w:w="1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702ABE7B" w14:textId="77777777" w:rsidR="00E1796A" w:rsidRPr="00E1796A" w:rsidRDefault="00E1796A">
            <w:pPr>
              <w:rPr>
                <w:rFonts w:ascii="Arial" w:hAnsi="Arial" w:cs="Arial"/>
                <w:color w:val="000000"/>
                <w:position w:val="-2"/>
                <w:sz w:val="18"/>
                <w:szCs w:val="18"/>
              </w:rPr>
            </w:pPr>
            <w:r w:rsidRPr="00E1796A">
              <w:rPr>
                <w:rFonts w:ascii="Arial" w:hAnsi="Arial" w:cs="Arial"/>
                <w:color w:val="000000"/>
                <w:position w:val="-2"/>
                <w:sz w:val="18"/>
                <w:szCs w:val="18"/>
              </w:rPr>
              <w:t>7</w:t>
            </w:r>
          </w:p>
        </w:tc>
        <w:tc>
          <w:tcPr>
            <w:tcW w:w="0" w:type="auto"/>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32DA6467" w14:textId="77777777" w:rsidR="00E1796A" w:rsidRPr="00E1796A" w:rsidRDefault="00E1796A">
            <w:pPr>
              <w:rPr>
                <w:rFonts w:ascii="Arial" w:hAnsi="Arial" w:cs="Arial"/>
                <w:color w:val="000000"/>
                <w:position w:val="-2"/>
                <w:sz w:val="18"/>
                <w:szCs w:val="18"/>
              </w:rPr>
            </w:pPr>
            <w:r w:rsidRPr="00E1796A">
              <w:rPr>
                <w:rFonts w:ascii="Arial" w:hAnsi="Arial" w:cs="Arial"/>
                <w:color w:val="000000"/>
                <w:position w:val="-2"/>
                <w:sz w:val="18"/>
                <w:szCs w:val="18"/>
              </w:rPr>
              <w:t>SKLOP 7: METRAŽNO BLAGO ZA PRTE IN NADPRTE</w:t>
            </w:r>
          </w:p>
        </w:tc>
      </w:tr>
    </w:tbl>
    <w:p w14:paraId="6B82CA07" w14:textId="77777777" w:rsidR="00C66660" w:rsidRDefault="00C66660">
      <w:pPr>
        <w:sectPr w:rsidR="00C66660" w:rsidSect="0002365B">
          <w:headerReference w:type="default" r:id="rId24"/>
          <w:footerReference w:type="default" r:id="rId25"/>
          <w:pgSz w:w="11906" w:h="16838"/>
          <w:pgMar w:top="1418" w:right="1418" w:bottom="1418" w:left="1418" w:header="567" w:footer="596" w:gutter="0"/>
          <w:cols w:space="708"/>
          <w:docGrid w:linePitch="360"/>
        </w:sectPr>
      </w:pPr>
    </w:p>
    <w:p w14:paraId="138D5978" w14:textId="77777777" w:rsidR="008F34FF" w:rsidRPr="00EF740C" w:rsidRDefault="008F34FF" w:rsidP="008F34FF">
      <w:pPr>
        <w:pBdr>
          <w:top w:val="single" w:sz="24" w:space="1" w:color="548DD4" w:themeColor="text2" w:themeTint="99"/>
          <w:left w:val="single" w:sz="24" w:space="4" w:color="548DD4" w:themeColor="text2" w:themeTint="99"/>
          <w:bottom w:val="single" w:sz="24" w:space="1" w:color="548DD4" w:themeColor="text2" w:themeTint="99"/>
          <w:right w:val="single" w:sz="24" w:space="4" w:color="548DD4" w:themeColor="text2" w:themeTint="99"/>
        </w:pBdr>
        <w:shd w:val="clear" w:color="auto" w:fill="548DD4" w:themeFill="text2" w:themeFillTint="99"/>
        <w:spacing w:before="360" w:after="0"/>
        <w:ind w:left="1985"/>
        <w:rPr>
          <w:rFonts w:ascii="Arial" w:hAnsi="Arial" w:cs="Arial"/>
          <w:b/>
          <w:color w:val="FFFFFF" w:themeColor="background1"/>
          <w:sz w:val="26"/>
          <w:szCs w:val="26"/>
        </w:rPr>
      </w:pPr>
      <w:r>
        <w:rPr>
          <w:rFonts w:ascii="Arial" w:hAnsi="Arial" w:cs="Arial"/>
          <w:b/>
          <w:color w:val="FFFFFF" w:themeColor="background1"/>
          <w:sz w:val="26"/>
          <w:szCs w:val="26"/>
        </w:rPr>
        <w:lastRenderedPageBreak/>
        <w:t>Navodila ponudnikom za izdelavo ponudbe</w:t>
      </w:r>
    </w:p>
    <w:p w14:paraId="30AE0BDD" w14:textId="77777777" w:rsidR="008F34FF" w:rsidRDefault="008F34FF" w:rsidP="008F34FF">
      <w:pPr>
        <w:spacing w:before="120" w:after="120"/>
        <w:rPr>
          <w:rFonts w:ascii="Arial" w:hAnsi="Arial" w:cs="Arial"/>
          <w:sz w:val="18"/>
          <w:szCs w:val="18"/>
        </w:rPr>
      </w:pPr>
    </w:p>
    <w:tbl>
      <w:tblPr>
        <w:tblStyle w:val="NormalTablePHPDOCX"/>
        <w:tblW w:w="2500" w:type="pct"/>
        <w:tblInd w:w="108" w:type="dxa"/>
        <w:tblLook w:val="04A0" w:firstRow="1" w:lastRow="0" w:firstColumn="1" w:lastColumn="0" w:noHBand="0" w:noVBand="1"/>
      </w:tblPr>
      <w:tblGrid>
        <w:gridCol w:w="4643"/>
      </w:tblGrid>
      <w:tr w:rsidR="00C66660" w14:paraId="37800DA3" w14:textId="77777777">
        <w:tc>
          <w:tcPr>
            <w:tcW w:w="0" w:type="auto"/>
            <w:shd w:val="clear" w:color="auto" w:fill="000000"/>
            <w:tcMar>
              <w:top w:w="150" w:type="dxa"/>
              <w:bottom w:w="150" w:type="dxa"/>
            </w:tcMar>
            <w:vAlign w:val="center"/>
          </w:tcPr>
          <w:p w14:paraId="2009EAC3" w14:textId="77777777" w:rsidR="00C66660" w:rsidRDefault="008F34FF">
            <w:r>
              <w:rPr>
                <w:rFonts w:ascii="Arial" w:hAnsi="Arial" w:cs="Arial"/>
                <w:b/>
                <w:bCs/>
                <w:color w:val="FFFFFF"/>
                <w:position w:val="-2"/>
                <w:sz w:val="18"/>
                <w:szCs w:val="18"/>
                <w:shd w:val="clear" w:color="auto" w:fill="000000"/>
              </w:rPr>
              <w:t>1. Splošna navodila</w:t>
            </w:r>
          </w:p>
        </w:tc>
      </w:tr>
    </w:tbl>
    <w:p w14:paraId="4697F50A" w14:textId="77777777" w:rsidR="00C66660" w:rsidRDefault="008F34FF">
      <w:pPr>
        <w:spacing w:before="225" w:after="225" w:line="240" w:lineRule="auto"/>
        <w:jc w:val="both"/>
      </w:pPr>
      <w:r>
        <w:rPr>
          <w:rFonts w:ascii="Arial" w:hAnsi="Arial" w:cs="Arial"/>
          <w:color w:val="000000"/>
          <w:sz w:val="18"/>
          <w:szCs w:val="18"/>
        </w:rPr>
        <w:t>Navodila so namenjena za pomoč pri pripravi ponudbe. Prosimo, da poskrbite, da bo ponudba sestavljena v skladu s temi navodili. Predložite vse zahtevane podatke v obliki in po vrstnem redu, kot je zahtevano.</w:t>
      </w:r>
    </w:p>
    <w:p w14:paraId="4EA05DC5" w14:textId="77777777" w:rsidR="00C66660" w:rsidRDefault="008F34FF">
      <w:pPr>
        <w:spacing w:before="225" w:after="225" w:line="240" w:lineRule="auto"/>
        <w:jc w:val="both"/>
      </w:pPr>
      <w:r>
        <w:rPr>
          <w:rFonts w:ascii="Arial" w:hAnsi="Arial" w:cs="Arial"/>
          <w:color w:val="000000"/>
          <w:sz w:val="18"/>
          <w:szCs w:val="18"/>
        </w:rPr>
        <w:t>Ponudba se sestavi tako, da ponudnik vpiše zahtevane podatke v obrazce, ki so sestavni del razpisne dokumentacije oz. posameznih delov le-te. </w:t>
      </w:r>
    </w:p>
    <w:p w14:paraId="793A1FEF" w14:textId="77777777" w:rsidR="00C66660" w:rsidRDefault="008F34FF">
      <w:pPr>
        <w:spacing w:before="225" w:after="225" w:line="240" w:lineRule="auto"/>
        <w:jc w:val="both"/>
      </w:pPr>
      <w:r>
        <w:rPr>
          <w:rFonts w:ascii="Arial" w:hAnsi="Arial" w:cs="Arial"/>
          <w:color w:val="000000"/>
          <w:sz w:val="18"/>
          <w:szCs w:val="18"/>
        </w:rPr>
        <w:t>Ponudba mora biti izdelana na obrazcih iz prilog razpisne dokumentacije ali po vsebini in obliki enakih obrazcih, izdelanih s strani ponudnika. Ponudniki morajo izjave predložiti brez dodatnih pogojev. Vsi dokumenti morajo biti izpolnjeni, podpisani in žigosani s strani ponudnika (zakonitega zastopnika ali pooblaščene osebe s priloženim pooblastilom), razen dokumentov, ki jih izpolnijo, podpišejo in žigosajo samo tisti ponudniki, ki nastopajo s podizvajalci.</w:t>
      </w:r>
    </w:p>
    <w:p w14:paraId="45E81E11" w14:textId="77777777" w:rsidR="00C66660" w:rsidRDefault="008F34FF">
      <w:pPr>
        <w:spacing w:before="225" w:after="225" w:line="240" w:lineRule="auto"/>
        <w:jc w:val="both"/>
      </w:pPr>
      <w:r>
        <w:rPr>
          <w:rFonts w:ascii="Arial" w:hAnsi="Arial" w:cs="Arial"/>
          <w:color w:val="000000"/>
          <w:sz w:val="18"/>
          <w:szCs w:val="18"/>
        </w:rPr>
        <w:t xml:space="preserve">V primeru elektronske oddaje ponudbe se kot original štejejo tudi dokumenti, ki so podpisani (verificirani) z elektronskim podpisom (certifikatom). Kot original pa ne štejejo </w:t>
      </w:r>
      <w:proofErr w:type="spellStart"/>
      <w:r>
        <w:rPr>
          <w:rFonts w:ascii="Arial" w:hAnsi="Arial" w:cs="Arial"/>
          <w:color w:val="000000"/>
          <w:sz w:val="18"/>
          <w:szCs w:val="18"/>
        </w:rPr>
        <w:t>skeni</w:t>
      </w:r>
      <w:proofErr w:type="spellEnd"/>
      <w:r>
        <w:rPr>
          <w:rFonts w:ascii="Arial" w:hAnsi="Arial" w:cs="Arial"/>
          <w:color w:val="000000"/>
          <w:sz w:val="18"/>
          <w:szCs w:val="18"/>
        </w:rPr>
        <w:t xml:space="preserve"> dokumentov z izpisom elektronske potrditve.</w:t>
      </w:r>
    </w:p>
    <w:p w14:paraId="74D650F5" w14:textId="77777777" w:rsidR="00C66660" w:rsidRDefault="008F34FF">
      <w:pPr>
        <w:spacing w:before="225" w:after="225" w:line="240" w:lineRule="auto"/>
        <w:jc w:val="both"/>
      </w:pPr>
      <w:r>
        <w:rPr>
          <w:rFonts w:ascii="Arial" w:hAnsi="Arial" w:cs="Arial"/>
          <w:color w:val="000000"/>
          <w:sz w:val="18"/>
          <w:szCs w:val="18"/>
        </w:rPr>
        <w:t xml:space="preserve">Ponudba ne sme vsebovati nobenih sprememb in dodatkov, ki niso v skladu z razpisno dokumentacijo. Popravljene napake morajo biti označene s </w:t>
      </w:r>
      <w:proofErr w:type="spellStart"/>
      <w:r>
        <w:rPr>
          <w:rFonts w:ascii="Arial" w:hAnsi="Arial" w:cs="Arial"/>
          <w:color w:val="000000"/>
          <w:sz w:val="18"/>
          <w:szCs w:val="18"/>
        </w:rPr>
        <w:t>parafo</w:t>
      </w:r>
      <w:proofErr w:type="spellEnd"/>
      <w:r>
        <w:rPr>
          <w:rFonts w:ascii="Arial" w:hAnsi="Arial" w:cs="Arial"/>
          <w:color w:val="000000"/>
          <w:sz w:val="18"/>
          <w:szCs w:val="18"/>
        </w:rPr>
        <w:t xml:space="preserve"> osebe, ki podpiše ponudbo.</w:t>
      </w:r>
    </w:p>
    <w:tbl>
      <w:tblPr>
        <w:tblStyle w:val="NormalTablePHPDOCX"/>
        <w:tblW w:w="2500" w:type="pct"/>
        <w:tblInd w:w="108" w:type="dxa"/>
        <w:tblLook w:val="04A0" w:firstRow="1" w:lastRow="0" w:firstColumn="1" w:lastColumn="0" w:noHBand="0" w:noVBand="1"/>
      </w:tblPr>
      <w:tblGrid>
        <w:gridCol w:w="4643"/>
      </w:tblGrid>
      <w:tr w:rsidR="00C66660" w14:paraId="01587CCD" w14:textId="77777777">
        <w:tc>
          <w:tcPr>
            <w:tcW w:w="0" w:type="auto"/>
            <w:shd w:val="clear" w:color="auto" w:fill="000000"/>
            <w:tcMar>
              <w:top w:w="150" w:type="dxa"/>
              <w:bottom w:w="150" w:type="dxa"/>
            </w:tcMar>
            <w:vAlign w:val="center"/>
          </w:tcPr>
          <w:p w14:paraId="5CECBE97" w14:textId="77777777" w:rsidR="00C66660" w:rsidRDefault="008F34FF">
            <w:r>
              <w:rPr>
                <w:rFonts w:ascii="Arial" w:hAnsi="Arial" w:cs="Arial"/>
                <w:b/>
                <w:bCs/>
                <w:color w:val="FFFFFF"/>
                <w:position w:val="-2"/>
                <w:sz w:val="18"/>
                <w:szCs w:val="18"/>
                <w:shd w:val="clear" w:color="auto" w:fill="000000"/>
              </w:rPr>
              <w:t>2. Zakoni in predpisi</w:t>
            </w:r>
          </w:p>
        </w:tc>
      </w:tr>
    </w:tbl>
    <w:p w14:paraId="3AB88510" w14:textId="77777777" w:rsidR="00C66660" w:rsidRDefault="008F34FF">
      <w:pPr>
        <w:spacing w:before="225" w:after="225" w:line="240" w:lineRule="auto"/>
        <w:jc w:val="both"/>
      </w:pPr>
      <w:r>
        <w:rPr>
          <w:rFonts w:ascii="Arial" w:hAnsi="Arial" w:cs="Arial"/>
          <w:color w:val="000000"/>
          <w:sz w:val="18"/>
          <w:szCs w:val="18"/>
        </w:rPr>
        <w:t>Oddaja javnega naročila se izvaja predvsem po določbah naslednjih zakonov in na njihovi podlagi sprejetih podzakonskih predpisov:</w:t>
      </w:r>
    </w:p>
    <w:tbl>
      <w:tblPr>
        <w:tblStyle w:val="NormalTablePHPDOCX"/>
        <w:tblW w:w="0" w:type="auto"/>
        <w:tblInd w:w="108" w:type="dxa"/>
        <w:tblLook w:val="04A0" w:firstRow="1" w:lastRow="0" w:firstColumn="1" w:lastColumn="0" w:noHBand="0" w:noVBand="1"/>
      </w:tblPr>
      <w:tblGrid>
        <w:gridCol w:w="9178"/>
      </w:tblGrid>
      <w:tr w:rsidR="00C66660" w14:paraId="1170F350" w14:textId="77777777">
        <w:tc>
          <w:tcPr>
            <w:tcW w:w="0" w:type="auto"/>
            <w:tcMar>
              <w:top w:w="0" w:type="auto"/>
              <w:bottom w:w="0" w:type="auto"/>
            </w:tcMar>
          </w:tcPr>
          <w:p w14:paraId="53D58051" w14:textId="77777777" w:rsidR="00C66660" w:rsidRDefault="008F34FF" w:rsidP="00DA0DBC">
            <w:pPr>
              <w:numPr>
                <w:ilvl w:val="0"/>
                <w:numId w:val="3"/>
              </w:numPr>
              <w:rPr>
                <w:rFonts w:ascii="Arial" w:hAnsi="Arial" w:cs="Arial"/>
                <w:color w:val="000000"/>
                <w:sz w:val="18"/>
                <w:szCs w:val="18"/>
              </w:rPr>
            </w:pPr>
            <w:r>
              <w:rPr>
                <w:rFonts w:ascii="Arial" w:hAnsi="Arial" w:cs="Arial"/>
                <w:color w:val="000000"/>
                <w:sz w:val="18"/>
                <w:szCs w:val="18"/>
              </w:rPr>
              <w:t>Zakon o javnem naročanju (ZJN-3;  Uradni list RS, št. 91/15 in 14/18)</w:t>
            </w:r>
            <w:r w:rsidR="007009C6">
              <w:rPr>
                <w:rFonts w:ascii="Arial" w:hAnsi="Arial" w:cs="Arial"/>
                <w:color w:val="000000"/>
                <w:sz w:val="18"/>
                <w:szCs w:val="18"/>
              </w:rPr>
              <w:t>;</w:t>
            </w:r>
          </w:p>
          <w:p w14:paraId="40A88FFF" w14:textId="77777777" w:rsidR="007009C6" w:rsidRDefault="008F34FF" w:rsidP="00DA0DBC">
            <w:pPr>
              <w:numPr>
                <w:ilvl w:val="0"/>
                <w:numId w:val="3"/>
              </w:numPr>
              <w:rPr>
                <w:rFonts w:ascii="Arial" w:hAnsi="Arial" w:cs="Arial"/>
                <w:color w:val="000000"/>
                <w:sz w:val="18"/>
                <w:szCs w:val="18"/>
              </w:rPr>
            </w:pPr>
            <w:r w:rsidRPr="007009C6">
              <w:rPr>
                <w:rFonts w:ascii="Arial" w:hAnsi="Arial" w:cs="Arial"/>
                <w:color w:val="000000"/>
                <w:sz w:val="18"/>
                <w:szCs w:val="18"/>
              </w:rPr>
              <w:t>Zakon o pravnem varstvu v postopkih javnega naročanja </w:t>
            </w:r>
            <w:r w:rsidR="007009C6" w:rsidRPr="007009C6">
              <w:rPr>
                <w:rFonts w:ascii="Arial" w:hAnsi="Arial" w:cs="Arial"/>
                <w:color w:val="000000"/>
                <w:sz w:val="18"/>
                <w:szCs w:val="18"/>
              </w:rPr>
              <w:t>(Uradni list RS, št. 43/11, 60/11 – ZTP-D, 63/13, 90/14 – ZDU-1I, 60/17 in 72/19)</w:t>
            </w:r>
            <w:r w:rsidR="007009C6">
              <w:rPr>
                <w:rFonts w:ascii="Arial" w:hAnsi="Arial" w:cs="Arial"/>
                <w:color w:val="000000"/>
                <w:sz w:val="18"/>
                <w:szCs w:val="18"/>
              </w:rPr>
              <w:t>;</w:t>
            </w:r>
          </w:p>
          <w:p w14:paraId="1DA90B0C" w14:textId="77777777" w:rsidR="007009C6" w:rsidRPr="007009C6" w:rsidRDefault="008F34FF" w:rsidP="00DA0DBC">
            <w:pPr>
              <w:numPr>
                <w:ilvl w:val="0"/>
                <w:numId w:val="3"/>
              </w:numPr>
              <w:rPr>
                <w:rFonts w:ascii="Arial" w:hAnsi="Arial" w:cs="Arial"/>
                <w:color w:val="000000"/>
                <w:sz w:val="18"/>
                <w:szCs w:val="18"/>
              </w:rPr>
            </w:pPr>
            <w:r w:rsidRPr="007009C6">
              <w:rPr>
                <w:rFonts w:ascii="Arial" w:hAnsi="Arial" w:cs="Arial"/>
                <w:color w:val="000000"/>
                <w:sz w:val="18"/>
                <w:szCs w:val="18"/>
              </w:rPr>
              <w:t xml:space="preserve">Zakon o javnih financah </w:t>
            </w:r>
            <w:r w:rsidR="007009C6" w:rsidRPr="007009C6">
              <w:rPr>
                <w:rFonts w:ascii="Arial" w:hAnsi="Arial" w:cs="Arial"/>
                <w:color w:val="000000"/>
                <w:sz w:val="18"/>
                <w:szCs w:val="18"/>
              </w:rPr>
              <w:t xml:space="preserve">(Uradni list RS, št. 11/11 – uradno prečiščeno besedilo, 14/13 – </w:t>
            </w:r>
            <w:proofErr w:type="spellStart"/>
            <w:r w:rsidR="007009C6" w:rsidRPr="007009C6">
              <w:rPr>
                <w:rFonts w:ascii="Arial" w:hAnsi="Arial" w:cs="Arial"/>
                <w:color w:val="000000"/>
                <w:sz w:val="18"/>
                <w:szCs w:val="18"/>
              </w:rPr>
              <w:t>popr</w:t>
            </w:r>
            <w:proofErr w:type="spellEnd"/>
            <w:r w:rsidR="007009C6" w:rsidRPr="007009C6">
              <w:rPr>
                <w:rFonts w:ascii="Arial" w:hAnsi="Arial" w:cs="Arial"/>
                <w:color w:val="000000"/>
                <w:sz w:val="18"/>
                <w:szCs w:val="18"/>
              </w:rPr>
              <w:t xml:space="preserve">., 101/13, 55/15 – </w:t>
            </w:r>
            <w:proofErr w:type="spellStart"/>
            <w:r w:rsidR="007009C6" w:rsidRPr="007009C6">
              <w:rPr>
                <w:rFonts w:ascii="Arial" w:hAnsi="Arial" w:cs="Arial"/>
                <w:color w:val="000000"/>
                <w:sz w:val="18"/>
                <w:szCs w:val="18"/>
              </w:rPr>
              <w:t>ZFisP</w:t>
            </w:r>
            <w:proofErr w:type="spellEnd"/>
            <w:r w:rsidR="007009C6" w:rsidRPr="007009C6">
              <w:rPr>
                <w:rFonts w:ascii="Arial" w:hAnsi="Arial" w:cs="Arial"/>
                <w:color w:val="000000"/>
                <w:sz w:val="18"/>
                <w:szCs w:val="18"/>
              </w:rPr>
              <w:t xml:space="preserve">, 96/15 – ZIPRS1617, 13/18 in 195/20 – </w:t>
            </w:r>
            <w:proofErr w:type="spellStart"/>
            <w:r w:rsidR="007009C6" w:rsidRPr="007009C6">
              <w:rPr>
                <w:rFonts w:ascii="Arial" w:hAnsi="Arial" w:cs="Arial"/>
                <w:color w:val="000000"/>
                <w:sz w:val="18"/>
                <w:szCs w:val="18"/>
              </w:rPr>
              <w:t>odl</w:t>
            </w:r>
            <w:proofErr w:type="spellEnd"/>
            <w:r w:rsidR="007009C6" w:rsidRPr="007009C6">
              <w:rPr>
                <w:rFonts w:ascii="Arial" w:hAnsi="Arial" w:cs="Arial"/>
                <w:color w:val="000000"/>
                <w:sz w:val="18"/>
                <w:szCs w:val="18"/>
              </w:rPr>
              <w:t>. US)</w:t>
            </w:r>
            <w:r w:rsidR="007009C6">
              <w:rPr>
                <w:rFonts w:ascii="Arial" w:hAnsi="Arial" w:cs="Arial"/>
                <w:color w:val="000000"/>
                <w:sz w:val="18"/>
                <w:szCs w:val="18"/>
              </w:rPr>
              <w:t>;</w:t>
            </w:r>
          </w:p>
          <w:p w14:paraId="791983ED" w14:textId="77777777" w:rsidR="00C66660" w:rsidRDefault="008F34FF" w:rsidP="00DA0DBC">
            <w:pPr>
              <w:numPr>
                <w:ilvl w:val="0"/>
                <w:numId w:val="3"/>
              </w:numPr>
              <w:rPr>
                <w:rFonts w:ascii="Arial" w:hAnsi="Arial" w:cs="Arial"/>
                <w:color w:val="000000"/>
                <w:sz w:val="18"/>
                <w:szCs w:val="18"/>
              </w:rPr>
            </w:pPr>
            <w:r>
              <w:rPr>
                <w:rFonts w:ascii="Arial" w:hAnsi="Arial" w:cs="Arial"/>
                <w:color w:val="000000"/>
                <w:sz w:val="18"/>
                <w:szCs w:val="18"/>
              </w:rPr>
              <w:t xml:space="preserve">Zakon o integriteti in preprečevanju korupcije </w:t>
            </w:r>
            <w:r w:rsidR="007009C6" w:rsidRPr="007009C6">
              <w:rPr>
                <w:rFonts w:ascii="Arial" w:hAnsi="Arial" w:cs="Arial"/>
                <w:color w:val="000000"/>
                <w:sz w:val="18"/>
                <w:szCs w:val="18"/>
              </w:rPr>
              <w:t>(Uradni list RS, št. 69/11 – uradno prečiščeno besedilo in 158/20)</w:t>
            </w:r>
            <w:r w:rsidR="007009C6">
              <w:rPr>
                <w:rFonts w:ascii="Arial" w:hAnsi="Arial" w:cs="Arial"/>
                <w:color w:val="000000"/>
                <w:sz w:val="18"/>
                <w:szCs w:val="18"/>
              </w:rPr>
              <w:t>;</w:t>
            </w:r>
          </w:p>
          <w:p w14:paraId="62E7209E" w14:textId="77777777" w:rsidR="00C66660" w:rsidRDefault="008F34FF" w:rsidP="00DA0DBC">
            <w:pPr>
              <w:numPr>
                <w:ilvl w:val="0"/>
                <w:numId w:val="3"/>
              </w:numPr>
              <w:rPr>
                <w:rFonts w:ascii="Arial" w:hAnsi="Arial" w:cs="Arial"/>
                <w:color w:val="000000"/>
                <w:sz w:val="18"/>
                <w:szCs w:val="18"/>
              </w:rPr>
            </w:pPr>
            <w:r>
              <w:rPr>
                <w:rFonts w:ascii="Arial" w:hAnsi="Arial" w:cs="Arial"/>
                <w:color w:val="000000"/>
                <w:sz w:val="18"/>
                <w:szCs w:val="18"/>
              </w:rPr>
              <w:t xml:space="preserve">Obligacijski zakonik </w:t>
            </w:r>
            <w:r w:rsidR="007009C6" w:rsidRPr="007009C6">
              <w:rPr>
                <w:rFonts w:ascii="Arial" w:hAnsi="Arial" w:cs="Arial"/>
                <w:color w:val="000000"/>
                <w:sz w:val="18"/>
                <w:szCs w:val="18"/>
              </w:rPr>
              <w:t xml:space="preserve">(Uradni list RS, št. 97/07 – uradno prečiščeno besedilo, 64/16 – </w:t>
            </w:r>
            <w:proofErr w:type="spellStart"/>
            <w:r w:rsidR="007009C6" w:rsidRPr="007009C6">
              <w:rPr>
                <w:rFonts w:ascii="Arial" w:hAnsi="Arial" w:cs="Arial"/>
                <w:color w:val="000000"/>
                <w:sz w:val="18"/>
                <w:szCs w:val="18"/>
              </w:rPr>
              <w:t>odl</w:t>
            </w:r>
            <w:proofErr w:type="spellEnd"/>
            <w:r w:rsidR="007009C6" w:rsidRPr="007009C6">
              <w:rPr>
                <w:rFonts w:ascii="Arial" w:hAnsi="Arial" w:cs="Arial"/>
                <w:color w:val="000000"/>
                <w:sz w:val="18"/>
                <w:szCs w:val="18"/>
              </w:rPr>
              <w:t xml:space="preserve">. US in 20/18 – OROZ631) </w:t>
            </w:r>
            <w:r>
              <w:rPr>
                <w:rFonts w:ascii="Arial" w:hAnsi="Arial" w:cs="Arial"/>
                <w:color w:val="000000"/>
                <w:sz w:val="18"/>
                <w:szCs w:val="18"/>
              </w:rPr>
              <w:t>ter</w:t>
            </w:r>
          </w:p>
          <w:p w14:paraId="57DB419C" w14:textId="77777777" w:rsidR="007009C6" w:rsidRPr="007009C6" w:rsidRDefault="008F34FF" w:rsidP="00DA0DBC">
            <w:pPr>
              <w:numPr>
                <w:ilvl w:val="0"/>
                <w:numId w:val="3"/>
              </w:numPr>
              <w:rPr>
                <w:rFonts w:ascii="Arial" w:hAnsi="Arial" w:cs="Arial"/>
                <w:color w:val="000000"/>
                <w:sz w:val="18"/>
                <w:szCs w:val="18"/>
              </w:rPr>
            </w:pPr>
            <w:r>
              <w:rPr>
                <w:rFonts w:ascii="Arial" w:hAnsi="Arial" w:cs="Arial"/>
                <w:color w:val="000000"/>
                <w:sz w:val="18"/>
                <w:szCs w:val="18"/>
              </w:rPr>
              <w:t>vsa ostala veljavna zakonodaja, ki velja v Republiki Sloveniji in ureja zadevno področje.</w:t>
            </w:r>
          </w:p>
        </w:tc>
      </w:tr>
    </w:tbl>
    <w:p w14:paraId="3532FE48" w14:textId="77777777" w:rsidR="00C66660" w:rsidRDefault="008F34FF">
      <w:pPr>
        <w:spacing w:before="225" w:after="225" w:line="240" w:lineRule="auto"/>
        <w:jc w:val="both"/>
      </w:pPr>
      <w:r>
        <w:rPr>
          <w:rFonts w:ascii="Arial" w:hAnsi="Arial" w:cs="Arial"/>
          <w:color w:val="000000"/>
          <w:sz w:val="18"/>
          <w:szCs w:val="18"/>
        </w:rPr>
        <w:t xml:space="preserve">Pri izvedbi javnega naročila ne more nastopati subjekt, za katerega je podana absolutna prepoved poslovanja na podlagi določbe 35. člena </w:t>
      </w:r>
      <w:proofErr w:type="spellStart"/>
      <w:r>
        <w:rPr>
          <w:rFonts w:ascii="Arial" w:hAnsi="Arial" w:cs="Arial"/>
          <w:color w:val="000000"/>
          <w:sz w:val="18"/>
          <w:szCs w:val="18"/>
        </w:rPr>
        <w:t>ZIntPK</w:t>
      </w:r>
      <w:proofErr w:type="spellEnd"/>
      <w:r>
        <w:rPr>
          <w:rFonts w:ascii="Arial" w:hAnsi="Arial" w:cs="Arial"/>
          <w:color w:val="000000"/>
          <w:sz w:val="18"/>
          <w:szCs w:val="18"/>
        </w:rPr>
        <w:t xml:space="preserve">. V primeru nastopanja subjekta za katerega je na podlagi določbe 35. člena </w:t>
      </w:r>
      <w:proofErr w:type="spellStart"/>
      <w:r>
        <w:rPr>
          <w:rFonts w:ascii="Arial" w:hAnsi="Arial" w:cs="Arial"/>
          <w:color w:val="000000"/>
          <w:sz w:val="18"/>
          <w:szCs w:val="18"/>
        </w:rPr>
        <w:t>ZIntPK</w:t>
      </w:r>
      <w:proofErr w:type="spellEnd"/>
      <w:r>
        <w:rPr>
          <w:rFonts w:ascii="Arial" w:hAnsi="Arial" w:cs="Arial"/>
          <w:color w:val="000000"/>
          <w:sz w:val="18"/>
          <w:szCs w:val="18"/>
        </w:rPr>
        <w:t xml:space="preserve"> dovoljeno pogojno poslovanje, se morajo takšni subjekti vzdržati vseh dejanj, ki bi lahko pomenila vpliv na odločanje o sklenitvi in izvedbi postopka ali posla. V zvezi s tem morajo biti dosledno upoštevana določila </w:t>
      </w:r>
      <w:proofErr w:type="spellStart"/>
      <w:r>
        <w:rPr>
          <w:rFonts w:ascii="Arial" w:hAnsi="Arial" w:cs="Arial"/>
          <w:color w:val="000000"/>
          <w:sz w:val="18"/>
          <w:szCs w:val="18"/>
        </w:rPr>
        <w:t>ZIntPK</w:t>
      </w:r>
      <w:proofErr w:type="spellEnd"/>
      <w:r>
        <w:rPr>
          <w:rFonts w:ascii="Arial" w:hAnsi="Arial" w:cs="Arial"/>
          <w:color w:val="000000"/>
          <w:sz w:val="18"/>
          <w:szCs w:val="18"/>
        </w:rPr>
        <w:t xml:space="preserve"> in relevantne določbe ZJN-3 (3. odstavek 91. člena). V primeru kršitev navedenih določb bo takšna ponudba izločena iz nadaljnjega postopka.</w:t>
      </w:r>
    </w:p>
    <w:p w14:paraId="0051EF2B" w14:textId="77777777" w:rsidR="00C66660" w:rsidRDefault="000F7192">
      <w:pPr>
        <w:spacing w:before="225" w:after="225" w:line="240" w:lineRule="auto"/>
        <w:jc w:val="both"/>
      </w:pPr>
      <w:r>
        <w:rPr>
          <w:rFonts w:ascii="Arial" w:hAnsi="Arial" w:cs="Arial"/>
          <w:color w:val="000000"/>
          <w:sz w:val="18"/>
          <w:szCs w:val="18"/>
        </w:rPr>
        <w:t>P</w:t>
      </w:r>
      <w:r w:rsidR="008F34FF">
        <w:rPr>
          <w:rFonts w:ascii="Arial" w:hAnsi="Arial" w:cs="Arial"/>
          <w:color w:val="000000"/>
          <w:sz w:val="18"/>
          <w:szCs w:val="18"/>
        </w:rPr>
        <w:t xml:space="preserve">onudnik </w:t>
      </w:r>
      <w:r>
        <w:rPr>
          <w:rFonts w:ascii="Arial" w:hAnsi="Arial" w:cs="Arial"/>
          <w:color w:val="000000"/>
          <w:sz w:val="18"/>
          <w:szCs w:val="18"/>
        </w:rPr>
        <w:t xml:space="preserve">mora pri oddaji ponudbe </w:t>
      </w:r>
      <w:r w:rsidR="008F34FF">
        <w:rPr>
          <w:rFonts w:ascii="Arial" w:hAnsi="Arial" w:cs="Arial"/>
          <w:color w:val="000000"/>
          <w:sz w:val="18"/>
          <w:szCs w:val="18"/>
        </w:rPr>
        <w:t>posredovati podatke o:</w:t>
      </w:r>
    </w:p>
    <w:tbl>
      <w:tblPr>
        <w:tblStyle w:val="NormalTablePHPDOCX"/>
        <w:tblW w:w="0" w:type="auto"/>
        <w:tblInd w:w="108" w:type="dxa"/>
        <w:tblLook w:val="04A0" w:firstRow="1" w:lastRow="0" w:firstColumn="1" w:lastColumn="0" w:noHBand="0" w:noVBand="1"/>
      </w:tblPr>
      <w:tblGrid>
        <w:gridCol w:w="9178"/>
      </w:tblGrid>
      <w:tr w:rsidR="00C66660" w14:paraId="0B54B1F6" w14:textId="77777777">
        <w:tc>
          <w:tcPr>
            <w:tcW w:w="0" w:type="auto"/>
            <w:tcMar>
              <w:top w:w="0" w:type="auto"/>
              <w:bottom w:w="0" w:type="auto"/>
            </w:tcMar>
          </w:tcPr>
          <w:p w14:paraId="62510462" w14:textId="77777777" w:rsidR="00C66660" w:rsidRDefault="008F34FF" w:rsidP="00DA0DBC">
            <w:pPr>
              <w:numPr>
                <w:ilvl w:val="0"/>
                <w:numId w:val="4"/>
              </w:numPr>
              <w:jc w:val="both"/>
              <w:rPr>
                <w:rFonts w:ascii="Arial" w:hAnsi="Arial" w:cs="Arial"/>
                <w:color w:val="000000"/>
                <w:sz w:val="18"/>
                <w:szCs w:val="18"/>
              </w:rPr>
            </w:pPr>
            <w:r>
              <w:rPr>
                <w:rFonts w:ascii="Arial" w:hAnsi="Arial" w:cs="Arial"/>
                <w:color w:val="000000"/>
                <w:sz w:val="18"/>
                <w:szCs w:val="18"/>
              </w:rPr>
              <w:t xml:space="preserve">svojih ustanoviteljih, družbenikih, delničarjih, </w:t>
            </w:r>
            <w:proofErr w:type="spellStart"/>
            <w:r>
              <w:rPr>
                <w:rFonts w:ascii="Arial" w:hAnsi="Arial" w:cs="Arial"/>
                <w:color w:val="000000"/>
                <w:sz w:val="18"/>
                <w:szCs w:val="18"/>
              </w:rPr>
              <w:t>komanditistih</w:t>
            </w:r>
            <w:proofErr w:type="spellEnd"/>
            <w:r>
              <w:rPr>
                <w:rFonts w:ascii="Arial" w:hAnsi="Arial" w:cs="Arial"/>
                <w:color w:val="000000"/>
                <w:sz w:val="18"/>
                <w:szCs w:val="18"/>
              </w:rPr>
              <w:t xml:space="preserve"> ali drugih lastnikih in podatke o lastniških deležih navedenih oseb in</w:t>
            </w:r>
          </w:p>
          <w:p w14:paraId="5922138B" w14:textId="77777777" w:rsidR="00C66660" w:rsidRDefault="008F34FF" w:rsidP="00DA0DBC">
            <w:pPr>
              <w:numPr>
                <w:ilvl w:val="0"/>
                <w:numId w:val="4"/>
              </w:numPr>
              <w:jc w:val="both"/>
              <w:rPr>
                <w:rFonts w:ascii="Arial" w:hAnsi="Arial" w:cs="Arial"/>
                <w:color w:val="000000"/>
                <w:sz w:val="18"/>
                <w:szCs w:val="18"/>
              </w:rPr>
            </w:pPr>
            <w:r>
              <w:rPr>
                <w:rFonts w:ascii="Arial" w:hAnsi="Arial" w:cs="Arial"/>
                <w:color w:val="000000"/>
                <w:sz w:val="18"/>
                <w:szCs w:val="18"/>
              </w:rPr>
              <w:t>gospodarskih subjektih, za katere se glede na določbe zakona, ki ureja gospodarske družbe, šteje, da so z njim povezane družbe.</w:t>
            </w:r>
          </w:p>
        </w:tc>
      </w:tr>
    </w:tbl>
    <w:p w14:paraId="4B3BE483" w14:textId="77777777" w:rsidR="00C66660" w:rsidRDefault="008F34FF">
      <w:pPr>
        <w:spacing w:before="225" w:after="225" w:line="240" w:lineRule="auto"/>
        <w:jc w:val="both"/>
      </w:pPr>
      <w:r>
        <w:rPr>
          <w:rFonts w:ascii="Arial" w:hAnsi="Arial" w:cs="Arial"/>
          <w:color w:val="000000"/>
          <w:sz w:val="18"/>
          <w:szCs w:val="18"/>
        </w:rPr>
        <w:t xml:space="preserve">Zaradi zagotovitve transparentnosti posla in preprečitve korupcijskih tveganj je naročnik dolžan skladno s 6. odstavkom 14. člena </w:t>
      </w:r>
      <w:proofErr w:type="spellStart"/>
      <w:r>
        <w:rPr>
          <w:rFonts w:ascii="Arial" w:hAnsi="Arial" w:cs="Arial"/>
          <w:color w:val="000000"/>
          <w:sz w:val="18"/>
          <w:szCs w:val="18"/>
        </w:rPr>
        <w:t>ZIntPK</w:t>
      </w:r>
      <w:proofErr w:type="spellEnd"/>
      <w:r>
        <w:rPr>
          <w:rFonts w:ascii="Arial" w:hAnsi="Arial" w:cs="Arial"/>
          <w:color w:val="000000"/>
          <w:sz w:val="18"/>
          <w:szCs w:val="18"/>
        </w:rPr>
        <w:t xml:space="preserve"> pridobiti izjavo oziroma podatke o udeležbi fizičnih in pravnih oseb v lastništvu ponudnika, ter o gospodarskih subjektih, za katere se glede na določbe zakona, ki ureja gospodarske družbe, šteje, da so povezane družbe s ponudnikom. Za fizične osebe izjava vsebuje ime in priimek, naslov prebivališča </w:t>
      </w:r>
      <w:r>
        <w:rPr>
          <w:rFonts w:ascii="Arial" w:hAnsi="Arial" w:cs="Arial"/>
          <w:color w:val="000000"/>
          <w:sz w:val="18"/>
          <w:szCs w:val="18"/>
        </w:rPr>
        <w:lastRenderedPageBreak/>
        <w:t>in delež lastništva. Če ponudnik predloži lažno izjavo oziroma da neresnične podatke o navedenih dejstvih, ima to za posledico nepravilnost ponudbe oziroma ničnost pogodbe.</w:t>
      </w:r>
    </w:p>
    <w:p w14:paraId="53BA4DA1" w14:textId="77777777" w:rsidR="00C66660" w:rsidRDefault="008F34FF">
      <w:pPr>
        <w:spacing w:before="225" w:after="225" w:line="240" w:lineRule="auto"/>
        <w:jc w:val="both"/>
      </w:pPr>
      <w:r>
        <w:rPr>
          <w:rFonts w:ascii="Arial" w:hAnsi="Arial" w:cs="Arial"/>
          <w:color w:val="000000"/>
          <w:sz w:val="18"/>
          <w:szCs w:val="18"/>
        </w:rPr>
        <w:t>V času javnega razpisa naročnik in ponudnik ne smeta začenjati in izvajati dejanj, ki bi v naprej določila izbor določene ponudbe. V času izbire ponudbe do začetka veljavnosti pogodbe naročnik in ponudnik ne smeta začenjati dejanj, ki bi lahko povzročila, da pogodba ne bi začela veljati ali da ne bi bila izpolnjena.</w:t>
      </w:r>
    </w:p>
    <w:p w14:paraId="2D4103BD" w14:textId="77777777" w:rsidR="00C66660" w:rsidRDefault="008F34FF">
      <w:pPr>
        <w:spacing w:before="225" w:after="225" w:line="240" w:lineRule="auto"/>
        <w:jc w:val="both"/>
      </w:pPr>
      <w:r>
        <w:rPr>
          <w:rFonts w:ascii="Arial" w:hAnsi="Arial" w:cs="Arial"/>
          <w:color w:val="000000"/>
          <w:sz w:val="18"/>
          <w:szCs w:val="18"/>
        </w:rPr>
        <w:t>V primeru ustavitve postopka nobena stran ne sme začenjati in izvajati postopkov, ki bi oteževali razveljavitev ali spremembo odločitve o izbiri izvajalca ali bi vplivali na nepristranskost naročnika in/ali Državne revizijske komisije.</w:t>
      </w:r>
    </w:p>
    <w:tbl>
      <w:tblPr>
        <w:tblStyle w:val="NormalTablePHPDOCX"/>
        <w:tblW w:w="2500" w:type="pct"/>
        <w:tblInd w:w="108" w:type="dxa"/>
        <w:tblLook w:val="04A0" w:firstRow="1" w:lastRow="0" w:firstColumn="1" w:lastColumn="0" w:noHBand="0" w:noVBand="1"/>
      </w:tblPr>
      <w:tblGrid>
        <w:gridCol w:w="4643"/>
      </w:tblGrid>
      <w:tr w:rsidR="00C66660" w14:paraId="576133E2" w14:textId="77777777">
        <w:tc>
          <w:tcPr>
            <w:tcW w:w="0" w:type="auto"/>
            <w:shd w:val="clear" w:color="auto" w:fill="000000"/>
            <w:tcMar>
              <w:top w:w="150" w:type="dxa"/>
              <w:bottom w:w="150" w:type="dxa"/>
            </w:tcMar>
            <w:vAlign w:val="center"/>
          </w:tcPr>
          <w:p w14:paraId="323932DE" w14:textId="77777777" w:rsidR="00C66660" w:rsidRDefault="008F34FF">
            <w:r>
              <w:rPr>
                <w:rFonts w:ascii="Arial" w:hAnsi="Arial" w:cs="Arial"/>
                <w:b/>
                <w:bCs/>
                <w:color w:val="FFFFFF"/>
                <w:position w:val="-2"/>
                <w:sz w:val="18"/>
                <w:szCs w:val="18"/>
                <w:shd w:val="clear" w:color="auto" w:fill="000000"/>
              </w:rPr>
              <w:t>3. Jezik razpisne dokumentacije in ponudbe ter oblika</w:t>
            </w:r>
          </w:p>
        </w:tc>
      </w:tr>
    </w:tbl>
    <w:p w14:paraId="471038A6" w14:textId="77777777" w:rsidR="00C66660" w:rsidRDefault="008F34FF">
      <w:pPr>
        <w:spacing w:before="225" w:after="225" w:line="240" w:lineRule="auto"/>
        <w:jc w:val="both"/>
      </w:pPr>
      <w:r>
        <w:rPr>
          <w:rFonts w:ascii="Arial" w:hAnsi="Arial" w:cs="Arial"/>
          <w:color w:val="000000"/>
          <w:sz w:val="18"/>
          <w:szCs w:val="18"/>
        </w:rPr>
        <w:t>Razpisna dokumentacija je pripravljena v slovenskem jeziku. Ponudbe se oddajo v slovenskem jeziku.</w:t>
      </w:r>
    </w:p>
    <w:p w14:paraId="545A0016" w14:textId="77777777" w:rsidR="00C66660" w:rsidRPr="00FE470F" w:rsidRDefault="008F34FF">
      <w:pPr>
        <w:spacing w:before="225" w:after="225" w:line="240" w:lineRule="auto"/>
        <w:jc w:val="both"/>
      </w:pPr>
      <w:r w:rsidRPr="00FE470F">
        <w:rPr>
          <w:rFonts w:ascii="Arial" w:hAnsi="Arial" w:cs="Arial"/>
          <w:color w:val="000000"/>
          <w:sz w:val="18"/>
          <w:szCs w:val="18"/>
        </w:rPr>
        <w:t>Ponudba je lahko v delu, ki se nanaša na tehnične značilnosti, kakovost in tehnično dokumentacijo, kot so na primer prospekti, propagandni ter tehnični material in drugo, predložena v tujem jeziku. </w:t>
      </w:r>
    </w:p>
    <w:p w14:paraId="465E7D4F" w14:textId="01F5F12F" w:rsidR="00FE470F" w:rsidRPr="00532D5E" w:rsidRDefault="00FE470F">
      <w:pPr>
        <w:spacing w:before="225" w:after="225" w:line="240" w:lineRule="auto"/>
        <w:jc w:val="both"/>
        <w:rPr>
          <w:rFonts w:ascii="Arial" w:hAnsi="Arial" w:cs="Arial"/>
          <w:b/>
          <w:i/>
          <w:color w:val="000000"/>
          <w:sz w:val="18"/>
          <w:szCs w:val="18"/>
          <w:highlight w:val="yellow"/>
          <w:u w:val="single"/>
        </w:rPr>
      </w:pPr>
      <w:r w:rsidRPr="00532D5E">
        <w:rPr>
          <w:rFonts w:ascii="Arial" w:hAnsi="Arial" w:cs="Arial"/>
          <w:b/>
          <w:i/>
          <w:color w:val="000000"/>
          <w:sz w:val="18"/>
          <w:szCs w:val="18"/>
          <w:u w:val="single"/>
        </w:rPr>
        <w:t>Ponudnik mora na predloženi dokumentaciji jasno označiti podatek, ki potrjuje skladnost predloženih materialov z našo zahtevo v tehnični specifikaciji.</w:t>
      </w:r>
    </w:p>
    <w:p w14:paraId="02436D47" w14:textId="77777777" w:rsidR="00C66660" w:rsidRDefault="008F34FF">
      <w:pPr>
        <w:spacing w:before="225" w:after="225" w:line="240" w:lineRule="auto"/>
        <w:jc w:val="both"/>
      </w:pPr>
      <w:r w:rsidRPr="00250289">
        <w:rPr>
          <w:rFonts w:ascii="Arial" w:hAnsi="Arial" w:cs="Arial"/>
          <w:color w:val="000000"/>
          <w:sz w:val="18"/>
          <w:szCs w:val="18"/>
        </w:rPr>
        <w:t>Če bo naročnik ob pregledu in ocenjevanju ponudb ocenil, da je potrebno del ponudbe, ki ni predložen v slovenskem jeziku, uradno prevesti v slovenski jezik, bo to zahteval in ponudniku določi ustrezni rok. Stroške prevoda nosi ponudnik. Za tolmačenje vsebine ponudbe se upošteva besedilo ponudbe v slovenskem jeziku oziroma uraden prevod ponudbe v slovenski jezik.</w:t>
      </w:r>
    </w:p>
    <w:p w14:paraId="6FC3FD74" w14:textId="77777777" w:rsidR="00C66660" w:rsidRDefault="008F34FF">
      <w:pPr>
        <w:spacing w:before="225" w:after="225" w:line="240" w:lineRule="auto"/>
        <w:jc w:val="both"/>
      </w:pPr>
      <w:r>
        <w:rPr>
          <w:rFonts w:ascii="Arial" w:hAnsi="Arial" w:cs="Arial"/>
          <w:color w:val="000000"/>
          <w:sz w:val="18"/>
          <w:szCs w:val="18"/>
        </w:rPr>
        <w:t>Ponudnik nosi vse stroške, povezane s pripravo in predložitvijo ponudbe. V primeru, da naročnik postopka ne zaključi z izbiro najugodnejšega ponudnika oziroma z najugodnejšim ponudnikom ne sklene pogodbe, naročnik ponudnikom odškodninsko ne odgovarja za stroške v zvezi s pripravo ponudbe. Izključena je tudi odškodninska odgovornost naročnika na podlagi 20. člena Obligacijskega zakonika za primer, če naročnik postopka ne bo zaključil z izbiro najugodnejšega ponudnika oziroma če z izbranim ponudnikom ne bo sklenil pogodbe zaradi neizpolnitve podlag za oddajo ali realizacijo predmeta javnega naročila.</w:t>
      </w:r>
    </w:p>
    <w:tbl>
      <w:tblPr>
        <w:tblStyle w:val="NormalTablePHPDOCX"/>
        <w:tblW w:w="2500" w:type="pct"/>
        <w:tblInd w:w="108" w:type="dxa"/>
        <w:tblLook w:val="04A0" w:firstRow="1" w:lastRow="0" w:firstColumn="1" w:lastColumn="0" w:noHBand="0" w:noVBand="1"/>
      </w:tblPr>
      <w:tblGrid>
        <w:gridCol w:w="4643"/>
      </w:tblGrid>
      <w:tr w:rsidR="00C66660" w14:paraId="2BF307E3" w14:textId="77777777">
        <w:tc>
          <w:tcPr>
            <w:tcW w:w="0" w:type="auto"/>
            <w:shd w:val="clear" w:color="auto" w:fill="000000"/>
            <w:tcMar>
              <w:top w:w="150" w:type="dxa"/>
              <w:bottom w:w="150" w:type="dxa"/>
            </w:tcMar>
            <w:vAlign w:val="center"/>
          </w:tcPr>
          <w:p w14:paraId="4CDF41FB" w14:textId="77777777" w:rsidR="00C66660" w:rsidRDefault="008F34FF">
            <w:r>
              <w:rPr>
                <w:rFonts w:ascii="Arial" w:hAnsi="Arial" w:cs="Arial"/>
                <w:b/>
                <w:bCs/>
                <w:color w:val="FFFFFF"/>
                <w:position w:val="-2"/>
                <w:sz w:val="18"/>
                <w:szCs w:val="18"/>
                <w:shd w:val="clear" w:color="auto" w:fill="000000"/>
              </w:rPr>
              <w:t>4. Skupna ponudba</w:t>
            </w:r>
          </w:p>
        </w:tc>
      </w:tr>
    </w:tbl>
    <w:p w14:paraId="258250CE" w14:textId="77777777" w:rsidR="00C66660" w:rsidRDefault="008F34FF">
      <w:pPr>
        <w:spacing w:before="225" w:after="225" w:line="240" w:lineRule="auto"/>
        <w:jc w:val="both"/>
      </w:pPr>
      <w:r>
        <w:rPr>
          <w:rFonts w:ascii="Arial" w:hAnsi="Arial" w:cs="Arial"/>
          <w:color w:val="000000"/>
          <w:sz w:val="18"/>
          <w:szCs w:val="18"/>
        </w:rPr>
        <w:t>Ponudbo lahko odda skupina gospodarskih subjektov, vključno z začasnimi združenji. Naročnik od slednjih v fazi oddaje ponudbe ne zahteva določene pravne oblike. V ponudbi mora skupina gospodarskih subjektov predložiti s strani zakonitih zastopnikov vseh sodelujočih v skupni ponudbi podpisan sporazum oziroma pogodbo, iz katere izhajajo sledeče informacije:</w:t>
      </w:r>
    </w:p>
    <w:tbl>
      <w:tblPr>
        <w:tblStyle w:val="NormalTablePHPDOCX"/>
        <w:tblW w:w="0" w:type="auto"/>
        <w:tblInd w:w="108" w:type="dxa"/>
        <w:tblLook w:val="04A0" w:firstRow="1" w:lastRow="0" w:firstColumn="1" w:lastColumn="0" w:noHBand="0" w:noVBand="1"/>
      </w:tblPr>
      <w:tblGrid>
        <w:gridCol w:w="9178"/>
      </w:tblGrid>
      <w:tr w:rsidR="00C66660" w14:paraId="701C00F2" w14:textId="77777777">
        <w:tc>
          <w:tcPr>
            <w:tcW w:w="0" w:type="auto"/>
            <w:tcMar>
              <w:top w:w="0" w:type="auto"/>
              <w:bottom w:w="0" w:type="auto"/>
            </w:tcMar>
          </w:tcPr>
          <w:p w14:paraId="1362B14D" w14:textId="77777777" w:rsidR="00C66660" w:rsidRDefault="008F34FF" w:rsidP="00DA0DBC">
            <w:pPr>
              <w:numPr>
                <w:ilvl w:val="0"/>
                <w:numId w:val="5"/>
              </w:numPr>
              <w:jc w:val="both"/>
              <w:rPr>
                <w:rFonts w:ascii="Arial" w:hAnsi="Arial" w:cs="Arial"/>
                <w:color w:val="000000"/>
                <w:sz w:val="18"/>
                <w:szCs w:val="18"/>
              </w:rPr>
            </w:pPr>
            <w:r>
              <w:rPr>
                <w:rFonts w:ascii="Arial" w:hAnsi="Arial" w:cs="Arial"/>
                <w:color w:val="000000"/>
                <w:sz w:val="18"/>
                <w:szCs w:val="18"/>
              </w:rPr>
              <w:t>imenovanje nosilca posla pri izvedbi javnega naročila,</w:t>
            </w:r>
          </w:p>
          <w:p w14:paraId="4C388EDE" w14:textId="77777777" w:rsidR="00C66660" w:rsidRDefault="008F34FF" w:rsidP="00DA0DBC">
            <w:pPr>
              <w:numPr>
                <w:ilvl w:val="0"/>
                <w:numId w:val="5"/>
              </w:numPr>
              <w:jc w:val="both"/>
              <w:rPr>
                <w:rFonts w:ascii="Arial" w:hAnsi="Arial" w:cs="Arial"/>
                <w:color w:val="000000"/>
                <w:sz w:val="18"/>
                <w:szCs w:val="18"/>
              </w:rPr>
            </w:pPr>
            <w:r>
              <w:rPr>
                <w:rFonts w:ascii="Arial" w:hAnsi="Arial" w:cs="Arial"/>
                <w:color w:val="000000"/>
                <w:sz w:val="18"/>
                <w:szCs w:val="18"/>
              </w:rPr>
              <w:t>pooblastilo nosilcu posla in odgovorni osebi za podpis ponudbe, za komunikacijo z naročnikom, za zastopnika za sprejem pošiljk ter podpis pogodbe,</w:t>
            </w:r>
          </w:p>
          <w:p w14:paraId="30CDC7D2" w14:textId="77777777" w:rsidR="00C66660" w:rsidRDefault="008F34FF" w:rsidP="00DA0DBC">
            <w:pPr>
              <w:numPr>
                <w:ilvl w:val="0"/>
                <w:numId w:val="5"/>
              </w:numPr>
              <w:jc w:val="both"/>
              <w:rPr>
                <w:rFonts w:ascii="Arial" w:hAnsi="Arial" w:cs="Arial"/>
                <w:color w:val="000000"/>
                <w:sz w:val="18"/>
                <w:szCs w:val="18"/>
              </w:rPr>
            </w:pPr>
            <w:r>
              <w:rPr>
                <w:rFonts w:ascii="Arial" w:hAnsi="Arial" w:cs="Arial"/>
                <w:color w:val="000000"/>
                <w:sz w:val="18"/>
                <w:szCs w:val="18"/>
              </w:rPr>
              <w:t>obseg posla (natančna navedba vrste in obsega del), ki ga bo opravil posamezni gospodarski subjekt v skupni ponudbi prevzel in odgovornosti posameznega gospodarskega subjekta v skupni ponudbi,</w:t>
            </w:r>
          </w:p>
          <w:p w14:paraId="61778FB7" w14:textId="77777777" w:rsidR="00C66660" w:rsidRDefault="008F34FF" w:rsidP="00DA0DBC">
            <w:pPr>
              <w:numPr>
                <w:ilvl w:val="0"/>
                <w:numId w:val="5"/>
              </w:numPr>
              <w:jc w:val="both"/>
              <w:rPr>
                <w:rFonts w:ascii="Arial" w:hAnsi="Arial" w:cs="Arial"/>
                <w:color w:val="000000"/>
                <w:sz w:val="18"/>
                <w:szCs w:val="18"/>
              </w:rPr>
            </w:pPr>
            <w:r>
              <w:rPr>
                <w:rFonts w:ascii="Arial" w:hAnsi="Arial" w:cs="Arial"/>
                <w:color w:val="000000"/>
                <w:sz w:val="18"/>
                <w:szCs w:val="18"/>
              </w:rPr>
              <w:t>izjava, da so vsi gospodarski subjekti v skupni ponudbi seznanjeni z navodili ponudnikom in razpisnimi pogoji ter merili za dodelitev javnega naročila in da z njimi v celoti soglašajo,</w:t>
            </w:r>
          </w:p>
          <w:p w14:paraId="42D143CF" w14:textId="77777777" w:rsidR="00C66660" w:rsidRDefault="008F34FF" w:rsidP="00DA0DBC">
            <w:pPr>
              <w:numPr>
                <w:ilvl w:val="0"/>
                <w:numId w:val="5"/>
              </w:numPr>
              <w:jc w:val="both"/>
              <w:rPr>
                <w:rFonts w:ascii="Arial" w:hAnsi="Arial" w:cs="Arial"/>
                <w:color w:val="000000"/>
                <w:sz w:val="18"/>
                <w:szCs w:val="18"/>
              </w:rPr>
            </w:pPr>
            <w:r>
              <w:rPr>
                <w:rFonts w:ascii="Arial" w:hAnsi="Arial" w:cs="Arial"/>
                <w:color w:val="000000"/>
                <w:sz w:val="18"/>
                <w:szCs w:val="18"/>
              </w:rPr>
              <w:t>izjava, da so vsi gospodarski subjekti v skupni ponudbi seznanjeni s plačilnimi pogoji iz razpisne dokumentacije, in</w:t>
            </w:r>
          </w:p>
          <w:p w14:paraId="71233E5A" w14:textId="77777777" w:rsidR="00C66660" w:rsidRDefault="008F34FF" w:rsidP="00DA0DBC">
            <w:pPr>
              <w:numPr>
                <w:ilvl w:val="0"/>
                <w:numId w:val="5"/>
              </w:numPr>
              <w:jc w:val="both"/>
              <w:rPr>
                <w:rFonts w:ascii="Arial" w:hAnsi="Arial" w:cs="Arial"/>
                <w:color w:val="000000"/>
                <w:sz w:val="18"/>
                <w:szCs w:val="18"/>
              </w:rPr>
            </w:pPr>
            <w:r>
              <w:rPr>
                <w:rFonts w:ascii="Arial" w:hAnsi="Arial" w:cs="Arial"/>
                <w:color w:val="000000"/>
                <w:sz w:val="18"/>
                <w:szCs w:val="18"/>
              </w:rPr>
              <w:t>navedba, da gospodarski subjekti odgovarjajo naročniku neomejeno solidarno za izvedbo celotnega naročila.</w:t>
            </w:r>
          </w:p>
        </w:tc>
      </w:tr>
    </w:tbl>
    <w:p w14:paraId="7D5D46A9" w14:textId="77777777" w:rsidR="00C66660" w:rsidRDefault="008F34FF">
      <w:pPr>
        <w:spacing w:before="225" w:after="225" w:line="240" w:lineRule="auto"/>
        <w:jc w:val="both"/>
      </w:pPr>
      <w:r>
        <w:rPr>
          <w:rFonts w:ascii="Arial" w:hAnsi="Arial" w:cs="Arial"/>
          <w:color w:val="000000"/>
          <w:sz w:val="18"/>
          <w:szCs w:val="18"/>
        </w:rPr>
        <w:t>Izkazovanje, da niso podani razlogi za izključitev, kot jih opredeljuje 75. člen ZJN-3 in so navedeni v poglavju Pogoji za ugotavljanje sposobnosti te razpisne dokumentacije, mora biti podano s strani vseh sodelujočih gospodarskih subjektov v skupni ponudbi. </w:t>
      </w:r>
    </w:p>
    <w:p w14:paraId="7E6CC03F" w14:textId="77777777" w:rsidR="00C66660" w:rsidRDefault="008F34FF">
      <w:pPr>
        <w:spacing w:before="225" w:after="225" w:line="240" w:lineRule="auto"/>
        <w:jc w:val="both"/>
      </w:pPr>
      <w:r>
        <w:rPr>
          <w:rFonts w:ascii="Arial" w:hAnsi="Arial" w:cs="Arial"/>
          <w:color w:val="000000"/>
          <w:sz w:val="18"/>
          <w:szCs w:val="18"/>
        </w:rPr>
        <w:t>Izpolnjevanje pogojev za sodelovanje, kot jih opredeljuje 76. člen ZJN-3, se, če ni pri posameznem pogoju te razpisne dokumentacije določeno drugače, ugotavlja kumulativno, za vse gospodarske subjekte v skupni ponudbi. </w:t>
      </w:r>
    </w:p>
    <w:tbl>
      <w:tblPr>
        <w:tblStyle w:val="NormalTablePHPDOCX"/>
        <w:tblW w:w="2500" w:type="pct"/>
        <w:tblInd w:w="108" w:type="dxa"/>
        <w:tblLook w:val="04A0" w:firstRow="1" w:lastRow="0" w:firstColumn="1" w:lastColumn="0" w:noHBand="0" w:noVBand="1"/>
      </w:tblPr>
      <w:tblGrid>
        <w:gridCol w:w="4643"/>
      </w:tblGrid>
      <w:tr w:rsidR="00C66660" w14:paraId="115CF0EB" w14:textId="77777777">
        <w:tc>
          <w:tcPr>
            <w:tcW w:w="0" w:type="auto"/>
            <w:shd w:val="clear" w:color="auto" w:fill="000000"/>
            <w:tcMar>
              <w:top w:w="150" w:type="dxa"/>
              <w:bottom w:w="150" w:type="dxa"/>
            </w:tcMar>
            <w:vAlign w:val="center"/>
          </w:tcPr>
          <w:p w14:paraId="2D181EA8" w14:textId="77777777" w:rsidR="00C66660" w:rsidRDefault="008F34FF">
            <w:r>
              <w:rPr>
                <w:rFonts w:ascii="Arial" w:hAnsi="Arial" w:cs="Arial"/>
                <w:b/>
                <w:bCs/>
                <w:color w:val="FFFFFF"/>
                <w:position w:val="-2"/>
                <w:sz w:val="18"/>
                <w:szCs w:val="18"/>
                <w:shd w:val="clear" w:color="auto" w:fill="000000"/>
              </w:rPr>
              <w:lastRenderedPageBreak/>
              <w:t>5. Ponudba s podizvajalci</w:t>
            </w:r>
          </w:p>
        </w:tc>
      </w:tr>
    </w:tbl>
    <w:p w14:paraId="359331B3" w14:textId="77777777" w:rsidR="00C66660" w:rsidRDefault="008F34FF">
      <w:pPr>
        <w:spacing w:before="225" w:after="225" w:line="240" w:lineRule="auto"/>
        <w:jc w:val="both"/>
      </w:pPr>
      <w:r>
        <w:rPr>
          <w:rFonts w:ascii="Arial" w:hAnsi="Arial" w:cs="Arial"/>
          <w:color w:val="000000"/>
          <w:sz w:val="18"/>
          <w:szCs w:val="18"/>
        </w:rPr>
        <w:t xml:space="preserve">Za </w:t>
      </w:r>
      <w:proofErr w:type="spellStart"/>
      <w:r>
        <w:rPr>
          <w:rFonts w:ascii="Arial" w:hAnsi="Arial" w:cs="Arial"/>
          <w:color w:val="000000"/>
          <w:sz w:val="18"/>
          <w:szCs w:val="18"/>
        </w:rPr>
        <w:t>podizvajalsko</w:t>
      </w:r>
      <w:proofErr w:type="spellEnd"/>
      <w:r>
        <w:rPr>
          <w:rFonts w:ascii="Arial" w:hAnsi="Arial" w:cs="Arial"/>
          <w:color w:val="000000"/>
          <w:sz w:val="18"/>
          <w:szCs w:val="18"/>
        </w:rPr>
        <w:t xml:space="preserve"> razmerje gre v vseh primerih, ko glavni izvajalec del javnega naročila odda v izvajanje drugi osebi, to je podizvajalcu. Podizvajalec je gospodarski subjekt, ki je pravna ali fizična oseba in za ponudnika, s katerim je naročnik sklenil pogodbo o izvedbi javnega naročila, dobavlja blago ali izvaja storitev oziroma gradnjo, ki je neposredno povezana s predmetom javnega naročila. V razmerju do naročnika ponudnik kot glavni ponudnik v celoti odgovarja za izvedbo prevzetega naročila ne glede na število podizvajalcev.</w:t>
      </w:r>
    </w:p>
    <w:tbl>
      <w:tblPr>
        <w:tblStyle w:val="NormalTablePHPDOCX"/>
        <w:tblW w:w="2500" w:type="pct"/>
        <w:tblInd w:w="108" w:type="dxa"/>
        <w:tblLook w:val="04A0" w:firstRow="1" w:lastRow="0" w:firstColumn="1" w:lastColumn="0" w:noHBand="0" w:noVBand="1"/>
      </w:tblPr>
      <w:tblGrid>
        <w:gridCol w:w="4643"/>
      </w:tblGrid>
      <w:tr w:rsidR="00C66660" w14:paraId="27F1FEE8" w14:textId="77777777">
        <w:tc>
          <w:tcPr>
            <w:tcW w:w="0" w:type="auto"/>
            <w:shd w:val="clear" w:color="auto" w:fill="000000"/>
            <w:tcMar>
              <w:top w:w="150" w:type="dxa"/>
              <w:bottom w:w="150" w:type="dxa"/>
            </w:tcMar>
            <w:vAlign w:val="center"/>
          </w:tcPr>
          <w:p w14:paraId="6AE6810F" w14:textId="77777777" w:rsidR="00C66660" w:rsidRDefault="008F34FF">
            <w:r>
              <w:rPr>
                <w:rFonts w:ascii="Arial" w:hAnsi="Arial" w:cs="Arial"/>
                <w:b/>
                <w:bCs/>
                <w:color w:val="FFFFFF"/>
                <w:position w:val="-2"/>
                <w:sz w:val="18"/>
                <w:szCs w:val="18"/>
                <w:shd w:val="clear" w:color="auto" w:fill="000000"/>
              </w:rPr>
              <w:t>6. Ustavitev postopka, zavrnitev vseh ponudb, odstop od izvedbe javnega naročila</w:t>
            </w:r>
          </w:p>
        </w:tc>
      </w:tr>
    </w:tbl>
    <w:p w14:paraId="09CCD7D6" w14:textId="77777777" w:rsidR="00C66660" w:rsidRDefault="008F34FF">
      <w:pPr>
        <w:spacing w:before="225" w:after="225" w:line="240" w:lineRule="auto"/>
        <w:jc w:val="both"/>
      </w:pPr>
      <w:r>
        <w:rPr>
          <w:rFonts w:ascii="Arial" w:hAnsi="Arial" w:cs="Arial"/>
          <w:color w:val="000000"/>
          <w:sz w:val="18"/>
          <w:szCs w:val="18"/>
        </w:rPr>
        <w:t>Naročnik lahko skladno z določili 90. člena ZJN-3 ustavi postopek oddaje javnega naročila, zavrne vse ponudbe ali odstopi od izvedbe javnega naročila.</w:t>
      </w:r>
    </w:p>
    <w:tbl>
      <w:tblPr>
        <w:tblStyle w:val="NormalTablePHPDOCX"/>
        <w:tblW w:w="2500" w:type="pct"/>
        <w:tblInd w:w="108" w:type="dxa"/>
        <w:tblLook w:val="04A0" w:firstRow="1" w:lastRow="0" w:firstColumn="1" w:lastColumn="0" w:noHBand="0" w:noVBand="1"/>
      </w:tblPr>
      <w:tblGrid>
        <w:gridCol w:w="4643"/>
      </w:tblGrid>
      <w:tr w:rsidR="00C66660" w14:paraId="7523B624" w14:textId="77777777">
        <w:tc>
          <w:tcPr>
            <w:tcW w:w="0" w:type="auto"/>
            <w:shd w:val="clear" w:color="auto" w:fill="000000"/>
            <w:tcMar>
              <w:top w:w="150" w:type="dxa"/>
              <w:bottom w:w="150" w:type="dxa"/>
            </w:tcMar>
            <w:vAlign w:val="center"/>
          </w:tcPr>
          <w:p w14:paraId="1280E025" w14:textId="77777777" w:rsidR="00C66660" w:rsidRDefault="008F34FF">
            <w:r>
              <w:rPr>
                <w:rFonts w:ascii="Arial" w:hAnsi="Arial" w:cs="Arial"/>
                <w:b/>
                <w:bCs/>
                <w:color w:val="FFFFFF"/>
                <w:position w:val="-2"/>
                <w:sz w:val="18"/>
                <w:szCs w:val="18"/>
                <w:shd w:val="clear" w:color="auto" w:fill="000000"/>
              </w:rPr>
              <w:t>7. Zmanjšanje obsega naročila</w:t>
            </w:r>
          </w:p>
        </w:tc>
      </w:tr>
    </w:tbl>
    <w:p w14:paraId="760F86F3" w14:textId="77777777" w:rsidR="00C66660" w:rsidRDefault="008F34FF">
      <w:pPr>
        <w:spacing w:before="225" w:after="225" w:line="240" w:lineRule="auto"/>
        <w:jc w:val="both"/>
      </w:pPr>
      <w:r>
        <w:rPr>
          <w:rFonts w:ascii="Arial" w:hAnsi="Arial" w:cs="Arial"/>
          <w:color w:val="000000"/>
          <w:sz w:val="18"/>
          <w:szCs w:val="18"/>
        </w:rPr>
        <w:t>Naročnik si pridržuje pravico, da zmanjša obseg naročila, ne da bi zato moral navajati posebne razloge. Ponudniki morajo to dejstvo upoštevati pri sestavi ponudbenih cen.</w:t>
      </w:r>
    </w:p>
    <w:p w14:paraId="4CB90C7E" w14:textId="77777777" w:rsidR="00C66660" w:rsidRDefault="008F34FF">
      <w:pPr>
        <w:spacing w:before="225" w:after="225" w:line="240" w:lineRule="auto"/>
        <w:jc w:val="both"/>
      </w:pPr>
      <w:r>
        <w:rPr>
          <w:rFonts w:ascii="Arial" w:hAnsi="Arial" w:cs="Arial"/>
          <w:color w:val="000000"/>
          <w:sz w:val="18"/>
          <w:szCs w:val="18"/>
        </w:rPr>
        <w:t>Ponudnik z oddajo ponudbe potrjuje, da je z navedenim dejstvom seznanjen in nima pravice do uveljavljanja odškodnine v primeru, da se naročnik odloči za zmanjšanje obsega razpisanih del. Izbrani ponudnik nima pravice do kakršnihkoli zahtevkov iz naslova neoddanega dela javnega naročila.</w:t>
      </w:r>
    </w:p>
    <w:tbl>
      <w:tblPr>
        <w:tblStyle w:val="NormalTablePHPDOCX"/>
        <w:tblW w:w="2500" w:type="pct"/>
        <w:tblInd w:w="108" w:type="dxa"/>
        <w:tblLook w:val="04A0" w:firstRow="1" w:lastRow="0" w:firstColumn="1" w:lastColumn="0" w:noHBand="0" w:noVBand="1"/>
      </w:tblPr>
      <w:tblGrid>
        <w:gridCol w:w="4643"/>
      </w:tblGrid>
      <w:tr w:rsidR="00C66660" w14:paraId="790145CF" w14:textId="77777777">
        <w:tc>
          <w:tcPr>
            <w:tcW w:w="0" w:type="auto"/>
            <w:shd w:val="clear" w:color="auto" w:fill="000000"/>
            <w:tcMar>
              <w:top w:w="150" w:type="dxa"/>
              <w:bottom w:w="150" w:type="dxa"/>
            </w:tcMar>
            <w:vAlign w:val="center"/>
          </w:tcPr>
          <w:p w14:paraId="72210D1F" w14:textId="77777777" w:rsidR="00C66660" w:rsidRDefault="008F34FF">
            <w:r>
              <w:rPr>
                <w:rFonts w:ascii="Arial" w:hAnsi="Arial" w:cs="Arial"/>
                <w:b/>
                <w:bCs/>
                <w:color w:val="FFFFFF"/>
                <w:position w:val="-2"/>
                <w:sz w:val="18"/>
                <w:szCs w:val="18"/>
                <w:shd w:val="clear" w:color="auto" w:fill="000000"/>
              </w:rPr>
              <w:t>8. Dopolnjevanje, spreminjanje ter pojasnjevanje ponudb</w:t>
            </w:r>
          </w:p>
        </w:tc>
      </w:tr>
    </w:tbl>
    <w:p w14:paraId="40E0179A" w14:textId="77777777" w:rsidR="00C66660" w:rsidRDefault="008F34FF">
      <w:pPr>
        <w:spacing w:before="225" w:after="225" w:line="240" w:lineRule="auto"/>
        <w:jc w:val="both"/>
      </w:pPr>
      <w:r>
        <w:rPr>
          <w:rFonts w:ascii="Arial" w:hAnsi="Arial" w:cs="Arial"/>
          <w:color w:val="000000"/>
          <w:sz w:val="18"/>
          <w:szCs w:val="18"/>
        </w:rPr>
        <w:t>Naročnik bo v primeru dopolnjevanja ter pojasnjevanja ponudbe ravnal skladno z določili 89. člena ZJN-3.</w:t>
      </w:r>
    </w:p>
    <w:p w14:paraId="6FF63D18" w14:textId="77777777" w:rsidR="00C66660" w:rsidRDefault="008F34FF">
      <w:pPr>
        <w:spacing w:before="225" w:after="225" w:line="240" w:lineRule="auto"/>
        <w:jc w:val="both"/>
      </w:pPr>
      <w:r>
        <w:rPr>
          <w:rFonts w:ascii="Arial" w:hAnsi="Arial" w:cs="Arial"/>
          <w:color w:val="000000"/>
          <w:sz w:val="18"/>
          <w:szCs w:val="18"/>
        </w:rPr>
        <w:t>Če so ali se zdijo informacije ali dokumentacija, ki jih morajo predložiti gospodarski subjekti, nepopolne ali napačne oziroma če posamezni dokumenti manjkajo, lahko naročnik zahteva, da gospodarski subjekti v ustreznem roku predložijo manjkajoče dokumente ali dopolnijo, popravijo ali pojasnijo ustrezne informacije ali dokumentacijo, pod pogojem, da je takšna zahteva popolnoma skladna z načeloma enake obravnave in transparentnosti. </w:t>
      </w:r>
    </w:p>
    <w:p w14:paraId="5492ACDE" w14:textId="77777777" w:rsidR="00C66660" w:rsidRDefault="008F34FF">
      <w:pPr>
        <w:spacing w:before="225" w:after="225" w:line="240" w:lineRule="auto"/>
        <w:jc w:val="both"/>
      </w:pPr>
      <w:r>
        <w:rPr>
          <w:rFonts w:ascii="Arial" w:hAnsi="Arial" w:cs="Arial"/>
          <w:color w:val="000000"/>
          <w:sz w:val="18"/>
          <w:szCs w:val="18"/>
        </w:rPr>
        <w:t>Naročnik bo od gospodarskega subjekta zahteval dopolnitev, popravek, spremembo ali pojasnilo njegove ponudbe le, kadar določenega dejstva ne bo mogel preveriti sam. Predložitev manjkajočega dokumenta ali dopolnitev, popravek ali pojasnilo informacije ali dokumentacije se lahko nanaša izključno na takšne elemente ponudbe, katerih obstoj pred iztekom roka, določenega za predložitev prijave ali ponudbe, je mogoče objektivno preveriti. Če gospodarski subjekt ne predloži manjkajočega dokumenta ali ne dopolni, popravi ali pojasni ustrezne informacije ali dokumentacije, bo naročnik gospodarski subjekt izključil iz nadaljnjega ocenjevanja.</w:t>
      </w:r>
    </w:p>
    <w:p w14:paraId="19FE90E6" w14:textId="77777777" w:rsidR="00C66660" w:rsidRDefault="008F34FF">
      <w:pPr>
        <w:spacing w:before="225" w:after="225" w:line="240" w:lineRule="auto"/>
        <w:jc w:val="both"/>
      </w:pPr>
      <w:r>
        <w:rPr>
          <w:rFonts w:ascii="Arial" w:hAnsi="Arial" w:cs="Arial"/>
          <w:color w:val="000000"/>
          <w:sz w:val="18"/>
          <w:szCs w:val="18"/>
        </w:rPr>
        <w:t>Razen kadar gre za popravek ali dopolnitev očitne napake, če zaradi tega popravka ali dopolnitve ni dejansko predlagana nova ponudba, ponudnik ne sme dopolnjevati ali popravljati:</w:t>
      </w:r>
    </w:p>
    <w:tbl>
      <w:tblPr>
        <w:tblStyle w:val="NormalTablePHPDOCX"/>
        <w:tblW w:w="0" w:type="auto"/>
        <w:tblInd w:w="108" w:type="dxa"/>
        <w:tblLook w:val="04A0" w:firstRow="1" w:lastRow="0" w:firstColumn="1" w:lastColumn="0" w:noHBand="0" w:noVBand="1"/>
      </w:tblPr>
      <w:tblGrid>
        <w:gridCol w:w="9178"/>
      </w:tblGrid>
      <w:tr w:rsidR="00C66660" w14:paraId="3F0D0A84" w14:textId="77777777">
        <w:tc>
          <w:tcPr>
            <w:tcW w:w="0" w:type="auto"/>
            <w:tcMar>
              <w:top w:w="0" w:type="auto"/>
              <w:bottom w:w="0" w:type="auto"/>
            </w:tcMar>
          </w:tcPr>
          <w:p w14:paraId="56098FA2" w14:textId="77777777" w:rsidR="00C66660" w:rsidRDefault="008F34FF" w:rsidP="00DA0DBC">
            <w:pPr>
              <w:numPr>
                <w:ilvl w:val="0"/>
                <w:numId w:val="6"/>
              </w:numPr>
              <w:jc w:val="both"/>
              <w:rPr>
                <w:rFonts w:ascii="Arial" w:hAnsi="Arial" w:cs="Arial"/>
                <w:color w:val="000000"/>
                <w:sz w:val="18"/>
                <w:szCs w:val="18"/>
              </w:rPr>
            </w:pPr>
            <w:r>
              <w:rPr>
                <w:rFonts w:ascii="Arial" w:hAnsi="Arial" w:cs="Arial"/>
                <w:color w:val="000000"/>
                <w:sz w:val="18"/>
                <w:szCs w:val="18"/>
              </w:rPr>
              <w:t>svoje cene brez DDV na enoto, vrednosti postavke brez DDV, skupne vrednosti ponudbe brez DDV, razen kadar se skupna vrednost spremeni v skladu s sedmim odstavkom 89. člena ZJN-3 in ponudbe v okviru meril,</w:t>
            </w:r>
          </w:p>
          <w:p w14:paraId="47D83003" w14:textId="77777777" w:rsidR="00C66660" w:rsidRDefault="008F34FF" w:rsidP="00DA0DBC">
            <w:pPr>
              <w:numPr>
                <w:ilvl w:val="0"/>
                <w:numId w:val="6"/>
              </w:numPr>
              <w:jc w:val="both"/>
              <w:rPr>
                <w:rFonts w:ascii="Arial" w:hAnsi="Arial" w:cs="Arial"/>
                <w:color w:val="000000"/>
                <w:sz w:val="18"/>
                <w:szCs w:val="18"/>
              </w:rPr>
            </w:pPr>
            <w:r>
              <w:rPr>
                <w:rFonts w:ascii="Arial" w:hAnsi="Arial" w:cs="Arial"/>
                <w:color w:val="000000"/>
                <w:sz w:val="18"/>
                <w:szCs w:val="18"/>
              </w:rPr>
              <w:t>tistega dela ponudbe, ki se veže na tehnične specifikacije predmeta javnega naročila,</w:t>
            </w:r>
          </w:p>
          <w:p w14:paraId="4BB6CE16" w14:textId="77777777" w:rsidR="00C66660" w:rsidRDefault="008F34FF" w:rsidP="00DA0DBC">
            <w:pPr>
              <w:numPr>
                <w:ilvl w:val="0"/>
                <w:numId w:val="6"/>
              </w:numPr>
              <w:jc w:val="both"/>
              <w:rPr>
                <w:rFonts w:ascii="Arial" w:hAnsi="Arial" w:cs="Arial"/>
                <w:color w:val="000000"/>
                <w:sz w:val="18"/>
                <w:szCs w:val="18"/>
              </w:rPr>
            </w:pPr>
            <w:r>
              <w:rPr>
                <w:rFonts w:ascii="Arial" w:hAnsi="Arial" w:cs="Arial"/>
                <w:color w:val="000000"/>
                <w:sz w:val="18"/>
                <w:szCs w:val="18"/>
              </w:rPr>
              <w:t>tistih elementov ponudbe, ki vplivajo ali bi lahko vplivali na drugačno razvrstitev njegove ponudbe glede na preostale ponudbe, ki jih je naročnik prejel v postopku javnega naročanja.</w:t>
            </w:r>
          </w:p>
        </w:tc>
      </w:tr>
    </w:tbl>
    <w:p w14:paraId="725952B3" w14:textId="77777777" w:rsidR="00C66660" w:rsidRDefault="008F34FF">
      <w:pPr>
        <w:spacing w:before="225" w:after="225" w:line="240" w:lineRule="auto"/>
        <w:jc w:val="both"/>
      </w:pPr>
      <w:r>
        <w:rPr>
          <w:rFonts w:ascii="Arial" w:hAnsi="Arial" w:cs="Arial"/>
          <w:color w:val="000000"/>
          <w:sz w:val="18"/>
          <w:szCs w:val="18"/>
        </w:rPr>
        <w:t xml:space="preserve">Na glede na prejšnji odstavek sme izključno naročnik ob pisnem soglasju ponudnika popraviti računske napake, ki jih odkrije pri pregledu in ocenjevanju ponudb. Pri tem se količina in cena na enoto brez DDV ne smeta spreminjati. Če se pri pregledu in ocenjevanju ponudb ugotovi, da je prišlo do računske napake zaradi nepravilne vnaprej določene matematične operacije s strani naročnika, lahko naročnik ob pisnem soglasju ponudnika popravi računsko napako tako, da ob upoštevanju cen na enoto brez DDV in količin, ki jih ponudi ponudnik, izračuna </w:t>
      </w:r>
      <w:r>
        <w:rPr>
          <w:rFonts w:ascii="Arial" w:hAnsi="Arial" w:cs="Arial"/>
          <w:color w:val="000000"/>
          <w:sz w:val="18"/>
          <w:szCs w:val="18"/>
        </w:rPr>
        <w:lastRenderedPageBreak/>
        <w:t>vrednost ponudbe z upoštevanjem pravilne matematične operacije. Naročnik lahko ob pisnem soglasju ponudnika napačno zapisano stopnjo DDV popravi v pravilno.</w:t>
      </w:r>
    </w:p>
    <w:p w14:paraId="67C69AAE" w14:textId="77777777" w:rsidR="00C66660" w:rsidRDefault="008F34FF">
      <w:pPr>
        <w:spacing w:before="225" w:after="225" w:line="240" w:lineRule="auto"/>
        <w:jc w:val="both"/>
      </w:pPr>
      <w:r>
        <w:rPr>
          <w:rFonts w:ascii="Arial" w:hAnsi="Arial" w:cs="Arial"/>
          <w:b/>
          <w:bCs/>
          <w:color w:val="000000"/>
          <w:sz w:val="18"/>
          <w:szCs w:val="18"/>
        </w:rPr>
        <w:t xml:space="preserve">V primeru, da ponudniki v razpisni dokumentaciji ugotovijo napake v </w:t>
      </w:r>
      <w:proofErr w:type="spellStart"/>
      <w:r>
        <w:rPr>
          <w:rFonts w:ascii="Arial" w:hAnsi="Arial" w:cs="Arial"/>
          <w:b/>
          <w:bCs/>
          <w:color w:val="000000"/>
          <w:sz w:val="18"/>
          <w:szCs w:val="18"/>
        </w:rPr>
        <w:t>prednastavljenih</w:t>
      </w:r>
      <w:proofErr w:type="spellEnd"/>
      <w:r>
        <w:rPr>
          <w:rFonts w:ascii="Arial" w:hAnsi="Arial" w:cs="Arial"/>
          <w:b/>
          <w:bCs/>
          <w:color w:val="000000"/>
          <w:sz w:val="18"/>
          <w:szCs w:val="18"/>
        </w:rPr>
        <w:t xml:space="preserve"> formulah za izračune ponudbenih cen, naj o tem čim prej obvestijo naročnika.</w:t>
      </w:r>
      <w:r>
        <w:rPr>
          <w:rFonts w:ascii="Arial" w:hAnsi="Arial" w:cs="Arial"/>
          <w:color w:val="000000"/>
          <w:sz w:val="18"/>
          <w:szCs w:val="18"/>
        </w:rPr>
        <w:t xml:space="preserve"> Ponudniki lahko ugotovljene napake tudi sami odpravijo, če gre za očitno računske napake v smislu določil 89. člena ZJN-3, pri čemer je zaželeno, da označijo, na katerih mestih in na kakšen način so odpravili napake. V nobenem primeru pa ponudniki pri odpravi napak ne smejo spreminjati </w:t>
      </w:r>
      <w:proofErr w:type="spellStart"/>
      <w:r>
        <w:rPr>
          <w:rFonts w:ascii="Arial" w:hAnsi="Arial" w:cs="Arial"/>
          <w:color w:val="000000"/>
          <w:sz w:val="18"/>
          <w:szCs w:val="18"/>
        </w:rPr>
        <w:t>predizpolnjenih</w:t>
      </w:r>
      <w:proofErr w:type="spellEnd"/>
      <w:r>
        <w:rPr>
          <w:rFonts w:ascii="Arial" w:hAnsi="Arial" w:cs="Arial"/>
          <w:color w:val="000000"/>
          <w:sz w:val="18"/>
          <w:szCs w:val="18"/>
        </w:rPr>
        <w:t xml:space="preserve"> količin ali na kakršenkoli način posegati v same vsebinske zahteve predmeta naročila. </w:t>
      </w:r>
    </w:p>
    <w:tbl>
      <w:tblPr>
        <w:tblStyle w:val="NormalTablePHPDOCX"/>
        <w:tblW w:w="2500" w:type="pct"/>
        <w:tblInd w:w="108" w:type="dxa"/>
        <w:tblLook w:val="04A0" w:firstRow="1" w:lastRow="0" w:firstColumn="1" w:lastColumn="0" w:noHBand="0" w:noVBand="1"/>
      </w:tblPr>
      <w:tblGrid>
        <w:gridCol w:w="4643"/>
      </w:tblGrid>
      <w:tr w:rsidR="00C66660" w14:paraId="43885EC9" w14:textId="77777777">
        <w:tc>
          <w:tcPr>
            <w:tcW w:w="0" w:type="auto"/>
            <w:shd w:val="clear" w:color="auto" w:fill="000000"/>
            <w:tcMar>
              <w:top w:w="150" w:type="dxa"/>
              <w:bottom w:w="150" w:type="dxa"/>
            </w:tcMar>
            <w:vAlign w:val="center"/>
          </w:tcPr>
          <w:p w14:paraId="4928F694" w14:textId="77777777" w:rsidR="00C66660" w:rsidRDefault="008F34FF">
            <w:r>
              <w:rPr>
                <w:rFonts w:ascii="Arial" w:hAnsi="Arial" w:cs="Arial"/>
                <w:b/>
                <w:bCs/>
                <w:color w:val="FFFFFF"/>
                <w:position w:val="-2"/>
                <w:sz w:val="18"/>
                <w:szCs w:val="18"/>
                <w:shd w:val="clear" w:color="auto" w:fill="000000"/>
              </w:rPr>
              <w:t>9. Obvestilo o oddaji naročila</w:t>
            </w:r>
          </w:p>
        </w:tc>
      </w:tr>
    </w:tbl>
    <w:p w14:paraId="61A928BF" w14:textId="77777777" w:rsidR="00C66660" w:rsidRDefault="008F34FF">
      <w:pPr>
        <w:spacing w:before="225" w:after="225" w:line="240" w:lineRule="auto"/>
        <w:jc w:val="both"/>
      </w:pPr>
      <w:r>
        <w:rPr>
          <w:rFonts w:ascii="Arial" w:hAnsi="Arial" w:cs="Arial"/>
          <w:color w:val="000000"/>
          <w:sz w:val="18"/>
          <w:szCs w:val="18"/>
        </w:rPr>
        <w:t xml:space="preserve">Po sprejemu odločitve o oddaji naročila bo naročnik slednjo </w:t>
      </w:r>
      <w:r>
        <w:rPr>
          <w:rFonts w:ascii="Arial" w:hAnsi="Arial" w:cs="Arial"/>
          <w:b/>
          <w:bCs/>
          <w:color w:val="000000"/>
          <w:sz w:val="18"/>
          <w:szCs w:val="18"/>
          <w:u w:val="single"/>
        </w:rPr>
        <w:t>objavil na portalu javnih naročil</w:t>
      </w:r>
      <w:r>
        <w:rPr>
          <w:rFonts w:ascii="Arial" w:hAnsi="Arial" w:cs="Arial"/>
          <w:color w:val="000000"/>
          <w:sz w:val="18"/>
          <w:szCs w:val="18"/>
        </w:rPr>
        <w:t xml:space="preserve">. Naročnik o vseh odločitvah obvesti ponudnike in kandidate na način, da odločitev objavi na portalu javnih naročil. </w:t>
      </w:r>
      <w:r>
        <w:rPr>
          <w:rFonts w:ascii="Arial" w:hAnsi="Arial" w:cs="Arial"/>
          <w:b/>
          <w:bCs/>
          <w:color w:val="000000"/>
          <w:sz w:val="18"/>
          <w:szCs w:val="18"/>
          <w:u w:val="single"/>
        </w:rPr>
        <w:t>Odločitev se šteje za vročeno z dnem objave na portalu javnih naročil. </w:t>
      </w:r>
    </w:p>
    <w:p w14:paraId="318D1E86" w14:textId="77777777" w:rsidR="00C66660" w:rsidRDefault="008F34FF">
      <w:pPr>
        <w:spacing w:before="225" w:after="225" w:line="240" w:lineRule="auto"/>
        <w:jc w:val="both"/>
      </w:pPr>
      <w:r>
        <w:rPr>
          <w:rFonts w:ascii="Arial" w:hAnsi="Arial" w:cs="Arial"/>
          <w:b/>
          <w:bCs/>
          <w:color w:val="000000"/>
          <w:sz w:val="18"/>
          <w:szCs w:val="18"/>
        </w:rPr>
        <w:t>Ponudnike opozarjamo, da so sami dolžni spremljati objave odločitev na portalu javnih naročil.</w:t>
      </w:r>
    </w:p>
    <w:p w14:paraId="0DD8CD2E" w14:textId="77777777" w:rsidR="00C66660" w:rsidRDefault="008F34FF">
      <w:pPr>
        <w:spacing w:before="225" w:after="225" w:line="240" w:lineRule="auto"/>
        <w:jc w:val="both"/>
      </w:pPr>
      <w:r>
        <w:rPr>
          <w:rFonts w:ascii="Arial" w:hAnsi="Arial" w:cs="Arial"/>
          <w:color w:val="000000"/>
          <w:sz w:val="18"/>
          <w:szCs w:val="18"/>
        </w:rPr>
        <w:t>Če se v objavi odločitve na portalu javnih naročil ni mogoče sklicevati na objavljeno povabilo k sodelovanju, naročnik odločitev vroči v skladu z zakonom, ki ureja upravni postopek, in na dan odpošiljanja ponudniku ali kandidatu tudi objavi na portalu javnih naročil prostovoljno obvestilo za predhodno transparentnost, če je to glede na vrednost primerno pa tudi v Uradnem listu Evropske unije.</w:t>
      </w:r>
    </w:p>
    <w:p w14:paraId="514410A9" w14:textId="77777777" w:rsidR="00C66660" w:rsidRDefault="008F34FF">
      <w:pPr>
        <w:spacing w:before="225" w:after="225" w:line="240" w:lineRule="auto"/>
        <w:jc w:val="both"/>
      </w:pPr>
      <w:r>
        <w:rPr>
          <w:rFonts w:ascii="Arial" w:hAnsi="Arial" w:cs="Arial"/>
          <w:color w:val="000000"/>
          <w:sz w:val="18"/>
          <w:szCs w:val="18"/>
        </w:rPr>
        <w:t>Naročnik lahko do pravnomočnosti odločitve o oddaji javnega naročila z namenom odprave nezakonitosti po predhodni ugotovitvi utemeljenosti, svojo odločitev na lastno pobudo spremeni in sprejme novo odločitev, s katero nadomesti prejšnjo. </w:t>
      </w:r>
    </w:p>
    <w:tbl>
      <w:tblPr>
        <w:tblStyle w:val="NormalTablePHPDOCX"/>
        <w:tblW w:w="2500" w:type="pct"/>
        <w:tblInd w:w="108" w:type="dxa"/>
        <w:tblLook w:val="04A0" w:firstRow="1" w:lastRow="0" w:firstColumn="1" w:lastColumn="0" w:noHBand="0" w:noVBand="1"/>
      </w:tblPr>
      <w:tblGrid>
        <w:gridCol w:w="4643"/>
      </w:tblGrid>
      <w:tr w:rsidR="00C66660" w14:paraId="23D99654" w14:textId="77777777">
        <w:tc>
          <w:tcPr>
            <w:tcW w:w="0" w:type="auto"/>
            <w:shd w:val="clear" w:color="auto" w:fill="000000"/>
            <w:tcMar>
              <w:top w:w="150" w:type="dxa"/>
              <w:bottom w:w="150" w:type="dxa"/>
            </w:tcMar>
            <w:vAlign w:val="center"/>
          </w:tcPr>
          <w:p w14:paraId="3B401104" w14:textId="77777777" w:rsidR="00C66660" w:rsidRDefault="008F34FF">
            <w:r>
              <w:rPr>
                <w:rFonts w:ascii="Arial" w:hAnsi="Arial" w:cs="Arial"/>
                <w:b/>
                <w:bCs/>
                <w:color w:val="FFFFFF"/>
                <w:position w:val="-2"/>
                <w:sz w:val="18"/>
                <w:szCs w:val="18"/>
                <w:shd w:val="clear" w:color="auto" w:fill="000000"/>
              </w:rPr>
              <w:t>10. Sklenitev pogodbe in spremembe pogodbe</w:t>
            </w:r>
          </w:p>
        </w:tc>
      </w:tr>
    </w:tbl>
    <w:p w14:paraId="6D68E01E" w14:textId="77777777" w:rsidR="00C66660" w:rsidRDefault="008F34FF">
      <w:pPr>
        <w:spacing w:before="225" w:after="225" w:line="240" w:lineRule="auto"/>
        <w:jc w:val="both"/>
      </w:pPr>
      <w:r>
        <w:rPr>
          <w:rFonts w:ascii="Arial" w:hAnsi="Arial" w:cs="Arial"/>
          <w:color w:val="000000"/>
          <w:sz w:val="18"/>
          <w:szCs w:val="18"/>
        </w:rPr>
        <w:t>Izbrani ponudnik bo pozvan k podpisu pogodbe. Pogodba bo v primeru zahtevanega zavarovanja za dobro izvedbo sklenjena pod odložnim pogojem do predložitve zahtevanega zavarovanja naročniku in do izpolnitve morebitnih drugih pogojev, kot izhajajo iz vzorca pogodbe in te razpisne dokumentacije.</w:t>
      </w:r>
    </w:p>
    <w:p w14:paraId="6B6AC34D" w14:textId="77777777" w:rsidR="00C66660" w:rsidRDefault="008F34FF">
      <w:pPr>
        <w:spacing w:before="225" w:after="225" w:line="240" w:lineRule="auto"/>
        <w:jc w:val="both"/>
      </w:pPr>
      <w:r>
        <w:rPr>
          <w:rFonts w:ascii="Arial" w:hAnsi="Arial" w:cs="Arial"/>
          <w:color w:val="000000"/>
          <w:sz w:val="18"/>
          <w:szCs w:val="18"/>
        </w:rPr>
        <w:t>Če se izbrani ponudnik v osmih (8) delovnih dneh od prejema poziva k podpisu pogodbe ne bo odzval z vračilom podpisane verzije pogodbe in jo poslal ali izročil na naslov/sedež naročnika (oddajna teorija), lahko naročnik šteje, da je izbrani ponudnik odstopil od ponudbe.</w:t>
      </w:r>
    </w:p>
    <w:p w14:paraId="39CE74ED" w14:textId="77777777" w:rsidR="00C66660" w:rsidRDefault="008F34FF">
      <w:pPr>
        <w:spacing w:before="225" w:after="225" w:line="240" w:lineRule="auto"/>
        <w:jc w:val="both"/>
      </w:pPr>
      <w:r>
        <w:rPr>
          <w:rFonts w:ascii="Arial" w:hAnsi="Arial" w:cs="Arial"/>
          <w:color w:val="000000"/>
          <w:sz w:val="18"/>
          <w:szCs w:val="18"/>
        </w:rPr>
        <w:t>V skladu z ZJN-3 se lahko pogodba o izvedbi javnega naročila spremeni brez novega postopka javnega naročanja v katerem koli od naslednjih primerov:</w:t>
      </w:r>
    </w:p>
    <w:tbl>
      <w:tblPr>
        <w:tblStyle w:val="NormalTablePHPDOCX"/>
        <w:tblW w:w="0" w:type="auto"/>
        <w:tblInd w:w="108" w:type="dxa"/>
        <w:tblLook w:val="04A0" w:firstRow="1" w:lastRow="0" w:firstColumn="1" w:lastColumn="0" w:noHBand="0" w:noVBand="1"/>
      </w:tblPr>
      <w:tblGrid>
        <w:gridCol w:w="9178"/>
      </w:tblGrid>
      <w:tr w:rsidR="00C66660" w14:paraId="0E2F5BE2" w14:textId="77777777">
        <w:tc>
          <w:tcPr>
            <w:tcW w:w="0" w:type="auto"/>
            <w:tcMar>
              <w:top w:w="0" w:type="auto"/>
              <w:bottom w:w="0" w:type="auto"/>
            </w:tcMar>
          </w:tcPr>
          <w:p w14:paraId="40688BD4" w14:textId="07CCCE35" w:rsidR="00C66660" w:rsidRDefault="008F34FF" w:rsidP="00DA0DBC">
            <w:pPr>
              <w:numPr>
                <w:ilvl w:val="0"/>
                <w:numId w:val="7"/>
              </w:numPr>
              <w:jc w:val="both"/>
              <w:rPr>
                <w:rFonts w:ascii="Arial" w:hAnsi="Arial" w:cs="Arial"/>
                <w:color w:val="000000"/>
                <w:sz w:val="18"/>
                <w:szCs w:val="18"/>
              </w:rPr>
            </w:pPr>
            <w:r>
              <w:rPr>
                <w:rFonts w:ascii="Arial" w:hAnsi="Arial" w:cs="Arial"/>
                <w:color w:val="000000"/>
                <w:sz w:val="18"/>
                <w:szCs w:val="18"/>
              </w:rPr>
              <w:t>če je sprememba, ne glede na njeno denarno vrednost, predvidena v razpisni dokumentaciji v zvezi z oddajo javnega naročila v jasnih, natančnih in nedvoumnih določbah o reviziji, ki lahko vključujejo določbe o reviziji cen, ali opcijah. V takih določbah morajo biti navedeni obseg in vrsta možnih sprememb ali opcij ter pogoji, pod katerimi se lahko uporabijo, ne smejo pa biti predvidene spremembe ali opcije, ki bi spremenile splošno naravo pogodbe o izvedbi javnega naročila;</w:t>
            </w:r>
          </w:p>
          <w:p w14:paraId="05C914CB" w14:textId="77777777" w:rsidR="00C66660" w:rsidRDefault="008F34FF" w:rsidP="00DA0DBC">
            <w:pPr>
              <w:numPr>
                <w:ilvl w:val="0"/>
                <w:numId w:val="7"/>
              </w:numPr>
              <w:jc w:val="both"/>
              <w:rPr>
                <w:rFonts w:ascii="Arial" w:hAnsi="Arial" w:cs="Arial"/>
                <w:color w:val="000000"/>
                <w:sz w:val="18"/>
                <w:szCs w:val="18"/>
              </w:rPr>
            </w:pPr>
            <w:r>
              <w:rPr>
                <w:rFonts w:ascii="Arial" w:hAnsi="Arial" w:cs="Arial"/>
                <w:color w:val="000000"/>
                <w:sz w:val="18"/>
                <w:szCs w:val="18"/>
              </w:rPr>
              <w:t>za dodatne dobave blaga, ki jih izvede prvotni dobavitelj, če so potrebne, čeprav niso bile vključene v prvotno javno naročilo, in če zamenjava dobavitelja:</w:t>
            </w:r>
          </w:p>
        </w:tc>
      </w:tr>
    </w:tbl>
    <w:p w14:paraId="49E4A00D" w14:textId="77777777" w:rsidR="00C66660" w:rsidRDefault="00C66660" w:rsidP="00231EF1">
      <w:pPr>
        <w:spacing w:after="0" w:line="240" w:lineRule="auto"/>
      </w:pPr>
    </w:p>
    <w:tbl>
      <w:tblPr>
        <w:tblStyle w:val="NormalTablePHPDOCX"/>
        <w:tblW w:w="0" w:type="auto"/>
        <w:tblInd w:w="108" w:type="dxa"/>
        <w:tblLook w:val="04A0" w:firstRow="1" w:lastRow="0" w:firstColumn="1" w:lastColumn="0" w:noHBand="0" w:noVBand="1"/>
      </w:tblPr>
      <w:tblGrid>
        <w:gridCol w:w="9178"/>
      </w:tblGrid>
      <w:tr w:rsidR="00C66660" w14:paraId="17FDCD13" w14:textId="77777777">
        <w:tc>
          <w:tcPr>
            <w:tcW w:w="0" w:type="auto"/>
            <w:tcMar>
              <w:top w:w="0" w:type="auto"/>
              <w:bottom w:w="0" w:type="auto"/>
            </w:tcMar>
          </w:tcPr>
          <w:p w14:paraId="62DD0057" w14:textId="77777777" w:rsidR="00C66660" w:rsidRDefault="008F34FF" w:rsidP="00DA0DBC">
            <w:pPr>
              <w:numPr>
                <w:ilvl w:val="0"/>
                <w:numId w:val="8"/>
              </w:numPr>
              <w:jc w:val="both"/>
              <w:rPr>
                <w:rFonts w:ascii="Arial" w:hAnsi="Arial" w:cs="Arial"/>
                <w:color w:val="000000"/>
                <w:sz w:val="18"/>
                <w:szCs w:val="18"/>
              </w:rPr>
            </w:pPr>
            <w:r>
              <w:rPr>
                <w:rFonts w:ascii="Arial" w:hAnsi="Arial" w:cs="Arial"/>
                <w:color w:val="000000"/>
                <w:sz w:val="18"/>
                <w:szCs w:val="18"/>
              </w:rPr>
              <w:t>ni mogoča iz ekonomskih ali tehničnih razlogov, kot so zahteve glede zamenljivosti ali interoperabilnosti z obstoječo opremo, storitvami ali inštalacijami, naročenimi v okviru prvotnega javnega naročila, ter</w:t>
            </w:r>
          </w:p>
          <w:p w14:paraId="5362FFD7" w14:textId="77777777" w:rsidR="00C66660" w:rsidRDefault="008F34FF" w:rsidP="00DA0DBC">
            <w:pPr>
              <w:numPr>
                <w:ilvl w:val="0"/>
                <w:numId w:val="8"/>
              </w:numPr>
              <w:jc w:val="both"/>
              <w:rPr>
                <w:rFonts w:ascii="Arial" w:hAnsi="Arial" w:cs="Arial"/>
                <w:color w:val="000000"/>
                <w:sz w:val="18"/>
                <w:szCs w:val="18"/>
              </w:rPr>
            </w:pPr>
            <w:r>
              <w:rPr>
                <w:rFonts w:ascii="Arial" w:hAnsi="Arial" w:cs="Arial"/>
                <w:color w:val="000000"/>
                <w:sz w:val="18"/>
                <w:szCs w:val="18"/>
              </w:rPr>
              <w:t>bi naročniku povzročila velike nevšečnosti ali znatno podvajanje stroškov;</w:t>
            </w:r>
          </w:p>
        </w:tc>
      </w:tr>
    </w:tbl>
    <w:p w14:paraId="7EB10FF1" w14:textId="77777777" w:rsidR="00C66660" w:rsidRDefault="00C66660" w:rsidP="00231EF1">
      <w:pPr>
        <w:spacing w:after="0" w:line="240" w:lineRule="auto"/>
      </w:pPr>
    </w:p>
    <w:tbl>
      <w:tblPr>
        <w:tblStyle w:val="NormalTablePHPDOCX"/>
        <w:tblW w:w="0" w:type="auto"/>
        <w:tblInd w:w="108" w:type="dxa"/>
        <w:tblLook w:val="04A0" w:firstRow="1" w:lastRow="0" w:firstColumn="1" w:lastColumn="0" w:noHBand="0" w:noVBand="1"/>
      </w:tblPr>
      <w:tblGrid>
        <w:gridCol w:w="9178"/>
      </w:tblGrid>
      <w:tr w:rsidR="00C66660" w14:paraId="67D42AF4" w14:textId="77777777">
        <w:tc>
          <w:tcPr>
            <w:tcW w:w="0" w:type="auto"/>
            <w:tcMar>
              <w:top w:w="0" w:type="auto"/>
              <w:bottom w:w="0" w:type="auto"/>
            </w:tcMar>
          </w:tcPr>
          <w:p w14:paraId="69BD79AC" w14:textId="77777777" w:rsidR="00C66660" w:rsidRDefault="008F34FF" w:rsidP="00DA0DBC">
            <w:pPr>
              <w:numPr>
                <w:ilvl w:val="0"/>
                <w:numId w:val="9"/>
              </w:numPr>
              <w:jc w:val="both"/>
              <w:rPr>
                <w:rFonts w:ascii="Arial" w:hAnsi="Arial" w:cs="Arial"/>
                <w:color w:val="000000"/>
                <w:sz w:val="18"/>
                <w:szCs w:val="18"/>
              </w:rPr>
            </w:pPr>
            <w:r>
              <w:rPr>
                <w:rFonts w:ascii="Arial" w:hAnsi="Arial" w:cs="Arial"/>
                <w:color w:val="000000"/>
                <w:sz w:val="18"/>
                <w:szCs w:val="18"/>
              </w:rPr>
              <w:t>če je sprememba potrebna zaradi okoliščin, ki jih skrben naročnik ni mogel predvideti, in sprememba ne spreminja splošne narave javnega naročila;</w:t>
            </w:r>
          </w:p>
          <w:p w14:paraId="24F1B5B2" w14:textId="77777777" w:rsidR="00C66660" w:rsidRDefault="008F34FF" w:rsidP="00DA0DBC">
            <w:pPr>
              <w:numPr>
                <w:ilvl w:val="0"/>
                <w:numId w:val="9"/>
              </w:numPr>
              <w:jc w:val="both"/>
              <w:rPr>
                <w:rFonts w:ascii="Arial" w:hAnsi="Arial" w:cs="Arial"/>
                <w:color w:val="000000"/>
                <w:sz w:val="18"/>
                <w:szCs w:val="18"/>
              </w:rPr>
            </w:pPr>
            <w:r>
              <w:rPr>
                <w:rFonts w:ascii="Arial" w:hAnsi="Arial" w:cs="Arial"/>
                <w:color w:val="000000"/>
                <w:sz w:val="18"/>
                <w:szCs w:val="18"/>
              </w:rPr>
              <w:t>če izvajalca, ki mu je naročnik prvotno oddal javno naročilo, zamenja nov dobavitelj kot posledica enega od naslednjih razlogov:</w:t>
            </w:r>
          </w:p>
        </w:tc>
      </w:tr>
    </w:tbl>
    <w:p w14:paraId="5180C2CF" w14:textId="77777777" w:rsidR="00C66660" w:rsidRDefault="00C66660" w:rsidP="00231EF1">
      <w:pPr>
        <w:spacing w:after="0" w:line="240" w:lineRule="auto"/>
      </w:pPr>
    </w:p>
    <w:tbl>
      <w:tblPr>
        <w:tblStyle w:val="NormalTablePHPDOCX"/>
        <w:tblW w:w="0" w:type="auto"/>
        <w:tblInd w:w="108" w:type="dxa"/>
        <w:tblLook w:val="04A0" w:firstRow="1" w:lastRow="0" w:firstColumn="1" w:lastColumn="0" w:noHBand="0" w:noVBand="1"/>
      </w:tblPr>
      <w:tblGrid>
        <w:gridCol w:w="9178"/>
      </w:tblGrid>
      <w:tr w:rsidR="00C66660" w14:paraId="38A70E6D" w14:textId="77777777">
        <w:tc>
          <w:tcPr>
            <w:tcW w:w="0" w:type="auto"/>
            <w:tcMar>
              <w:top w:w="0" w:type="auto"/>
              <w:bottom w:w="0" w:type="auto"/>
            </w:tcMar>
          </w:tcPr>
          <w:p w14:paraId="53BE55D1" w14:textId="77777777" w:rsidR="00C66660" w:rsidRDefault="008F34FF" w:rsidP="00DA0DBC">
            <w:pPr>
              <w:numPr>
                <w:ilvl w:val="0"/>
                <w:numId w:val="10"/>
              </w:numPr>
              <w:jc w:val="both"/>
              <w:rPr>
                <w:rFonts w:ascii="Arial" w:hAnsi="Arial" w:cs="Arial"/>
                <w:color w:val="000000"/>
                <w:sz w:val="18"/>
                <w:szCs w:val="18"/>
              </w:rPr>
            </w:pPr>
            <w:r>
              <w:rPr>
                <w:rFonts w:ascii="Arial" w:hAnsi="Arial" w:cs="Arial"/>
                <w:color w:val="000000"/>
                <w:sz w:val="18"/>
                <w:szCs w:val="18"/>
              </w:rPr>
              <w:t>nedvoumna določba o reviziji ali opcija v skladu z a. točko;</w:t>
            </w:r>
          </w:p>
          <w:p w14:paraId="47EF0BDE" w14:textId="77777777" w:rsidR="00C66660" w:rsidRDefault="008F34FF" w:rsidP="00DA0DBC">
            <w:pPr>
              <w:numPr>
                <w:ilvl w:val="0"/>
                <w:numId w:val="10"/>
              </w:numPr>
              <w:jc w:val="both"/>
              <w:rPr>
                <w:rFonts w:ascii="Arial" w:hAnsi="Arial" w:cs="Arial"/>
                <w:color w:val="000000"/>
                <w:sz w:val="18"/>
                <w:szCs w:val="18"/>
              </w:rPr>
            </w:pPr>
            <w:r>
              <w:rPr>
                <w:rFonts w:ascii="Arial" w:hAnsi="Arial" w:cs="Arial"/>
                <w:color w:val="000000"/>
                <w:sz w:val="18"/>
                <w:szCs w:val="18"/>
              </w:rPr>
              <w:t xml:space="preserve">drug gospodarski subjekt, ki izpolnjuje prvotno določene pogoje za sodelovanje, standarde za </w:t>
            </w:r>
            <w:r>
              <w:rPr>
                <w:rFonts w:ascii="Arial" w:hAnsi="Arial" w:cs="Arial"/>
                <w:color w:val="000000"/>
                <w:sz w:val="18"/>
                <w:szCs w:val="18"/>
              </w:rPr>
              <w:lastRenderedPageBreak/>
              <w:t>zagotavljanje kakovosti in standarde za okoljsko ravnanje ter zanj ne obstajajo prvotno določeni razlogi za izključitev, v celoti ali delno nasledi prvotnega izvajalca po prestrukturiranju podjetja, vključno s prevzemom, združitvijo, pripojitvijo ali insolventnostjo, če to ne vključuje drugih bistvenih sprememb javnega naročila in ni namenjeno obidu določb tega zakona;</w:t>
            </w:r>
          </w:p>
        </w:tc>
      </w:tr>
    </w:tbl>
    <w:p w14:paraId="7BE15013" w14:textId="77777777" w:rsidR="00C66660" w:rsidRDefault="00C66660" w:rsidP="00231EF1">
      <w:pPr>
        <w:spacing w:after="0" w:line="240" w:lineRule="auto"/>
      </w:pPr>
    </w:p>
    <w:tbl>
      <w:tblPr>
        <w:tblStyle w:val="NormalTablePHPDOCX"/>
        <w:tblW w:w="0" w:type="auto"/>
        <w:tblInd w:w="108" w:type="dxa"/>
        <w:tblLook w:val="04A0" w:firstRow="1" w:lastRow="0" w:firstColumn="1" w:lastColumn="0" w:noHBand="0" w:noVBand="1"/>
      </w:tblPr>
      <w:tblGrid>
        <w:gridCol w:w="5669"/>
      </w:tblGrid>
      <w:tr w:rsidR="00C66660" w14:paraId="13967E4A" w14:textId="77777777">
        <w:tc>
          <w:tcPr>
            <w:tcW w:w="0" w:type="auto"/>
            <w:tcMar>
              <w:top w:w="0" w:type="auto"/>
              <w:bottom w:w="0" w:type="auto"/>
            </w:tcMar>
          </w:tcPr>
          <w:p w14:paraId="0DC9D900" w14:textId="77777777" w:rsidR="00C66660" w:rsidRDefault="008F34FF" w:rsidP="00DA0DBC">
            <w:pPr>
              <w:numPr>
                <w:ilvl w:val="0"/>
                <w:numId w:val="11"/>
              </w:numPr>
              <w:jc w:val="both"/>
              <w:rPr>
                <w:rFonts w:ascii="Arial" w:hAnsi="Arial" w:cs="Arial"/>
                <w:color w:val="000000"/>
                <w:sz w:val="18"/>
                <w:szCs w:val="18"/>
              </w:rPr>
            </w:pPr>
            <w:r>
              <w:rPr>
                <w:rFonts w:ascii="Arial" w:hAnsi="Arial" w:cs="Arial"/>
                <w:color w:val="000000"/>
                <w:sz w:val="18"/>
                <w:szCs w:val="18"/>
              </w:rPr>
              <w:t>če sprememba ne glede na njeno vrednost ni bistvena.</w:t>
            </w:r>
          </w:p>
        </w:tc>
      </w:tr>
    </w:tbl>
    <w:p w14:paraId="0F779395" w14:textId="77777777" w:rsidR="00C66660" w:rsidRDefault="008F34FF" w:rsidP="00231EF1">
      <w:pPr>
        <w:spacing w:after="0" w:line="240" w:lineRule="auto"/>
        <w:jc w:val="both"/>
      </w:pPr>
      <w:r>
        <w:rPr>
          <w:rFonts w:ascii="Arial" w:hAnsi="Arial" w:cs="Arial"/>
          <w:color w:val="000000"/>
          <w:sz w:val="18"/>
          <w:szCs w:val="18"/>
        </w:rPr>
        <w:t>V primeru iz b. in c. točke kakršno koli zvišanje cene ne sme presegati 30 odstotkov vrednosti prvotne pogodbe o izvedbi javnega naročila. Če je v primeru iz b. ali c. točke opravljenih več zaporednih sprememb, velja ta omejitev za vrednost vseh sprememb skupaj. Če vključuje pogodba o izvedbi javnega naročila določbo o valorizaciji denarnih obveznosti, se kot referenčna vrednost za izračun najvišje dovoljene vrednosti sprememb v primeru iz b. ali c. točke uporabi vrednost pogodbe s posodobljenimi cenami.</w:t>
      </w:r>
    </w:p>
    <w:p w14:paraId="79658588" w14:textId="77777777" w:rsidR="00C66660" w:rsidRDefault="008F34FF" w:rsidP="00231EF1">
      <w:pPr>
        <w:spacing w:after="0" w:line="240" w:lineRule="auto"/>
        <w:jc w:val="both"/>
      </w:pPr>
      <w:r>
        <w:rPr>
          <w:rFonts w:ascii="Arial" w:hAnsi="Arial" w:cs="Arial"/>
          <w:color w:val="000000"/>
          <w:sz w:val="18"/>
          <w:szCs w:val="18"/>
        </w:rPr>
        <w:t>Sprememba pogodbe o izvedbi javnega naročila med njegovo veljavnostjo se šteje za bistveno, če se zaradi te spremembe pogodba znatno razlikuje od prvotno oddanega javnega naročila. Ne glede na prejšnje odstavke tega člena sprememba v vsakem primeru šteje za bistveno, če je izpolnjen vsaj eden od naslednjih pogojev:</w:t>
      </w:r>
    </w:p>
    <w:tbl>
      <w:tblPr>
        <w:tblStyle w:val="NormalTablePHPDOCX"/>
        <w:tblW w:w="0" w:type="auto"/>
        <w:tblInd w:w="108" w:type="dxa"/>
        <w:tblLook w:val="04A0" w:firstRow="1" w:lastRow="0" w:firstColumn="1" w:lastColumn="0" w:noHBand="0" w:noVBand="1"/>
      </w:tblPr>
      <w:tblGrid>
        <w:gridCol w:w="9178"/>
      </w:tblGrid>
      <w:tr w:rsidR="00C66660" w14:paraId="501327DF" w14:textId="77777777">
        <w:tc>
          <w:tcPr>
            <w:tcW w:w="0" w:type="auto"/>
            <w:tcMar>
              <w:top w:w="0" w:type="auto"/>
              <w:bottom w:w="0" w:type="auto"/>
            </w:tcMar>
          </w:tcPr>
          <w:p w14:paraId="46C09A68" w14:textId="77777777" w:rsidR="00C66660" w:rsidRDefault="008F34FF" w:rsidP="00DA0DBC">
            <w:pPr>
              <w:numPr>
                <w:ilvl w:val="0"/>
                <w:numId w:val="12"/>
              </w:numPr>
              <w:jc w:val="both"/>
              <w:rPr>
                <w:rFonts w:ascii="Arial" w:hAnsi="Arial" w:cs="Arial"/>
                <w:color w:val="000000"/>
                <w:sz w:val="18"/>
                <w:szCs w:val="18"/>
              </w:rPr>
            </w:pPr>
            <w:r>
              <w:rPr>
                <w:rFonts w:ascii="Arial" w:hAnsi="Arial" w:cs="Arial"/>
                <w:color w:val="000000"/>
                <w:sz w:val="18"/>
                <w:szCs w:val="18"/>
              </w:rPr>
              <w:t>sprememba uvaja pogoje, ki bi, če bi bili del prvotnega postopka javnega naročanja, omogočili udeležbo drugih kandidatov kot tistih, ki so bili prvotno izbrani, ali sprejem druge ponudbe kot tiste, ki je bila prvotno izbrana, ali pa bi k sodelovanju v postopku javnega naročanja pritegnili še druge udeležence;</w:t>
            </w:r>
          </w:p>
          <w:p w14:paraId="65F0661D" w14:textId="77777777" w:rsidR="00C66660" w:rsidRDefault="008F34FF" w:rsidP="00DA0DBC">
            <w:pPr>
              <w:numPr>
                <w:ilvl w:val="0"/>
                <w:numId w:val="12"/>
              </w:numPr>
              <w:jc w:val="both"/>
              <w:rPr>
                <w:rFonts w:ascii="Arial" w:hAnsi="Arial" w:cs="Arial"/>
                <w:color w:val="000000"/>
                <w:sz w:val="18"/>
                <w:szCs w:val="18"/>
              </w:rPr>
            </w:pPr>
            <w:r>
              <w:rPr>
                <w:rFonts w:ascii="Arial" w:hAnsi="Arial" w:cs="Arial"/>
                <w:color w:val="000000"/>
                <w:sz w:val="18"/>
                <w:szCs w:val="18"/>
              </w:rPr>
              <w:t>sprememba spreminja ekonomsko ravnotežje pogodbe o izvedbi javnega naročila v korist izvajalca na način, ki ni bil predviden v prvotni pogodbi;</w:t>
            </w:r>
          </w:p>
          <w:p w14:paraId="528A5AAC" w14:textId="77777777" w:rsidR="00C66660" w:rsidRDefault="008F34FF" w:rsidP="00DA0DBC">
            <w:pPr>
              <w:numPr>
                <w:ilvl w:val="0"/>
                <w:numId w:val="12"/>
              </w:numPr>
              <w:jc w:val="both"/>
              <w:rPr>
                <w:rFonts w:ascii="Arial" w:hAnsi="Arial" w:cs="Arial"/>
                <w:color w:val="000000"/>
                <w:sz w:val="18"/>
                <w:szCs w:val="18"/>
              </w:rPr>
            </w:pPr>
            <w:r>
              <w:rPr>
                <w:rFonts w:ascii="Arial" w:hAnsi="Arial" w:cs="Arial"/>
                <w:color w:val="000000"/>
                <w:sz w:val="18"/>
                <w:szCs w:val="18"/>
              </w:rPr>
              <w:t>zaradi spremembe je znatno razširjen obseg pogodbe o izvedbi javnega naročila;</w:t>
            </w:r>
          </w:p>
          <w:p w14:paraId="20C56728" w14:textId="77777777" w:rsidR="00C66660" w:rsidRDefault="008F34FF" w:rsidP="00DA0DBC">
            <w:pPr>
              <w:numPr>
                <w:ilvl w:val="0"/>
                <w:numId w:val="12"/>
              </w:numPr>
              <w:jc w:val="both"/>
              <w:rPr>
                <w:rFonts w:ascii="Arial" w:hAnsi="Arial" w:cs="Arial"/>
                <w:color w:val="000000"/>
                <w:sz w:val="18"/>
                <w:szCs w:val="18"/>
              </w:rPr>
            </w:pPr>
            <w:r>
              <w:rPr>
                <w:rFonts w:ascii="Arial" w:hAnsi="Arial" w:cs="Arial"/>
                <w:color w:val="000000"/>
                <w:sz w:val="18"/>
                <w:szCs w:val="18"/>
              </w:rPr>
              <w:t>drug gospodarski subjekt zamenja prvotnega izvajalca v primeru, ki ni naveden v d. točki.</w:t>
            </w:r>
          </w:p>
        </w:tc>
      </w:tr>
    </w:tbl>
    <w:p w14:paraId="09ED74A6" w14:textId="77777777" w:rsidR="00C66660" w:rsidRDefault="00C66660"/>
    <w:tbl>
      <w:tblPr>
        <w:tblStyle w:val="NormalTablePHPDOCX"/>
        <w:tblW w:w="2500" w:type="pct"/>
        <w:tblInd w:w="108" w:type="dxa"/>
        <w:tblLook w:val="04A0" w:firstRow="1" w:lastRow="0" w:firstColumn="1" w:lastColumn="0" w:noHBand="0" w:noVBand="1"/>
      </w:tblPr>
      <w:tblGrid>
        <w:gridCol w:w="4643"/>
      </w:tblGrid>
      <w:tr w:rsidR="00C66660" w14:paraId="3415CA0B" w14:textId="77777777">
        <w:tc>
          <w:tcPr>
            <w:tcW w:w="0" w:type="auto"/>
            <w:shd w:val="clear" w:color="auto" w:fill="000000"/>
            <w:tcMar>
              <w:top w:w="150" w:type="dxa"/>
              <w:bottom w:w="150" w:type="dxa"/>
            </w:tcMar>
            <w:vAlign w:val="center"/>
          </w:tcPr>
          <w:p w14:paraId="75A0C796" w14:textId="77777777" w:rsidR="00C66660" w:rsidRDefault="008F34FF">
            <w:r>
              <w:rPr>
                <w:rFonts w:ascii="Arial" w:hAnsi="Arial" w:cs="Arial"/>
                <w:b/>
                <w:bCs/>
                <w:color w:val="FFFFFF"/>
                <w:position w:val="-2"/>
                <w:sz w:val="18"/>
                <w:szCs w:val="18"/>
                <w:shd w:val="clear" w:color="auto" w:fill="000000"/>
              </w:rPr>
              <w:t>11. Zaupnost ponudbene dokumentacije</w:t>
            </w:r>
          </w:p>
        </w:tc>
      </w:tr>
    </w:tbl>
    <w:p w14:paraId="42F4C7E9" w14:textId="77777777" w:rsidR="00C66660" w:rsidRDefault="008F34FF">
      <w:pPr>
        <w:spacing w:before="225" w:after="225" w:line="240" w:lineRule="auto"/>
        <w:jc w:val="both"/>
      </w:pPr>
      <w:r>
        <w:rPr>
          <w:rFonts w:ascii="Arial" w:hAnsi="Arial" w:cs="Arial"/>
          <w:color w:val="000000"/>
          <w:sz w:val="18"/>
          <w:szCs w:val="18"/>
        </w:rPr>
        <w:t>Ponudniki, ki z udeležbo v postopku oziroma izvajanju pogodbenih obveznosti izvedo za zaupne podatke oziroma poslovne skrivnosti, so jih dolžni varovati v skladu s predpisi, ki urejajo varovanje poslovne skrivnosti.</w:t>
      </w:r>
    </w:p>
    <w:p w14:paraId="43A60D29" w14:textId="77777777" w:rsidR="00C66660" w:rsidRDefault="008F34FF">
      <w:pPr>
        <w:spacing w:before="225" w:after="225" w:line="240" w:lineRule="auto"/>
        <w:jc w:val="both"/>
      </w:pPr>
      <w:r>
        <w:rPr>
          <w:rFonts w:ascii="Arial" w:hAnsi="Arial" w:cs="Arial"/>
          <w:color w:val="000000"/>
          <w:sz w:val="18"/>
          <w:szCs w:val="18"/>
        </w:rPr>
        <w:t>Podatki, ki jih bo ponudnik upravičeno označil kot zaupne oziroma poslovno skrivnost, bodo uporabljeni zgolj za namene postopka in ne bodo dostopni nikomur zunaj kroga oseb, ki bodo vključene v postopek konkretnega javnega naročila. Ti podatki ne bodo objavljeni na odpiranju ponudb niti v nadaljevanju postopka ali pozneje, razen v primeru, da bo ponudnik sam oddal ponudbo na način, da bodo poslovne skrivnosti in ostali podatki vidni javnosti.</w:t>
      </w:r>
    </w:p>
    <w:p w14:paraId="5453BDBA" w14:textId="77777777" w:rsidR="00C66660" w:rsidRDefault="008F34FF">
      <w:pPr>
        <w:spacing w:before="225" w:after="225" w:line="240" w:lineRule="auto"/>
        <w:jc w:val="both"/>
      </w:pPr>
      <w:r>
        <w:rPr>
          <w:rFonts w:ascii="Arial" w:hAnsi="Arial" w:cs="Arial"/>
          <w:color w:val="000000"/>
          <w:sz w:val="18"/>
          <w:szCs w:val="18"/>
        </w:rPr>
        <w:t>Skladno z določili zakona, ki ureja poslovna skrivnost, poslovna skrivnost zajema nerazkrito strokovno znanje, izkušnje in poslovne informacije, ki izpolnjuje naslednje zahteve:</w:t>
      </w:r>
    </w:p>
    <w:tbl>
      <w:tblPr>
        <w:tblStyle w:val="NormalTablePHPDOCX"/>
        <w:tblW w:w="0" w:type="auto"/>
        <w:tblInd w:w="108" w:type="dxa"/>
        <w:tblLook w:val="04A0" w:firstRow="1" w:lastRow="0" w:firstColumn="1" w:lastColumn="0" w:noHBand="0" w:noVBand="1"/>
      </w:tblPr>
      <w:tblGrid>
        <w:gridCol w:w="9178"/>
      </w:tblGrid>
      <w:tr w:rsidR="00C66660" w14:paraId="2F5D40B4" w14:textId="77777777">
        <w:tc>
          <w:tcPr>
            <w:tcW w:w="0" w:type="auto"/>
            <w:tcMar>
              <w:top w:w="0" w:type="auto"/>
              <w:bottom w:w="0" w:type="auto"/>
            </w:tcMar>
          </w:tcPr>
          <w:p w14:paraId="2BA26EA0" w14:textId="77777777" w:rsidR="00C66660" w:rsidRDefault="008F34FF" w:rsidP="00DA0DBC">
            <w:pPr>
              <w:numPr>
                <w:ilvl w:val="0"/>
                <w:numId w:val="13"/>
              </w:numPr>
              <w:rPr>
                <w:rFonts w:ascii="Arial" w:hAnsi="Arial" w:cs="Arial"/>
                <w:color w:val="000000"/>
                <w:sz w:val="18"/>
                <w:szCs w:val="18"/>
              </w:rPr>
            </w:pPr>
            <w:r>
              <w:rPr>
                <w:rFonts w:ascii="Arial" w:hAnsi="Arial" w:cs="Arial"/>
                <w:color w:val="000000"/>
                <w:sz w:val="18"/>
                <w:szCs w:val="18"/>
              </w:rPr>
              <w:t>je skrivnost, ki ni splošno znana ali lahko dosegljiva osebam v krogih, ki se običajno ukvarjajo s to vrsto informacij;</w:t>
            </w:r>
          </w:p>
          <w:p w14:paraId="117AB2BD" w14:textId="77777777" w:rsidR="00C66660" w:rsidRDefault="008F34FF" w:rsidP="00DA0DBC">
            <w:pPr>
              <w:numPr>
                <w:ilvl w:val="0"/>
                <w:numId w:val="13"/>
              </w:numPr>
              <w:rPr>
                <w:rFonts w:ascii="Arial" w:hAnsi="Arial" w:cs="Arial"/>
                <w:color w:val="000000"/>
                <w:sz w:val="18"/>
                <w:szCs w:val="18"/>
              </w:rPr>
            </w:pPr>
            <w:r>
              <w:rPr>
                <w:rFonts w:ascii="Arial" w:hAnsi="Arial" w:cs="Arial"/>
                <w:color w:val="000000"/>
                <w:sz w:val="18"/>
                <w:szCs w:val="18"/>
              </w:rPr>
              <w:t>ima tržno vrednost;</w:t>
            </w:r>
          </w:p>
          <w:p w14:paraId="2B27C27F" w14:textId="77777777" w:rsidR="00C66660" w:rsidRDefault="008F34FF" w:rsidP="00DA0DBC">
            <w:pPr>
              <w:numPr>
                <w:ilvl w:val="0"/>
                <w:numId w:val="13"/>
              </w:numPr>
              <w:rPr>
                <w:rFonts w:ascii="Arial" w:hAnsi="Arial" w:cs="Arial"/>
                <w:color w:val="000000"/>
                <w:sz w:val="18"/>
                <w:szCs w:val="18"/>
              </w:rPr>
            </w:pPr>
            <w:r>
              <w:rPr>
                <w:rFonts w:ascii="Arial" w:hAnsi="Arial" w:cs="Arial"/>
                <w:color w:val="000000"/>
                <w:sz w:val="18"/>
                <w:szCs w:val="18"/>
              </w:rPr>
              <w:t>imetnik poslovne skrivnosti je v danih okoliščinah razumno ukrepal, da jo ohrani kot skrivnost.</w:t>
            </w:r>
          </w:p>
        </w:tc>
      </w:tr>
    </w:tbl>
    <w:p w14:paraId="27880692" w14:textId="77777777" w:rsidR="00C66660" w:rsidRDefault="008F34FF">
      <w:pPr>
        <w:spacing w:before="225" w:after="225" w:line="240" w:lineRule="auto"/>
        <w:jc w:val="both"/>
      </w:pPr>
      <w:r>
        <w:rPr>
          <w:rFonts w:ascii="Arial" w:hAnsi="Arial" w:cs="Arial"/>
          <w:color w:val="000000"/>
          <w:sz w:val="18"/>
          <w:szCs w:val="18"/>
        </w:rPr>
        <w:t>Domneva se, da je zahteva iz tretje alineje prejšnjega odstavka izpolnjena, če je imetnik poslovne skrivnosti informacijo določil kot poslovno skrivnost v pisni obliki in o tem seznanil naročnika in vse osebe, ki prihajajo v stik ali se seznanijo s to informacijo, zlasti družbenike, delavce, člane organov družbe in druge osebe. Za poslovno skrivnost se ne morejo določiti informacije, ki so po zakonu javne, ali informacije o kršitvi zakona ali dobrih poslovnih običajev. </w:t>
      </w:r>
    </w:p>
    <w:p w14:paraId="2870C5F7" w14:textId="77777777" w:rsidR="00C66660" w:rsidRDefault="008F34FF">
      <w:pPr>
        <w:spacing w:before="225" w:after="225" w:line="240" w:lineRule="auto"/>
        <w:jc w:val="both"/>
      </w:pPr>
      <w:r>
        <w:rPr>
          <w:rFonts w:ascii="Arial" w:hAnsi="Arial" w:cs="Arial"/>
          <w:color w:val="000000"/>
          <w:sz w:val="18"/>
          <w:szCs w:val="18"/>
        </w:rPr>
        <w:t>Na podlagi drugega odstavka 35. člena ZJN-3 so javni podatki specifikacije ponujenega blaga, storitve ali gradnje in količina iz te specifikacije, cena na enoto, vrednost posamezne postavke in skupna vrednost iz ponudbe ter vsi tisti podatki, ki so vplivali na razvrstitev ponudbe v okviru drugih meril. Vsi podatki, ki so na podlagi ZJN-3 javni oziroma podatki, ki so javni na podlagi drugega zakona, ne bodo obravnavani kot poslovna skrivnost, ne glede na to, ali jih bo ponudnik opredelil oziroma označil kot take.</w:t>
      </w:r>
    </w:p>
    <w:p w14:paraId="09674DAE" w14:textId="77777777" w:rsidR="00C66660" w:rsidRDefault="008F34FF">
      <w:pPr>
        <w:spacing w:before="225" w:after="225" w:line="240" w:lineRule="auto"/>
        <w:jc w:val="both"/>
      </w:pPr>
      <w:r>
        <w:rPr>
          <w:rFonts w:ascii="Arial" w:hAnsi="Arial" w:cs="Arial"/>
          <w:color w:val="000000"/>
          <w:sz w:val="18"/>
          <w:szCs w:val="18"/>
        </w:rPr>
        <w:t>Naročnik bo obravnaval kot poslovno skrivnost tiste dokumente v prijavni oz. ponudbeni dokumentaciji, ki bodo kot taki opredeljeni v sklepu ali na drug način v pisni obliki, tako da bo jasno, da ponudnik takšno informacijo šteje za poslovno skrivnost.</w:t>
      </w:r>
    </w:p>
    <w:tbl>
      <w:tblPr>
        <w:tblStyle w:val="NormalTablePHPDOCX"/>
        <w:tblW w:w="2500" w:type="pct"/>
        <w:tblInd w:w="108" w:type="dxa"/>
        <w:tblLook w:val="04A0" w:firstRow="1" w:lastRow="0" w:firstColumn="1" w:lastColumn="0" w:noHBand="0" w:noVBand="1"/>
      </w:tblPr>
      <w:tblGrid>
        <w:gridCol w:w="4643"/>
      </w:tblGrid>
      <w:tr w:rsidR="00C66660" w14:paraId="52DA9181" w14:textId="77777777">
        <w:tc>
          <w:tcPr>
            <w:tcW w:w="0" w:type="auto"/>
            <w:shd w:val="clear" w:color="auto" w:fill="000000"/>
            <w:tcMar>
              <w:top w:w="150" w:type="dxa"/>
              <w:bottom w:w="150" w:type="dxa"/>
            </w:tcMar>
            <w:vAlign w:val="center"/>
          </w:tcPr>
          <w:p w14:paraId="5B1BC17C" w14:textId="77777777" w:rsidR="00C66660" w:rsidRDefault="008F34FF">
            <w:r>
              <w:rPr>
                <w:rFonts w:ascii="Arial" w:hAnsi="Arial" w:cs="Arial"/>
                <w:b/>
                <w:bCs/>
                <w:color w:val="FFFFFF"/>
                <w:position w:val="-2"/>
                <w:sz w:val="18"/>
                <w:szCs w:val="18"/>
                <w:shd w:val="clear" w:color="auto" w:fill="000000"/>
              </w:rPr>
              <w:lastRenderedPageBreak/>
              <w:t>12. Naknadne podražitve</w:t>
            </w:r>
          </w:p>
        </w:tc>
      </w:tr>
    </w:tbl>
    <w:p w14:paraId="260CEB70" w14:textId="77777777" w:rsidR="00C66660" w:rsidRDefault="008F34FF">
      <w:pPr>
        <w:spacing w:before="225" w:after="225" w:line="240" w:lineRule="auto"/>
        <w:jc w:val="both"/>
      </w:pPr>
      <w:r w:rsidRPr="003C5AB1">
        <w:rPr>
          <w:rFonts w:ascii="Arial" w:hAnsi="Arial" w:cs="Arial"/>
          <w:color w:val="000000"/>
          <w:sz w:val="18"/>
          <w:szCs w:val="18"/>
        </w:rPr>
        <w:t>Ponudnik</w:t>
      </w:r>
      <w:r>
        <w:rPr>
          <w:rFonts w:ascii="Arial" w:hAnsi="Arial" w:cs="Arial"/>
          <w:color w:val="000000"/>
          <w:sz w:val="18"/>
          <w:szCs w:val="18"/>
        </w:rPr>
        <w:t xml:space="preserve"> ne bo mogel uveljavljati naknadnih podražitev iz naslova nepopolne ali neustrezne razpisne dokumentacije, za tiste dele izvedbe javnega naročila, ki v razpisni dokumentaciji niso bili opredeljeni, pa bi jih glede na predmet javnega naročila in na celotno dokumentacijo ponudnik lahko predvidel.</w:t>
      </w:r>
    </w:p>
    <w:tbl>
      <w:tblPr>
        <w:tblStyle w:val="NormalTablePHPDOCX"/>
        <w:tblW w:w="2500" w:type="pct"/>
        <w:tblInd w:w="108" w:type="dxa"/>
        <w:tblLook w:val="04A0" w:firstRow="1" w:lastRow="0" w:firstColumn="1" w:lastColumn="0" w:noHBand="0" w:noVBand="1"/>
      </w:tblPr>
      <w:tblGrid>
        <w:gridCol w:w="4643"/>
      </w:tblGrid>
      <w:tr w:rsidR="00C66660" w14:paraId="192FCE3E" w14:textId="77777777">
        <w:tc>
          <w:tcPr>
            <w:tcW w:w="0" w:type="auto"/>
            <w:shd w:val="clear" w:color="auto" w:fill="000000"/>
            <w:tcMar>
              <w:top w:w="150" w:type="dxa"/>
              <w:bottom w:w="150" w:type="dxa"/>
            </w:tcMar>
            <w:vAlign w:val="center"/>
          </w:tcPr>
          <w:p w14:paraId="58B0FEE7" w14:textId="77777777" w:rsidR="00C66660" w:rsidRDefault="008F34FF">
            <w:r>
              <w:rPr>
                <w:rFonts w:ascii="Arial" w:hAnsi="Arial" w:cs="Arial"/>
                <w:b/>
                <w:bCs/>
                <w:color w:val="FFFFFF"/>
                <w:position w:val="-2"/>
                <w:sz w:val="18"/>
                <w:szCs w:val="18"/>
                <w:shd w:val="clear" w:color="auto" w:fill="000000"/>
              </w:rPr>
              <w:t>13. Način predložitve dokumentov v ponudbi</w:t>
            </w:r>
          </w:p>
        </w:tc>
      </w:tr>
    </w:tbl>
    <w:p w14:paraId="5A07F0B2" w14:textId="77777777" w:rsidR="00C66660" w:rsidRDefault="008F34FF">
      <w:pPr>
        <w:spacing w:before="225" w:after="225" w:line="240" w:lineRule="auto"/>
        <w:jc w:val="both"/>
      </w:pPr>
      <w:r>
        <w:rPr>
          <w:rFonts w:ascii="Arial" w:hAnsi="Arial" w:cs="Arial"/>
          <w:color w:val="000000"/>
          <w:sz w:val="18"/>
          <w:szCs w:val="18"/>
        </w:rPr>
        <w:t>Zaželeno je:</w:t>
      </w:r>
    </w:p>
    <w:tbl>
      <w:tblPr>
        <w:tblStyle w:val="NormalTablePHPDOCX"/>
        <w:tblW w:w="0" w:type="auto"/>
        <w:tblInd w:w="108" w:type="dxa"/>
        <w:tblLook w:val="04A0" w:firstRow="1" w:lastRow="0" w:firstColumn="1" w:lastColumn="0" w:noHBand="0" w:noVBand="1"/>
      </w:tblPr>
      <w:tblGrid>
        <w:gridCol w:w="9178"/>
      </w:tblGrid>
      <w:tr w:rsidR="00C66660" w14:paraId="31A69919" w14:textId="77777777">
        <w:tc>
          <w:tcPr>
            <w:tcW w:w="0" w:type="auto"/>
            <w:tcMar>
              <w:top w:w="0" w:type="auto"/>
              <w:bottom w:w="0" w:type="auto"/>
            </w:tcMar>
          </w:tcPr>
          <w:p w14:paraId="7DA9C423" w14:textId="77777777" w:rsidR="00C66660" w:rsidRDefault="008F34FF" w:rsidP="00DA0DBC">
            <w:pPr>
              <w:numPr>
                <w:ilvl w:val="0"/>
                <w:numId w:val="14"/>
              </w:numPr>
              <w:jc w:val="both"/>
              <w:rPr>
                <w:rFonts w:ascii="Arial" w:hAnsi="Arial" w:cs="Arial"/>
                <w:color w:val="000000"/>
                <w:sz w:val="18"/>
                <w:szCs w:val="18"/>
              </w:rPr>
            </w:pPr>
            <w:r>
              <w:rPr>
                <w:rFonts w:ascii="Arial" w:hAnsi="Arial" w:cs="Arial"/>
                <w:color w:val="000000"/>
                <w:sz w:val="18"/>
                <w:szCs w:val="18"/>
              </w:rPr>
              <w:t>da so vsi dokumenti na mestih, kjer je to označeno, podpisani s strani pooblaščene osebe in žigosani z žigom ponudnika;</w:t>
            </w:r>
          </w:p>
          <w:p w14:paraId="74D66CFF" w14:textId="77777777" w:rsidR="00C66660" w:rsidRDefault="008F34FF" w:rsidP="00DA0DBC">
            <w:pPr>
              <w:numPr>
                <w:ilvl w:val="0"/>
                <w:numId w:val="14"/>
              </w:numPr>
              <w:jc w:val="both"/>
              <w:rPr>
                <w:rFonts w:ascii="Arial" w:hAnsi="Arial" w:cs="Arial"/>
                <w:color w:val="000000"/>
                <w:sz w:val="18"/>
                <w:szCs w:val="18"/>
              </w:rPr>
            </w:pPr>
            <w:r>
              <w:rPr>
                <w:rFonts w:ascii="Arial" w:hAnsi="Arial" w:cs="Arial"/>
                <w:color w:val="000000"/>
                <w:sz w:val="18"/>
                <w:szCs w:val="18"/>
              </w:rPr>
              <w:t>da so vse strani v ponudbi oštevilčene z zaporednimi številkami, ponudnik pa v spremnem dopisu navede skupno število strani v ponudbi;</w:t>
            </w:r>
          </w:p>
          <w:p w14:paraId="61205D42" w14:textId="77777777" w:rsidR="00C66660" w:rsidRDefault="008F34FF" w:rsidP="00DA0DBC">
            <w:pPr>
              <w:numPr>
                <w:ilvl w:val="0"/>
                <w:numId w:val="14"/>
              </w:numPr>
              <w:jc w:val="both"/>
              <w:rPr>
                <w:rFonts w:ascii="Arial" w:hAnsi="Arial" w:cs="Arial"/>
                <w:color w:val="000000"/>
                <w:sz w:val="18"/>
                <w:szCs w:val="18"/>
              </w:rPr>
            </w:pPr>
            <w:r>
              <w:rPr>
                <w:rFonts w:ascii="Arial" w:hAnsi="Arial" w:cs="Arial"/>
                <w:color w:val="000000"/>
                <w:sz w:val="18"/>
                <w:szCs w:val="18"/>
              </w:rPr>
              <w:t>da ponudnik morebitne popravke opremi z žigom in podpisom svoje pooblaščene osebe.</w:t>
            </w:r>
          </w:p>
        </w:tc>
      </w:tr>
    </w:tbl>
    <w:p w14:paraId="5F4C320A" w14:textId="77777777" w:rsidR="00C66660" w:rsidRDefault="008F34FF">
      <w:pPr>
        <w:spacing w:before="225" w:after="225" w:line="240" w:lineRule="auto"/>
        <w:jc w:val="both"/>
      </w:pPr>
      <w:r>
        <w:rPr>
          <w:rFonts w:ascii="Arial" w:hAnsi="Arial" w:cs="Arial"/>
          <w:color w:val="000000"/>
          <w:sz w:val="18"/>
          <w:szCs w:val="18"/>
        </w:rPr>
        <w:t>Odsotnost zgornjih zahtev ne pomeni neposrednega razloga za zavrnitev ponudbe, pač pa lahko v okviru ZJN-3 naročnik ponudnika pozove na odpravo teh pomanjkljivosti. Naročnik bo upošteval tudi takšno ponudbo, v kolikor bodo iz nje izhajale vse opredeljene vsebinske zahteve in vsi zahtevani dokumenti in bo ponudba vsaj v bistvenih delih podpisana s strani pooblaščene osebe ponudnika.</w:t>
      </w:r>
    </w:p>
    <w:p w14:paraId="0928A14C" w14:textId="77777777" w:rsidR="00C66660" w:rsidRDefault="008F34FF">
      <w:pPr>
        <w:spacing w:before="225" w:after="225" w:line="240" w:lineRule="auto"/>
        <w:jc w:val="both"/>
      </w:pPr>
      <w:r>
        <w:rPr>
          <w:rFonts w:ascii="Arial" w:hAnsi="Arial" w:cs="Arial"/>
          <w:color w:val="000000"/>
          <w:sz w:val="18"/>
          <w:szCs w:val="18"/>
        </w:rPr>
        <w:t>Kadar je zahtevano dokazilo, ponudniku ni potrebno predložiti originala (elektronsko podpisanega dokumenta), pač pa zadostuje fotokopija dokazila, razen v primerih, kjer je izrecno navedeno drugače. Naročnik pa lahko v postopku preverjanja ponudb od ponudnika kadarkoli zahteva, da mu predloži na vpogled original, ki ga lahko primerja z v ponudbi dano fotokopijo. Vsi dokumenti, ki jih predloži ponudnik, morajo izkazovati aktualno in resnično stanje ponudnika (stanje v trenutku oddaje ponudbe). Ponudnik mora zahtevani dokument predložiti v roku, ki ga določi naročnik, v nasprotnem primeru bo naročnik ponudbo zavrnil.</w:t>
      </w:r>
    </w:p>
    <w:p w14:paraId="76C09727" w14:textId="77777777" w:rsidR="00C66660" w:rsidRDefault="008F34FF">
      <w:pPr>
        <w:spacing w:before="225" w:after="225" w:line="240" w:lineRule="auto"/>
        <w:jc w:val="both"/>
      </w:pPr>
      <w:r>
        <w:rPr>
          <w:rFonts w:ascii="Arial" w:hAnsi="Arial" w:cs="Arial"/>
          <w:color w:val="000000"/>
          <w:sz w:val="18"/>
          <w:szCs w:val="18"/>
        </w:rPr>
        <w:t>Če obstaja naročnikova zahteva po najvišji dovoljeni starosti dokumentov, ki jih ponudnik prilaga kot dokazila, je to navedeno ob vsakem posameznem dokazilu.</w:t>
      </w:r>
    </w:p>
    <w:p w14:paraId="5573BC5C" w14:textId="77777777" w:rsidR="00C66660" w:rsidRDefault="008F34FF">
      <w:pPr>
        <w:spacing w:before="225" w:after="225" w:line="240" w:lineRule="auto"/>
        <w:jc w:val="both"/>
      </w:pPr>
      <w:r>
        <w:rPr>
          <w:rFonts w:ascii="Arial" w:hAnsi="Arial" w:cs="Arial"/>
          <w:color w:val="000000"/>
          <w:sz w:val="18"/>
          <w:szCs w:val="18"/>
        </w:rPr>
        <w:t>Če država članica ali tretja država dokumentov in potrdil, ki se jih s to razpisno dokumentacijo zahtevajo, ne izdaja ali če ti ne zajemajo vseh primerov, ki so z razlogi za izključitev opredeljeni, jih je mogoče nadomestiti z zapriseženo izjavo, če ta v državi članici ali tretji državi ni predvidena, pa z izjavo določene osebe, dano pred pristojnim sodnim ali upravnim organom, notarjem ali pred pristojno poklicno ali trgovinsko organizacijo v matični državi te osebe ali v državi, v kateri ima sedež gospodarski subjekt</w:t>
      </w:r>
      <w:r w:rsidR="00C8709B">
        <w:rPr>
          <w:rFonts w:ascii="Arial" w:hAnsi="Arial" w:cs="Arial"/>
          <w:color w:val="000000"/>
          <w:sz w:val="18"/>
          <w:szCs w:val="18"/>
        </w:rPr>
        <w:t>.</w:t>
      </w:r>
    </w:p>
    <w:tbl>
      <w:tblPr>
        <w:tblStyle w:val="NormalTablePHPDOCX"/>
        <w:tblW w:w="2500" w:type="pct"/>
        <w:tblInd w:w="108" w:type="dxa"/>
        <w:tblLook w:val="04A0" w:firstRow="1" w:lastRow="0" w:firstColumn="1" w:lastColumn="0" w:noHBand="0" w:noVBand="1"/>
      </w:tblPr>
      <w:tblGrid>
        <w:gridCol w:w="4643"/>
      </w:tblGrid>
      <w:tr w:rsidR="00C66660" w14:paraId="38FF0837" w14:textId="77777777">
        <w:tc>
          <w:tcPr>
            <w:tcW w:w="0" w:type="auto"/>
            <w:shd w:val="clear" w:color="auto" w:fill="000000"/>
            <w:tcMar>
              <w:top w:w="150" w:type="dxa"/>
              <w:bottom w:w="150" w:type="dxa"/>
            </w:tcMar>
            <w:vAlign w:val="center"/>
          </w:tcPr>
          <w:p w14:paraId="540E05BD" w14:textId="77777777" w:rsidR="00C66660" w:rsidRDefault="008F34FF">
            <w:r>
              <w:rPr>
                <w:rFonts w:ascii="Arial" w:hAnsi="Arial" w:cs="Arial"/>
                <w:b/>
                <w:bCs/>
                <w:color w:val="FFFFFF"/>
                <w:position w:val="-2"/>
                <w:sz w:val="18"/>
                <w:szCs w:val="18"/>
                <w:shd w:val="clear" w:color="auto" w:fill="000000"/>
              </w:rPr>
              <w:t>14. Ponudbena cena in predložitev ponudbenega predračuna</w:t>
            </w:r>
          </w:p>
        </w:tc>
      </w:tr>
    </w:tbl>
    <w:p w14:paraId="2AEAF6AE" w14:textId="77777777" w:rsidR="00C66660" w:rsidRDefault="008F34FF">
      <w:pPr>
        <w:spacing w:before="225" w:after="225" w:line="240" w:lineRule="auto"/>
        <w:jc w:val="both"/>
      </w:pPr>
      <w:r>
        <w:rPr>
          <w:rFonts w:ascii="Arial" w:hAnsi="Arial" w:cs="Arial"/>
          <w:color w:val="000000"/>
          <w:sz w:val="18"/>
          <w:szCs w:val="18"/>
        </w:rPr>
        <w:t>Cene v ponudbi morajo biti izražene v evrih (EUR) in morajo vključevati vse stroške, davke in morebitne popuste tako, da naročnika ne bremenijo kakršni koli drugi stroški, povezani z predmetom javnega naročila.</w:t>
      </w:r>
    </w:p>
    <w:p w14:paraId="13063CBE" w14:textId="77777777" w:rsidR="00C66660" w:rsidRDefault="008F34FF">
      <w:pPr>
        <w:spacing w:before="225" w:after="225" w:line="240" w:lineRule="auto"/>
        <w:jc w:val="both"/>
      </w:pPr>
      <w:r w:rsidRPr="00D34A70">
        <w:rPr>
          <w:rFonts w:ascii="Arial" w:hAnsi="Arial" w:cs="Arial"/>
          <w:color w:val="000000"/>
          <w:sz w:val="18"/>
          <w:szCs w:val="18"/>
        </w:rPr>
        <w:t>Ponujene cene so fiksne in nespremenljive najmanj za ves čas trajanja pogodbe. Pogodbeni stranki se lahko dogovorita za znižanje ponudbenih cen.</w:t>
      </w:r>
      <w:r w:rsidR="00D34A70">
        <w:rPr>
          <w:rFonts w:ascii="Arial" w:hAnsi="Arial" w:cs="Arial"/>
          <w:color w:val="000000"/>
          <w:sz w:val="18"/>
          <w:szCs w:val="18"/>
        </w:rPr>
        <w:t xml:space="preserve"> Sprememba cen je </w:t>
      </w:r>
      <w:r w:rsidR="00672C1F">
        <w:rPr>
          <w:rFonts w:ascii="Arial" w:hAnsi="Arial" w:cs="Arial"/>
          <w:color w:val="000000"/>
          <w:sz w:val="18"/>
          <w:szCs w:val="18"/>
        </w:rPr>
        <w:t xml:space="preserve">tudi </w:t>
      </w:r>
      <w:r w:rsidR="00D34A70">
        <w:rPr>
          <w:rFonts w:ascii="Arial" w:hAnsi="Arial" w:cs="Arial"/>
          <w:color w:val="000000"/>
          <w:sz w:val="18"/>
          <w:szCs w:val="18"/>
        </w:rPr>
        <w:t xml:space="preserve">določena v 5. členu Pogodbe o izvedbi javnega naročila. </w:t>
      </w:r>
    </w:p>
    <w:p w14:paraId="7154FC18" w14:textId="77777777" w:rsidR="00C66660" w:rsidRDefault="008F34FF">
      <w:pPr>
        <w:spacing w:before="225" w:after="225" w:line="240" w:lineRule="auto"/>
        <w:jc w:val="both"/>
        <w:rPr>
          <w:rFonts w:ascii="Arial" w:hAnsi="Arial" w:cs="Arial"/>
          <w:color w:val="000000"/>
          <w:sz w:val="18"/>
          <w:szCs w:val="18"/>
        </w:rPr>
      </w:pPr>
      <w:r>
        <w:rPr>
          <w:rFonts w:ascii="Arial" w:hAnsi="Arial" w:cs="Arial"/>
          <w:color w:val="000000"/>
          <w:sz w:val="18"/>
          <w:szCs w:val="18"/>
        </w:rPr>
        <w:t xml:space="preserve">Ponudnik </w:t>
      </w:r>
      <w:r w:rsidR="00645D2C" w:rsidRPr="00645D2C">
        <w:rPr>
          <w:rFonts w:ascii="Arial" w:hAnsi="Arial" w:cs="Arial"/>
          <w:color w:val="000000"/>
          <w:sz w:val="18"/>
          <w:szCs w:val="18"/>
        </w:rPr>
        <w:t>v sistemu e-JN</w:t>
      </w:r>
      <w:r w:rsidR="00645D2C">
        <w:rPr>
          <w:rFonts w:ascii="Arial" w:hAnsi="Arial" w:cs="Arial"/>
          <w:color w:val="000000"/>
          <w:sz w:val="18"/>
          <w:szCs w:val="18"/>
        </w:rPr>
        <w:t xml:space="preserve"> </w:t>
      </w:r>
      <w:r>
        <w:rPr>
          <w:rFonts w:ascii="Arial" w:hAnsi="Arial" w:cs="Arial"/>
          <w:color w:val="000000"/>
          <w:sz w:val="18"/>
          <w:szCs w:val="18"/>
        </w:rPr>
        <w:t xml:space="preserve">v razdelek »Predračun« naloži izpolnjen obrazec v .pdf datoteki, ki bo dostopen na javnem odpiranju ponudb. Zneski, vneseni v Predračun, morajo biti vstavljeni na </w:t>
      </w:r>
      <w:r w:rsidRPr="002B7176">
        <w:rPr>
          <w:rFonts w:ascii="Arial" w:hAnsi="Arial" w:cs="Arial"/>
          <w:color w:val="000000"/>
          <w:sz w:val="18"/>
          <w:szCs w:val="18"/>
        </w:rPr>
        <w:t>dve</w:t>
      </w:r>
      <w:r>
        <w:rPr>
          <w:rFonts w:ascii="Arial" w:hAnsi="Arial" w:cs="Arial"/>
          <w:color w:val="000000"/>
          <w:sz w:val="18"/>
          <w:szCs w:val="18"/>
        </w:rPr>
        <w:t xml:space="preserve"> decimalki natančno.</w:t>
      </w:r>
    </w:p>
    <w:p w14:paraId="645811F6" w14:textId="77777777" w:rsidR="00645D2C" w:rsidRPr="00645D2C" w:rsidRDefault="00645D2C">
      <w:pPr>
        <w:spacing w:before="225" w:after="225" w:line="240" w:lineRule="auto"/>
        <w:jc w:val="both"/>
        <w:rPr>
          <w:rFonts w:ascii="Arial" w:hAnsi="Arial" w:cs="Arial"/>
          <w:color w:val="000000"/>
          <w:sz w:val="18"/>
          <w:szCs w:val="18"/>
        </w:rPr>
      </w:pPr>
    </w:p>
    <w:tbl>
      <w:tblPr>
        <w:tblStyle w:val="NormalTablePHPDOCX"/>
        <w:tblW w:w="2500" w:type="pct"/>
        <w:tblInd w:w="108" w:type="dxa"/>
        <w:tblLook w:val="04A0" w:firstRow="1" w:lastRow="0" w:firstColumn="1" w:lastColumn="0" w:noHBand="0" w:noVBand="1"/>
      </w:tblPr>
      <w:tblGrid>
        <w:gridCol w:w="4643"/>
      </w:tblGrid>
      <w:tr w:rsidR="00C66660" w14:paraId="5ECEDF93" w14:textId="77777777">
        <w:tc>
          <w:tcPr>
            <w:tcW w:w="0" w:type="auto"/>
            <w:shd w:val="clear" w:color="auto" w:fill="000000"/>
            <w:tcMar>
              <w:top w:w="150" w:type="dxa"/>
              <w:bottom w:w="150" w:type="dxa"/>
            </w:tcMar>
            <w:vAlign w:val="center"/>
          </w:tcPr>
          <w:p w14:paraId="21B60447" w14:textId="77777777" w:rsidR="00C66660" w:rsidRDefault="008F34FF">
            <w:r>
              <w:rPr>
                <w:rFonts w:ascii="Arial" w:hAnsi="Arial" w:cs="Arial"/>
                <w:b/>
                <w:bCs/>
                <w:color w:val="FFFFFF"/>
                <w:position w:val="-2"/>
                <w:sz w:val="18"/>
                <w:szCs w:val="18"/>
                <w:shd w:val="clear" w:color="auto" w:fill="000000"/>
              </w:rPr>
              <w:t>15. Veljavnost ponudbe</w:t>
            </w:r>
          </w:p>
        </w:tc>
      </w:tr>
    </w:tbl>
    <w:p w14:paraId="4163E4B1" w14:textId="77777777" w:rsidR="00C66660" w:rsidRDefault="008F34FF">
      <w:pPr>
        <w:spacing w:before="225" w:after="225" w:line="240" w:lineRule="auto"/>
        <w:jc w:val="both"/>
      </w:pPr>
      <w:r>
        <w:rPr>
          <w:rFonts w:ascii="Arial" w:hAnsi="Arial" w:cs="Arial"/>
          <w:color w:val="000000"/>
          <w:sz w:val="18"/>
          <w:szCs w:val="18"/>
        </w:rPr>
        <w:t>Ponudba velja najmanj 90 dni od roka za predložitev ponudb. V primeru krajšega roka veljavnosti ponudbe se ponudba zavrne.</w:t>
      </w:r>
    </w:p>
    <w:p w14:paraId="30492F6C" w14:textId="77777777" w:rsidR="00C66660" w:rsidRDefault="008F34FF">
      <w:pPr>
        <w:spacing w:before="225" w:after="225" w:line="240" w:lineRule="auto"/>
        <w:jc w:val="both"/>
      </w:pPr>
      <w:r>
        <w:rPr>
          <w:rFonts w:ascii="Arial" w:hAnsi="Arial" w:cs="Arial"/>
          <w:color w:val="000000"/>
          <w:sz w:val="18"/>
          <w:szCs w:val="18"/>
        </w:rPr>
        <w:lastRenderedPageBreak/>
        <w:t>Naročnik opozarja ponudnike, da prekratek rok veljavnosti ponudbe predstavlja napako, ki se je ne da odpraviti v fazi po roku za predložitev ponudb. Naročnik lahko zahteva, da ponudniki podaljšajo čas veljavnosti ponudb za določeno dodatno obdobje. Ponudnik lahko zavrne zahtevo za podaljšanje ponudbe, ne da bi s tem zapadlo zavarovanje resnosti ponudbe, če je bilo to zahtevano in dano.</w:t>
      </w:r>
    </w:p>
    <w:tbl>
      <w:tblPr>
        <w:tblStyle w:val="NormalTablePHPDOCX"/>
        <w:tblW w:w="2500" w:type="pct"/>
        <w:tblInd w:w="108" w:type="dxa"/>
        <w:tblLook w:val="04A0" w:firstRow="1" w:lastRow="0" w:firstColumn="1" w:lastColumn="0" w:noHBand="0" w:noVBand="1"/>
      </w:tblPr>
      <w:tblGrid>
        <w:gridCol w:w="4643"/>
      </w:tblGrid>
      <w:tr w:rsidR="00C66660" w14:paraId="42550207" w14:textId="77777777">
        <w:tc>
          <w:tcPr>
            <w:tcW w:w="0" w:type="auto"/>
            <w:shd w:val="clear" w:color="auto" w:fill="000000"/>
            <w:tcMar>
              <w:top w:w="150" w:type="dxa"/>
              <w:bottom w:w="150" w:type="dxa"/>
            </w:tcMar>
            <w:vAlign w:val="center"/>
          </w:tcPr>
          <w:p w14:paraId="02AD02E7" w14:textId="77777777" w:rsidR="00C66660" w:rsidRDefault="008F34FF">
            <w:r>
              <w:rPr>
                <w:rFonts w:ascii="Arial" w:hAnsi="Arial" w:cs="Arial"/>
                <w:b/>
                <w:bCs/>
                <w:color w:val="FFFFFF"/>
                <w:position w:val="-2"/>
                <w:sz w:val="18"/>
                <w:szCs w:val="18"/>
                <w:shd w:val="clear" w:color="auto" w:fill="000000"/>
              </w:rPr>
              <w:t>16. Pravno varstvo</w:t>
            </w:r>
          </w:p>
        </w:tc>
      </w:tr>
    </w:tbl>
    <w:p w14:paraId="523BA388" w14:textId="77777777" w:rsidR="000279B6" w:rsidRDefault="000279B6" w:rsidP="000279B6">
      <w:pPr>
        <w:spacing w:after="0" w:line="260" w:lineRule="atLeast"/>
        <w:jc w:val="both"/>
      </w:pPr>
    </w:p>
    <w:p w14:paraId="54FD72D8" w14:textId="77777777" w:rsidR="000279B6" w:rsidRPr="000279B6" w:rsidRDefault="000279B6" w:rsidP="000279B6">
      <w:pPr>
        <w:spacing w:after="0" w:line="260" w:lineRule="atLeast"/>
        <w:jc w:val="both"/>
        <w:rPr>
          <w:rFonts w:ascii="Arial" w:eastAsia="Calibri" w:hAnsi="Arial" w:cs="Times New Roman"/>
          <w:sz w:val="18"/>
          <w:szCs w:val="18"/>
        </w:rPr>
      </w:pPr>
      <w:r w:rsidRPr="000279B6">
        <w:rPr>
          <w:rFonts w:ascii="Arial" w:eastAsia="Calibri" w:hAnsi="Arial" w:cs="Times New Roman"/>
          <w:sz w:val="18"/>
          <w:szCs w:val="18"/>
        </w:rPr>
        <w:t>Zahtevek za revizijo, ki se nanaša na vsebino objave in/ali razpisno dokumentacijo se lahko vloži v desetih delovnih dneh od dneva objave obvestila o javnem naročilu ali obvestila o dodatnih informacijah, informacijah o nedokončanem postopku ali popravku, če se s tem obvestilom spreminjajo ali dopolnjujejo zahteve ali merila za izbor najugodnejšega ponudnika, pri čemer se lahko zahtevek za revizijo nanaša na spremenjeno, dopolnjeno ali pojasnjeno vsebino objave ali razpisne dokumentacije ali z njim neposredno povezano navedbo v prvotni objavi ali razpisni dokumentaciji. Zahtevka za revizijo ni dopustno vložiti po roku za prejem ponudb, razen če je rok za prejem ponudb krajši od desetih delovnih dni. V tem primeru se lahko zahtevek za revizijo vloži v desetih delovnih dneh od dneva objave obvestila o naročilu.</w:t>
      </w:r>
    </w:p>
    <w:p w14:paraId="1A2BAB87" w14:textId="77777777" w:rsidR="000279B6" w:rsidRPr="000279B6" w:rsidRDefault="000279B6" w:rsidP="000279B6">
      <w:pPr>
        <w:spacing w:after="0" w:line="260" w:lineRule="atLeast"/>
        <w:jc w:val="both"/>
        <w:rPr>
          <w:rFonts w:ascii="Arial" w:eastAsia="Calibri" w:hAnsi="Arial" w:cs="Times New Roman"/>
          <w:sz w:val="18"/>
          <w:szCs w:val="18"/>
        </w:rPr>
      </w:pPr>
    </w:p>
    <w:p w14:paraId="18601277" w14:textId="77777777" w:rsidR="000279B6" w:rsidRPr="000279B6" w:rsidRDefault="000279B6" w:rsidP="000279B6">
      <w:pPr>
        <w:spacing w:after="0" w:line="260" w:lineRule="atLeast"/>
        <w:jc w:val="both"/>
        <w:rPr>
          <w:rFonts w:ascii="Arial" w:eastAsia="Calibri" w:hAnsi="Arial" w:cs="Times New Roman"/>
          <w:sz w:val="18"/>
          <w:szCs w:val="18"/>
        </w:rPr>
      </w:pPr>
      <w:r w:rsidRPr="000279B6">
        <w:rPr>
          <w:rFonts w:ascii="Arial" w:eastAsia="Calibri" w:hAnsi="Arial" w:cs="Times New Roman"/>
          <w:sz w:val="18"/>
          <w:szCs w:val="18"/>
        </w:rPr>
        <w:t xml:space="preserve">Takso v višini 4.000 </w:t>
      </w:r>
      <w:r>
        <w:rPr>
          <w:rFonts w:ascii="Arial" w:eastAsia="Calibri" w:hAnsi="Arial" w:cs="Times New Roman"/>
          <w:sz w:val="18"/>
          <w:szCs w:val="18"/>
        </w:rPr>
        <w:t xml:space="preserve">EUR </w:t>
      </w:r>
      <w:r w:rsidRPr="000279B6">
        <w:rPr>
          <w:rFonts w:ascii="Arial" w:eastAsia="Calibri" w:hAnsi="Arial" w:cs="Times New Roman"/>
          <w:sz w:val="18"/>
          <w:szCs w:val="18"/>
        </w:rPr>
        <w:t>mora vlagatelj plačati na transakcijski račun Ministrstva za finance, številka SI56 0110 0100 0358 802, odprt pri Banki Slovenije, Slovenska 35, 1505 Ljubljana, Slovenija, SWIFT KODA: BSLJSI2X; IBAN:SI56011001000358802.</w:t>
      </w:r>
    </w:p>
    <w:p w14:paraId="38B13074" w14:textId="77777777" w:rsidR="000279B6" w:rsidRPr="000279B6" w:rsidRDefault="000279B6" w:rsidP="000279B6">
      <w:pPr>
        <w:spacing w:after="0" w:line="260" w:lineRule="atLeast"/>
        <w:jc w:val="both"/>
        <w:rPr>
          <w:rFonts w:ascii="Arial" w:eastAsia="Calibri" w:hAnsi="Arial" w:cs="Times New Roman"/>
          <w:sz w:val="18"/>
          <w:szCs w:val="18"/>
        </w:rPr>
      </w:pPr>
    </w:p>
    <w:p w14:paraId="009CA816" w14:textId="77777777" w:rsidR="000279B6" w:rsidRPr="000279B6" w:rsidRDefault="000279B6" w:rsidP="000279B6">
      <w:pPr>
        <w:spacing w:after="0" w:line="260" w:lineRule="atLeast"/>
        <w:jc w:val="both"/>
        <w:rPr>
          <w:rFonts w:ascii="Arial" w:eastAsia="Calibri" w:hAnsi="Arial" w:cs="Times New Roman"/>
          <w:sz w:val="18"/>
          <w:szCs w:val="18"/>
        </w:rPr>
      </w:pPr>
      <w:r w:rsidRPr="000279B6">
        <w:rPr>
          <w:rFonts w:ascii="Arial" w:eastAsia="Calibri" w:hAnsi="Arial" w:cs="Times New Roman"/>
          <w:sz w:val="18"/>
          <w:szCs w:val="18"/>
        </w:rPr>
        <w:t xml:space="preserve">Zahtevek za revizijo se vloži prek portala </w:t>
      </w:r>
      <w:proofErr w:type="spellStart"/>
      <w:r w:rsidRPr="000279B6">
        <w:rPr>
          <w:rFonts w:ascii="Arial" w:eastAsia="Calibri" w:hAnsi="Arial" w:cs="Times New Roman"/>
          <w:sz w:val="18"/>
          <w:szCs w:val="18"/>
        </w:rPr>
        <w:t>eRevizija</w:t>
      </w:r>
      <w:proofErr w:type="spellEnd"/>
      <w:r w:rsidRPr="000279B6">
        <w:rPr>
          <w:rFonts w:ascii="Arial" w:eastAsia="Calibri" w:hAnsi="Arial" w:cs="Times New Roman"/>
          <w:sz w:val="18"/>
          <w:szCs w:val="18"/>
        </w:rPr>
        <w:t>.</w:t>
      </w:r>
    </w:p>
    <w:p w14:paraId="14E91495" w14:textId="77777777" w:rsidR="000279B6" w:rsidRDefault="000279B6">
      <w:pPr>
        <w:sectPr w:rsidR="000279B6" w:rsidSect="0002365B">
          <w:pgSz w:w="11906" w:h="16838"/>
          <w:pgMar w:top="1418" w:right="1418" w:bottom="1418" w:left="1418" w:header="567" w:footer="680" w:gutter="0"/>
          <w:cols w:space="708"/>
          <w:docGrid w:linePitch="360"/>
        </w:sectPr>
      </w:pPr>
    </w:p>
    <w:p w14:paraId="4CC761A2" w14:textId="77777777" w:rsidR="008F34FF" w:rsidRPr="00A820C7" w:rsidRDefault="008F34FF" w:rsidP="008F34FF">
      <w:pPr>
        <w:pStyle w:val="Naslov1"/>
        <w:pBdr>
          <w:top w:val="single" w:sz="24" w:space="1" w:color="548DD4" w:themeColor="text2" w:themeTint="99"/>
          <w:left w:val="single" w:sz="24" w:space="4" w:color="548DD4" w:themeColor="text2" w:themeTint="99"/>
          <w:bottom w:val="single" w:sz="24" w:space="1" w:color="548DD4" w:themeColor="text2" w:themeTint="99"/>
          <w:right w:val="single" w:sz="24" w:space="4" w:color="548DD4" w:themeColor="text2" w:themeTint="99"/>
        </w:pBdr>
        <w:shd w:val="clear" w:color="auto" w:fill="548DD4" w:themeFill="text2" w:themeFillTint="99"/>
        <w:ind w:left="1985"/>
        <w:rPr>
          <w:rFonts w:ascii="Arial" w:hAnsi="Arial" w:cs="Arial"/>
          <w:color w:val="FFFFFF" w:themeColor="background1"/>
        </w:rPr>
      </w:pPr>
      <w:r>
        <w:rPr>
          <w:rFonts w:ascii="Arial" w:hAnsi="Arial" w:cs="Arial"/>
          <w:color w:val="FFFFFF" w:themeColor="background1"/>
        </w:rPr>
        <w:lastRenderedPageBreak/>
        <w:t>Merila</w:t>
      </w:r>
    </w:p>
    <w:p w14:paraId="17F97076" w14:textId="77777777" w:rsidR="008F34FF" w:rsidRDefault="008F34FF" w:rsidP="008F34FF">
      <w:pPr>
        <w:rPr>
          <w:rFonts w:ascii="Arial" w:hAnsi="Arial" w:cs="Arial"/>
          <w:sz w:val="18"/>
          <w:szCs w:val="18"/>
        </w:rPr>
      </w:pPr>
    </w:p>
    <w:p w14:paraId="575C308A" w14:textId="77777777" w:rsidR="00C66660" w:rsidRDefault="008F34FF">
      <w:pPr>
        <w:spacing w:before="225" w:after="225" w:line="240" w:lineRule="auto"/>
        <w:jc w:val="both"/>
      </w:pPr>
      <w:r>
        <w:rPr>
          <w:rFonts w:ascii="Arial" w:hAnsi="Arial" w:cs="Arial"/>
          <w:b/>
          <w:bCs/>
          <w:color w:val="000000"/>
          <w:sz w:val="18"/>
          <w:szCs w:val="18"/>
        </w:rPr>
        <w:t>Merila, ki veljajo za vse sklope</w:t>
      </w:r>
      <w:r w:rsidR="00CB5F70">
        <w:rPr>
          <w:rFonts w:ascii="Arial" w:hAnsi="Arial" w:cs="Arial"/>
          <w:b/>
          <w:bCs/>
          <w:color w:val="000000"/>
          <w:sz w:val="18"/>
          <w:szCs w:val="18"/>
        </w:rPr>
        <w:t>:</w:t>
      </w:r>
    </w:p>
    <w:p w14:paraId="06BEF787" w14:textId="5B869B76" w:rsidR="00C66660" w:rsidRDefault="008F34FF">
      <w:pPr>
        <w:spacing w:before="225" w:after="225" w:line="240" w:lineRule="auto"/>
        <w:jc w:val="both"/>
        <w:rPr>
          <w:rFonts w:ascii="Arial" w:hAnsi="Arial" w:cs="Arial"/>
          <w:b/>
          <w:bCs/>
          <w:color w:val="000000"/>
          <w:sz w:val="18"/>
          <w:szCs w:val="18"/>
        </w:rPr>
      </w:pPr>
      <w:r>
        <w:rPr>
          <w:rFonts w:ascii="Arial" w:hAnsi="Arial" w:cs="Arial"/>
          <w:color w:val="000000"/>
          <w:sz w:val="18"/>
          <w:szCs w:val="18"/>
        </w:rPr>
        <w:t>Izbira ponudb bo po</w:t>
      </w:r>
      <w:r w:rsidR="004629BA">
        <w:rPr>
          <w:rFonts w:ascii="Arial" w:hAnsi="Arial" w:cs="Arial"/>
          <w:color w:val="000000"/>
          <w:sz w:val="18"/>
          <w:szCs w:val="18"/>
        </w:rPr>
        <w:t>tekala po naslednjem kriteriju:</w:t>
      </w:r>
      <w:r>
        <w:rPr>
          <w:rFonts w:ascii="Arial" w:hAnsi="Arial" w:cs="Arial"/>
          <w:b/>
          <w:bCs/>
          <w:color w:val="000000"/>
          <w:sz w:val="18"/>
          <w:szCs w:val="18"/>
        </w:rPr>
        <w:t xml:space="preserve"> ekonomsko </w:t>
      </w:r>
      <w:r w:rsidR="00CB5F70">
        <w:rPr>
          <w:rFonts w:ascii="Arial" w:hAnsi="Arial" w:cs="Arial"/>
          <w:b/>
          <w:bCs/>
          <w:color w:val="000000"/>
          <w:sz w:val="18"/>
          <w:szCs w:val="18"/>
        </w:rPr>
        <w:t>najugodnejša ponudba – najnižja cena z DDV.</w:t>
      </w:r>
    </w:p>
    <w:tbl>
      <w:tblPr>
        <w:tblStyle w:val="NormalTablePHPDOCX"/>
        <w:tblW w:w="5000" w:type="pct"/>
        <w:tblLook w:val="04A0" w:firstRow="1" w:lastRow="0" w:firstColumn="1" w:lastColumn="0" w:noHBand="0" w:noVBand="1"/>
      </w:tblPr>
      <w:tblGrid>
        <w:gridCol w:w="6244"/>
        <w:gridCol w:w="3042"/>
      </w:tblGrid>
      <w:tr w:rsidR="00CB5F70" w:rsidRPr="00E1796A" w14:paraId="2413BA40" w14:textId="77777777" w:rsidTr="00CB5F70">
        <w:tc>
          <w:tcPr>
            <w:tcW w:w="3362" w:type="pct"/>
            <w:tcBorders>
              <w:top w:val="single" w:sz="5" w:space="0" w:color="000000"/>
              <w:left w:val="single" w:sz="5" w:space="0" w:color="000000"/>
              <w:bottom w:val="single" w:sz="5" w:space="0" w:color="000000"/>
              <w:right w:val="single" w:sz="5" w:space="0" w:color="000000"/>
            </w:tcBorders>
            <w:shd w:val="clear" w:color="auto" w:fill="D1D1D1"/>
            <w:tcMar>
              <w:top w:w="135" w:type="dxa"/>
              <w:bottom w:w="135" w:type="dxa"/>
            </w:tcMar>
            <w:vAlign w:val="center"/>
          </w:tcPr>
          <w:p w14:paraId="672A9DE7" w14:textId="77777777" w:rsidR="00CB5F70" w:rsidRPr="00E1796A" w:rsidRDefault="00CB5F70" w:rsidP="00372032">
            <w:pPr>
              <w:jc w:val="center"/>
              <w:rPr>
                <w:rFonts w:ascii="Arial" w:hAnsi="Arial" w:cs="Arial"/>
                <w:sz w:val="18"/>
                <w:szCs w:val="18"/>
              </w:rPr>
            </w:pPr>
            <w:r w:rsidRPr="00E1796A">
              <w:rPr>
                <w:rFonts w:ascii="Arial" w:hAnsi="Arial" w:cs="Arial"/>
                <w:b/>
                <w:bCs/>
                <w:color w:val="000000"/>
                <w:position w:val="-2"/>
                <w:sz w:val="18"/>
                <w:szCs w:val="18"/>
                <w:shd w:val="clear" w:color="auto" w:fill="D1D1D1"/>
              </w:rPr>
              <w:t>Naziv sklopa</w:t>
            </w:r>
          </w:p>
        </w:tc>
        <w:tc>
          <w:tcPr>
            <w:tcW w:w="1638" w:type="pct"/>
            <w:tcBorders>
              <w:top w:val="single" w:sz="5" w:space="0" w:color="000000"/>
              <w:left w:val="single" w:sz="5" w:space="0" w:color="000000"/>
              <w:bottom w:val="single" w:sz="5" w:space="0" w:color="000000"/>
              <w:right w:val="single" w:sz="5" w:space="0" w:color="000000"/>
            </w:tcBorders>
            <w:shd w:val="clear" w:color="auto" w:fill="D1D1D1"/>
            <w:vAlign w:val="center"/>
          </w:tcPr>
          <w:p w14:paraId="68F89908" w14:textId="77777777" w:rsidR="00CB5F70" w:rsidRPr="00E1796A" w:rsidRDefault="00CB5F70" w:rsidP="00372032">
            <w:pPr>
              <w:jc w:val="center"/>
              <w:rPr>
                <w:rFonts w:ascii="Arial" w:hAnsi="Arial" w:cs="Arial"/>
                <w:b/>
                <w:bCs/>
                <w:color w:val="000000"/>
                <w:position w:val="-2"/>
                <w:sz w:val="18"/>
                <w:szCs w:val="18"/>
                <w:shd w:val="clear" w:color="auto" w:fill="D1D1D1"/>
              </w:rPr>
            </w:pPr>
            <w:r>
              <w:rPr>
                <w:rFonts w:ascii="Arial" w:hAnsi="Arial" w:cs="Arial"/>
                <w:b/>
                <w:bCs/>
                <w:color w:val="000000"/>
                <w:position w:val="-2"/>
                <w:sz w:val="18"/>
                <w:szCs w:val="18"/>
                <w:shd w:val="clear" w:color="auto" w:fill="D1D1D1"/>
              </w:rPr>
              <w:t>MERILO</w:t>
            </w:r>
          </w:p>
        </w:tc>
      </w:tr>
      <w:tr w:rsidR="00CB5F70" w:rsidRPr="00E1796A" w14:paraId="5BD40EA2" w14:textId="77777777" w:rsidTr="00CB5F70">
        <w:tc>
          <w:tcPr>
            <w:tcW w:w="3362"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23DCE3C5" w14:textId="77777777" w:rsidR="00CB5F70" w:rsidRPr="00E1796A" w:rsidRDefault="00CB5F70" w:rsidP="00372032">
            <w:pPr>
              <w:rPr>
                <w:rFonts w:ascii="Arial" w:hAnsi="Arial" w:cs="Arial"/>
                <w:sz w:val="18"/>
                <w:szCs w:val="18"/>
              </w:rPr>
            </w:pPr>
            <w:r w:rsidRPr="00E1796A">
              <w:rPr>
                <w:rFonts w:ascii="Arial" w:hAnsi="Arial" w:cs="Arial"/>
                <w:sz w:val="18"/>
                <w:szCs w:val="18"/>
              </w:rPr>
              <w:t>SKLOP 1: METRAŽNO BLAGO - DELOVNA OBLAČILA ZAPOSLENI</w:t>
            </w:r>
          </w:p>
        </w:tc>
        <w:tc>
          <w:tcPr>
            <w:tcW w:w="1638" w:type="pct"/>
            <w:vMerge w:val="restart"/>
            <w:tcBorders>
              <w:top w:val="single" w:sz="5" w:space="0" w:color="000000"/>
              <w:left w:val="single" w:sz="5" w:space="0" w:color="000000"/>
              <w:right w:val="single" w:sz="5" w:space="0" w:color="000000"/>
            </w:tcBorders>
            <w:vAlign w:val="center"/>
          </w:tcPr>
          <w:p w14:paraId="6C1AD115" w14:textId="77777777" w:rsidR="00CB5F70" w:rsidRPr="00E1796A" w:rsidRDefault="00CB5F70" w:rsidP="00CB5F70">
            <w:pPr>
              <w:rPr>
                <w:rFonts w:ascii="Arial" w:hAnsi="Arial" w:cs="Arial"/>
                <w:sz w:val="18"/>
                <w:szCs w:val="18"/>
              </w:rPr>
            </w:pPr>
            <w:r w:rsidRPr="00CB5F70">
              <w:rPr>
                <w:rFonts w:ascii="Arial" w:hAnsi="Arial" w:cs="Arial"/>
                <w:sz w:val="18"/>
                <w:szCs w:val="18"/>
              </w:rPr>
              <w:t>Na</w:t>
            </w:r>
            <w:r>
              <w:rPr>
                <w:rFonts w:ascii="Arial" w:hAnsi="Arial" w:cs="Arial"/>
                <w:sz w:val="18"/>
                <w:szCs w:val="18"/>
              </w:rPr>
              <w:t xml:space="preserve">jnižja ponudbena cena </w:t>
            </w:r>
            <w:r w:rsidRPr="00CB5F70">
              <w:rPr>
                <w:rFonts w:ascii="Arial" w:hAnsi="Arial" w:cs="Arial"/>
                <w:sz w:val="18"/>
                <w:szCs w:val="18"/>
              </w:rPr>
              <w:t>z DDV</w:t>
            </w:r>
            <w:r>
              <w:rPr>
                <w:rFonts w:ascii="Arial" w:hAnsi="Arial" w:cs="Arial"/>
                <w:sz w:val="18"/>
                <w:szCs w:val="18"/>
              </w:rPr>
              <w:t>.</w:t>
            </w:r>
          </w:p>
        </w:tc>
      </w:tr>
      <w:tr w:rsidR="00CB5F70" w:rsidRPr="00E1796A" w14:paraId="072BE073" w14:textId="77777777" w:rsidTr="00CB5F70">
        <w:tc>
          <w:tcPr>
            <w:tcW w:w="3362"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71424E5E" w14:textId="77777777" w:rsidR="00CB5F70" w:rsidRPr="00E1796A" w:rsidRDefault="00CB5F70" w:rsidP="00372032">
            <w:pPr>
              <w:rPr>
                <w:rFonts w:ascii="Arial" w:hAnsi="Arial" w:cs="Arial"/>
                <w:sz w:val="18"/>
                <w:szCs w:val="18"/>
              </w:rPr>
            </w:pPr>
            <w:r w:rsidRPr="00E1796A">
              <w:rPr>
                <w:rFonts w:ascii="Arial" w:hAnsi="Arial" w:cs="Arial"/>
                <w:sz w:val="18"/>
                <w:szCs w:val="18"/>
              </w:rPr>
              <w:t>SKLOP 2: METRAŽNO BLAGO - DELOVNA OBLAČILA STANOVALCI</w:t>
            </w:r>
          </w:p>
        </w:tc>
        <w:tc>
          <w:tcPr>
            <w:tcW w:w="1638" w:type="pct"/>
            <w:vMerge/>
            <w:tcBorders>
              <w:left w:val="single" w:sz="5" w:space="0" w:color="000000"/>
              <w:right w:val="single" w:sz="5" w:space="0" w:color="000000"/>
            </w:tcBorders>
            <w:vAlign w:val="center"/>
          </w:tcPr>
          <w:p w14:paraId="17C54D1C" w14:textId="77777777" w:rsidR="00CB5F70" w:rsidRPr="00E1796A" w:rsidRDefault="00CB5F70" w:rsidP="00372032">
            <w:pPr>
              <w:rPr>
                <w:rFonts w:ascii="Arial" w:hAnsi="Arial" w:cs="Arial"/>
                <w:sz w:val="18"/>
                <w:szCs w:val="18"/>
              </w:rPr>
            </w:pPr>
          </w:p>
        </w:tc>
      </w:tr>
      <w:tr w:rsidR="00CB5F70" w:rsidRPr="00E1796A" w14:paraId="59F3C9B5" w14:textId="77777777" w:rsidTr="00CB5F70">
        <w:tc>
          <w:tcPr>
            <w:tcW w:w="3362"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394E54E0" w14:textId="77777777" w:rsidR="00CB5F70" w:rsidRPr="00E1796A" w:rsidRDefault="00CB5F70" w:rsidP="00372032">
            <w:pPr>
              <w:rPr>
                <w:rFonts w:ascii="Arial" w:hAnsi="Arial" w:cs="Arial"/>
                <w:sz w:val="18"/>
                <w:szCs w:val="18"/>
              </w:rPr>
            </w:pPr>
            <w:r w:rsidRPr="00E1796A">
              <w:rPr>
                <w:rFonts w:ascii="Arial" w:hAnsi="Arial" w:cs="Arial"/>
                <w:sz w:val="18"/>
                <w:szCs w:val="18"/>
              </w:rPr>
              <w:t>SKLOP 3: DELOVNA OBLEKA – LETNA</w:t>
            </w:r>
          </w:p>
        </w:tc>
        <w:tc>
          <w:tcPr>
            <w:tcW w:w="1638" w:type="pct"/>
            <w:vMerge/>
            <w:tcBorders>
              <w:left w:val="single" w:sz="5" w:space="0" w:color="000000"/>
              <w:right w:val="single" w:sz="5" w:space="0" w:color="000000"/>
            </w:tcBorders>
            <w:vAlign w:val="center"/>
          </w:tcPr>
          <w:p w14:paraId="0D1AD897" w14:textId="77777777" w:rsidR="00CB5F70" w:rsidRPr="00E1796A" w:rsidRDefault="00CB5F70" w:rsidP="00372032">
            <w:pPr>
              <w:rPr>
                <w:rFonts w:ascii="Arial" w:hAnsi="Arial" w:cs="Arial"/>
                <w:sz w:val="18"/>
                <w:szCs w:val="18"/>
              </w:rPr>
            </w:pPr>
          </w:p>
        </w:tc>
      </w:tr>
      <w:tr w:rsidR="00CB5F70" w:rsidRPr="00E1796A" w14:paraId="0232AA51" w14:textId="77777777" w:rsidTr="00CB5F70">
        <w:tc>
          <w:tcPr>
            <w:tcW w:w="3362"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788E0F13" w14:textId="77777777" w:rsidR="00CB5F70" w:rsidRPr="00E1796A" w:rsidRDefault="00CB5F70" w:rsidP="00372032">
            <w:pPr>
              <w:rPr>
                <w:rFonts w:ascii="Arial" w:hAnsi="Arial" w:cs="Arial"/>
                <w:color w:val="000000"/>
                <w:position w:val="-2"/>
                <w:sz w:val="18"/>
                <w:szCs w:val="18"/>
              </w:rPr>
            </w:pPr>
            <w:r w:rsidRPr="00E1796A">
              <w:rPr>
                <w:rFonts w:ascii="Arial" w:hAnsi="Arial" w:cs="Arial"/>
                <w:color w:val="000000"/>
                <w:position w:val="-2"/>
                <w:sz w:val="18"/>
                <w:szCs w:val="18"/>
              </w:rPr>
              <w:t>SKLOP 4: DROBNI TEKSTILNI IZDELKI</w:t>
            </w:r>
          </w:p>
        </w:tc>
        <w:tc>
          <w:tcPr>
            <w:tcW w:w="1638" w:type="pct"/>
            <w:vMerge/>
            <w:tcBorders>
              <w:left w:val="single" w:sz="5" w:space="0" w:color="000000"/>
              <w:right w:val="single" w:sz="5" w:space="0" w:color="000000"/>
            </w:tcBorders>
            <w:vAlign w:val="center"/>
          </w:tcPr>
          <w:p w14:paraId="7CE5426F" w14:textId="77777777" w:rsidR="00CB5F70" w:rsidRPr="00E1796A" w:rsidRDefault="00CB5F70" w:rsidP="00372032">
            <w:pPr>
              <w:rPr>
                <w:rFonts w:ascii="Arial" w:hAnsi="Arial" w:cs="Arial"/>
                <w:color w:val="000000"/>
                <w:position w:val="-2"/>
                <w:sz w:val="18"/>
                <w:szCs w:val="18"/>
              </w:rPr>
            </w:pPr>
          </w:p>
        </w:tc>
      </w:tr>
      <w:tr w:rsidR="00CB5F70" w:rsidRPr="00E1796A" w14:paraId="0FD8E885" w14:textId="77777777" w:rsidTr="00CB5F70">
        <w:tc>
          <w:tcPr>
            <w:tcW w:w="3362"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6CBCA0FE" w14:textId="77777777" w:rsidR="00CB5F70" w:rsidRPr="00E1796A" w:rsidRDefault="00CB5F70" w:rsidP="00372032">
            <w:pPr>
              <w:rPr>
                <w:rFonts w:ascii="Arial" w:hAnsi="Arial" w:cs="Arial"/>
                <w:color w:val="000000"/>
                <w:position w:val="-2"/>
                <w:sz w:val="18"/>
                <w:szCs w:val="18"/>
              </w:rPr>
            </w:pPr>
            <w:r w:rsidRPr="00E1796A">
              <w:rPr>
                <w:rFonts w:ascii="Arial" w:hAnsi="Arial" w:cs="Arial"/>
                <w:color w:val="000000"/>
                <w:position w:val="-2"/>
                <w:sz w:val="18"/>
                <w:szCs w:val="18"/>
              </w:rPr>
              <w:t>SKLOP 5: POSTELJNO PERILO</w:t>
            </w:r>
          </w:p>
        </w:tc>
        <w:tc>
          <w:tcPr>
            <w:tcW w:w="1638" w:type="pct"/>
            <w:vMerge/>
            <w:tcBorders>
              <w:left w:val="single" w:sz="5" w:space="0" w:color="000000"/>
              <w:right w:val="single" w:sz="5" w:space="0" w:color="000000"/>
            </w:tcBorders>
            <w:vAlign w:val="center"/>
          </w:tcPr>
          <w:p w14:paraId="1B7919A1" w14:textId="77777777" w:rsidR="00CB5F70" w:rsidRPr="00E1796A" w:rsidRDefault="00CB5F70" w:rsidP="00372032">
            <w:pPr>
              <w:rPr>
                <w:rFonts w:ascii="Arial" w:hAnsi="Arial" w:cs="Arial"/>
                <w:color w:val="000000"/>
                <w:position w:val="-2"/>
                <w:sz w:val="18"/>
                <w:szCs w:val="18"/>
              </w:rPr>
            </w:pPr>
          </w:p>
        </w:tc>
      </w:tr>
      <w:tr w:rsidR="00CB5F70" w:rsidRPr="00E1796A" w14:paraId="1F35DF36" w14:textId="77777777" w:rsidTr="00CB5F70">
        <w:tc>
          <w:tcPr>
            <w:tcW w:w="3362"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0F5CDE2E" w14:textId="77777777" w:rsidR="00CB5F70" w:rsidRPr="00E1796A" w:rsidRDefault="00CB5F70" w:rsidP="00372032">
            <w:pPr>
              <w:rPr>
                <w:rFonts w:ascii="Arial" w:hAnsi="Arial" w:cs="Arial"/>
                <w:color w:val="000000"/>
                <w:position w:val="-2"/>
                <w:sz w:val="18"/>
                <w:szCs w:val="18"/>
              </w:rPr>
            </w:pPr>
            <w:r w:rsidRPr="00E1796A">
              <w:rPr>
                <w:rFonts w:ascii="Arial" w:hAnsi="Arial" w:cs="Arial"/>
                <w:color w:val="000000"/>
                <w:position w:val="-2"/>
                <w:sz w:val="18"/>
                <w:szCs w:val="18"/>
              </w:rPr>
              <w:t>SKLOP 6: ZAŠČITA ZA POSTELJO</w:t>
            </w:r>
          </w:p>
        </w:tc>
        <w:tc>
          <w:tcPr>
            <w:tcW w:w="1638" w:type="pct"/>
            <w:vMerge/>
            <w:tcBorders>
              <w:left w:val="single" w:sz="5" w:space="0" w:color="000000"/>
              <w:right w:val="single" w:sz="5" w:space="0" w:color="000000"/>
            </w:tcBorders>
            <w:vAlign w:val="center"/>
          </w:tcPr>
          <w:p w14:paraId="78C45676" w14:textId="77777777" w:rsidR="00CB5F70" w:rsidRPr="00E1796A" w:rsidRDefault="00CB5F70" w:rsidP="00372032">
            <w:pPr>
              <w:rPr>
                <w:rFonts w:ascii="Arial" w:hAnsi="Arial" w:cs="Arial"/>
                <w:color w:val="000000"/>
                <w:position w:val="-2"/>
                <w:sz w:val="18"/>
                <w:szCs w:val="18"/>
              </w:rPr>
            </w:pPr>
          </w:p>
        </w:tc>
      </w:tr>
      <w:tr w:rsidR="00CB5F70" w:rsidRPr="00E1796A" w14:paraId="4BADCB5F" w14:textId="77777777" w:rsidTr="00CB5F70">
        <w:tc>
          <w:tcPr>
            <w:tcW w:w="3362"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70C0D549" w14:textId="77777777" w:rsidR="00CB5F70" w:rsidRPr="00E1796A" w:rsidRDefault="00CB5F70" w:rsidP="00372032">
            <w:pPr>
              <w:rPr>
                <w:rFonts w:ascii="Arial" w:hAnsi="Arial" w:cs="Arial"/>
                <w:color w:val="000000"/>
                <w:position w:val="-2"/>
                <w:sz w:val="18"/>
                <w:szCs w:val="18"/>
              </w:rPr>
            </w:pPr>
            <w:r w:rsidRPr="00E1796A">
              <w:rPr>
                <w:rFonts w:ascii="Arial" w:hAnsi="Arial" w:cs="Arial"/>
                <w:color w:val="000000"/>
                <w:position w:val="-2"/>
                <w:sz w:val="18"/>
                <w:szCs w:val="18"/>
              </w:rPr>
              <w:t>SKLOP 7: METRAŽNO BLAGO ZA PRTE IN NADPRTE</w:t>
            </w:r>
          </w:p>
        </w:tc>
        <w:tc>
          <w:tcPr>
            <w:tcW w:w="1638" w:type="pct"/>
            <w:vMerge/>
            <w:tcBorders>
              <w:left w:val="single" w:sz="5" w:space="0" w:color="000000"/>
              <w:bottom w:val="single" w:sz="5" w:space="0" w:color="000000"/>
              <w:right w:val="single" w:sz="5" w:space="0" w:color="000000"/>
            </w:tcBorders>
            <w:vAlign w:val="center"/>
          </w:tcPr>
          <w:p w14:paraId="30C333FA" w14:textId="77777777" w:rsidR="00CB5F70" w:rsidRPr="00E1796A" w:rsidRDefault="00CB5F70" w:rsidP="00372032">
            <w:pPr>
              <w:rPr>
                <w:rFonts w:ascii="Arial" w:hAnsi="Arial" w:cs="Arial"/>
                <w:color w:val="000000"/>
                <w:position w:val="-2"/>
                <w:sz w:val="18"/>
                <w:szCs w:val="18"/>
              </w:rPr>
            </w:pPr>
          </w:p>
        </w:tc>
      </w:tr>
    </w:tbl>
    <w:p w14:paraId="655FD546" w14:textId="77777777" w:rsidR="00CB5F70" w:rsidRDefault="00CB5F70"/>
    <w:p w14:paraId="2885CF80" w14:textId="77777777" w:rsidR="00C66660" w:rsidRPr="00CB5F70" w:rsidRDefault="00CB5F70">
      <w:pPr>
        <w:rPr>
          <w:rFonts w:ascii="Arial" w:hAnsi="Arial" w:cs="Arial"/>
          <w:b/>
          <w:i/>
          <w:sz w:val="18"/>
          <w:szCs w:val="18"/>
        </w:rPr>
        <w:sectPr w:rsidR="00C66660" w:rsidRPr="00CB5F70" w:rsidSect="0002365B">
          <w:pgSz w:w="11906" w:h="16838"/>
          <w:pgMar w:top="1418" w:right="1418" w:bottom="1418" w:left="1418" w:header="567" w:footer="680" w:gutter="0"/>
          <w:cols w:space="708"/>
          <w:docGrid w:linePitch="360"/>
        </w:sectPr>
      </w:pPr>
      <w:r w:rsidRPr="00CB5F70">
        <w:rPr>
          <w:rFonts w:ascii="Arial" w:hAnsi="Arial" w:cs="Arial"/>
          <w:b/>
          <w:i/>
          <w:sz w:val="18"/>
          <w:szCs w:val="18"/>
        </w:rPr>
        <w:t>V koli</w:t>
      </w:r>
      <w:r>
        <w:rPr>
          <w:rFonts w:ascii="Arial" w:hAnsi="Arial" w:cs="Arial"/>
          <w:b/>
          <w:i/>
          <w:sz w:val="18"/>
          <w:szCs w:val="18"/>
        </w:rPr>
        <w:t>kor bosta dva ali več ponudnikov podala</w:t>
      </w:r>
      <w:r w:rsidRPr="00CB5F70">
        <w:rPr>
          <w:rFonts w:ascii="Arial" w:hAnsi="Arial" w:cs="Arial"/>
          <w:b/>
          <w:i/>
          <w:sz w:val="18"/>
          <w:szCs w:val="18"/>
        </w:rPr>
        <w:t xml:space="preserve"> enako ceno, bo izbran ponudnik, ki je prvi oddal ponudbo (upošteva se dan in ura oddaje ponudbe v sistemu </w:t>
      </w:r>
      <w:proofErr w:type="spellStart"/>
      <w:r w:rsidRPr="00CB5F70">
        <w:rPr>
          <w:rFonts w:ascii="Arial" w:hAnsi="Arial" w:cs="Arial"/>
          <w:b/>
          <w:i/>
          <w:sz w:val="18"/>
          <w:szCs w:val="18"/>
        </w:rPr>
        <w:t>eJN</w:t>
      </w:r>
      <w:proofErr w:type="spellEnd"/>
      <w:r w:rsidRPr="00CB5F70">
        <w:rPr>
          <w:rFonts w:ascii="Arial" w:hAnsi="Arial" w:cs="Arial"/>
          <w:b/>
          <w:i/>
          <w:sz w:val="18"/>
          <w:szCs w:val="18"/>
        </w:rPr>
        <w:t>).</w:t>
      </w:r>
    </w:p>
    <w:p w14:paraId="307618A6" w14:textId="77777777" w:rsidR="006975C6" w:rsidRPr="00563971" w:rsidRDefault="008F34FF" w:rsidP="008F34FF">
      <w:pPr>
        <w:pStyle w:val="Naslov1"/>
        <w:pBdr>
          <w:top w:val="single" w:sz="48" w:space="1" w:color="548DD4" w:themeColor="text2" w:themeTint="99"/>
          <w:left w:val="single" w:sz="48" w:space="4" w:color="548DD4" w:themeColor="text2" w:themeTint="99"/>
          <w:bottom w:val="single" w:sz="48" w:space="1" w:color="548DD4" w:themeColor="text2" w:themeTint="99"/>
          <w:right w:val="single" w:sz="48" w:space="4" w:color="548DD4" w:themeColor="text2" w:themeTint="99"/>
        </w:pBdr>
        <w:shd w:val="clear" w:color="auto" w:fill="548DD4" w:themeFill="text2" w:themeFillTint="99"/>
        <w:ind w:left="1985"/>
        <w:rPr>
          <w:rFonts w:ascii="Arial" w:hAnsi="Arial" w:cs="Arial"/>
          <w:color w:val="FFFFFF" w:themeColor="background1"/>
        </w:rPr>
      </w:pPr>
      <w:r w:rsidRPr="00563971">
        <w:rPr>
          <w:rFonts w:ascii="Arial" w:hAnsi="Arial" w:cs="Arial"/>
          <w:color w:val="FFFFFF" w:themeColor="background1"/>
        </w:rPr>
        <w:lastRenderedPageBreak/>
        <w:t>Pogoji za priznanje usposobljenosti</w:t>
      </w:r>
    </w:p>
    <w:p w14:paraId="3D9C6628" w14:textId="77777777" w:rsidR="00C66660" w:rsidRDefault="008F34FF">
      <w:pPr>
        <w:spacing w:before="225" w:after="225" w:line="240" w:lineRule="auto"/>
        <w:jc w:val="both"/>
      </w:pPr>
      <w:r>
        <w:rPr>
          <w:rFonts w:ascii="Arial" w:hAnsi="Arial" w:cs="Arial"/>
          <w:color w:val="000000"/>
          <w:sz w:val="18"/>
          <w:szCs w:val="18"/>
        </w:rPr>
        <w:t>Dopustna ponudba je ponudba, ki jo predloži ponudnik, za katerega ne obstajajo razlogi za izključitev in ki izpolnjuje pogoje za sodelovanje, njegova ponudba ustreza potrebam in zahtevam naročnika, določenim v tehničnih specifikacijah in v dokumentaciji v zvezi z oddajo javnega naročila, je prispela pravočasno, pri njej ni dokazano nedovoljeno dogovarjanje ali korupcija, naročnik je ni ocenil za neobičajno nizko in cena ne presega zagotovljenih sredstev naročnika.</w:t>
      </w:r>
    </w:p>
    <w:p w14:paraId="3407DBCE" w14:textId="77777777" w:rsidR="00C66660" w:rsidRDefault="008F34FF">
      <w:pPr>
        <w:spacing w:before="225" w:after="225" w:line="240" w:lineRule="auto"/>
        <w:jc w:val="both"/>
      </w:pPr>
      <w:r>
        <w:rPr>
          <w:rFonts w:ascii="Arial" w:hAnsi="Arial" w:cs="Arial"/>
          <w:color w:val="000000"/>
          <w:sz w:val="18"/>
          <w:szCs w:val="18"/>
        </w:rPr>
        <w:t>Ponudnik mora pripraviti ponudbo v skladu z zahtevami iz te razpisne dokumentacije. V nadaljevanju so opredeljene zahteve, ki jih mora izpolnjevati ponudnik. Naročnik lahko ponudnika iz sodelovanja izključi tudi v ostalih primerih za katere tako določa zakon (šesti odstavek 75. člena ZJN-3).</w:t>
      </w:r>
    </w:p>
    <w:p w14:paraId="2C884E6C" w14:textId="77777777" w:rsidR="00C66660" w:rsidRDefault="008F34FF">
      <w:pPr>
        <w:spacing w:before="225" w:after="225" w:line="240" w:lineRule="auto"/>
        <w:jc w:val="both"/>
      </w:pPr>
      <w:r>
        <w:rPr>
          <w:rFonts w:ascii="Arial" w:hAnsi="Arial" w:cs="Arial"/>
          <w:b/>
          <w:bCs/>
          <w:color w:val="000000"/>
          <w:sz w:val="18"/>
          <w:szCs w:val="18"/>
        </w:rPr>
        <w:t>Pogoji, ki veljajo za vse sklope, razen če je določeno drugače.</w:t>
      </w:r>
    </w:p>
    <w:tbl>
      <w:tblPr>
        <w:tblStyle w:val="NormalTablePHPDOCX"/>
        <w:tblW w:w="2500" w:type="pct"/>
        <w:tblInd w:w="108" w:type="dxa"/>
        <w:tblLook w:val="04A0" w:firstRow="1" w:lastRow="0" w:firstColumn="1" w:lastColumn="0" w:noHBand="0" w:noVBand="1"/>
      </w:tblPr>
      <w:tblGrid>
        <w:gridCol w:w="4643"/>
      </w:tblGrid>
      <w:tr w:rsidR="00C66660" w14:paraId="0993C6DF" w14:textId="77777777">
        <w:tc>
          <w:tcPr>
            <w:tcW w:w="0" w:type="auto"/>
            <w:tcBorders>
              <w:top w:val="single" w:sz="5" w:space="0" w:color="2A8B2A"/>
              <w:left w:val="single" w:sz="25" w:space="0" w:color="2A8B2A"/>
              <w:bottom w:val="single" w:sz="30" w:space="0" w:color="2A8B2A"/>
              <w:right w:val="single" w:sz="25" w:space="0" w:color="2A8B2A"/>
            </w:tcBorders>
            <w:shd w:val="clear" w:color="auto" w:fill="2A8B2A"/>
            <w:tcMar>
              <w:top w:w="135" w:type="dxa"/>
              <w:bottom w:w="135" w:type="dxa"/>
            </w:tcMar>
            <w:vAlign w:val="center"/>
          </w:tcPr>
          <w:p w14:paraId="04353DE2" w14:textId="77777777" w:rsidR="00C66660" w:rsidRDefault="008F34FF">
            <w:r>
              <w:rPr>
                <w:rFonts w:ascii="Arial" w:hAnsi="Arial" w:cs="Arial"/>
                <w:color w:val="FFFFFF"/>
                <w:position w:val="-2"/>
                <w:sz w:val="18"/>
                <w:szCs w:val="18"/>
              </w:rPr>
              <w:t>Razlogi za izključitev</w:t>
            </w:r>
          </w:p>
        </w:tc>
      </w:tr>
    </w:tbl>
    <w:p w14:paraId="0540FC3B" w14:textId="77777777" w:rsidR="00C66660" w:rsidRDefault="00C66660"/>
    <w:tbl>
      <w:tblPr>
        <w:tblStyle w:val="NormalTablePHPDOCX"/>
        <w:tblW w:w="9300" w:type="dxa"/>
        <w:tblInd w:w="108" w:type="dxa"/>
        <w:tblLook w:val="04A0" w:firstRow="1" w:lastRow="0" w:firstColumn="1" w:lastColumn="0" w:noHBand="0" w:noVBand="1"/>
      </w:tblPr>
      <w:tblGrid>
        <w:gridCol w:w="1860"/>
        <w:gridCol w:w="7440"/>
      </w:tblGrid>
      <w:tr w:rsidR="00C66660" w14:paraId="7E3F3CAC" w14:textId="77777777">
        <w:tc>
          <w:tcPr>
            <w:tcW w:w="1000" w:type="pct"/>
            <w:tcBorders>
              <w:top w:val="single" w:sz="5" w:space="0" w:color="2A8B2A"/>
              <w:left w:val="single" w:sz="5" w:space="0" w:color="2A8B2A"/>
              <w:bottom w:val="single" w:sz="5" w:space="0" w:color="000000"/>
              <w:right w:val="single" w:sz="5" w:space="0" w:color="000000"/>
            </w:tcBorders>
            <w:shd w:val="clear" w:color="auto" w:fill="2A8B2A"/>
            <w:tcMar>
              <w:top w:w="135" w:type="dxa"/>
              <w:bottom w:w="135" w:type="dxa"/>
            </w:tcMar>
            <w:vAlign w:val="center"/>
          </w:tcPr>
          <w:p w14:paraId="29192526" w14:textId="77777777" w:rsidR="00C66660" w:rsidRDefault="008F34FF">
            <w:pPr>
              <w:jc w:val="center"/>
            </w:pPr>
            <w:r>
              <w:rPr>
                <w:rFonts w:ascii="Arial" w:hAnsi="Arial" w:cs="Arial"/>
                <w:b/>
                <w:bCs/>
                <w:color w:val="FFFFFF"/>
                <w:position w:val="-2"/>
                <w:sz w:val="18"/>
                <w:szCs w:val="18"/>
              </w:rPr>
              <w:t>POGOJ 1</w:t>
            </w:r>
            <w:r>
              <w:rPr>
                <w:rFonts w:ascii="Arial" w:hAnsi="Arial" w:cs="Arial"/>
                <w:b/>
                <w:bCs/>
                <w:color w:val="FFFFFF"/>
                <w:position w:val="-2"/>
                <w:sz w:val="18"/>
                <w:szCs w:val="18"/>
              </w:rPr>
              <w:br/>
              <w:t>Nekaznovanost</w:t>
            </w:r>
          </w:p>
        </w:tc>
        <w:tc>
          <w:tcPr>
            <w:tcW w:w="4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44B2E1BF" w14:textId="77777777" w:rsidR="00C66660" w:rsidRDefault="008F34FF">
            <w:pPr>
              <w:spacing w:before="135" w:after="135"/>
              <w:jc w:val="both"/>
              <w:textAlignment w:val="center"/>
            </w:pPr>
            <w:r>
              <w:rPr>
                <w:rFonts w:ascii="Arial" w:hAnsi="Arial" w:cs="Arial"/>
                <w:color w:val="000000"/>
                <w:position w:val="-2"/>
                <w:sz w:val="18"/>
                <w:szCs w:val="18"/>
              </w:rPr>
              <w:t xml:space="preserve">Naročnik bo iz sodelovanja v postopku javnega naročanja izključil gospodarski subjekt, če ugotovi, da je bila </w:t>
            </w:r>
            <w:r>
              <w:rPr>
                <w:rFonts w:ascii="Arial" w:hAnsi="Arial" w:cs="Arial"/>
                <w:b/>
                <w:bCs/>
                <w:color w:val="000000"/>
                <w:position w:val="-2"/>
                <w:sz w:val="18"/>
                <w:szCs w:val="18"/>
                <w:u w:val="single"/>
              </w:rPr>
              <w:t>gospodarskemu subjektu ali osebi, ki je članica upravnega, vodstvenega ali nadzornega organa</w:t>
            </w:r>
            <w:r>
              <w:rPr>
                <w:rFonts w:ascii="Arial" w:hAnsi="Arial" w:cs="Arial"/>
                <w:color w:val="000000"/>
                <w:position w:val="-2"/>
                <w:sz w:val="18"/>
                <w:szCs w:val="18"/>
              </w:rPr>
              <w:t xml:space="preserve"> tega gospodarskega subjekta ali ki ima </w:t>
            </w:r>
            <w:r>
              <w:rPr>
                <w:rFonts w:ascii="Arial" w:hAnsi="Arial" w:cs="Arial"/>
                <w:b/>
                <w:bCs/>
                <w:color w:val="000000"/>
                <w:position w:val="-2"/>
                <w:sz w:val="18"/>
                <w:szCs w:val="18"/>
                <w:u w:val="single"/>
              </w:rPr>
              <w:t>pooblastila za njegovo zastopanje ali odločanje ali nadzor v njem</w:t>
            </w:r>
            <w:r>
              <w:rPr>
                <w:rFonts w:ascii="Arial" w:hAnsi="Arial" w:cs="Arial"/>
                <w:color w:val="000000"/>
                <w:position w:val="-2"/>
                <w:sz w:val="18"/>
                <w:szCs w:val="18"/>
              </w:rPr>
              <w:t>, izrečena pravnomočna sodba za dejanje, ki ima elemente kaznivih dejanj naštetih v 75. členu ZJN-3. </w:t>
            </w:r>
          </w:p>
          <w:p w14:paraId="1D8B260B" w14:textId="77777777" w:rsidR="00C66660" w:rsidRDefault="008F34FF">
            <w:pPr>
              <w:spacing w:before="135" w:after="135"/>
              <w:jc w:val="both"/>
              <w:textAlignment w:val="center"/>
            </w:pPr>
            <w:r>
              <w:rPr>
                <w:rFonts w:ascii="Arial" w:hAnsi="Arial" w:cs="Arial"/>
                <w:color w:val="000000"/>
                <w:position w:val="-2"/>
                <w:sz w:val="18"/>
                <w:szCs w:val="18"/>
              </w:rPr>
              <w:t>Naročnik bo iz postopka javnega naročanja kadar koli v postopku izključil gospodarski subjekt, če se izkaže, da je pred ali med postopkom javnega naročanja ta subjekt glede na storjena ali neizvedena dejanja v enem od zgoraj navedenih položajev.</w:t>
            </w:r>
          </w:p>
        </w:tc>
      </w:tr>
      <w:tr w:rsidR="00C66660" w14:paraId="7E5A1237" w14:textId="77777777">
        <w:tc>
          <w:tcPr>
            <w:tcW w:w="1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5B079A07" w14:textId="77777777" w:rsidR="00C66660" w:rsidRDefault="008F34FF">
            <w:pPr>
              <w:jc w:val="center"/>
            </w:pPr>
            <w:r>
              <w:rPr>
                <w:rFonts w:ascii="Arial" w:hAnsi="Arial" w:cs="Arial"/>
                <w:color w:val="000000"/>
                <w:position w:val="-2"/>
                <w:sz w:val="18"/>
                <w:szCs w:val="18"/>
              </w:rPr>
              <w:t>DOKAZILO</w:t>
            </w:r>
          </w:p>
        </w:tc>
        <w:tc>
          <w:tcPr>
            <w:tcW w:w="4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4DACEF03" w14:textId="319BB6B9" w:rsidR="00C66660" w:rsidRPr="00463051" w:rsidRDefault="00463051" w:rsidP="00576ECB">
            <w:pPr>
              <w:spacing w:before="135" w:after="135"/>
              <w:jc w:val="both"/>
              <w:textAlignment w:val="center"/>
              <w:rPr>
                <w:rFonts w:ascii="Arial" w:hAnsi="Arial" w:cs="Arial"/>
                <w:color w:val="000000"/>
                <w:position w:val="-2"/>
                <w:sz w:val="18"/>
                <w:szCs w:val="18"/>
              </w:rPr>
            </w:pPr>
            <w:r w:rsidRPr="00463051">
              <w:rPr>
                <w:rFonts w:ascii="Arial" w:hAnsi="Arial" w:cs="Arial"/>
                <w:color w:val="000000"/>
                <w:position w:val="-2"/>
                <w:sz w:val="18"/>
                <w:szCs w:val="18"/>
              </w:rPr>
              <w:t>Ponudnik</w:t>
            </w:r>
            <w:r w:rsidR="00883D9B">
              <w:rPr>
                <w:rFonts w:ascii="Arial" w:hAnsi="Arial" w:cs="Arial"/>
                <w:color w:val="000000"/>
                <w:position w:val="-2"/>
                <w:sz w:val="18"/>
                <w:szCs w:val="18"/>
              </w:rPr>
              <w:t xml:space="preserve"> </w:t>
            </w:r>
            <w:r w:rsidRPr="00463051">
              <w:rPr>
                <w:rFonts w:ascii="Arial" w:hAnsi="Arial" w:cs="Arial"/>
                <w:color w:val="000000"/>
                <w:position w:val="-2"/>
                <w:sz w:val="18"/>
                <w:szCs w:val="18"/>
              </w:rPr>
              <w:t xml:space="preserve">izpolni ESPD obrazec (»Del III: Razlogi za izključitev, Oddelek A: Razlogi, povezani s kazenskimi obsodbami«) in </w:t>
            </w:r>
            <w:r w:rsidR="00576ECB" w:rsidRPr="00576ECB">
              <w:rPr>
                <w:rFonts w:ascii="Arial" w:hAnsi="Arial" w:cs="Arial"/>
                <w:color w:val="000000"/>
                <w:position w:val="-2"/>
                <w:sz w:val="18"/>
                <w:szCs w:val="18"/>
              </w:rPr>
              <w:t>Izjava članov organov in zastopnikov gospodarskega subjekta in pooblastilo za pridobitev podatkov iz kazenske evidence</w:t>
            </w:r>
            <w:r w:rsidR="00576ECB">
              <w:rPr>
                <w:rFonts w:ascii="Arial" w:hAnsi="Arial" w:cs="Arial"/>
                <w:color w:val="000000"/>
                <w:position w:val="-2"/>
                <w:sz w:val="18"/>
                <w:szCs w:val="18"/>
              </w:rPr>
              <w:t xml:space="preserve"> </w:t>
            </w:r>
            <w:r w:rsidRPr="001847D5">
              <w:rPr>
                <w:rFonts w:ascii="Arial" w:hAnsi="Arial" w:cs="Arial"/>
                <w:color w:val="000000"/>
                <w:position w:val="-2"/>
                <w:sz w:val="18"/>
                <w:szCs w:val="18"/>
              </w:rPr>
              <w:t>(OBR-5)</w:t>
            </w:r>
            <w:r w:rsidRPr="00463051">
              <w:rPr>
                <w:rFonts w:ascii="Arial" w:hAnsi="Arial" w:cs="Arial"/>
                <w:color w:val="000000"/>
                <w:position w:val="-2"/>
                <w:sz w:val="18"/>
                <w:szCs w:val="18"/>
              </w:rPr>
              <w:t xml:space="preserve"> - Ponudnik lahko potrdila iz kazenske evidence predloži tudi sam, če odražajo zadnje stanje in če niso starejša od datuma objave</w:t>
            </w:r>
            <w:r>
              <w:rPr>
                <w:rFonts w:ascii="Arial" w:hAnsi="Arial" w:cs="Arial"/>
                <w:color w:val="000000"/>
                <w:position w:val="-2"/>
                <w:sz w:val="18"/>
                <w:szCs w:val="18"/>
              </w:rPr>
              <w:t xml:space="preserve"> javnega naročila. </w:t>
            </w:r>
            <w:r w:rsidRPr="00463051">
              <w:rPr>
                <w:rFonts w:ascii="Arial" w:hAnsi="Arial" w:cs="Arial"/>
                <w:color w:val="000000"/>
                <w:position w:val="-2"/>
                <w:sz w:val="18"/>
                <w:szCs w:val="18"/>
              </w:rPr>
              <w:t>V primeru, da vsa navedena potrdila predloži ponudnik sam, mu ni potrebno prilagati v tej točki zahtevanih pooblastil.</w:t>
            </w:r>
          </w:p>
        </w:tc>
      </w:tr>
      <w:tr w:rsidR="00C66660" w14:paraId="00CD975F" w14:textId="77777777">
        <w:tc>
          <w:tcPr>
            <w:tcW w:w="1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6079B6CC" w14:textId="77777777" w:rsidR="00C66660" w:rsidRDefault="008F34FF">
            <w:pPr>
              <w:jc w:val="center"/>
            </w:pPr>
            <w:r>
              <w:rPr>
                <w:rFonts w:ascii="Arial" w:hAnsi="Arial" w:cs="Arial"/>
                <w:color w:val="000000"/>
                <w:position w:val="-2"/>
                <w:sz w:val="18"/>
                <w:szCs w:val="18"/>
              </w:rPr>
              <w:t>NAVODILO / OPOMBA</w:t>
            </w:r>
          </w:p>
        </w:tc>
        <w:tc>
          <w:tcPr>
            <w:tcW w:w="4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3866A2D3" w14:textId="77777777" w:rsidR="00C66660" w:rsidRDefault="008F34FF">
            <w:pPr>
              <w:spacing w:before="135" w:after="135"/>
              <w:jc w:val="both"/>
              <w:textAlignment w:val="center"/>
            </w:pPr>
            <w:r>
              <w:rPr>
                <w:rFonts w:ascii="Arial" w:hAnsi="Arial" w:cs="Arial"/>
                <w:color w:val="000000"/>
                <w:position w:val="-2"/>
                <w:sz w:val="18"/>
                <w:szCs w:val="18"/>
                <w:u w:val="single"/>
              </w:rPr>
              <w:t>Gospodarski subjekti, ki nimajo sedeža v Republiki Sloveniji:</w:t>
            </w:r>
          </w:p>
          <w:p w14:paraId="54815603" w14:textId="77777777" w:rsidR="00C66660" w:rsidRDefault="008F34FF">
            <w:pPr>
              <w:spacing w:before="135" w:after="135"/>
              <w:jc w:val="both"/>
              <w:textAlignment w:val="center"/>
            </w:pPr>
            <w:r>
              <w:rPr>
                <w:rFonts w:ascii="Arial" w:hAnsi="Arial" w:cs="Arial"/>
                <w:color w:val="000000"/>
                <w:position w:val="-2"/>
                <w:sz w:val="18"/>
                <w:szCs w:val="18"/>
              </w:rPr>
              <w:t>Če država članica ali tretja država dokumentov in potrdil ne izdaja ali če ti ne zajemajo vseh primerov iz prvega odstavka 75. člena ZJN-3, jih je mogoče nadomestiti z zapriseženo izjavo, če ta v državi članici ali tretji državi ni predvidena, pa z izjavo določene osebe, dano pred pristojnim sodnim ali upravnim organom, notarjem ali pred pristojno organizacijo v matični državi te osebe ali v državi, v kateri ima sedež gospodarski subjekt.</w:t>
            </w:r>
          </w:p>
        </w:tc>
      </w:tr>
      <w:tr w:rsidR="00C66660" w14:paraId="3C60EF5F" w14:textId="77777777">
        <w:tc>
          <w:tcPr>
            <w:tcW w:w="1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6A34C8AA" w14:textId="77777777" w:rsidR="00C66660" w:rsidRDefault="008F34FF">
            <w:pPr>
              <w:jc w:val="center"/>
            </w:pPr>
            <w:r>
              <w:rPr>
                <w:rFonts w:ascii="Arial" w:hAnsi="Arial" w:cs="Arial"/>
                <w:color w:val="000000"/>
                <w:position w:val="-2"/>
                <w:sz w:val="18"/>
                <w:szCs w:val="18"/>
              </w:rPr>
              <w:t>Partnerji v skupni ponudbi</w:t>
            </w:r>
          </w:p>
        </w:tc>
        <w:tc>
          <w:tcPr>
            <w:tcW w:w="4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06030199" w14:textId="2AB3E924" w:rsidR="00C66660" w:rsidRPr="00CD4E37" w:rsidRDefault="00883D9B" w:rsidP="00CD4E37">
            <w:pPr>
              <w:spacing w:before="135" w:after="135"/>
              <w:jc w:val="both"/>
              <w:textAlignment w:val="center"/>
              <w:rPr>
                <w:rFonts w:ascii="Arial" w:hAnsi="Arial" w:cs="Arial"/>
                <w:color w:val="000000"/>
                <w:position w:val="-2"/>
                <w:sz w:val="18"/>
                <w:szCs w:val="18"/>
              </w:rPr>
            </w:pPr>
            <w:r>
              <w:rPr>
                <w:rFonts w:ascii="Arial" w:hAnsi="Arial" w:cs="Arial"/>
                <w:color w:val="000000"/>
                <w:position w:val="-2"/>
                <w:sz w:val="18"/>
                <w:szCs w:val="18"/>
              </w:rPr>
              <w:t xml:space="preserve">Partnerji v skupni ponudbi </w:t>
            </w:r>
            <w:r w:rsidRPr="00463051">
              <w:rPr>
                <w:rFonts w:ascii="Arial" w:hAnsi="Arial" w:cs="Arial"/>
                <w:color w:val="000000"/>
                <w:position w:val="-2"/>
                <w:sz w:val="18"/>
                <w:szCs w:val="18"/>
              </w:rPr>
              <w:t>izpolni</w:t>
            </w:r>
            <w:r>
              <w:rPr>
                <w:rFonts w:ascii="Arial" w:hAnsi="Arial" w:cs="Arial"/>
                <w:color w:val="000000"/>
                <w:position w:val="-2"/>
                <w:sz w:val="18"/>
                <w:szCs w:val="18"/>
              </w:rPr>
              <w:t>jo</w:t>
            </w:r>
            <w:r w:rsidRPr="00463051">
              <w:rPr>
                <w:rFonts w:ascii="Arial" w:hAnsi="Arial" w:cs="Arial"/>
                <w:color w:val="000000"/>
                <w:position w:val="-2"/>
                <w:sz w:val="18"/>
                <w:szCs w:val="18"/>
              </w:rPr>
              <w:t xml:space="preserve"> ESPD obrazec (»Del III: Razlogi za izključitev, Oddelek A: Razlogi, povezani s kazenskimi obsodbami«) in</w:t>
            </w:r>
            <w:r w:rsidR="00CD4E37">
              <w:t xml:space="preserve"> </w:t>
            </w:r>
            <w:r w:rsidR="00CD4E37" w:rsidRPr="00CD4E37">
              <w:rPr>
                <w:rFonts w:ascii="Arial" w:hAnsi="Arial" w:cs="Arial"/>
                <w:color w:val="000000"/>
                <w:position w:val="-2"/>
                <w:sz w:val="18"/>
                <w:szCs w:val="18"/>
              </w:rPr>
              <w:t>Izjava članov organov in zastopnikov gospodarskega subjekta in pooblastilo za pridobitev podatkov iz kazenske evidence (OBR-5</w:t>
            </w:r>
            <w:r w:rsidR="00CD4E37">
              <w:rPr>
                <w:rFonts w:ascii="Arial" w:hAnsi="Arial" w:cs="Arial"/>
                <w:color w:val="000000"/>
                <w:position w:val="-2"/>
                <w:sz w:val="18"/>
                <w:szCs w:val="18"/>
              </w:rPr>
              <w:t xml:space="preserve">) </w:t>
            </w:r>
            <w:r>
              <w:rPr>
                <w:rFonts w:ascii="Arial" w:hAnsi="Arial" w:cs="Arial"/>
                <w:color w:val="000000"/>
                <w:position w:val="-2"/>
                <w:sz w:val="18"/>
                <w:szCs w:val="18"/>
              </w:rPr>
              <w:t>–</w:t>
            </w:r>
            <w:r w:rsidRPr="00463051">
              <w:rPr>
                <w:rFonts w:ascii="Arial" w:hAnsi="Arial" w:cs="Arial"/>
                <w:color w:val="000000"/>
                <w:position w:val="-2"/>
                <w:sz w:val="18"/>
                <w:szCs w:val="18"/>
              </w:rPr>
              <w:t xml:space="preserve"> </w:t>
            </w:r>
            <w:r>
              <w:rPr>
                <w:rFonts w:ascii="Arial" w:hAnsi="Arial" w:cs="Arial"/>
                <w:color w:val="000000"/>
                <w:position w:val="-2"/>
                <w:sz w:val="18"/>
                <w:szCs w:val="18"/>
              </w:rPr>
              <w:t xml:space="preserve">partnerji v skupni ponudbi </w:t>
            </w:r>
            <w:r w:rsidRPr="00463051">
              <w:rPr>
                <w:rFonts w:ascii="Arial" w:hAnsi="Arial" w:cs="Arial"/>
                <w:color w:val="000000"/>
                <w:position w:val="-2"/>
                <w:sz w:val="18"/>
                <w:szCs w:val="18"/>
              </w:rPr>
              <w:t>lahko potrdila iz kazenske evidence predloži</w:t>
            </w:r>
            <w:r>
              <w:rPr>
                <w:rFonts w:ascii="Arial" w:hAnsi="Arial" w:cs="Arial"/>
                <w:color w:val="000000"/>
                <w:position w:val="-2"/>
                <w:sz w:val="18"/>
                <w:szCs w:val="18"/>
              </w:rPr>
              <w:t>jo</w:t>
            </w:r>
            <w:r w:rsidRPr="00463051">
              <w:rPr>
                <w:rFonts w:ascii="Arial" w:hAnsi="Arial" w:cs="Arial"/>
                <w:color w:val="000000"/>
                <w:position w:val="-2"/>
                <w:sz w:val="18"/>
                <w:szCs w:val="18"/>
              </w:rPr>
              <w:t xml:space="preserve"> tudi sam</w:t>
            </w:r>
            <w:r>
              <w:rPr>
                <w:rFonts w:ascii="Arial" w:hAnsi="Arial" w:cs="Arial"/>
                <w:color w:val="000000"/>
                <w:position w:val="-2"/>
                <w:sz w:val="18"/>
                <w:szCs w:val="18"/>
              </w:rPr>
              <w:t>i</w:t>
            </w:r>
            <w:r w:rsidRPr="00463051">
              <w:rPr>
                <w:rFonts w:ascii="Arial" w:hAnsi="Arial" w:cs="Arial"/>
                <w:color w:val="000000"/>
                <w:position w:val="-2"/>
                <w:sz w:val="18"/>
                <w:szCs w:val="18"/>
              </w:rPr>
              <w:t>, če odražajo zadnje stanje in če niso starejša od datuma objave</w:t>
            </w:r>
            <w:r>
              <w:rPr>
                <w:rFonts w:ascii="Arial" w:hAnsi="Arial" w:cs="Arial"/>
                <w:color w:val="000000"/>
                <w:position w:val="-2"/>
                <w:sz w:val="18"/>
                <w:szCs w:val="18"/>
              </w:rPr>
              <w:t xml:space="preserve"> javnega naročila. </w:t>
            </w:r>
            <w:r w:rsidRPr="00463051">
              <w:rPr>
                <w:rFonts w:ascii="Arial" w:hAnsi="Arial" w:cs="Arial"/>
                <w:color w:val="000000"/>
                <w:position w:val="-2"/>
                <w:sz w:val="18"/>
                <w:szCs w:val="18"/>
              </w:rPr>
              <w:t>V primeru, da vsa navedena potrdila predloži</w:t>
            </w:r>
            <w:r>
              <w:rPr>
                <w:rFonts w:ascii="Arial" w:hAnsi="Arial" w:cs="Arial"/>
                <w:color w:val="000000"/>
                <w:position w:val="-2"/>
                <w:sz w:val="18"/>
                <w:szCs w:val="18"/>
              </w:rPr>
              <w:t>jo</w:t>
            </w:r>
            <w:r w:rsidRPr="00463051">
              <w:rPr>
                <w:rFonts w:ascii="Arial" w:hAnsi="Arial" w:cs="Arial"/>
                <w:color w:val="000000"/>
                <w:position w:val="-2"/>
                <w:sz w:val="18"/>
                <w:szCs w:val="18"/>
              </w:rPr>
              <w:t xml:space="preserve"> </w:t>
            </w:r>
            <w:r>
              <w:rPr>
                <w:rFonts w:ascii="Arial" w:hAnsi="Arial" w:cs="Arial"/>
                <w:color w:val="000000"/>
                <w:position w:val="-2"/>
                <w:sz w:val="18"/>
                <w:szCs w:val="18"/>
              </w:rPr>
              <w:t xml:space="preserve">partnerji v skupni ponudbi </w:t>
            </w:r>
            <w:r w:rsidRPr="00463051">
              <w:rPr>
                <w:rFonts w:ascii="Arial" w:hAnsi="Arial" w:cs="Arial"/>
                <w:color w:val="000000"/>
                <w:position w:val="-2"/>
                <w:sz w:val="18"/>
                <w:szCs w:val="18"/>
              </w:rPr>
              <w:t>sam</w:t>
            </w:r>
            <w:r>
              <w:rPr>
                <w:rFonts w:ascii="Arial" w:hAnsi="Arial" w:cs="Arial"/>
                <w:color w:val="000000"/>
                <w:position w:val="-2"/>
                <w:sz w:val="18"/>
                <w:szCs w:val="18"/>
              </w:rPr>
              <w:t>i, jim</w:t>
            </w:r>
            <w:r w:rsidRPr="00463051">
              <w:rPr>
                <w:rFonts w:ascii="Arial" w:hAnsi="Arial" w:cs="Arial"/>
                <w:color w:val="000000"/>
                <w:position w:val="-2"/>
                <w:sz w:val="18"/>
                <w:szCs w:val="18"/>
              </w:rPr>
              <w:t xml:space="preserve"> ni potrebno prilagati v tej točki zahtevanih pooblastil.</w:t>
            </w:r>
          </w:p>
        </w:tc>
      </w:tr>
      <w:tr w:rsidR="00C66660" w14:paraId="0FF9BD7F" w14:textId="77777777">
        <w:tc>
          <w:tcPr>
            <w:tcW w:w="1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6DCBF077" w14:textId="77777777" w:rsidR="00C66660" w:rsidRDefault="008F34FF">
            <w:pPr>
              <w:jc w:val="center"/>
            </w:pPr>
            <w:r>
              <w:rPr>
                <w:rFonts w:ascii="Arial" w:hAnsi="Arial" w:cs="Arial"/>
                <w:color w:val="000000"/>
                <w:position w:val="-2"/>
                <w:sz w:val="18"/>
                <w:szCs w:val="18"/>
              </w:rPr>
              <w:lastRenderedPageBreak/>
              <w:t>Podizvajalci</w:t>
            </w:r>
          </w:p>
        </w:tc>
        <w:tc>
          <w:tcPr>
            <w:tcW w:w="4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43D50715" w14:textId="761B7745" w:rsidR="009A3B14" w:rsidRDefault="009A3B14">
            <w:pPr>
              <w:spacing w:before="135" w:after="135"/>
              <w:jc w:val="both"/>
              <w:textAlignment w:val="center"/>
              <w:rPr>
                <w:rFonts w:ascii="Arial" w:hAnsi="Arial" w:cs="Arial"/>
                <w:color w:val="000000"/>
                <w:position w:val="-2"/>
                <w:sz w:val="18"/>
                <w:szCs w:val="18"/>
              </w:rPr>
            </w:pPr>
            <w:r>
              <w:rPr>
                <w:rFonts w:ascii="Arial" w:hAnsi="Arial" w:cs="Arial"/>
                <w:color w:val="000000"/>
                <w:position w:val="-2"/>
                <w:sz w:val="18"/>
                <w:szCs w:val="18"/>
              </w:rPr>
              <w:t xml:space="preserve">Podizvajalec </w:t>
            </w:r>
            <w:r w:rsidRPr="009A3B14">
              <w:rPr>
                <w:rFonts w:ascii="Arial" w:hAnsi="Arial" w:cs="Arial"/>
                <w:color w:val="000000"/>
                <w:position w:val="-2"/>
                <w:sz w:val="18"/>
                <w:szCs w:val="18"/>
              </w:rPr>
              <w:t>izpolni ESPD obrazec (»Del III: Razlogi za izključitev, Oddelek A: Razlogi, povezani s kazenskimi obsodbami«) in</w:t>
            </w:r>
            <w:r w:rsidR="001E1D36">
              <w:t xml:space="preserve"> </w:t>
            </w:r>
            <w:r w:rsidR="001E1D36" w:rsidRPr="001E1D36">
              <w:rPr>
                <w:rFonts w:ascii="Arial" w:hAnsi="Arial" w:cs="Arial"/>
                <w:color w:val="000000"/>
                <w:position w:val="-2"/>
                <w:sz w:val="18"/>
                <w:szCs w:val="18"/>
              </w:rPr>
              <w:t>Izjava članov organov in zastopnikov gospodarskega subjekta in pooblastilo za pridobitev podatkov iz kazenske evidence (OBR-5)</w:t>
            </w:r>
            <w:r w:rsidR="001E1D36">
              <w:rPr>
                <w:rFonts w:ascii="Arial" w:hAnsi="Arial" w:cs="Arial"/>
                <w:color w:val="000000"/>
                <w:position w:val="-2"/>
                <w:sz w:val="18"/>
                <w:szCs w:val="18"/>
              </w:rPr>
              <w:t xml:space="preserve"> </w:t>
            </w:r>
            <w:r>
              <w:rPr>
                <w:rFonts w:ascii="Arial" w:hAnsi="Arial" w:cs="Arial"/>
                <w:color w:val="000000"/>
                <w:position w:val="-2"/>
                <w:sz w:val="18"/>
                <w:szCs w:val="18"/>
              </w:rPr>
              <w:t>– p</w:t>
            </w:r>
            <w:r w:rsidRPr="009A3B14">
              <w:rPr>
                <w:rFonts w:ascii="Arial" w:hAnsi="Arial" w:cs="Arial"/>
                <w:color w:val="000000"/>
                <w:position w:val="-2"/>
                <w:sz w:val="18"/>
                <w:szCs w:val="18"/>
              </w:rPr>
              <w:t>o</w:t>
            </w:r>
            <w:r>
              <w:rPr>
                <w:rFonts w:ascii="Arial" w:hAnsi="Arial" w:cs="Arial"/>
                <w:color w:val="000000"/>
                <w:position w:val="-2"/>
                <w:sz w:val="18"/>
                <w:szCs w:val="18"/>
              </w:rPr>
              <w:t xml:space="preserve">dizvajalec </w:t>
            </w:r>
            <w:r w:rsidRPr="009A3B14">
              <w:rPr>
                <w:rFonts w:ascii="Arial" w:hAnsi="Arial" w:cs="Arial"/>
                <w:color w:val="000000"/>
                <w:position w:val="-2"/>
                <w:sz w:val="18"/>
                <w:szCs w:val="18"/>
              </w:rPr>
              <w:t xml:space="preserve">lahko potrdila iz kazenske evidence predloži tudi sam, če odražajo zadnje stanje in če niso starejša od datuma objave javnega naročila. V primeru, da vsa navedena potrdila predloži </w:t>
            </w:r>
            <w:r>
              <w:rPr>
                <w:rFonts w:ascii="Arial" w:hAnsi="Arial" w:cs="Arial"/>
                <w:color w:val="000000"/>
                <w:position w:val="-2"/>
                <w:sz w:val="18"/>
                <w:szCs w:val="18"/>
              </w:rPr>
              <w:t>podizvajalec</w:t>
            </w:r>
            <w:r w:rsidRPr="009A3B14">
              <w:rPr>
                <w:rFonts w:ascii="Arial" w:hAnsi="Arial" w:cs="Arial"/>
                <w:color w:val="000000"/>
                <w:position w:val="-2"/>
                <w:sz w:val="18"/>
                <w:szCs w:val="18"/>
              </w:rPr>
              <w:t xml:space="preserve"> sam, mu ni potrebno prilagati v tej točki zahtevanih pooblastil.</w:t>
            </w:r>
          </w:p>
          <w:p w14:paraId="5E7D8239" w14:textId="77777777" w:rsidR="00C66660" w:rsidRDefault="008F34FF">
            <w:pPr>
              <w:spacing w:before="135" w:after="135"/>
              <w:jc w:val="both"/>
              <w:textAlignment w:val="center"/>
            </w:pPr>
            <w:r>
              <w:rPr>
                <w:rFonts w:ascii="Arial" w:hAnsi="Arial" w:cs="Arial"/>
                <w:color w:val="000000"/>
                <w:position w:val="-2"/>
                <w:sz w:val="18"/>
                <w:szCs w:val="18"/>
              </w:rPr>
              <w:t>Naročnik bo zavrnil vsakega podizvajalca, če zanj obstajajo razlogi za izključitev iz prvega odstavka 75. člena ZJN-3.</w:t>
            </w:r>
          </w:p>
        </w:tc>
      </w:tr>
    </w:tbl>
    <w:p w14:paraId="7AE75D1E" w14:textId="77777777" w:rsidR="00C66660" w:rsidRDefault="00C66660"/>
    <w:tbl>
      <w:tblPr>
        <w:tblStyle w:val="NormalTablePHPDOCX"/>
        <w:tblW w:w="9300" w:type="dxa"/>
        <w:tblInd w:w="108" w:type="dxa"/>
        <w:tblLook w:val="04A0" w:firstRow="1" w:lastRow="0" w:firstColumn="1" w:lastColumn="0" w:noHBand="0" w:noVBand="1"/>
      </w:tblPr>
      <w:tblGrid>
        <w:gridCol w:w="1860"/>
        <w:gridCol w:w="7440"/>
      </w:tblGrid>
      <w:tr w:rsidR="00C66660" w14:paraId="709150C1" w14:textId="77777777">
        <w:tc>
          <w:tcPr>
            <w:tcW w:w="1000" w:type="pct"/>
            <w:tcBorders>
              <w:top w:val="single" w:sz="5" w:space="0" w:color="2A8B2A"/>
              <w:left w:val="single" w:sz="5" w:space="0" w:color="2A8B2A"/>
              <w:bottom w:val="single" w:sz="5" w:space="0" w:color="000000"/>
              <w:right w:val="single" w:sz="5" w:space="0" w:color="000000"/>
            </w:tcBorders>
            <w:shd w:val="clear" w:color="auto" w:fill="2A8B2A"/>
            <w:tcMar>
              <w:top w:w="135" w:type="dxa"/>
              <w:bottom w:w="135" w:type="dxa"/>
            </w:tcMar>
            <w:vAlign w:val="center"/>
          </w:tcPr>
          <w:p w14:paraId="18EC39A4" w14:textId="77777777" w:rsidR="00C66660" w:rsidRDefault="008F34FF">
            <w:pPr>
              <w:jc w:val="center"/>
            </w:pPr>
            <w:r>
              <w:rPr>
                <w:rFonts w:ascii="Arial" w:hAnsi="Arial" w:cs="Arial"/>
                <w:b/>
                <w:bCs/>
                <w:color w:val="FFFFFF"/>
                <w:position w:val="-2"/>
                <w:sz w:val="18"/>
                <w:szCs w:val="18"/>
              </w:rPr>
              <w:t>POGOJ 2</w:t>
            </w:r>
            <w:r>
              <w:rPr>
                <w:rFonts w:ascii="Arial" w:hAnsi="Arial" w:cs="Arial"/>
                <w:b/>
                <w:bCs/>
                <w:color w:val="FFFFFF"/>
                <w:position w:val="-2"/>
                <w:sz w:val="18"/>
                <w:szCs w:val="18"/>
              </w:rPr>
              <w:br/>
              <w:t>Plačani davki in prispevki</w:t>
            </w:r>
          </w:p>
        </w:tc>
        <w:tc>
          <w:tcPr>
            <w:tcW w:w="4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396C183A" w14:textId="77777777" w:rsidR="00C66660" w:rsidRDefault="008F34FF">
            <w:pPr>
              <w:spacing w:before="135" w:after="135"/>
              <w:jc w:val="both"/>
              <w:textAlignment w:val="center"/>
            </w:pPr>
            <w:r>
              <w:rPr>
                <w:rFonts w:ascii="Arial" w:hAnsi="Arial" w:cs="Arial"/>
                <w:color w:val="000000"/>
                <w:position w:val="-2"/>
                <w:sz w:val="18"/>
                <w:szCs w:val="18"/>
              </w:rPr>
              <w:t xml:space="preserve">Naročnik bo iz sodelovanja v postopku javnega naročanja izključil gospodarski subjekt, če ugotovi, da gospodarski subjekt </w:t>
            </w:r>
            <w:r>
              <w:rPr>
                <w:rFonts w:ascii="Arial" w:hAnsi="Arial" w:cs="Arial"/>
                <w:b/>
                <w:bCs/>
                <w:color w:val="000000"/>
                <w:position w:val="-2"/>
                <w:sz w:val="18"/>
                <w:szCs w:val="18"/>
                <w:u w:val="single"/>
              </w:rPr>
              <w:t>ne izpolnjuje obveznih dajatev in drugih denarnih nedavčnih obveznosti</w:t>
            </w:r>
            <w:r>
              <w:rPr>
                <w:rFonts w:ascii="Arial" w:hAnsi="Arial" w:cs="Arial"/>
                <w:color w:val="000000"/>
                <w:position w:val="-2"/>
                <w:sz w:val="18"/>
                <w:szCs w:val="18"/>
              </w:rPr>
              <w:t xml:space="preserve"> v skladu z zakonom, ki ureja finančno upravo, ki jih pobira davčni organ v skladu s predpisi države, v kateri ima sedež, ali predpisi države naročnika, če vrednost teh neplačanih zapadlih obveznosti na dan oddaje ponudbe znaša 50 </w:t>
            </w:r>
            <w:proofErr w:type="spellStart"/>
            <w:r>
              <w:rPr>
                <w:rFonts w:ascii="Arial" w:hAnsi="Arial" w:cs="Arial"/>
                <w:color w:val="000000"/>
                <w:position w:val="-2"/>
                <w:sz w:val="18"/>
                <w:szCs w:val="18"/>
              </w:rPr>
              <w:t>eurov</w:t>
            </w:r>
            <w:proofErr w:type="spellEnd"/>
            <w:r>
              <w:rPr>
                <w:rFonts w:ascii="Arial" w:hAnsi="Arial" w:cs="Arial"/>
                <w:color w:val="000000"/>
                <w:position w:val="-2"/>
                <w:sz w:val="18"/>
                <w:szCs w:val="18"/>
              </w:rPr>
              <w:t xml:space="preserve"> ali več. Šteje se, da gospodarski subjekt ne izpolnjuje obveznosti iz prejšnjega stavka tudi, če na dan oddaje ponudbe </w:t>
            </w:r>
            <w:r>
              <w:rPr>
                <w:rFonts w:ascii="Arial" w:hAnsi="Arial" w:cs="Arial"/>
                <w:b/>
                <w:bCs/>
                <w:color w:val="000000"/>
                <w:position w:val="-2"/>
                <w:sz w:val="18"/>
                <w:szCs w:val="18"/>
                <w:u w:val="single"/>
              </w:rPr>
              <w:t>ni imel predloženih vseh obračunov davčnih odtegljajev za dohodke iz delovnega razmerja</w:t>
            </w:r>
            <w:r>
              <w:rPr>
                <w:rFonts w:ascii="Arial" w:hAnsi="Arial" w:cs="Arial"/>
                <w:color w:val="000000"/>
                <w:position w:val="-2"/>
                <w:sz w:val="18"/>
                <w:szCs w:val="18"/>
              </w:rPr>
              <w:t xml:space="preserve"> za obdobje zadnjih petih let do dne oddaje ponudbe ali prijave.</w:t>
            </w:r>
          </w:p>
          <w:p w14:paraId="02EA4623" w14:textId="77777777" w:rsidR="00C66660" w:rsidRDefault="008F34FF">
            <w:pPr>
              <w:spacing w:before="135" w:after="135"/>
              <w:jc w:val="both"/>
              <w:textAlignment w:val="center"/>
            </w:pPr>
            <w:r>
              <w:rPr>
                <w:rFonts w:ascii="Arial" w:hAnsi="Arial" w:cs="Arial"/>
                <w:color w:val="000000"/>
                <w:position w:val="-2"/>
                <w:sz w:val="18"/>
                <w:szCs w:val="18"/>
              </w:rPr>
              <w:t>Naročnik bo iz postopka javnega naročanja kadar koli v postopku izključil gospodarski subjekt, če se izkaže, da je pred ali med postopkom javnega naročanja ta subjekt glede na storjena ali neizvedena dejanja v enem od zgoraj navedenih položajev.</w:t>
            </w:r>
          </w:p>
        </w:tc>
      </w:tr>
      <w:tr w:rsidR="00C66660" w14:paraId="0C9A32F5" w14:textId="77777777">
        <w:tc>
          <w:tcPr>
            <w:tcW w:w="1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11D3E41F" w14:textId="77777777" w:rsidR="00C66660" w:rsidRDefault="008F34FF">
            <w:pPr>
              <w:jc w:val="center"/>
            </w:pPr>
            <w:r>
              <w:rPr>
                <w:rFonts w:ascii="Arial" w:hAnsi="Arial" w:cs="Arial"/>
                <w:color w:val="000000"/>
                <w:position w:val="-2"/>
                <w:sz w:val="18"/>
                <w:szCs w:val="18"/>
              </w:rPr>
              <w:t>DOKAZILO</w:t>
            </w:r>
          </w:p>
        </w:tc>
        <w:tc>
          <w:tcPr>
            <w:tcW w:w="4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08E321F4" w14:textId="77777777" w:rsidR="00C66660" w:rsidRPr="009670F9" w:rsidRDefault="009670F9">
            <w:pPr>
              <w:spacing w:before="135" w:after="135"/>
              <w:jc w:val="both"/>
              <w:textAlignment w:val="center"/>
              <w:rPr>
                <w:rFonts w:ascii="Arial" w:hAnsi="Arial" w:cs="Arial"/>
                <w:color w:val="000000"/>
                <w:position w:val="-2"/>
                <w:sz w:val="18"/>
                <w:szCs w:val="18"/>
              </w:rPr>
            </w:pPr>
            <w:r w:rsidRPr="009670F9">
              <w:rPr>
                <w:rFonts w:ascii="Arial" w:hAnsi="Arial" w:cs="Arial"/>
                <w:color w:val="000000"/>
                <w:position w:val="-2"/>
                <w:sz w:val="18"/>
                <w:szCs w:val="18"/>
              </w:rPr>
              <w:t>Ponudnik izpolni ESPD obrazec (»Del III: Razlogi za izključitev, Oddelek B: Razlogi, povezani s plačilom davkov ali prispevkov za socialno varnost«).</w:t>
            </w:r>
          </w:p>
        </w:tc>
      </w:tr>
      <w:tr w:rsidR="00C66660" w14:paraId="18778974" w14:textId="77777777">
        <w:tc>
          <w:tcPr>
            <w:tcW w:w="1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12A1A604" w14:textId="77777777" w:rsidR="00C66660" w:rsidRDefault="008F34FF">
            <w:pPr>
              <w:jc w:val="center"/>
            </w:pPr>
            <w:r>
              <w:rPr>
                <w:rFonts w:ascii="Arial" w:hAnsi="Arial" w:cs="Arial"/>
                <w:color w:val="000000"/>
                <w:position w:val="-2"/>
                <w:sz w:val="18"/>
                <w:szCs w:val="18"/>
              </w:rPr>
              <w:t>NAVODILO / OPOMBA</w:t>
            </w:r>
          </w:p>
        </w:tc>
        <w:tc>
          <w:tcPr>
            <w:tcW w:w="4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5E6AA617" w14:textId="77777777" w:rsidR="00C66660" w:rsidRDefault="008F34FF">
            <w:pPr>
              <w:spacing w:before="135" w:after="135"/>
              <w:jc w:val="both"/>
              <w:textAlignment w:val="center"/>
            </w:pPr>
            <w:r>
              <w:rPr>
                <w:rFonts w:ascii="Arial" w:hAnsi="Arial" w:cs="Arial"/>
                <w:color w:val="000000"/>
                <w:position w:val="-2"/>
                <w:sz w:val="18"/>
                <w:szCs w:val="18"/>
                <w:u w:val="single"/>
              </w:rPr>
              <w:t>Gospodarski subjekti, ki nimajo sedeža v Republiki Sloveniji:</w:t>
            </w:r>
          </w:p>
          <w:p w14:paraId="3C72BADD" w14:textId="77777777" w:rsidR="00C66660" w:rsidRDefault="008F34FF">
            <w:pPr>
              <w:spacing w:before="135" w:after="135"/>
              <w:jc w:val="both"/>
              <w:textAlignment w:val="center"/>
            </w:pPr>
            <w:r>
              <w:rPr>
                <w:rFonts w:ascii="Arial" w:hAnsi="Arial" w:cs="Arial"/>
                <w:color w:val="000000"/>
                <w:position w:val="-2"/>
                <w:sz w:val="18"/>
                <w:szCs w:val="18"/>
              </w:rPr>
              <w:t>Če država članica ali tretja država dokumentov in potrdil ne izdaja ali če ti ne zajemajo vseh primerov iz drugega odstavka 75. člena ZJN-3, jih je mogoče nadomestiti z zapriseženo izjavo, če ta v državi članici ali tretji državi ni predvidena, pa z izjavo določene osebe, dano pred pristojnim sodnim ali upravnim organom, notarjem ali pred pristojno poklicno ali trgovinsko organizacijo v matični državi te osebe ali v državi, v kateri ima sedež gospodarski subjekt.</w:t>
            </w:r>
          </w:p>
        </w:tc>
      </w:tr>
      <w:tr w:rsidR="00C66660" w14:paraId="6F1D1C66" w14:textId="77777777">
        <w:tc>
          <w:tcPr>
            <w:tcW w:w="1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3CE0E076" w14:textId="77777777" w:rsidR="00C66660" w:rsidRDefault="008F34FF">
            <w:pPr>
              <w:jc w:val="center"/>
            </w:pPr>
            <w:r>
              <w:rPr>
                <w:rFonts w:ascii="Arial" w:hAnsi="Arial" w:cs="Arial"/>
                <w:color w:val="000000"/>
                <w:position w:val="-2"/>
                <w:sz w:val="18"/>
                <w:szCs w:val="18"/>
              </w:rPr>
              <w:t>Partnerji v skupni ponudbi</w:t>
            </w:r>
          </w:p>
        </w:tc>
        <w:tc>
          <w:tcPr>
            <w:tcW w:w="4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1A0FE6FC" w14:textId="77777777" w:rsidR="00C66660" w:rsidRPr="009670F9" w:rsidRDefault="009670F9">
            <w:pPr>
              <w:spacing w:before="135" w:after="135"/>
              <w:jc w:val="both"/>
              <w:textAlignment w:val="center"/>
              <w:rPr>
                <w:rFonts w:ascii="Arial" w:hAnsi="Arial" w:cs="Arial"/>
                <w:sz w:val="18"/>
                <w:szCs w:val="18"/>
              </w:rPr>
            </w:pPr>
            <w:r w:rsidRPr="009670F9">
              <w:rPr>
                <w:rFonts w:ascii="Arial" w:hAnsi="Arial" w:cs="Arial"/>
                <w:sz w:val="18"/>
                <w:szCs w:val="18"/>
              </w:rPr>
              <w:t>Partner v skupni ponudbi izpolni ESPD obrazec (»Del III: Razlogi za izključitev, Oddelek B: Razlogi, povezani s plačilom davkov ali prispevkov za socialno varnost«).</w:t>
            </w:r>
          </w:p>
        </w:tc>
      </w:tr>
      <w:tr w:rsidR="00C66660" w14:paraId="285E2182" w14:textId="77777777">
        <w:tc>
          <w:tcPr>
            <w:tcW w:w="1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4AD76080" w14:textId="77777777" w:rsidR="00C66660" w:rsidRDefault="008F34FF">
            <w:pPr>
              <w:jc w:val="center"/>
            </w:pPr>
            <w:r>
              <w:rPr>
                <w:rFonts w:ascii="Arial" w:hAnsi="Arial" w:cs="Arial"/>
                <w:color w:val="000000"/>
                <w:position w:val="-2"/>
                <w:sz w:val="18"/>
                <w:szCs w:val="18"/>
              </w:rPr>
              <w:t>Podizvajalci</w:t>
            </w:r>
          </w:p>
        </w:tc>
        <w:tc>
          <w:tcPr>
            <w:tcW w:w="4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439DFA9F" w14:textId="77777777" w:rsidR="006359F3" w:rsidRDefault="006359F3">
            <w:pPr>
              <w:spacing w:before="135" w:after="135"/>
              <w:jc w:val="both"/>
              <w:textAlignment w:val="center"/>
              <w:rPr>
                <w:rFonts w:ascii="Arial" w:hAnsi="Arial" w:cs="Arial"/>
                <w:color w:val="000000"/>
                <w:position w:val="-2"/>
                <w:sz w:val="18"/>
                <w:szCs w:val="18"/>
              </w:rPr>
            </w:pPr>
            <w:r>
              <w:rPr>
                <w:rFonts w:ascii="Arial" w:hAnsi="Arial" w:cs="Arial"/>
                <w:color w:val="000000"/>
                <w:position w:val="-2"/>
                <w:sz w:val="18"/>
                <w:szCs w:val="18"/>
              </w:rPr>
              <w:t xml:space="preserve">Podizvajalec </w:t>
            </w:r>
            <w:r w:rsidRPr="006359F3">
              <w:rPr>
                <w:rFonts w:ascii="Arial" w:hAnsi="Arial" w:cs="Arial"/>
                <w:color w:val="000000"/>
                <w:position w:val="-2"/>
                <w:sz w:val="18"/>
                <w:szCs w:val="18"/>
              </w:rPr>
              <w:t>izpolni ESPD obrazec (»Del III: Razlogi za izključitev, Oddelek B: Razlogi, povezani s plačilom davkov ali prispevkov za socialno varnost«).</w:t>
            </w:r>
          </w:p>
          <w:p w14:paraId="1EA483B9" w14:textId="77777777" w:rsidR="00C66660" w:rsidRDefault="008F34FF">
            <w:pPr>
              <w:spacing w:before="135" w:after="135"/>
              <w:jc w:val="both"/>
              <w:textAlignment w:val="center"/>
            </w:pPr>
            <w:r>
              <w:rPr>
                <w:rFonts w:ascii="Arial" w:hAnsi="Arial" w:cs="Arial"/>
                <w:color w:val="000000"/>
                <w:position w:val="-2"/>
                <w:sz w:val="18"/>
                <w:szCs w:val="18"/>
              </w:rPr>
              <w:t>Naročnik bo zavrnil vsakega podizvajalca, če zanj obstajajo razlogi za izključitev iz drugega odstavka 75. člena ZJN-3. </w:t>
            </w:r>
          </w:p>
        </w:tc>
      </w:tr>
    </w:tbl>
    <w:p w14:paraId="3E382EC6" w14:textId="77777777" w:rsidR="00C66660" w:rsidRDefault="00C66660"/>
    <w:tbl>
      <w:tblPr>
        <w:tblStyle w:val="NormalTablePHPDOCX"/>
        <w:tblW w:w="9300" w:type="dxa"/>
        <w:tblInd w:w="108" w:type="dxa"/>
        <w:tblLook w:val="04A0" w:firstRow="1" w:lastRow="0" w:firstColumn="1" w:lastColumn="0" w:noHBand="0" w:noVBand="1"/>
      </w:tblPr>
      <w:tblGrid>
        <w:gridCol w:w="1860"/>
        <w:gridCol w:w="7440"/>
      </w:tblGrid>
      <w:tr w:rsidR="00C66660" w14:paraId="4607E6DB" w14:textId="77777777">
        <w:tc>
          <w:tcPr>
            <w:tcW w:w="1000" w:type="pct"/>
            <w:tcBorders>
              <w:top w:val="single" w:sz="5" w:space="0" w:color="2A8B2A"/>
              <w:left w:val="single" w:sz="5" w:space="0" w:color="2A8B2A"/>
              <w:bottom w:val="single" w:sz="5" w:space="0" w:color="000000"/>
              <w:right w:val="single" w:sz="5" w:space="0" w:color="000000"/>
            </w:tcBorders>
            <w:shd w:val="clear" w:color="auto" w:fill="2A8B2A"/>
            <w:tcMar>
              <w:top w:w="135" w:type="dxa"/>
              <w:bottom w:w="135" w:type="dxa"/>
            </w:tcMar>
            <w:vAlign w:val="center"/>
          </w:tcPr>
          <w:p w14:paraId="0C6744C3" w14:textId="77777777" w:rsidR="00C66660" w:rsidRDefault="008F34FF">
            <w:pPr>
              <w:jc w:val="center"/>
            </w:pPr>
            <w:r>
              <w:rPr>
                <w:rFonts w:ascii="Arial" w:hAnsi="Arial" w:cs="Arial"/>
                <w:b/>
                <w:bCs/>
                <w:color w:val="FFFFFF"/>
                <w:position w:val="-2"/>
                <w:sz w:val="18"/>
                <w:szCs w:val="18"/>
              </w:rPr>
              <w:t>POGOJ 3</w:t>
            </w:r>
            <w:r>
              <w:rPr>
                <w:rFonts w:ascii="Arial" w:hAnsi="Arial" w:cs="Arial"/>
                <w:b/>
                <w:bCs/>
                <w:color w:val="FFFFFF"/>
                <w:position w:val="-2"/>
                <w:sz w:val="18"/>
                <w:szCs w:val="18"/>
              </w:rPr>
              <w:br/>
              <w:t xml:space="preserve">Ponudnik ni izločen iz </w:t>
            </w:r>
            <w:r>
              <w:rPr>
                <w:rFonts w:ascii="Arial" w:hAnsi="Arial" w:cs="Arial"/>
                <w:b/>
                <w:bCs/>
                <w:color w:val="FFFFFF"/>
                <w:position w:val="-2"/>
                <w:sz w:val="18"/>
                <w:szCs w:val="18"/>
              </w:rPr>
              <w:lastRenderedPageBreak/>
              <w:t>postopkov oddaje javnih naročil</w:t>
            </w:r>
          </w:p>
        </w:tc>
        <w:tc>
          <w:tcPr>
            <w:tcW w:w="4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70C5B6B7" w14:textId="77777777" w:rsidR="00C66660" w:rsidRDefault="008F34FF">
            <w:pPr>
              <w:spacing w:before="135" w:after="135"/>
              <w:jc w:val="both"/>
              <w:textAlignment w:val="center"/>
            </w:pPr>
            <w:r>
              <w:rPr>
                <w:rFonts w:ascii="Arial" w:hAnsi="Arial" w:cs="Arial"/>
                <w:color w:val="000000"/>
                <w:position w:val="-2"/>
                <w:sz w:val="18"/>
                <w:szCs w:val="18"/>
              </w:rPr>
              <w:lastRenderedPageBreak/>
              <w:t xml:space="preserve">Naročnik bo iz postopka javnega naročanja izključil gospodarski subjekt, če je ta na dan, ko poteče rok za oddajo ponudb ali prijav, izločen iz postopkov oddaje javnih naročil zaradi </w:t>
            </w:r>
            <w:r>
              <w:rPr>
                <w:rFonts w:ascii="Arial" w:hAnsi="Arial" w:cs="Arial"/>
                <w:color w:val="000000"/>
                <w:position w:val="-2"/>
                <w:sz w:val="18"/>
                <w:szCs w:val="18"/>
              </w:rPr>
              <w:lastRenderedPageBreak/>
              <w:t xml:space="preserve">uvrstitve v </w:t>
            </w:r>
            <w:r>
              <w:rPr>
                <w:rFonts w:ascii="Arial" w:hAnsi="Arial" w:cs="Arial"/>
                <w:b/>
                <w:bCs/>
                <w:color w:val="000000"/>
                <w:position w:val="-2"/>
                <w:sz w:val="18"/>
                <w:szCs w:val="18"/>
              </w:rPr>
              <w:t>evidenco gospodarskih subjektov z negativnimi referencami.</w:t>
            </w:r>
          </w:p>
          <w:p w14:paraId="6BFF8E6D" w14:textId="77777777" w:rsidR="00C66660" w:rsidRDefault="008F34FF">
            <w:pPr>
              <w:spacing w:before="135" w:after="135"/>
              <w:jc w:val="both"/>
              <w:textAlignment w:val="center"/>
            </w:pPr>
            <w:r>
              <w:rPr>
                <w:rFonts w:ascii="Arial" w:hAnsi="Arial" w:cs="Arial"/>
                <w:color w:val="000000"/>
                <w:position w:val="-2"/>
                <w:sz w:val="18"/>
                <w:szCs w:val="18"/>
              </w:rPr>
              <w:t>Naročnik bo iz postopka javnega naročanja kadar koli v postopku izključil gospodarski subjekt, če se izkaže, da je pred ali med postopkom javnega naročanja ta subjekt glede na storjena ali neizvedena dejanja v enem od zgoraj navedenih položajev.</w:t>
            </w:r>
          </w:p>
        </w:tc>
      </w:tr>
      <w:tr w:rsidR="00C66660" w14:paraId="6F1DBB1C" w14:textId="77777777">
        <w:tc>
          <w:tcPr>
            <w:tcW w:w="1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383031C1" w14:textId="77777777" w:rsidR="00C66660" w:rsidRDefault="008F34FF">
            <w:pPr>
              <w:jc w:val="center"/>
            </w:pPr>
            <w:r>
              <w:rPr>
                <w:rFonts w:ascii="Arial" w:hAnsi="Arial" w:cs="Arial"/>
                <w:color w:val="000000"/>
                <w:position w:val="-2"/>
                <w:sz w:val="18"/>
                <w:szCs w:val="18"/>
              </w:rPr>
              <w:lastRenderedPageBreak/>
              <w:t>DOKAZILO</w:t>
            </w:r>
          </w:p>
        </w:tc>
        <w:tc>
          <w:tcPr>
            <w:tcW w:w="4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2BF19CEB" w14:textId="77777777" w:rsidR="00C66660" w:rsidRPr="003F6A27" w:rsidRDefault="003F6A27" w:rsidP="003F6A27">
            <w:pPr>
              <w:spacing w:before="135" w:after="135"/>
              <w:jc w:val="both"/>
              <w:textAlignment w:val="center"/>
              <w:rPr>
                <w:rFonts w:ascii="Arial" w:hAnsi="Arial" w:cs="Arial"/>
                <w:sz w:val="18"/>
                <w:szCs w:val="18"/>
              </w:rPr>
            </w:pPr>
            <w:r w:rsidRPr="003F6A27">
              <w:rPr>
                <w:rFonts w:ascii="Arial" w:hAnsi="Arial" w:cs="Arial"/>
                <w:sz w:val="18"/>
                <w:szCs w:val="18"/>
              </w:rPr>
              <w:t>Ponudnik izpolni ESPD obrazec (»Del III: Razlogi za izključitev, Oddelek D: Nacionalni razlogi za izključitev«).</w:t>
            </w:r>
          </w:p>
        </w:tc>
      </w:tr>
      <w:tr w:rsidR="00C66660" w14:paraId="4371C73C" w14:textId="77777777">
        <w:tc>
          <w:tcPr>
            <w:tcW w:w="1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62A015E9" w14:textId="77777777" w:rsidR="00C66660" w:rsidRDefault="008F34FF">
            <w:pPr>
              <w:jc w:val="center"/>
            </w:pPr>
            <w:r>
              <w:rPr>
                <w:rFonts w:ascii="Arial" w:hAnsi="Arial" w:cs="Arial"/>
                <w:color w:val="000000"/>
                <w:position w:val="-2"/>
                <w:sz w:val="18"/>
                <w:szCs w:val="18"/>
              </w:rPr>
              <w:t>NAVODILO / OPOMBA</w:t>
            </w:r>
          </w:p>
        </w:tc>
        <w:tc>
          <w:tcPr>
            <w:tcW w:w="4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3275657C" w14:textId="77777777" w:rsidR="00C66660" w:rsidRDefault="008F34FF">
            <w:pPr>
              <w:jc w:val="both"/>
              <w:textAlignment w:val="center"/>
            </w:pPr>
            <w:r>
              <w:rPr>
                <w:rFonts w:ascii="Arial" w:hAnsi="Arial" w:cs="Arial"/>
                <w:color w:val="000000"/>
                <w:position w:val="-2"/>
                <w:sz w:val="18"/>
                <w:szCs w:val="18"/>
              </w:rPr>
              <w:t> </w:t>
            </w:r>
          </w:p>
          <w:p w14:paraId="5CC317B8" w14:textId="77777777" w:rsidR="00C66660" w:rsidRDefault="008F34FF">
            <w:r>
              <w:rPr>
                <w:rFonts w:ascii="Arial" w:hAnsi="Arial" w:cs="Arial"/>
                <w:color w:val="000000"/>
                <w:position w:val="-2"/>
                <w:sz w:val="18"/>
                <w:szCs w:val="18"/>
              </w:rPr>
              <w:t xml:space="preserve"> /</w:t>
            </w:r>
          </w:p>
        </w:tc>
      </w:tr>
      <w:tr w:rsidR="00C66660" w14:paraId="40D9F8E0" w14:textId="77777777">
        <w:tc>
          <w:tcPr>
            <w:tcW w:w="1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7EF51705" w14:textId="77777777" w:rsidR="00C66660" w:rsidRDefault="008F34FF">
            <w:pPr>
              <w:jc w:val="center"/>
            </w:pPr>
            <w:r>
              <w:rPr>
                <w:rFonts w:ascii="Arial" w:hAnsi="Arial" w:cs="Arial"/>
                <w:color w:val="000000"/>
                <w:position w:val="-2"/>
                <w:sz w:val="18"/>
                <w:szCs w:val="18"/>
              </w:rPr>
              <w:t>Partnerji v skupni ponudbi</w:t>
            </w:r>
          </w:p>
        </w:tc>
        <w:tc>
          <w:tcPr>
            <w:tcW w:w="4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1B810CEF" w14:textId="77777777" w:rsidR="00C66660" w:rsidRPr="003F6A27" w:rsidRDefault="003F6A27" w:rsidP="003F6A27">
            <w:pPr>
              <w:spacing w:before="135" w:after="135"/>
              <w:jc w:val="both"/>
              <w:textAlignment w:val="center"/>
              <w:rPr>
                <w:rFonts w:ascii="Arial" w:hAnsi="Arial" w:cs="Arial"/>
                <w:sz w:val="18"/>
                <w:szCs w:val="18"/>
              </w:rPr>
            </w:pPr>
            <w:r w:rsidRPr="003F6A27">
              <w:rPr>
                <w:rFonts w:ascii="Arial" w:hAnsi="Arial" w:cs="Arial"/>
                <w:sz w:val="18"/>
                <w:szCs w:val="18"/>
              </w:rPr>
              <w:t>Partner v skupni ponudbi izpolni ESPD obrazec (»Del III: Razlogi za izključitev, Oddelek D: Nacionalni razlogi za izključitev«).</w:t>
            </w:r>
          </w:p>
        </w:tc>
      </w:tr>
      <w:tr w:rsidR="00C66660" w14:paraId="21A75998" w14:textId="77777777">
        <w:tc>
          <w:tcPr>
            <w:tcW w:w="1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052D913B" w14:textId="77777777" w:rsidR="00C66660" w:rsidRDefault="008F34FF">
            <w:pPr>
              <w:jc w:val="center"/>
            </w:pPr>
            <w:r>
              <w:rPr>
                <w:rFonts w:ascii="Arial" w:hAnsi="Arial" w:cs="Arial"/>
                <w:color w:val="000000"/>
                <w:position w:val="-2"/>
                <w:sz w:val="18"/>
                <w:szCs w:val="18"/>
              </w:rPr>
              <w:t>Podizvajalci</w:t>
            </w:r>
          </w:p>
        </w:tc>
        <w:tc>
          <w:tcPr>
            <w:tcW w:w="4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40292E78" w14:textId="77777777" w:rsidR="003F6A27" w:rsidRPr="003F6A27" w:rsidRDefault="003F6A27">
            <w:pPr>
              <w:spacing w:before="135" w:after="135"/>
              <w:jc w:val="both"/>
              <w:textAlignment w:val="center"/>
              <w:rPr>
                <w:rFonts w:ascii="Arial" w:hAnsi="Arial" w:cs="Arial"/>
                <w:color w:val="000000"/>
                <w:position w:val="-2"/>
                <w:sz w:val="18"/>
                <w:szCs w:val="18"/>
              </w:rPr>
            </w:pPr>
            <w:r w:rsidRPr="003F6A27">
              <w:rPr>
                <w:rFonts w:ascii="Arial" w:hAnsi="Arial" w:cs="Arial"/>
                <w:color w:val="000000"/>
                <w:position w:val="-2"/>
                <w:sz w:val="18"/>
                <w:szCs w:val="18"/>
              </w:rPr>
              <w:t>Podizvajalec izpolni ESPD obrazec (»Del III: Razlogi za izključitev, Oddelek D: Nacionalni razlogi za izključitev«).</w:t>
            </w:r>
          </w:p>
          <w:p w14:paraId="06E8879E" w14:textId="77777777" w:rsidR="00C66660" w:rsidRDefault="008F34FF">
            <w:pPr>
              <w:spacing w:before="135" w:after="135"/>
              <w:jc w:val="both"/>
              <w:textAlignment w:val="center"/>
            </w:pPr>
            <w:r w:rsidRPr="003F6A27">
              <w:rPr>
                <w:rFonts w:ascii="Arial" w:hAnsi="Arial" w:cs="Arial"/>
                <w:color w:val="000000"/>
                <w:position w:val="-2"/>
                <w:sz w:val="18"/>
                <w:szCs w:val="18"/>
              </w:rPr>
              <w:t>Naročnik bo zavrnil vsakega podizvajalca, če zanj obstajajo razlogi za izključitev četrtega odstavka 75. člena ZJN-3.</w:t>
            </w:r>
          </w:p>
        </w:tc>
      </w:tr>
    </w:tbl>
    <w:p w14:paraId="2C24E19B" w14:textId="77777777" w:rsidR="00C66660" w:rsidRDefault="00C66660"/>
    <w:tbl>
      <w:tblPr>
        <w:tblStyle w:val="NormalTablePHPDOCX"/>
        <w:tblW w:w="9300" w:type="dxa"/>
        <w:tblInd w:w="108" w:type="dxa"/>
        <w:tblLook w:val="04A0" w:firstRow="1" w:lastRow="0" w:firstColumn="1" w:lastColumn="0" w:noHBand="0" w:noVBand="1"/>
      </w:tblPr>
      <w:tblGrid>
        <w:gridCol w:w="1860"/>
        <w:gridCol w:w="7440"/>
      </w:tblGrid>
      <w:tr w:rsidR="00C66660" w14:paraId="295B8E36" w14:textId="77777777">
        <w:tc>
          <w:tcPr>
            <w:tcW w:w="1000" w:type="pct"/>
            <w:tcBorders>
              <w:top w:val="single" w:sz="5" w:space="0" w:color="2A8B2A"/>
              <w:left w:val="single" w:sz="5" w:space="0" w:color="2A8B2A"/>
              <w:bottom w:val="single" w:sz="5" w:space="0" w:color="000000"/>
              <w:right w:val="single" w:sz="5" w:space="0" w:color="000000"/>
            </w:tcBorders>
            <w:shd w:val="clear" w:color="auto" w:fill="2A8B2A"/>
            <w:tcMar>
              <w:top w:w="135" w:type="dxa"/>
              <w:bottom w:w="135" w:type="dxa"/>
            </w:tcMar>
            <w:vAlign w:val="center"/>
          </w:tcPr>
          <w:p w14:paraId="1DEFB26E" w14:textId="77777777" w:rsidR="00C66660" w:rsidRDefault="008F34FF">
            <w:pPr>
              <w:jc w:val="center"/>
            </w:pPr>
            <w:r>
              <w:rPr>
                <w:rFonts w:ascii="Arial" w:hAnsi="Arial" w:cs="Arial"/>
                <w:b/>
                <w:bCs/>
                <w:color w:val="FFFFFF"/>
                <w:position w:val="-2"/>
                <w:sz w:val="18"/>
                <w:szCs w:val="18"/>
              </w:rPr>
              <w:t>POGOJ 4</w:t>
            </w:r>
            <w:r>
              <w:rPr>
                <w:rFonts w:ascii="Arial" w:hAnsi="Arial" w:cs="Arial"/>
                <w:b/>
                <w:bCs/>
                <w:color w:val="FFFFFF"/>
                <w:position w:val="-2"/>
                <w:sz w:val="18"/>
                <w:szCs w:val="18"/>
              </w:rPr>
              <w:br/>
              <w:t>Prekršek v zvezi s plačilom za delo</w:t>
            </w:r>
          </w:p>
        </w:tc>
        <w:tc>
          <w:tcPr>
            <w:tcW w:w="4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0F9CE581" w14:textId="77777777" w:rsidR="00C66660" w:rsidRDefault="008F34FF">
            <w:pPr>
              <w:spacing w:before="135" w:after="135"/>
              <w:jc w:val="both"/>
              <w:textAlignment w:val="center"/>
            </w:pPr>
            <w:r>
              <w:rPr>
                <w:rFonts w:ascii="Arial" w:hAnsi="Arial" w:cs="Arial"/>
                <w:color w:val="000000"/>
                <w:position w:val="-2"/>
                <w:sz w:val="18"/>
                <w:szCs w:val="18"/>
              </w:rPr>
              <w:t>Naročnik bo iz postopka javnega naročanja izključil gospodarski subjekt,  če je v zadnjih treh letih pred potekom roka za oddajo ponudb ali prijav pristojni organ Republike Slovenije ali druge države članice ali tretje države pri njem ugotovil najmanj dve kršitvi v zvezi s plačilom za delo, delovnim časom, počitki, opravljanjem dela na podlagi pogodb civilnega prava kljub obstoju elementov delovnega razmerja ali v zvezi z zaposlovanjem na črno, za kateri mu je bila s pravnomočno odločitvijo ali več pravnomočnimi odločitvami izrečena globa za prekršek.​</w:t>
            </w:r>
          </w:p>
          <w:p w14:paraId="111D3A8B" w14:textId="77777777" w:rsidR="00C66660" w:rsidRDefault="008F34FF">
            <w:pPr>
              <w:spacing w:before="135" w:after="135"/>
              <w:jc w:val="both"/>
              <w:textAlignment w:val="center"/>
            </w:pPr>
            <w:r>
              <w:rPr>
                <w:rFonts w:ascii="Arial" w:hAnsi="Arial" w:cs="Arial"/>
                <w:color w:val="000000"/>
                <w:position w:val="-2"/>
                <w:sz w:val="18"/>
                <w:szCs w:val="18"/>
              </w:rPr>
              <w:t>Naročnik bo iz postopka javnega naročanja kadar koli v postopku izključil gospodarski subjekt, če se izkaže, da je pred ali med postopkom javnega naročanja ta subjekt glede na storjena ali neizvedena dejanja v enem od zgoraj navedenih položajev.</w:t>
            </w:r>
          </w:p>
        </w:tc>
      </w:tr>
      <w:tr w:rsidR="00C66660" w14:paraId="43AF95A1" w14:textId="77777777">
        <w:tc>
          <w:tcPr>
            <w:tcW w:w="1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386B6B6F" w14:textId="77777777" w:rsidR="00C66660" w:rsidRDefault="008F34FF">
            <w:pPr>
              <w:jc w:val="center"/>
            </w:pPr>
            <w:r>
              <w:rPr>
                <w:rFonts w:ascii="Arial" w:hAnsi="Arial" w:cs="Arial"/>
                <w:color w:val="000000"/>
                <w:position w:val="-2"/>
                <w:sz w:val="18"/>
                <w:szCs w:val="18"/>
              </w:rPr>
              <w:t>DOKAZILO</w:t>
            </w:r>
          </w:p>
        </w:tc>
        <w:tc>
          <w:tcPr>
            <w:tcW w:w="4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0C05558C" w14:textId="77777777" w:rsidR="00C66660" w:rsidRPr="00DB0A15" w:rsidRDefault="00DB0A15" w:rsidP="00DB0A15">
            <w:pPr>
              <w:spacing w:before="135" w:after="135"/>
              <w:jc w:val="both"/>
              <w:textAlignment w:val="center"/>
              <w:rPr>
                <w:rFonts w:ascii="Arial" w:hAnsi="Arial" w:cs="Arial"/>
                <w:sz w:val="18"/>
                <w:szCs w:val="18"/>
              </w:rPr>
            </w:pPr>
            <w:r w:rsidRPr="00DB0A15">
              <w:rPr>
                <w:rFonts w:ascii="Arial" w:hAnsi="Arial" w:cs="Arial"/>
                <w:sz w:val="18"/>
                <w:szCs w:val="18"/>
              </w:rPr>
              <w:t>Ponudnik</w:t>
            </w:r>
            <w:r>
              <w:rPr>
                <w:rFonts w:ascii="Arial" w:hAnsi="Arial" w:cs="Arial"/>
                <w:sz w:val="18"/>
                <w:szCs w:val="18"/>
              </w:rPr>
              <w:t xml:space="preserve"> </w:t>
            </w:r>
            <w:r w:rsidRPr="00DB0A15">
              <w:rPr>
                <w:rFonts w:ascii="Arial" w:hAnsi="Arial" w:cs="Arial"/>
                <w:sz w:val="18"/>
                <w:szCs w:val="18"/>
              </w:rPr>
              <w:t>izpolni ESPD obrazec (»Del III: Razlogi za izključitev, Oddelek D: Nacionalni razlogi za izključitev«).</w:t>
            </w:r>
          </w:p>
        </w:tc>
      </w:tr>
      <w:tr w:rsidR="00C66660" w14:paraId="11828951" w14:textId="77777777">
        <w:tc>
          <w:tcPr>
            <w:tcW w:w="1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420C1D0D" w14:textId="77777777" w:rsidR="00C66660" w:rsidRDefault="008F34FF">
            <w:pPr>
              <w:jc w:val="center"/>
            </w:pPr>
            <w:r>
              <w:rPr>
                <w:rFonts w:ascii="Arial" w:hAnsi="Arial" w:cs="Arial"/>
                <w:color w:val="000000"/>
                <w:position w:val="-2"/>
                <w:sz w:val="18"/>
                <w:szCs w:val="18"/>
              </w:rPr>
              <w:t>NAVODILO / OPOMBA</w:t>
            </w:r>
          </w:p>
        </w:tc>
        <w:tc>
          <w:tcPr>
            <w:tcW w:w="4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65C35436" w14:textId="77777777" w:rsidR="00C66660" w:rsidRDefault="008F34FF">
            <w:pPr>
              <w:spacing w:before="135" w:after="135"/>
              <w:jc w:val="both"/>
              <w:textAlignment w:val="center"/>
            </w:pPr>
            <w:r>
              <w:rPr>
                <w:rFonts w:ascii="Arial" w:hAnsi="Arial" w:cs="Arial"/>
                <w:color w:val="000000"/>
                <w:position w:val="-2"/>
                <w:sz w:val="18"/>
                <w:szCs w:val="18"/>
              </w:rPr>
              <w:t>Če država članica ali tretja država dokumentov in potrdil ne izdaja ali če ti ne zajemajo vseh primerov iz drugega odstavka 75. člena ZJN-3, jih je mogoče nadomestiti z zapriseženo izjavo, če ta v državi članici ali tretji državi ni predvidena, pa z izjavo določene osebe, dano pred pristojnim sodnim ali upravnim organom, notarjem ali pred pristojno poklicno ali trgovinsko organizacijo v matični državi te osebe ali v državi, v kateri ima sedež gospodarski subjekt.</w:t>
            </w:r>
          </w:p>
        </w:tc>
      </w:tr>
      <w:tr w:rsidR="00C66660" w14:paraId="4EEAF49E" w14:textId="77777777">
        <w:tc>
          <w:tcPr>
            <w:tcW w:w="1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57DA98E7" w14:textId="77777777" w:rsidR="00C66660" w:rsidRDefault="008F34FF">
            <w:pPr>
              <w:jc w:val="center"/>
            </w:pPr>
            <w:r>
              <w:rPr>
                <w:rFonts w:ascii="Arial" w:hAnsi="Arial" w:cs="Arial"/>
                <w:color w:val="000000"/>
                <w:position w:val="-2"/>
                <w:sz w:val="18"/>
                <w:szCs w:val="18"/>
              </w:rPr>
              <w:t>Partnerji v skupni ponudbi</w:t>
            </w:r>
          </w:p>
        </w:tc>
        <w:tc>
          <w:tcPr>
            <w:tcW w:w="4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7828C3C2" w14:textId="77777777" w:rsidR="00C66660" w:rsidRPr="00DB0A15" w:rsidRDefault="00DB0A15" w:rsidP="00DB0A15">
            <w:pPr>
              <w:spacing w:before="135" w:after="135"/>
              <w:jc w:val="both"/>
              <w:textAlignment w:val="center"/>
              <w:rPr>
                <w:rFonts w:ascii="Arial" w:hAnsi="Arial" w:cs="Arial"/>
                <w:sz w:val="18"/>
                <w:szCs w:val="18"/>
              </w:rPr>
            </w:pPr>
            <w:r w:rsidRPr="00DB0A15">
              <w:rPr>
                <w:rFonts w:ascii="Arial" w:hAnsi="Arial" w:cs="Arial"/>
                <w:sz w:val="18"/>
                <w:szCs w:val="18"/>
              </w:rPr>
              <w:t>Partner v skupni ponudbi izpolni ESPD obrazec (»Del III: Razlogi za izključitev, Oddelek D: Nacionalni razlogi za izključitev«).</w:t>
            </w:r>
          </w:p>
        </w:tc>
      </w:tr>
      <w:tr w:rsidR="00C66660" w14:paraId="39E93BD4" w14:textId="77777777">
        <w:tc>
          <w:tcPr>
            <w:tcW w:w="1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26B73714" w14:textId="77777777" w:rsidR="00C66660" w:rsidRDefault="008F34FF">
            <w:pPr>
              <w:jc w:val="center"/>
            </w:pPr>
            <w:r>
              <w:rPr>
                <w:rFonts w:ascii="Arial" w:hAnsi="Arial" w:cs="Arial"/>
                <w:color w:val="000000"/>
                <w:position w:val="-2"/>
                <w:sz w:val="18"/>
                <w:szCs w:val="18"/>
              </w:rPr>
              <w:t>Podizvajalci</w:t>
            </w:r>
          </w:p>
        </w:tc>
        <w:tc>
          <w:tcPr>
            <w:tcW w:w="4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5DC8C066" w14:textId="77777777" w:rsidR="00DB0A15" w:rsidRDefault="00DB0A15">
            <w:pPr>
              <w:spacing w:before="135" w:after="135"/>
              <w:jc w:val="both"/>
              <w:textAlignment w:val="center"/>
              <w:rPr>
                <w:rFonts w:ascii="Arial" w:hAnsi="Arial" w:cs="Arial"/>
                <w:color w:val="000000"/>
                <w:position w:val="-2"/>
                <w:sz w:val="18"/>
                <w:szCs w:val="18"/>
              </w:rPr>
            </w:pPr>
            <w:r>
              <w:rPr>
                <w:rFonts w:ascii="Arial" w:hAnsi="Arial" w:cs="Arial"/>
                <w:color w:val="000000"/>
                <w:position w:val="-2"/>
                <w:sz w:val="18"/>
                <w:szCs w:val="18"/>
              </w:rPr>
              <w:t>P</w:t>
            </w:r>
            <w:r w:rsidRPr="00DB0A15">
              <w:rPr>
                <w:rFonts w:ascii="Arial" w:hAnsi="Arial" w:cs="Arial"/>
                <w:color w:val="000000"/>
                <w:position w:val="-2"/>
                <w:sz w:val="18"/>
                <w:szCs w:val="18"/>
              </w:rPr>
              <w:t xml:space="preserve">odizvajalec izpolni ESPD obrazec (»Del III: Razlogi za izključitev, Oddelek D: Nacionalni </w:t>
            </w:r>
            <w:r w:rsidRPr="00DB0A15">
              <w:rPr>
                <w:rFonts w:ascii="Arial" w:hAnsi="Arial" w:cs="Arial"/>
                <w:color w:val="000000"/>
                <w:position w:val="-2"/>
                <w:sz w:val="18"/>
                <w:szCs w:val="18"/>
              </w:rPr>
              <w:lastRenderedPageBreak/>
              <w:t>razlogi za izključitev«).</w:t>
            </w:r>
          </w:p>
          <w:p w14:paraId="7989E37D" w14:textId="77777777" w:rsidR="00C66660" w:rsidRDefault="008F34FF">
            <w:pPr>
              <w:spacing w:before="135" w:after="135"/>
              <w:jc w:val="both"/>
              <w:textAlignment w:val="center"/>
            </w:pPr>
            <w:r>
              <w:rPr>
                <w:rFonts w:ascii="Arial" w:hAnsi="Arial" w:cs="Arial"/>
                <w:color w:val="000000"/>
                <w:position w:val="-2"/>
                <w:sz w:val="18"/>
                <w:szCs w:val="18"/>
              </w:rPr>
              <w:t>Naročnik bo zavrnil vsakega podizvajalca, če zanj obstajajo razlogi za izključitev četrtega odstavka 75. člena ZJN-3.</w:t>
            </w:r>
          </w:p>
        </w:tc>
      </w:tr>
    </w:tbl>
    <w:p w14:paraId="43A912F3" w14:textId="77777777" w:rsidR="00C66660" w:rsidRDefault="00C66660"/>
    <w:tbl>
      <w:tblPr>
        <w:tblStyle w:val="NormalTablePHPDOCX"/>
        <w:tblW w:w="2500" w:type="pct"/>
        <w:tblInd w:w="108" w:type="dxa"/>
        <w:tblLook w:val="04A0" w:firstRow="1" w:lastRow="0" w:firstColumn="1" w:lastColumn="0" w:noHBand="0" w:noVBand="1"/>
      </w:tblPr>
      <w:tblGrid>
        <w:gridCol w:w="4643"/>
      </w:tblGrid>
      <w:tr w:rsidR="00C66660" w14:paraId="2CE43D64" w14:textId="77777777">
        <w:tc>
          <w:tcPr>
            <w:tcW w:w="0" w:type="auto"/>
            <w:tcBorders>
              <w:top w:val="single" w:sz="5" w:space="0" w:color="7D60CF"/>
              <w:left w:val="single" w:sz="25" w:space="0" w:color="7D60CF"/>
              <w:bottom w:val="single" w:sz="30" w:space="0" w:color="7D60CF"/>
              <w:right w:val="single" w:sz="25" w:space="0" w:color="7D60CF"/>
            </w:tcBorders>
            <w:shd w:val="clear" w:color="auto" w:fill="7D60CF"/>
            <w:tcMar>
              <w:top w:w="135" w:type="dxa"/>
              <w:bottom w:w="135" w:type="dxa"/>
            </w:tcMar>
            <w:vAlign w:val="center"/>
          </w:tcPr>
          <w:p w14:paraId="4848D370" w14:textId="77777777" w:rsidR="00C66660" w:rsidRDefault="008F34FF">
            <w:r>
              <w:rPr>
                <w:rFonts w:ascii="Arial" w:hAnsi="Arial" w:cs="Arial"/>
                <w:color w:val="FFFFFF"/>
                <w:position w:val="-2"/>
                <w:sz w:val="18"/>
                <w:szCs w:val="18"/>
              </w:rPr>
              <w:t>Poslovna in finančna sposobnost</w:t>
            </w:r>
          </w:p>
        </w:tc>
      </w:tr>
    </w:tbl>
    <w:p w14:paraId="4B13E6AA" w14:textId="77777777" w:rsidR="00C66660" w:rsidRDefault="00C66660"/>
    <w:tbl>
      <w:tblPr>
        <w:tblStyle w:val="NormalTablePHPDOCX"/>
        <w:tblW w:w="9300" w:type="dxa"/>
        <w:tblInd w:w="108" w:type="dxa"/>
        <w:tblLook w:val="04A0" w:firstRow="1" w:lastRow="0" w:firstColumn="1" w:lastColumn="0" w:noHBand="0" w:noVBand="1"/>
      </w:tblPr>
      <w:tblGrid>
        <w:gridCol w:w="1860"/>
        <w:gridCol w:w="7440"/>
      </w:tblGrid>
      <w:tr w:rsidR="00C66660" w14:paraId="02BED425" w14:textId="77777777">
        <w:tc>
          <w:tcPr>
            <w:tcW w:w="1000" w:type="pct"/>
            <w:tcBorders>
              <w:top w:val="single" w:sz="5" w:space="0" w:color="7D60CF"/>
              <w:left w:val="single" w:sz="5" w:space="0" w:color="7D60CF"/>
              <w:bottom w:val="single" w:sz="5" w:space="0" w:color="000000"/>
              <w:right w:val="single" w:sz="5" w:space="0" w:color="000000"/>
            </w:tcBorders>
            <w:shd w:val="clear" w:color="auto" w:fill="7D60CF"/>
            <w:tcMar>
              <w:top w:w="135" w:type="dxa"/>
              <w:bottom w:w="135" w:type="dxa"/>
            </w:tcMar>
            <w:vAlign w:val="center"/>
          </w:tcPr>
          <w:p w14:paraId="5584F095" w14:textId="77777777" w:rsidR="00C66660" w:rsidRDefault="008F34FF">
            <w:pPr>
              <w:jc w:val="center"/>
            </w:pPr>
            <w:r>
              <w:rPr>
                <w:rFonts w:ascii="Arial" w:hAnsi="Arial" w:cs="Arial"/>
                <w:b/>
                <w:bCs/>
                <w:color w:val="FFFFFF"/>
                <w:position w:val="-2"/>
                <w:sz w:val="18"/>
                <w:szCs w:val="18"/>
              </w:rPr>
              <w:t>POGOJ 1</w:t>
            </w:r>
            <w:r>
              <w:rPr>
                <w:rFonts w:ascii="Arial" w:hAnsi="Arial" w:cs="Arial"/>
                <w:b/>
                <w:bCs/>
                <w:color w:val="FFFFFF"/>
                <w:position w:val="-2"/>
                <w:sz w:val="18"/>
                <w:szCs w:val="18"/>
              </w:rPr>
              <w:br/>
              <w:t>Sposobnost za opravljanje poklicne dejavnosti</w:t>
            </w:r>
          </w:p>
        </w:tc>
        <w:tc>
          <w:tcPr>
            <w:tcW w:w="4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680E6263" w14:textId="77777777" w:rsidR="00C66660" w:rsidRDefault="008F34FF">
            <w:pPr>
              <w:spacing w:before="135" w:after="135"/>
              <w:jc w:val="both"/>
              <w:textAlignment w:val="center"/>
            </w:pPr>
            <w:r>
              <w:rPr>
                <w:rFonts w:ascii="Arial" w:hAnsi="Arial" w:cs="Arial"/>
                <w:color w:val="000000"/>
                <w:position w:val="-2"/>
                <w:sz w:val="18"/>
                <w:szCs w:val="18"/>
              </w:rPr>
              <w:t xml:space="preserve">Gospodarski subjekt je </w:t>
            </w:r>
            <w:r>
              <w:rPr>
                <w:rFonts w:ascii="Arial" w:hAnsi="Arial" w:cs="Arial"/>
                <w:b/>
                <w:bCs/>
                <w:color w:val="000000"/>
                <w:position w:val="-2"/>
                <w:sz w:val="18"/>
                <w:szCs w:val="18"/>
                <w:u w:val="single"/>
              </w:rPr>
              <w:t>vpisan v enega od poklicnih ali poslovnih registrov,</w:t>
            </w:r>
            <w:r>
              <w:rPr>
                <w:rFonts w:ascii="Arial" w:hAnsi="Arial" w:cs="Arial"/>
                <w:color w:val="000000"/>
                <w:position w:val="-2"/>
                <w:sz w:val="18"/>
                <w:szCs w:val="18"/>
              </w:rPr>
              <w:t xml:space="preserve"> ki se vodijo v državi članici, v kateri ima gospodarski subjekt sedež. Seznam poklicnih ali poslovnih registrov v državah članicah Evropske unije določa Priloga XI Direktive 2014/24/EU.</w:t>
            </w:r>
          </w:p>
          <w:p w14:paraId="0AE15D24" w14:textId="77777777" w:rsidR="00C66660" w:rsidRDefault="008F34FF">
            <w:pPr>
              <w:spacing w:before="135" w:after="135"/>
              <w:jc w:val="both"/>
              <w:textAlignment w:val="center"/>
            </w:pPr>
            <w:r>
              <w:rPr>
                <w:rFonts w:ascii="Arial" w:hAnsi="Arial" w:cs="Arial"/>
                <w:color w:val="000000"/>
                <w:position w:val="-2"/>
                <w:sz w:val="18"/>
                <w:szCs w:val="18"/>
              </w:rPr>
              <w:t xml:space="preserve">Če morajo imeti gospodarski subjekti </w:t>
            </w:r>
            <w:proofErr w:type="spellStart"/>
            <w:r>
              <w:rPr>
                <w:rFonts w:ascii="Arial" w:hAnsi="Arial" w:cs="Arial"/>
                <w:color w:val="000000"/>
                <w:position w:val="-2"/>
                <w:sz w:val="18"/>
                <w:szCs w:val="18"/>
              </w:rPr>
              <w:t>doloc</w:t>
            </w:r>
            <w:proofErr w:type="spellEnd"/>
            <w:r>
              <w:rPr>
                <w:rFonts w:ascii="Arial" w:hAnsi="Arial" w:cs="Arial"/>
                <w:color w:val="000000"/>
                <w:position w:val="-2"/>
                <w:sz w:val="18"/>
                <w:szCs w:val="18"/>
              </w:rPr>
              <w:t xml:space="preserve">̌eno dovoljenje ali biti člani določene organizacije, da lahko v svoji matični državi opravljajo </w:t>
            </w:r>
            <w:proofErr w:type="spellStart"/>
            <w:r>
              <w:rPr>
                <w:rFonts w:ascii="Arial" w:hAnsi="Arial" w:cs="Arial"/>
                <w:color w:val="000000"/>
                <w:position w:val="-2"/>
                <w:sz w:val="18"/>
                <w:szCs w:val="18"/>
              </w:rPr>
              <w:t>doloc</w:t>
            </w:r>
            <w:proofErr w:type="spellEnd"/>
            <w:r>
              <w:rPr>
                <w:rFonts w:ascii="Arial" w:hAnsi="Arial" w:cs="Arial"/>
                <w:color w:val="000000"/>
                <w:position w:val="-2"/>
                <w:sz w:val="18"/>
                <w:szCs w:val="18"/>
              </w:rPr>
              <w:t xml:space="preserve">̌eno storitev, morajo </w:t>
            </w:r>
            <w:proofErr w:type="spellStart"/>
            <w:r>
              <w:rPr>
                <w:rFonts w:ascii="Arial" w:hAnsi="Arial" w:cs="Arial"/>
                <w:color w:val="000000"/>
                <w:position w:val="-2"/>
                <w:sz w:val="18"/>
                <w:szCs w:val="18"/>
              </w:rPr>
              <w:t>predloz</w:t>
            </w:r>
            <w:proofErr w:type="spellEnd"/>
            <w:r>
              <w:rPr>
                <w:rFonts w:ascii="Arial" w:hAnsi="Arial" w:cs="Arial"/>
                <w:color w:val="000000"/>
                <w:position w:val="-2"/>
                <w:sz w:val="18"/>
                <w:szCs w:val="18"/>
              </w:rPr>
              <w:t>̌iti dokazilo o tem dovoljenju ali članstvu.</w:t>
            </w:r>
          </w:p>
        </w:tc>
      </w:tr>
      <w:tr w:rsidR="00C66660" w14:paraId="7F71AB89" w14:textId="77777777">
        <w:tc>
          <w:tcPr>
            <w:tcW w:w="1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6DDD4D68" w14:textId="77777777" w:rsidR="00C66660" w:rsidRDefault="008F34FF">
            <w:pPr>
              <w:jc w:val="center"/>
            </w:pPr>
            <w:r>
              <w:rPr>
                <w:rFonts w:ascii="Arial" w:hAnsi="Arial" w:cs="Arial"/>
                <w:color w:val="000000"/>
                <w:position w:val="-2"/>
                <w:sz w:val="18"/>
                <w:szCs w:val="18"/>
              </w:rPr>
              <w:t>DOKAZILO</w:t>
            </w:r>
          </w:p>
        </w:tc>
        <w:tc>
          <w:tcPr>
            <w:tcW w:w="4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5DEF70F0" w14:textId="6F2A7FE7" w:rsidR="00C315EC" w:rsidRPr="00C315EC" w:rsidRDefault="00C315EC" w:rsidP="00C315EC">
            <w:pPr>
              <w:spacing w:before="135" w:after="135"/>
              <w:jc w:val="both"/>
              <w:textAlignment w:val="center"/>
              <w:rPr>
                <w:rFonts w:ascii="Arial" w:hAnsi="Arial" w:cs="Arial"/>
                <w:color w:val="000000"/>
                <w:position w:val="-2"/>
                <w:sz w:val="18"/>
                <w:szCs w:val="18"/>
              </w:rPr>
            </w:pPr>
            <w:r w:rsidRPr="00C315EC">
              <w:rPr>
                <w:rFonts w:ascii="Arial" w:hAnsi="Arial" w:cs="Arial"/>
                <w:color w:val="000000"/>
                <w:position w:val="-2"/>
                <w:sz w:val="18"/>
                <w:szCs w:val="18"/>
              </w:rPr>
              <w:t>Ponudnik</w:t>
            </w:r>
            <w:r w:rsidR="001D0F37">
              <w:rPr>
                <w:rFonts w:ascii="Arial" w:hAnsi="Arial" w:cs="Arial"/>
                <w:color w:val="000000"/>
                <w:position w:val="-2"/>
                <w:sz w:val="18"/>
                <w:szCs w:val="18"/>
              </w:rPr>
              <w:t xml:space="preserve"> </w:t>
            </w:r>
            <w:r w:rsidRPr="00C315EC">
              <w:rPr>
                <w:rFonts w:ascii="Arial" w:hAnsi="Arial" w:cs="Arial"/>
                <w:color w:val="000000"/>
                <w:position w:val="-2"/>
                <w:sz w:val="18"/>
                <w:szCs w:val="18"/>
              </w:rPr>
              <w:t>izpolni ESPD obrazec (v »Del IV: Pogoji za sodelovanje, Oddelek A: Ustreznost, Vpis v ustrezen poklicni register ali Vpis v poslovni register«).</w:t>
            </w:r>
          </w:p>
          <w:p w14:paraId="45CC9628" w14:textId="77777777" w:rsidR="00C315EC" w:rsidRPr="00C315EC" w:rsidRDefault="00C315EC" w:rsidP="00C315EC">
            <w:pPr>
              <w:spacing w:before="135" w:after="135"/>
              <w:jc w:val="both"/>
              <w:textAlignment w:val="center"/>
              <w:rPr>
                <w:rFonts w:ascii="Arial" w:hAnsi="Arial" w:cs="Arial"/>
                <w:color w:val="000000"/>
                <w:position w:val="-2"/>
                <w:sz w:val="18"/>
                <w:szCs w:val="18"/>
              </w:rPr>
            </w:pPr>
          </w:p>
          <w:p w14:paraId="54A956BE" w14:textId="77777777" w:rsidR="00C66660" w:rsidRDefault="00C315EC" w:rsidP="00E95783">
            <w:pPr>
              <w:spacing w:before="135" w:after="135"/>
              <w:jc w:val="both"/>
              <w:textAlignment w:val="center"/>
            </w:pPr>
            <w:r w:rsidRPr="00C315EC">
              <w:rPr>
                <w:rFonts w:ascii="Arial" w:hAnsi="Arial" w:cs="Arial"/>
                <w:color w:val="000000"/>
                <w:position w:val="-2"/>
                <w:sz w:val="18"/>
                <w:szCs w:val="18"/>
              </w:rPr>
              <w:t xml:space="preserve">ESPD mora vsebovati vse potrebne podatke, da lahko naročnik v uradni evidenci preveri izpolnjevanje predmetnega pogoja. V kolikor takšna preveritev ne bo mogoča, bo naročnik od </w:t>
            </w:r>
            <w:r w:rsidR="00E95783">
              <w:rPr>
                <w:rFonts w:ascii="Arial" w:hAnsi="Arial" w:cs="Arial"/>
                <w:color w:val="000000"/>
                <w:position w:val="-2"/>
                <w:sz w:val="18"/>
                <w:szCs w:val="18"/>
              </w:rPr>
              <w:t xml:space="preserve">gospodarskega subjekta </w:t>
            </w:r>
            <w:r w:rsidRPr="00C315EC">
              <w:rPr>
                <w:rFonts w:ascii="Arial" w:hAnsi="Arial" w:cs="Arial"/>
                <w:color w:val="000000"/>
                <w:position w:val="-2"/>
                <w:sz w:val="18"/>
                <w:szCs w:val="18"/>
              </w:rPr>
              <w:t>zahteval predložitev kopije vpisa v enega od poklicnih ali poslovnih registrov.</w:t>
            </w:r>
          </w:p>
        </w:tc>
      </w:tr>
      <w:tr w:rsidR="00C66660" w14:paraId="33ACD16B" w14:textId="77777777">
        <w:tc>
          <w:tcPr>
            <w:tcW w:w="1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46CE91EB" w14:textId="77777777" w:rsidR="00C66660" w:rsidRDefault="008F34FF">
            <w:pPr>
              <w:jc w:val="center"/>
            </w:pPr>
            <w:r>
              <w:rPr>
                <w:rFonts w:ascii="Arial" w:hAnsi="Arial" w:cs="Arial"/>
                <w:color w:val="000000"/>
                <w:position w:val="-2"/>
                <w:sz w:val="18"/>
                <w:szCs w:val="18"/>
              </w:rPr>
              <w:t>NAVODILO / OPOMBA</w:t>
            </w:r>
          </w:p>
        </w:tc>
        <w:tc>
          <w:tcPr>
            <w:tcW w:w="4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7DC0B49E" w14:textId="77777777" w:rsidR="00C66660" w:rsidRDefault="008F34FF">
            <w:pPr>
              <w:spacing w:before="135" w:after="135"/>
              <w:jc w:val="both"/>
              <w:textAlignment w:val="center"/>
            </w:pPr>
            <w:r>
              <w:rPr>
                <w:rFonts w:ascii="Arial" w:hAnsi="Arial" w:cs="Arial"/>
                <w:color w:val="000000"/>
                <w:position w:val="-2"/>
                <w:sz w:val="18"/>
                <w:szCs w:val="18"/>
                <w:u w:val="single"/>
              </w:rPr>
              <w:t>Gospodarski subjekti, ki nimajo sedeža v Republiki Sloveniji:</w:t>
            </w:r>
          </w:p>
          <w:p w14:paraId="64DDFFD7" w14:textId="77777777" w:rsidR="00C66660" w:rsidRDefault="008F34FF">
            <w:pPr>
              <w:spacing w:before="135" w:after="135"/>
              <w:jc w:val="both"/>
              <w:textAlignment w:val="center"/>
            </w:pPr>
            <w:r>
              <w:rPr>
                <w:rFonts w:ascii="Arial" w:hAnsi="Arial" w:cs="Arial"/>
                <w:color w:val="000000"/>
                <w:position w:val="-2"/>
                <w:sz w:val="18"/>
                <w:szCs w:val="18"/>
              </w:rPr>
              <w:t>Izjava gospodarskega subjekta o izpolnjevanju pogojev glede osnovne sposobnosti ponudnika in Dokazilo iz uradnih evidenc o izpolnjevanju navedenega pogoja. Če država, v kateri ima kandidat oziroma ponudnik svoj sedež, ne izdaja dokazil iz uradnih evidenc, bo naročnik namesto pisnega dokazila sprejel zapriseženo izjavo prič ali zapriseženo izjavo kandidata oziroma ponudnika.</w:t>
            </w:r>
          </w:p>
        </w:tc>
      </w:tr>
      <w:tr w:rsidR="00C66660" w14:paraId="6B21167C" w14:textId="77777777">
        <w:tc>
          <w:tcPr>
            <w:tcW w:w="1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07EAC872" w14:textId="77777777" w:rsidR="00C66660" w:rsidRDefault="008F34FF">
            <w:pPr>
              <w:jc w:val="center"/>
            </w:pPr>
            <w:r>
              <w:rPr>
                <w:rFonts w:ascii="Arial" w:hAnsi="Arial" w:cs="Arial"/>
                <w:color w:val="000000"/>
                <w:position w:val="-2"/>
                <w:sz w:val="18"/>
                <w:szCs w:val="18"/>
              </w:rPr>
              <w:t>Partnerji v skupni ponudbi</w:t>
            </w:r>
          </w:p>
        </w:tc>
        <w:tc>
          <w:tcPr>
            <w:tcW w:w="4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55187755" w14:textId="77777777" w:rsidR="00C315EC" w:rsidRDefault="008F34FF">
            <w:pPr>
              <w:spacing w:before="135" w:after="135"/>
              <w:jc w:val="both"/>
              <w:textAlignment w:val="center"/>
              <w:rPr>
                <w:rFonts w:ascii="Arial" w:hAnsi="Arial" w:cs="Arial"/>
                <w:color w:val="000000"/>
                <w:position w:val="-2"/>
                <w:sz w:val="18"/>
                <w:szCs w:val="18"/>
              </w:rPr>
            </w:pPr>
            <w:r>
              <w:rPr>
                <w:rFonts w:ascii="Arial" w:hAnsi="Arial" w:cs="Arial"/>
                <w:color w:val="000000"/>
                <w:position w:val="-2"/>
                <w:sz w:val="18"/>
                <w:szCs w:val="18"/>
              </w:rPr>
              <w:t xml:space="preserve">Partnerji morajo pogoj izpolnjevati v obsegu, v katerem prevzemajo izvedbo del. </w:t>
            </w:r>
          </w:p>
          <w:p w14:paraId="26A6E161" w14:textId="77777777" w:rsidR="00C66660" w:rsidRPr="00C315EC" w:rsidRDefault="00C315EC">
            <w:pPr>
              <w:spacing w:before="135" w:after="135"/>
              <w:jc w:val="both"/>
              <w:textAlignment w:val="center"/>
              <w:rPr>
                <w:rFonts w:ascii="Arial" w:hAnsi="Arial" w:cs="Arial"/>
                <w:color w:val="000000"/>
                <w:position w:val="-2"/>
                <w:sz w:val="18"/>
                <w:szCs w:val="18"/>
              </w:rPr>
            </w:pPr>
            <w:r>
              <w:rPr>
                <w:rFonts w:ascii="Arial" w:hAnsi="Arial" w:cs="Arial"/>
                <w:color w:val="000000"/>
                <w:position w:val="-2"/>
                <w:sz w:val="18"/>
                <w:szCs w:val="18"/>
              </w:rPr>
              <w:t>P</w:t>
            </w:r>
            <w:r w:rsidRPr="00C315EC">
              <w:rPr>
                <w:rFonts w:ascii="Arial" w:hAnsi="Arial" w:cs="Arial"/>
                <w:color w:val="000000"/>
                <w:position w:val="-2"/>
                <w:sz w:val="18"/>
                <w:szCs w:val="18"/>
              </w:rPr>
              <w:t>artner izpolni ESPD obrazec (v »Del IV: Pogoji za sodelovanje, Oddelek A: Ustreznost, Vpis v ustrezen poklicni register ali Vpis v poslovni register«).</w:t>
            </w:r>
          </w:p>
        </w:tc>
      </w:tr>
      <w:tr w:rsidR="00C66660" w14:paraId="62EB8F72" w14:textId="77777777">
        <w:tc>
          <w:tcPr>
            <w:tcW w:w="1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6F68817D" w14:textId="77777777" w:rsidR="00C66660" w:rsidRDefault="008F34FF">
            <w:pPr>
              <w:jc w:val="center"/>
            </w:pPr>
            <w:r>
              <w:rPr>
                <w:rFonts w:ascii="Arial" w:hAnsi="Arial" w:cs="Arial"/>
                <w:color w:val="000000"/>
                <w:position w:val="-2"/>
                <w:sz w:val="18"/>
                <w:szCs w:val="18"/>
              </w:rPr>
              <w:t>Podizvajalci</w:t>
            </w:r>
          </w:p>
        </w:tc>
        <w:tc>
          <w:tcPr>
            <w:tcW w:w="4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173C8EBA" w14:textId="77777777" w:rsidR="00C315EC" w:rsidRDefault="00C315EC" w:rsidP="00C315EC">
            <w:pPr>
              <w:spacing w:before="135" w:after="135"/>
              <w:jc w:val="both"/>
              <w:textAlignment w:val="center"/>
              <w:rPr>
                <w:rFonts w:ascii="Arial" w:hAnsi="Arial" w:cs="Arial"/>
                <w:color w:val="000000"/>
                <w:position w:val="-2"/>
                <w:sz w:val="18"/>
                <w:szCs w:val="18"/>
              </w:rPr>
            </w:pPr>
            <w:r>
              <w:rPr>
                <w:rFonts w:ascii="Arial" w:hAnsi="Arial" w:cs="Arial"/>
                <w:color w:val="000000"/>
                <w:position w:val="-2"/>
                <w:sz w:val="18"/>
                <w:szCs w:val="18"/>
              </w:rPr>
              <w:t>P</w:t>
            </w:r>
            <w:r w:rsidRPr="00C315EC">
              <w:rPr>
                <w:rFonts w:ascii="Arial" w:hAnsi="Arial" w:cs="Arial"/>
                <w:color w:val="000000"/>
                <w:position w:val="-2"/>
                <w:sz w:val="18"/>
                <w:szCs w:val="18"/>
              </w:rPr>
              <w:t>odizvajalec izpolni ESPD obrazec (v »Del IV: Pogoji za sodelovanje, Oddelek A: Ustreznost, Vpis v ustrezen poklicni register ali Vpis v poslovni register«).</w:t>
            </w:r>
          </w:p>
          <w:p w14:paraId="093C21DB" w14:textId="77777777" w:rsidR="00C66660" w:rsidRDefault="008F34FF" w:rsidP="00C315EC">
            <w:pPr>
              <w:spacing w:before="135" w:after="135"/>
              <w:jc w:val="both"/>
              <w:textAlignment w:val="center"/>
            </w:pPr>
            <w:r>
              <w:rPr>
                <w:rFonts w:ascii="Arial" w:hAnsi="Arial" w:cs="Arial"/>
                <w:color w:val="000000"/>
                <w:position w:val="-2"/>
                <w:sz w:val="18"/>
                <w:szCs w:val="18"/>
              </w:rPr>
              <w:t xml:space="preserve">Podizvajalci morajo pogoj izpolnjevati v obsegu, v katerem prevzemajo izvedbo del. </w:t>
            </w:r>
          </w:p>
        </w:tc>
      </w:tr>
    </w:tbl>
    <w:p w14:paraId="01EAEDCC" w14:textId="77777777" w:rsidR="00C66660" w:rsidRDefault="00C66660"/>
    <w:tbl>
      <w:tblPr>
        <w:tblStyle w:val="NormalTablePHPDOCX"/>
        <w:tblW w:w="9300" w:type="dxa"/>
        <w:tblInd w:w="108" w:type="dxa"/>
        <w:tblLook w:val="04A0" w:firstRow="1" w:lastRow="0" w:firstColumn="1" w:lastColumn="0" w:noHBand="0" w:noVBand="1"/>
      </w:tblPr>
      <w:tblGrid>
        <w:gridCol w:w="1860"/>
        <w:gridCol w:w="7440"/>
      </w:tblGrid>
      <w:tr w:rsidR="00E95783" w14:paraId="0A5CB6A2" w14:textId="77777777" w:rsidTr="00372032">
        <w:tc>
          <w:tcPr>
            <w:tcW w:w="1000" w:type="pct"/>
            <w:tcBorders>
              <w:top w:val="single" w:sz="5" w:space="0" w:color="7D60CF"/>
              <w:left w:val="single" w:sz="5" w:space="0" w:color="7D60CF"/>
              <w:bottom w:val="single" w:sz="5" w:space="0" w:color="000000"/>
              <w:right w:val="single" w:sz="5" w:space="0" w:color="000000"/>
            </w:tcBorders>
            <w:shd w:val="clear" w:color="auto" w:fill="7D60CF"/>
            <w:tcMar>
              <w:top w:w="135" w:type="dxa"/>
              <w:bottom w:w="135" w:type="dxa"/>
            </w:tcMar>
            <w:vAlign w:val="center"/>
          </w:tcPr>
          <w:p w14:paraId="2CB1555F" w14:textId="77777777" w:rsidR="00E95783" w:rsidRDefault="00E95783" w:rsidP="00E95783">
            <w:pPr>
              <w:jc w:val="center"/>
            </w:pPr>
            <w:r>
              <w:rPr>
                <w:rFonts w:ascii="Arial" w:hAnsi="Arial" w:cs="Arial"/>
                <w:b/>
                <w:bCs/>
                <w:color w:val="FFFFFF"/>
                <w:position w:val="-2"/>
                <w:sz w:val="18"/>
                <w:szCs w:val="18"/>
              </w:rPr>
              <w:t>POGOJ 2</w:t>
            </w:r>
            <w:r>
              <w:rPr>
                <w:rFonts w:ascii="Arial" w:hAnsi="Arial" w:cs="Arial"/>
                <w:b/>
                <w:bCs/>
                <w:color w:val="FFFFFF"/>
                <w:position w:val="-2"/>
                <w:sz w:val="18"/>
                <w:szCs w:val="18"/>
              </w:rPr>
              <w:br/>
              <w:t>Finančna sposobnost</w:t>
            </w:r>
          </w:p>
        </w:tc>
        <w:tc>
          <w:tcPr>
            <w:tcW w:w="4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2A24E213" w14:textId="77777777" w:rsidR="00427CE0" w:rsidRDefault="00E95783" w:rsidP="00427CE0">
            <w:pPr>
              <w:spacing w:before="135" w:after="135"/>
              <w:jc w:val="both"/>
              <w:textAlignment w:val="center"/>
              <w:rPr>
                <w:rFonts w:ascii="Arial" w:hAnsi="Arial" w:cs="Arial"/>
                <w:color w:val="000000"/>
                <w:position w:val="-2"/>
                <w:sz w:val="18"/>
                <w:szCs w:val="18"/>
              </w:rPr>
            </w:pPr>
            <w:r>
              <w:rPr>
                <w:rFonts w:ascii="Arial" w:hAnsi="Arial" w:cs="Arial"/>
                <w:color w:val="000000"/>
                <w:position w:val="-2"/>
                <w:sz w:val="18"/>
                <w:szCs w:val="18"/>
              </w:rPr>
              <w:t>Gospodarski subjekt</w:t>
            </w:r>
            <w:r w:rsidR="00427CE0">
              <w:rPr>
                <w:rFonts w:ascii="Arial" w:hAnsi="Arial" w:cs="Arial"/>
                <w:color w:val="000000"/>
                <w:position w:val="-2"/>
                <w:sz w:val="18"/>
                <w:szCs w:val="18"/>
              </w:rPr>
              <w:t>:</w:t>
            </w:r>
          </w:p>
          <w:p w14:paraId="6401C519" w14:textId="77777777" w:rsidR="00427CE0" w:rsidRDefault="00427CE0" w:rsidP="00DA0DBC">
            <w:pPr>
              <w:pStyle w:val="Odstavekseznama"/>
              <w:numPr>
                <w:ilvl w:val="0"/>
                <w:numId w:val="27"/>
              </w:numPr>
              <w:spacing w:before="135" w:after="135"/>
              <w:jc w:val="both"/>
              <w:textAlignment w:val="center"/>
              <w:rPr>
                <w:rFonts w:ascii="Arial" w:hAnsi="Arial" w:cs="Arial"/>
                <w:color w:val="000000"/>
                <w:position w:val="-2"/>
                <w:sz w:val="18"/>
                <w:szCs w:val="18"/>
              </w:rPr>
            </w:pPr>
            <w:r>
              <w:rPr>
                <w:rFonts w:ascii="Arial" w:hAnsi="Arial" w:cs="Arial"/>
                <w:color w:val="000000"/>
                <w:position w:val="-2"/>
                <w:sz w:val="18"/>
                <w:szCs w:val="18"/>
              </w:rPr>
              <w:t xml:space="preserve">mora </w:t>
            </w:r>
            <w:r w:rsidRPr="00427CE0">
              <w:rPr>
                <w:rFonts w:ascii="Arial" w:hAnsi="Arial" w:cs="Arial"/>
                <w:color w:val="000000"/>
                <w:position w:val="-2"/>
                <w:sz w:val="18"/>
                <w:szCs w:val="18"/>
              </w:rPr>
              <w:t xml:space="preserve">nuditi 30 dnevni plačilni rok, ki prične teči z dnem prejema </w:t>
            </w:r>
            <w:r>
              <w:rPr>
                <w:rFonts w:ascii="Arial" w:hAnsi="Arial" w:cs="Arial"/>
                <w:color w:val="000000"/>
                <w:position w:val="-2"/>
                <w:sz w:val="18"/>
                <w:szCs w:val="18"/>
              </w:rPr>
              <w:t xml:space="preserve">pravilno </w:t>
            </w:r>
            <w:r>
              <w:rPr>
                <w:rFonts w:ascii="Arial" w:hAnsi="Arial" w:cs="Arial"/>
                <w:color w:val="000000"/>
                <w:position w:val="-2"/>
                <w:sz w:val="18"/>
                <w:szCs w:val="18"/>
              </w:rPr>
              <w:lastRenderedPageBreak/>
              <w:t>izstavljenega e-računa;</w:t>
            </w:r>
          </w:p>
          <w:p w14:paraId="32F333E3" w14:textId="77777777" w:rsidR="00427CE0" w:rsidRDefault="00427CE0" w:rsidP="00DA0DBC">
            <w:pPr>
              <w:pStyle w:val="Odstavekseznama"/>
              <w:numPr>
                <w:ilvl w:val="0"/>
                <w:numId w:val="27"/>
              </w:numPr>
              <w:spacing w:before="135" w:after="135"/>
              <w:jc w:val="both"/>
              <w:textAlignment w:val="center"/>
              <w:rPr>
                <w:rFonts w:ascii="Arial" w:hAnsi="Arial" w:cs="Arial"/>
                <w:color w:val="000000"/>
                <w:position w:val="-2"/>
                <w:sz w:val="18"/>
                <w:szCs w:val="18"/>
              </w:rPr>
            </w:pPr>
            <w:r w:rsidRPr="00427CE0">
              <w:rPr>
                <w:rFonts w:ascii="Arial" w:hAnsi="Arial" w:cs="Arial"/>
                <w:color w:val="000000"/>
                <w:position w:val="-2"/>
                <w:sz w:val="18"/>
                <w:szCs w:val="18"/>
              </w:rPr>
              <w:t xml:space="preserve">v zadnjih šestih mesecih pred oddajo javnega naročila ni imel blokiranih </w:t>
            </w:r>
            <w:r>
              <w:rPr>
                <w:rFonts w:ascii="Arial" w:hAnsi="Arial" w:cs="Arial"/>
                <w:color w:val="000000"/>
                <w:position w:val="-2"/>
                <w:sz w:val="18"/>
                <w:szCs w:val="18"/>
              </w:rPr>
              <w:t>transakcijskih računov;</w:t>
            </w:r>
          </w:p>
          <w:p w14:paraId="371A6335" w14:textId="77777777" w:rsidR="00E95783" w:rsidRPr="00427CE0" w:rsidRDefault="00427CE0" w:rsidP="00DA0DBC">
            <w:pPr>
              <w:pStyle w:val="Odstavekseznama"/>
              <w:numPr>
                <w:ilvl w:val="0"/>
                <w:numId w:val="27"/>
              </w:numPr>
              <w:spacing w:before="135" w:after="135"/>
              <w:jc w:val="both"/>
              <w:textAlignment w:val="center"/>
              <w:rPr>
                <w:rFonts w:ascii="Arial" w:hAnsi="Arial" w:cs="Arial"/>
                <w:color w:val="000000"/>
                <w:position w:val="-2"/>
                <w:sz w:val="18"/>
                <w:szCs w:val="18"/>
              </w:rPr>
            </w:pPr>
            <w:r w:rsidRPr="00427CE0">
              <w:rPr>
                <w:rFonts w:ascii="Arial" w:hAnsi="Arial" w:cs="Arial"/>
                <w:color w:val="000000"/>
                <w:position w:val="-2"/>
                <w:sz w:val="18"/>
                <w:szCs w:val="18"/>
              </w:rPr>
              <w:t>mora biti ekonomsko in finančno sposoben izvesti predmetno javno naročilo.</w:t>
            </w:r>
          </w:p>
        </w:tc>
      </w:tr>
      <w:tr w:rsidR="00E95783" w14:paraId="22CBD70C" w14:textId="77777777" w:rsidTr="00372032">
        <w:tc>
          <w:tcPr>
            <w:tcW w:w="1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21D7182E" w14:textId="77777777" w:rsidR="00E95783" w:rsidRDefault="00E95783" w:rsidP="00372032">
            <w:pPr>
              <w:jc w:val="center"/>
            </w:pPr>
            <w:r>
              <w:rPr>
                <w:rFonts w:ascii="Arial" w:hAnsi="Arial" w:cs="Arial"/>
                <w:color w:val="000000"/>
                <w:position w:val="-2"/>
                <w:sz w:val="18"/>
                <w:szCs w:val="18"/>
              </w:rPr>
              <w:lastRenderedPageBreak/>
              <w:t>DOKAZILO</w:t>
            </w:r>
          </w:p>
        </w:tc>
        <w:tc>
          <w:tcPr>
            <w:tcW w:w="4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53C76072" w14:textId="77777777" w:rsidR="00E95783" w:rsidRPr="001B3B49" w:rsidRDefault="001B3B49" w:rsidP="001B3B49">
            <w:pPr>
              <w:spacing w:before="135" w:after="135"/>
              <w:jc w:val="both"/>
              <w:textAlignment w:val="center"/>
              <w:rPr>
                <w:rFonts w:ascii="Arial" w:hAnsi="Arial" w:cs="Arial"/>
                <w:sz w:val="18"/>
                <w:szCs w:val="18"/>
              </w:rPr>
            </w:pPr>
            <w:r w:rsidRPr="001B3B49">
              <w:rPr>
                <w:rFonts w:ascii="Arial" w:hAnsi="Arial" w:cs="Arial"/>
                <w:sz w:val="18"/>
                <w:szCs w:val="18"/>
              </w:rPr>
              <w:t>Ponudnik</w:t>
            </w:r>
            <w:r>
              <w:rPr>
                <w:rFonts w:ascii="Arial" w:hAnsi="Arial" w:cs="Arial"/>
                <w:sz w:val="18"/>
                <w:szCs w:val="18"/>
              </w:rPr>
              <w:t xml:space="preserve"> </w:t>
            </w:r>
            <w:r w:rsidRPr="001B3B49">
              <w:rPr>
                <w:rFonts w:ascii="Arial" w:hAnsi="Arial" w:cs="Arial"/>
                <w:sz w:val="18"/>
                <w:szCs w:val="18"/>
              </w:rPr>
              <w:t>izpolni ESPD obrazec (»Del VI: Zaključek, v Podpisani uradno izjavljam/ izjavljamo, da« - segment 2, dodatne izjave na zahtevo naročnika).</w:t>
            </w:r>
          </w:p>
        </w:tc>
      </w:tr>
      <w:tr w:rsidR="00E95783" w14:paraId="5B13339A" w14:textId="77777777" w:rsidTr="00372032">
        <w:tc>
          <w:tcPr>
            <w:tcW w:w="1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0105B4D7" w14:textId="77777777" w:rsidR="00E95783" w:rsidRDefault="00E95783" w:rsidP="00372032">
            <w:pPr>
              <w:jc w:val="center"/>
            </w:pPr>
            <w:r>
              <w:rPr>
                <w:rFonts w:ascii="Arial" w:hAnsi="Arial" w:cs="Arial"/>
                <w:color w:val="000000"/>
                <w:position w:val="-2"/>
                <w:sz w:val="18"/>
                <w:szCs w:val="18"/>
              </w:rPr>
              <w:t>NAVODILO / OPOMBA</w:t>
            </w:r>
          </w:p>
        </w:tc>
        <w:tc>
          <w:tcPr>
            <w:tcW w:w="4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52F7488A" w14:textId="77777777" w:rsidR="00E95783" w:rsidRDefault="00E95783" w:rsidP="00372032">
            <w:pPr>
              <w:spacing w:before="135" w:after="135"/>
              <w:jc w:val="both"/>
              <w:textAlignment w:val="center"/>
            </w:pPr>
            <w:r>
              <w:rPr>
                <w:rFonts w:ascii="Arial" w:hAnsi="Arial" w:cs="Arial"/>
                <w:color w:val="000000"/>
                <w:position w:val="-2"/>
                <w:sz w:val="18"/>
                <w:szCs w:val="18"/>
                <w:u w:val="single"/>
              </w:rPr>
              <w:t>Gospodarski subjekti, ki nimajo sedeža v Republiki Sloveniji:</w:t>
            </w:r>
          </w:p>
          <w:p w14:paraId="73A6A4F5" w14:textId="77777777" w:rsidR="00E95783" w:rsidRDefault="00E95783" w:rsidP="00372032">
            <w:pPr>
              <w:spacing w:before="135" w:after="135"/>
              <w:jc w:val="both"/>
              <w:textAlignment w:val="center"/>
            </w:pPr>
            <w:r>
              <w:rPr>
                <w:rFonts w:ascii="Arial" w:hAnsi="Arial" w:cs="Arial"/>
                <w:color w:val="000000"/>
                <w:position w:val="-2"/>
                <w:sz w:val="18"/>
                <w:szCs w:val="18"/>
              </w:rPr>
              <w:t>Izjava gospodarskega subjekta o izpolnjevanju pogojev glede osnovne sposobnosti ponudnika in Dokazilo iz uradnih evidenc o izpolnjevanju navedenega pogoja. Če država, v kateri ima kandidat oziroma ponudnik svoj sedež, ne izdaja dokazil iz uradnih evidenc, bo naročnik namesto pisnega dokazila sprejel zapriseženo izjavo prič ali zapriseženo izjavo kandidata oziroma ponudnika.</w:t>
            </w:r>
          </w:p>
        </w:tc>
      </w:tr>
      <w:tr w:rsidR="00E95783" w14:paraId="1A176BC4" w14:textId="77777777" w:rsidTr="00372032">
        <w:tc>
          <w:tcPr>
            <w:tcW w:w="1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0AAF8AAB" w14:textId="77777777" w:rsidR="00E95783" w:rsidRDefault="00E95783" w:rsidP="00372032">
            <w:pPr>
              <w:jc w:val="center"/>
            </w:pPr>
            <w:r>
              <w:rPr>
                <w:rFonts w:ascii="Arial" w:hAnsi="Arial" w:cs="Arial"/>
                <w:color w:val="000000"/>
                <w:position w:val="-2"/>
                <w:sz w:val="18"/>
                <w:szCs w:val="18"/>
              </w:rPr>
              <w:t>Partnerji v skupni ponudbi</w:t>
            </w:r>
          </w:p>
        </w:tc>
        <w:tc>
          <w:tcPr>
            <w:tcW w:w="4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0B676EEF" w14:textId="77777777" w:rsidR="00E95783" w:rsidRPr="00C315EC" w:rsidRDefault="001B3B49" w:rsidP="001B3B49">
            <w:pPr>
              <w:spacing w:before="135" w:after="135"/>
              <w:jc w:val="both"/>
              <w:textAlignment w:val="center"/>
              <w:rPr>
                <w:rFonts w:ascii="Arial" w:hAnsi="Arial" w:cs="Arial"/>
                <w:color w:val="000000"/>
                <w:position w:val="-2"/>
                <w:sz w:val="18"/>
                <w:szCs w:val="18"/>
              </w:rPr>
            </w:pPr>
            <w:r>
              <w:rPr>
                <w:rFonts w:ascii="Arial" w:hAnsi="Arial" w:cs="Arial"/>
                <w:color w:val="000000"/>
                <w:position w:val="-2"/>
                <w:sz w:val="18"/>
                <w:szCs w:val="18"/>
              </w:rPr>
              <w:t>P</w:t>
            </w:r>
            <w:r w:rsidRPr="001B3B49">
              <w:rPr>
                <w:rFonts w:ascii="Arial" w:hAnsi="Arial" w:cs="Arial"/>
                <w:color w:val="000000"/>
                <w:position w:val="-2"/>
                <w:sz w:val="18"/>
                <w:szCs w:val="18"/>
              </w:rPr>
              <w:t>artner v skupni ponudbi izpolni ESPD obrazec (»Del VI: Zaključek, v Podpisani uradno izjavljam/ izjavljamo, da« - segment 2, dodatne izjave na zahtevo naročnika).</w:t>
            </w:r>
          </w:p>
        </w:tc>
      </w:tr>
      <w:tr w:rsidR="00E95783" w14:paraId="19D0FFC5" w14:textId="77777777" w:rsidTr="00372032">
        <w:tc>
          <w:tcPr>
            <w:tcW w:w="1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0F8E06BD" w14:textId="77777777" w:rsidR="00E95783" w:rsidRDefault="00E95783" w:rsidP="00372032">
            <w:pPr>
              <w:jc w:val="center"/>
            </w:pPr>
            <w:r>
              <w:rPr>
                <w:rFonts w:ascii="Arial" w:hAnsi="Arial" w:cs="Arial"/>
                <w:color w:val="000000"/>
                <w:position w:val="-2"/>
                <w:sz w:val="18"/>
                <w:szCs w:val="18"/>
              </w:rPr>
              <w:t>Podizvajalci</w:t>
            </w:r>
          </w:p>
        </w:tc>
        <w:tc>
          <w:tcPr>
            <w:tcW w:w="4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56A52D8B" w14:textId="77777777" w:rsidR="00E95783" w:rsidRPr="001B3B49" w:rsidRDefault="001B3B49" w:rsidP="00372032">
            <w:pPr>
              <w:spacing w:before="135" w:after="135"/>
              <w:jc w:val="both"/>
              <w:textAlignment w:val="center"/>
              <w:rPr>
                <w:rFonts w:ascii="Arial" w:hAnsi="Arial" w:cs="Arial"/>
                <w:sz w:val="18"/>
                <w:szCs w:val="18"/>
              </w:rPr>
            </w:pPr>
            <w:r>
              <w:rPr>
                <w:rFonts w:ascii="Arial" w:hAnsi="Arial" w:cs="Arial"/>
                <w:sz w:val="18"/>
                <w:szCs w:val="18"/>
              </w:rPr>
              <w:t>P</w:t>
            </w:r>
            <w:r w:rsidRPr="001B3B49">
              <w:rPr>
                <w:rFonts w:ascii="Arial" w:hAnsi="Arial" w:cs="Arial"/>
                <w:sz w:val="18"/>
                <w:szCs w:val="18"/>
              </w:rPr>
              <w:t>odizvajalec izpolni ESPD obrazec (»Del VI: Zaključek, v Podpisani uradno izjavljam/ izjavljamo, da« - segment 2, dodatne izjave na zahtevo naročnika).</w:t>
            </w:r>
          </w:p>
        </w:tc>
      </w:tr>
    </w:tbl>
    <w:p w14:paraId="01F0ECFB" w14:textId="77777777" w:rsidR="00E95783" w:rsidRDefault="00E95783"/>
    <w:tbl>
      <w:tblPr>
        <w:tblStyle w:val="NormalTablePHPDOCX"/>
        <w:tblW w:w="2500" w:type="pct"/>
        <w:tblInd w:w="108" w:type="dxa"/>
        <w:tblLook w:val="04A0" w:firstRow="1" w:lastRow="0" w:firstColumn="1" w:lastColumn="0" w:noHBand="0" w:noVBand="1"/>
      </w:tblPr>
      <w:tblGrid>
        <w:gridCol w:w="4643"/>
      </w:tblGrid>
      <w:tr w:rsidR="00C66660" w14:paraId="6BC3EBCD" w14:textId="77777777">
        <w:tc>
          <w:tcPr>
            <w:tcW w:w="0" w:type="auto"/>
            <w:tcBorders>
              <w:top w:val="single" w:sz="5" w:space="0" w:color="EE7700"/>
              <w:left w:val="single" w:sz="25" w:space="0" w:color="EE7700"/>
              <w:bottom w:val="single" w:sz="30" w:space="0" w:color="EE7700"/>
              <w:right w:val="single" w:sz="25" w:space="0" w:color="EE7700"/>
            </w:tcBorders>
            <w:shd w:val="clear" w:color="auto" w:fill="EE7700"/>
            <w:tcMar>
              <w:top w:w="135" w:type="dxa"/>
              <w:bottom w:w="135" w:type="dxa"/>
            </w:tcMar>
            <w:vAlign w:val="center"/>
          </w:tcPr>
          <w:p w14:paraId="12C00672" w14:textId="77777777" w:rsidR="00C66660" w:rsidRDefault="008F34FF">
            <w:r>
              <w:rPr>
                <w:rFonts w:ascii="Arial" w:hAnsi="Arial" w:cs="Arial"/>
                <w:color w:val="FFFFFF"/>
                <w:position w:val="-2"/>
                <w:sz w:val="18"/>
                <w:szCs w:val="18"/>
              </w:rPr>
              <w:t>Tehnična sposobnost</w:t>
            </w:r>
          </w:p>
        </w:tc>
      </w:tr>
    </w:tbl>
    <w:p w14:paraId="563A04A4" w14:textId="77777777" w:rsidR="00C66660" w:rsidRDefault="00C66660"/>
    <w:tbl>
      <w:tblPr>
        <w:tblStyle w:val="NormalTablePHPDOCX"/>
        <w:tblW w:w="9300" w:type="dxa"/>
        <w:tblInd w:w="108" w:type="dxa"/>
        <w:tblLook w:val="04A0" w:firstRow="1" w:lastRow="0" w:firstColumn="1" w:lastColumn="0" w:noHBand="0" w:noVBand="1"/>
      </w:tblPr>
      <w:tblGrid>
        <w:gridCol w:w="1860"/>
        <w:gridCol w:w="7440"/>
      </w:tblGrid>
      <w:tr w:rsidR="00C66660" w14:paraId="2FF4B05E" w14:textId="77777777">
        <w:tc>
          <w:tcPr>
            <w:tcW w:w="1000" w:type="pct"/>
            <w:tcBorders>
              <w:top w:val="single" w:sz="5" w:space="0" w:color="EE7700"/>
              <w:left w:val="single" w:sz="5" w:space="0" w:color="EE7700"/>
              <w:bottom w:val="single" w:sz="5" w:space="0" w:color="000000"/>
              <w:right w:val="single" w:sz="5" w:space="0" w:color="000000"/>
            </w:tcBorders>
            <w:shd w:val="clear" w:color="auto" w:fill="EE7700"/>
            <w:tcMar>
              <w:top w:w="135" w:type="dxa"/>
              <w:bottom w:w="135" w:type="dxa"/>
            </w:tcMar>
            <w:vAlign w:val="center"/>
          </w:tcPr>
          <w:p w14:paraId="0AD0FA72" w14:textId="77777777" w:rsidR="00C66660" w:rsidRDefault="008F34FF">
            <w:pPr>
              <w:jc w:val="center"/>
            </w:pPr>
            <w:r>
              <w:rPr>
                <w:rFonts w:ascii="Arial" w:hAnsi="Arial" w:cs="Arial"/>
                <w:b/>
                <w:bCs/>
                <w:color w:val="FFFFFF"/>
                <w:position w:val="-2"/>
                <w:sz w:val="18"/>
                <w:szCs w:val="18"/>
              </w:rPr>
              <w:t>POGOJ 1</w:t>
            </w:r>
            <w:r>
              <w:rPr>
                <w:rFonts w:ascii="Arial" w:hAnsi="Arial" w:cs="Arial"/>
                <w:b/>
                <w:bCs/>
                <w:color w:val="FFFFFF"/>
                <w:position w:val="-2"/>
                <w:sz w:val="18"/>
                <w:szCs w:val="18"/>
              </w:rPr>
              <w:br/>
              <w:t>Reference ponudnika</w:t>
            </w:r>
          </w:p>
        </w:tc>
        <w:tc>
          <w:tcPr>
            <w:tcW w:w="4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0E24AC5A" w14:textId="77777777" w:rsidR="00C66660" w:rsidRPr="00D76161" w:rsidRDefault="008F34FF" w:rsidP="008232AF">
            <w:pPr>
              <w:spacing w:before="135" w:after="135"/>
              <w:jc w:val="both"/>
              <w:textAlignment w:val="center"/>
              <w:rPr>
                <w:rFonts w:ascii="Arial" w:hAnsi="Arial" w:cs="Arial"/>
                <w:color w:val="000000"/>
                <w:position w:val="-2"/>
                <w:sz w:val="18"/>
                <w:szCs w:val="18"/>
              </w:rPr>
            </w:pPr>
            <w:r>
              <w:rPr>
                <w:rFonts w:ascii="Arial" w:hAnsi="Arial" w:cs="Arial"/>
                <w:color w:val="000000"/>
                <w:position w:val="-2"/>
                <w:sz w:val="18"/>
                <w:szCs w:val="18"/>
              </w:rPr>
              <w:t xml:space="preserve">Ponudnik je v zadnjih petih (5) letih, šteto od dneva objave obvestila o tem naročilu na Portalu javnih naročil uspešno dobavil </w:t>
            </w:r>
            <w:r w:rsidR="007E6294">
              <w:rPr>
                <w:rFonts w:ascii="Arial" w:hAnsi="Arial" w:cs="Arial"/>
                <w:color w:val="000000"/>
                <w:position w:val="-2"/>
                <w:sz w:val="18"/>
                <w:szCs w:val="18"/>
              </w:rPr>
              <w:t xml:space="preserve">tekstilne izdelke </w:t>
            </w:r>
            <w:r>
              <w:rPr>
                <w:rFonts w:ascii="Arial" w:hAnsi="Arial" w:cs="Arial"/>
                <w:color w:val="000000"/>
                <w:position w:val="-2"/>
                <w:sz w:val="18"/>
                <w:szCs w:val="18"/>
              </w:rPr>
              <w:t xml:space="preserve">najmanj </w:t>
            </w:r>
            <w:r w:rsidR="007E6294">
              <w:rPr>
                <w:rFonts w:ascii="Arial" w:hAnsi="Arial" w:cs="Arial"/>
                <w:color w:val="000000"/>
                <w:position w:val="-2"/>
                <w:sz w:val="18"/>
                <w:szCs w:val="18"/>
              </w:rPr>
              <w:t xml:space="preserve">v višini predložene ponudbe </w:t>
            </w:r>
            <w:r>
              <w:rPr>
                <w:rFonts w:ascii="Arial" w:hAnsi="Arial" w:cs="Arial"/>
                <w:color w:val="000000"/>
                <w:position w:val="-2"/>
                <w:sz w:val="18"/>
                <w:szCs w:val="18"/>
              </w:rPr>
              <w:t xml:space="preserve">brez DDV </w:t>
            </w:r>
            <w:r w:rsidRPr="00DD3DEE">
              <w:rPr>
                <w:rFonts w:ascii="Arial" w:hAnsi="Arial" w:cs="Arial"/>
                <w:i/>
                <w:color w:val="000000"/>
                <w:position w:val="-2"/>
                <w:sz w:val="18"/>
                <w:szCs w:val="18"/>
                <w:u w:val="single"/>
              </w:rPr>
              <w:t>pri najmanj</w:t>
            </w:r>
            <w:r>
              <w:rPr>
                <w:rFonts w:ascii="Arial" w:hAnsi="Arial" w:cs="Arial"/>
                <w:color w:val="000000"/>
                <w:position w:val="-2"/>
                <w:sz w:val="18"/>
                <w:szCs w:val="18"/>
              </w:rPr>
              <w:t xml:space="preserve"> </w:t>
            </w:r>
            <w:r w:rsidR="007E6294">
              <w:rPr>
                <w:rFonts w:ascii="Arial" w:hAnsi="Arial" w:cs="Arial"/>
                <w:color w:val="000000"/>
                <w:position w:val="-2"/>
                <w:sz w:val="18"/>
                <w:szCs w:val="18"/>
              </w:rPr>
              <w:t>treh javnih zavodih</w:t>
            </w:r>
            <w:r w:rsidR="00B34627">
              <w:rPr>
                <w:rFonts w:ascii="Arial" w:hAnsi="Arial" w:cs="Arial"/>
                <w:color w:val="000000"/>
                <w:position w:val="-2"/>
                <w:sz w:val="18"/>
                <w:szCs w:val="18"/>
              </w:rPr>
              <w:t>,</w:t>
            </w:r>
            <w:r w:rsidR="008232AF">
              <w:rPr>
                <w:rFonts w:ascii="Arial" w:hAnsi="Arial" w:cs="Arial"/>
                <w:color w:val="000000"/>
                <w:position w:val="-2"/>
                <w:sz w:val="18"/>
                <w:szCs w:val="18"/>
              </w:rPr>
              <w:t xml:space="preserve"> bolnišnicah,</w:t>
            </w:r>
            <w:r w:rsidR="00B34627">
              <w:rPr>
                <w:rFonts w:ascii="Arial" w:hAnsi="Arial" w:cs="Arial"/>
                <w:color w:val="000000"/>
                <w:position w:val="-2"/>
                <w:sz w:val="18"/>
                <w:szCs w:val="18"/>
              </w:rPr>
              <w:t xml:space="preserve"> proračunskih porabnik</w:t>
            </w:r>
            <w:r w:rsidR="00D76161">
              <w:rPr>
                <w:rFonts w:ascii="Arial" w:hAnsi="Arial" w:cs="Arial"/>
                <w:color w:val="000000"/>
                <w:position w:val="-2"/>
                <w:sz w:val="18"/>
                <w:szCs w:val="18"/>
              </w:rPr>
              <w:t xml:space="preserve">ih </w:t>
            </w:r>
            <w:r>
              <w:rPr>
                <w:rFonts w:ascii="Arial" w:hAnsi="Arial" w:cs="Arial"/>
                <w:color w:val="000000"/>
                <w:position w:val="-2"/>
                <w:sz w:val="18"/>
                <w:szCs w:val="18"/>
              </w:rPr>
              <w:t>in je bil kot dobavitelj v vseh primerih pozitivno ocenjen.</w:t>
            </w:r>
          </w:p>
        </w:tc>
      </w:tr>
      <w:tr w:rsidR="00C66660" w14:paraId="1D6C83D1" w14:textId="77777777">
        <w:tc>
          <w:tcPr>
            <w:tcW w:w="1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591EDE6A" w14:textId="77777777" w:rsidR="00C66660" w:rsidRDefault="008F34FF">
            <w:pPr>
              <w:jc w:val="center"/>
            </w:pPr>
            <w:r>
              <w:rPr>
                <w:rFonts w:ascii="Arial" w:hAnsi="Arial" w:cs="Arial"/>
                <w:color w:val="000000"/>
                <w:position w:val="-2"/>
                <w:sz w:val="18"/>
                <w:szCs w:val="18"/>
              </w:rPr>
              <w:t>DOKAZILO</w:t>
            </w:r>
          </w:p>
        </w:tc>
        <w:tc>
          <w:tcPr>
            <w:tcW w:w="4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1047614D" w14:textId="0A121E2D" w:rsidR="00C66660" w:rsidRDefault="008F34FF">
            <w:pPr>
              <w:spacing w:before="135" w:after="135"/>
              <w:jc w:val="both"/>
              <w:textAlignment w:val="center"/>
            </w:pPr>
            <w:r>
              <w:rPr>
                <w:rFonts w:ascii="Arial" w:hAnsi="Arial" w:cs="Arial"/>
                <w:color w:val="000000"/>
                <w:position w:val="-2"/>
                <w:sz w:val="18"/>
                <w:szCs w:val="18"/>
              </w:rPr>
              <w:t xml:space="preserve">Seznam najpomembnejših opravljenih istovrstnih dobav v zadnjih petih letih pred oddajo ponudbe, ki je predmet javnega naročila </w:t>
            </w:r>
            <w:r w:rsidR="00D1446F" w:rsidRPr="00D1446F">
              <w:rPr>
                <w:rFonts w:ascii="Arial" w:hAnsi="Arial" w:cs="Arial"/>
                <w:color w:val="000000"/>
                <w:position w:val="-2"/>
                <w:sz w:val="18"/>
                <w:szCs w:val="18"/>
              </w:rPr>
              <w:t>(OBRAZEC št. 6</w:t>
            </w:r>
            <w:r w:rsidRPr="00D1446F">
              <w:rPr>
                <w:rFonts w:ascii="Arial" w:hAnsi="Arial" w:cs="Arial"/>
                <w:color w:val="000000"/>
                <w:position w:val="-2"/>
                <w:sz w:val="18"/>
                <w:szCs w:val="18"/>
              </w:rPr>
              <w:t>),</w:t>
            </w:r>
            <w:r>
              <w:rPr>
                <w:rFonts w:ascii="Arial" w:hAnsi="Arial" w:cs="Arial"/>
                <w:color w:val="000000"/>
                <w:position w:val="-2"/>
                <w:sz w:val="18"/>
                <w:szCs w:val="18"/>
              </w:rPr>
              <w:t xml:space="preserve"> vključno z dokazili v obliki potrdila naročnika </w:t>
            </w:r>
            <w:r w:rsidR="00D1446F" w:rsidRPr="00D1446F">
              <w:rPr>
                <w:rFonts w:ascii="Arial" w:hAnsi="Arial" w:cs="Arial"/>
                <w:color w:val="000000"/>
                <w:position w:val="-2"/>
                <w:sz w:val="18"/>
                <w:szCs w:val="18"/>
              </w:rPr>
              <w:t>(OBRAZEC št. 7</w:t>
            </w:r>
            <w:r w:rsidRPr="00D1446F">
              <w:rPr>
                <w:rFonts w:ascii="Arial" w:hAnsi="Arial" w:cs="Arial"/>
                <w:color w:val="000000"/>
                <w:position w:val="-2"/>
                <w:sz w:val="18"/>
                <w:szCs w:val="18"/>
              </w:rPr>
              <w:t>)</w:t>
            </w:r>
            <w:r>
              <w:rPr>
                <w:rFonts w:ascii="Arial" w:hAnsi="Arial" w:cs="Arial"/>
                <w:color w:val="000000"/>
                <w:position w:val="-2"/>
                <w:sz w:val="18"/>
                <w:szCs w:val="18"/>
              </w:rPr>
              <w:t xml:space="preserve"> za vsak posel - pogodbo posebej, izdanih s strani  naročnikov, ki potrjujejo ponudnikovo kvalitetno in pravočasno izpolnitev pogodbenih obveznosti bodisi kot glavnega izvajalca ali </w:t>
            </w:r>
            <w:proofErr w:type="spellStart"/>
            <w:r>
              <w:rPr>
                <w:rFonts w:ascii="Arial" w:hAnsi="Arial" w:cs="Arial"/>
                <w:color w:val="000000"/>
                <w:position w:val="-2"/>
                <w:sz w:val="18"/>
                <w:szCs w:val="18"/>
              </w:rPr>
              <w:t>poslovodečega</w:t>
            </w:r>
            <w:proofErr w:type="spellEnd"/>
            <w:r>
              <w:rPr>
                <w:rFonts w:ascii="Arial" w:hAnsi="Arial" w:cs="Arial"/>
                <w:color w:val="000000"/>
                <w:position w:val="-2"/>
                <w:sz w:val="18"/>
                <w:szCs w:val="18"/>
              </w:rPr>
              <w:t xml:space="preserve"> izvajalca v skupnem nastopu</w:t>
            </w:r>
            <w:r w:rsidR="008232AF">
              <w:rPr>
                <w:rFonts w:ascii="Arial" w:hAnsi="Arial" w:cs="Arial"/>
                <w:color w:val="000000"/>
                <w:position w:val="-2"/>
                <w:sz w:val="18"/>
                <w:szCs w:val="18"/>
              </w:rPr>
              <w:t>.</w:t>
            </w:r>
          </w:p>
        </w:tc>
      </w:tr>
      <w:tr w:rsidR="00C66660" w14:paraId="5791B4C8" w14:textId="77777777">
        <w:tc>
          <w:tcPr>
            <w:tcW w:w="1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6709AF48" w14:textId="77777777" w:rsidR="00C66660" w:rsidRDefault="008F34FF">
            <w:pPr>
              <w:jc w:val="center"/>
            </w:pPr>
            <w:r>
              <w:rPr>
                <w:rFonts w:ascii="Arial" w:hAnsi="Arial" w:cs="Arial"/>
                <w:color w:val="000000"/>
                <w:position w:val="-2"/>
                <w:sz w:val="18"/>
                <w:szCs w:val="18"/>
              </w:rPr>
              <w:t>NAVODILO / OPOMBA</w:t>
            </w:r>
          </w:p>
        </w:tc>
        <w:tc>
          <w:tcPr>
            <w:tcW w:w="4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79964C7F" w14:textId="77777777" w:rsidR="00C66660" w:rsidRDefault="008F34FF">
            <w:pPr>
              <w:jc w:val="both"/>
              <w:textAlignment w:val="center"/>
            </w:pPr>
            <w:r>
              <w:rPr>
                <w:rFonts w:ascii="Arial" w:hAnsi="Arial" w:cs="Arial"/>
                <w:color w:val="000000"/>
                <w:position w:val="-2"/>
                <w:sz w:val="18"/>
                <w:szCs w:val="18"/>
              </w:rPr>
              <w:t> </w:t>
            </w:r>
          </w:p>
          <w:p w14:paraId="1601A132" w14:textId="77777777" w:rsidR="00C66660" w:rsidRDefault="008F34FF">
            <w:r>
              <w:rPr>
                <w:rFonts w:ascii="Arial" w:hAnsi="Arial" w:cs="Arial"/>
                <w:color w:val="000000"/>
                <w:position w:val="-2"/>
                <w:sz w:val="18"/>
                <w:szCs w:val="18"/>
              </w:rPr>
              <w:t xml:space="preserve"> /</w:t>
            </w:r>
          </w:p>
        </w:tc>
      </w:tr>
      <w:tr w:rsidR="00296D8C" w14:paraId="5A0E2398" w14:textId="77777777" w:rsidTr="00372032">
        <w:tc>
          <w:tcPr>
            <w:tcW w:w="1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0BD150A6" w14:textId="77777777" w:rsidR="00296D8C" w:rsidRDefault="00296D8C">
            <w:pPr>
              <w:jc w:val="center"/>
            </w:pPr>
            <w:r>
              <w:rPr>
                <w:rFonts w:ascii="Arial" w:hAnsi="Arial" w:cs="Arial"/>
                <w:color w:val="000000"/>
                <w:position w:val="-2"/>
                <w:sz w:val="18"/>
                <w:szCs w:val="18"/>
              </w:rPr>
              <w:t>Partnerji v skupni ponudbi</w:t>
            </w:r>
          </w:p>
        </w:tc>
        <w:tc>
          <w:tcPr>
            <w:tcW w:w="4000" w:type="pct"/>
            <w:vMerge w:val="restart"/>
            <w:tcBorders>
              <w:top w:val="single" w:sz="5" w:space="0" w:color="000000"/>
              <w:left w:val="single" w:sz="5" w:space="0" w:color="000000"/>
              <w:right w:val="single" w:sz="5" w:space="0" w:color="000000"/>
            </w:tcBorders>
            <w:tcMar>
              <w:top w:w="135" w:type="dxa"/>
              <w:bottom w:w="135" w:type="dxa"/>
            </w:tcMar>
            <w:vAlign w:val="center"/>
          </w:tcPr>
          <w:p w14:paraId="780FAAAC" w14:textId="77777777" w:rsidR="00296D8C" w:rsidRPr="00DC1A44" w:rsidRDefault="00296D8C" w:rsidP="00296D8C">
            <w:pPr>
              <w:jc w:val="both"/>
              <w:textAlignment w:val="center"/>
              <w:rPr>
                <w:rFonts w:ascii="Arial" w:hAnsi="Arial" w:cs="Arial"/>
                <w:color w:val="000000"/>
                <w:position w:val="-2"/>
                <w:sz w:val="18"/>
                <w:szCs w:val="18"/>
              </w:rPr>
            </w:pPr>
            <w:r w:rsidRPr="00DC1A44">
              <w:rPr>
                <w:rFonts w:ascii="Arial" w:hAnsi="Arial" w:cs="Arial"/>
                <w:color w:val="000000"/>
                <w:position w:val="-2"/>
                <w:sz w:val="18"/>
                <w:szCs w:val="18"/>
              </w:rPr>
              <w:t>V primeru ponudbe glavnega izvajalca  s podizvajalcem bo naročnik priznal referenco za znesek, ki ga je izvajalec oziroma podizvajalec, dejansko opravil.</w:t>
            </w:r>
          </w:p>
          <w:p w14:paraId="0C13756F" w14:textId="77777777" w:rsidR="00296D8C" w:rsidRPr="00DC1A44" w:rsidRDefault="00296D8C" w:rsidP="00296D8C">
            <w:pPr>
              <w:jc w:val="both"/>
              <w:textAlignment w:val="center"/>
              <w:rPr>
                <w:rFonts w:ascii="Arial" w:hAnsi="Arial" w:cs="Arial"/>
                <w:color w:val="000000"/>
                <w:position w:val="-2"/>
                <w:sz w:val="18"/>
                <w:szCs w:val="18"/>
              </w:rPr>
            </w:pPr>
          </w:p>
          <w:p w14:paraId="618CDAFF" w14:textId="77777777" w:rsidR="00296D8C" w:rsidRPr="00DC1A44" w:rsidRDefault="00296D8C" w:rsidP="00296D8C">
            <w:pPr>
              <w:jc w:val="both"/>
              <w:textAlignment w:val="center"/>
              <w:rPr>
                <w:rFonts w:ascii="Arial" w:hAnsi="Arial" w:cs="Arial"/>
                <w:color w:val="000000"/>
                <w:position w:val="-2"/>
                <w:sz w:val="18"/>
                <w:szCs w:val="18"/>
              </w:rPr>
            </w:pPr>
            <w:r w:rsidRPr="00DC1A44">
              <w:rPr>
                <w:rFonts w:ascii="Arial" w:hAnsi="Arial" w:cs="Arial"/>
                <w:color w:val="000000"/>
                <w:position w:val="-2"/>
                <w:sz w:val="18"/>
                <w:szCs w:val="18"/>
              </w:rPr>
              <w:t>V primeru skupne ponudbe bo naročnik priznal reference vodilnega partnerja oziroma vseh partnerjev v skupni ponudbi.</w:t>
            </w:r>
          </w:p>
          <w:p w14:paraId="73BA40E6" w14:textId="77777777" w:rsidR="00296D8C" w:rsidRPr="00DC1A44" w:rsidRDefault="00296D8C" w:rsidP="00296D8C">
            <w:pPr>
              <w:jc w:val="both"/>
              <w:textAlignment w:val="center"/>
              <w:rPr>
                <w:rFonts w:ascii="Arial" w:hAnsi="Arial" w:cs="Arial"/>
                <w:color w:val="000000"/>
                <w:position w:val="-2"/>
                <w:sz w:val="18"/>
                <w:szCs w:val="18"/>
              </w:rPr>
            </w:pPr>
          </w:p>
          <w:p w14:paraId="4B58B6B5" w14:textId="77777777" w:rsidR="00296D8C" w:rsidRPr="00DC1A44" w:rsidRDefault="00296D8C" w:rsidP="00296D8C">
            <w:pPr>
              <w:jc w:val="both"/>
              <w:textAlignment w:val="center"/>
              <w:rPr>
                <w:sz w:val="18"/>
                <w:szCs w:val="18"/>
              </w:rPr>
            </w:pPr>
            <w:r w:rsidRPr="00DC1A44">
              <w:rPr>
                <w:rFonts w:ascii="Arial" w:hAnsi="Arial" w:cs="Arial"/>
                <w:color w:val="000000"/>
                <w:position w:val="-2"/>
                <w:sz w:val="18"/>
                <w:szCs w:val="18"/>
              </w:rPr>
              <w:t xml:space="preserve">Ponudnik lahko dokazilo o izpolnjevanju referenčnih zahtev predloži na drugem obrazcu </w:t>
            </w:r>
            <w:r w:rsidRPr="00DC1A44">
              <w:rPr>
                <w:rFonts w:ascii="Arial" w:hAnsi="Arial" w:cs="Arial"/>
                <w:color w:val="000000"/>
                <w:position w:val="-2"/>
                <w:sz w:val="18"/>
                <w:szCs w:val="18"/>
              </w:rPr>
              <w:lastRenderedPageBreak/>
              <w:t>ali dokumentu, vendar pa morajo biti izkazani vsi podatki, ki so zahtevani v razpisni dokumentaciji ter ne sme biti starejši od 6 mesecev šteto od roka za oddajo ponudbe!!!</w:t>
            </w:r>
          </w:p>
          <w:p w14:paraId="25662109" w14:textId="77777777" w:rsidR="00296D8C" w:rsidRDefault="00296D8C" w:rsidP="00372032">
            <w:pPr>
              <w:jc w:val="both"/>
              <w:textAlignment w:val="center"/>
            </w:pPr>
            <w:r>
              <w:rPr>
                <w:rFonts w:ascii="Arial" w:hAnsi="Arial" w:cs="Arial"/>
                <w:color w:val="000000"/>
                <w:position w:val="-2"/>
                <w:sz w:val="18"/>
                <w:szCs w:val="18"/>
              </w:rPr>
              <w:t> </w:t>
            </w:r>
          </w:p>
        </w:tc>
      </w:tr>
      <w:tr w:rsidR="00296D8C" w14:paraId="7E55BA6E" w14:textId="77777777" w:rsidTr="00372032">
        <w:tc>
          <w:tcPr>
            <w:tcW w:w="1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6B786970" w14:textId="77777777" w:rsidR="00296D8C" w:rsidRDefault="00296D8C">
            <w:pPr>
              <w:jc w:val="center"/>
            </w:pPr>
            <w:r>
              <w:rPr>
                <w:rFonts w:ascii="Arial" w:hAnsi="Arial" w:cs="Arial"/>
                <w:color w:val="000000"/>
                <w:position w:val="-2"/>
                <w:sz w:val="18"/>
                <w:szCs w:val="18"/>
              </w:rPr>
              <w:t>Podizvajalci</w:t>
            </w:r>
          </w:p>
        </w:tc>
        <w:tc>
          <w:tcPr>
            <w:tcW w:w="4000" w:type="pct"/>
            <w:vMerge/>
            <w:tcBorders>
              <w:left w:val="single" w:sz="5" w:space="0" w:color="000000"/>
              <w:bottom w:val="single" w:sz="5" w:space="0" w:color="000000"/>
              <w:right w:val="single" w:sz="5" w:space="0" w:color="000000"/>
            </w:tcBorders>
            <w:tcMar>
              <w:top w:w="135" w:type="dxa"/>
              <w:bottom w:w="135" w:type="dxa"/>
            </w:tcMar>
            <w:vAlign w:val="center"/>
          </w:tcPr>
          <w:p w14:paraId="0571EB1F" w14:textId="77777777" w:rsidR="00296D8C" w:rsidRDefault="00296D8C">
            <w:pPr>
              <w:jc w:val="both"/>
              <w:textAlignment w:val="center"/>
            </w:pPr>
          </w:p>
        </w:tc>
      </w:tr>
    </w:tbl>
    <w:p w14:paraId="39DE1AAD" w14:textId="77777777" w:rsidR="00C66660" w:rsidRDefault="00C66660"/>
    <w:tbl>
      <w:tblPr>
        <w:tblStyle w:val="NormalTablePHPDOCX"/>
        <w:tblW w:w="9300" w:type="dxa"/>
        <w:tblInd w:w="108" w:type="dxa"/>
        <w:tblLook w:val="04A0" w:firstRow="1" w:lastRow="0" w:firstColumn="1" w:lastColumn="0" w:noHBand="0" w:noVBand="1"/>
      </w:tblPr>
      <w:tblGrid>
        <w:gridCol w:w="1860"/>
        <w:gridCol w:w="7440"/>
      </w:tblGrid>
      <w:tr w:rsidR="00C66660" w14:paraId="1A877811" w14:textId="77777777">
        <w:tc>
          <w:tcPr>
            <w:tcW w:w="1000" w:type="pct"/>
            <w:tcBorders>
              <w:top w:val="single" w:sz="5" w:space="0" w:color="EE7700"/>
              <w:left w:val="single" w:sz="5" w:space="0" w:color="EE7700"/>
              <w:bottom w:val="single" w:sz="5" w:space="0" w:color="000000"/>
              <w:right w:val="single" w:sz="5" w:space="0" w:color="000000"/>
            </w:tcBorders>
            <w:shd w:val="clear" w:color="auto" w:fill="EE7700"/>
            <w:tcMar>
              <w:top w:w="135" w:type="dxa"/>
              <w:bottom w:w="135" w:type="dxa"/>
            </w:tcMar>
            <w:vAlign w:val="center"/>
          </w:tcPr>
          <w:p w14:paraId="18B23D7C" w14:textId="77777777" w:rsidR="00C66660" w:rsidRDefault="008F34FF">
            <w:pPr>
              <w:jc w:val="center"/>
            </w:pPr>
            <w:r>
              <w:rPr>
                <w:rFonts w:ascii="Arial" w:hAnsi="Arial" w:cs="Arial"/>
                <w:b/>
                <w:bCs/>
                <w:color w:val="FFFFFF"/>
                <w:position w:val="-2"/>
                <w:sz w:val="18"/>
                <w:szCs w:val="18"/>
              </w:rPr>
              <w:t>POGOJ 2</w:t>
            </w:r>
            <w:r>
              <w:rPr>
                <w:rFonts w:ascii="Arial" w:hAnsi="Arial" w:cs="Arial"/>
                <w:b/>
                <w:bCs/>
                <w:color w:val="FFFFFF"/>
                <w:position w:val="-2"/>
                <w:sz w:val="18"/>
                <w:szCs w:val="18"/>
              </w:rPr>
              <w:br/>
              <w:t>Tehnična sposobnost</w:t>
            </w:r>
          </w:p>
        </w:tc>
        <w:tc>
          <w:tcPr>
            <w:tcW w:w="4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08ED8156" w14:textId="77777777" w:rsidR="00C66660" w:rsidRDefault="008F34FF" w:rsidP="00482D40">
            <w:pPr>
              <w:spacing w:before="135" w:after="135"/>
              <w:jc w:val="both"/>
              <w:textAlignment w:val="center"/>
            </w:pPr>
            <w:r>
              <w:rPr>
                <w:rFonts w:ascii="Arial" w:hAnsi="Arial" w:cs="Arial"/>
                <w:color w:val="000000"/>
                <w:position w:val="-2"/>
                <w:sz w:val="18"/>
                <w:szCs w:val="18"/>
              </w:rPr>
              <w:t xml:space="preserve">Ponudnik ponuja blago, ki ustreza vseh strokovnim </w:t>
            </w:r>
            <w:r w:rsidR="00482D40">
              <w:rPr>
                <w:rFonts w:ascii="Arial" w:hAnsi="Arial" w:cs="Arial"/>
                <w:color w:val="000000"/>
                <w:position w:val="-2"/>
                <w:sz w:val="18"/>
                <w:szCs w:val="18"/>
              </w:rPr>
              <w:t>in tehničnim zahtevam naročnika.</w:t>
            </w:r>
            <w:r w:rsidR="0004639A">
              <w:rPr>
                <w:rFonts w:ascii="Arial" w:hAnsi="Arial" w:cs="Arial"/>
                <w:color w:val="000000"/>
                <w:position w:val="-2"/>
                <w:sz w:val="18"/>
                <w:szCs w:val="18"/>
              </w:rPr>
              <w:t xml:space="preserve"> Ponudnik </w:t>
            </w:r>
            <w:r w:rsidR="0004639A" w:rsidRPr="0004639A">
              <w:rPr>
                <w:rFonts w:ascii="Arial" w:hAnsi="Arial" w:cs="Arial"/>
                <w:b/>
                <w:color w:val="000000"/>
                <w:position w:val="-2"/>
                <w:sz w:val="18"/>
                <w:szCs w:val="18"/>
                <w:u w:val="single"/>
              </w:rPr>
              <w:t>bo ob oddaji ponudbe</w:t>
            </w:r>
            <w:r w:rsidR="0004639A">
              <w:rPr>
                <w:rFonts w:ascii="Arial" w:hAnsi="Arial" w:cs="Arial"/>
                <w:color w:val="000000"/>
                <w:position w:val="-2"/>
                <w:sz w:val="18"/>
                <w:szCs w:val="18"/>
              </w:rPr>
              <w:t xml:space="preserve"> predložil </w:t>
            </w:r>
            <w:r w:rsidR="0004639A" w:rsidRPr="0004639A">
              <w:rPr>
                <w:rFonts w:ascii="Arial" w:hAnsi="Arial" w:cs="Arial"/>
                <w:color w:val="000000"/>
                <w:position w:val="-2"/>
                <w:sz w:val="18"/>
                <w:szCs w:val="18"/>
              </w:rPr>
              <w:t>tehnično dokumentacijo, kot so na primer prospekti, propagandni ter tehnični material in drugo</w:t>
            </w:r>
            <w:r w:rsidR="0004639A">
              <w:rPr>
                <w:rFonts w:ascii="Arial" w:hAnsi="Arial" w:cs="Arial"/>
                <w:color w:val="000000"/>
                <w:position w:val="-2"/>
                <w:sz w:val="18"/>
                <w:szCs w:val="18"/>
              </w:rPr>
              <w:t xml:space="preserve"> dokumentacijo.</w:t>
            </w:r>
          </w:p>
        </w:tc>
      </w:tr>
      <w:tr w:rsidR="00C66660" w14:paraId="6D2C69F4" w14:textId="77777777">
        <w:tc>
          <w:tcPr>
            <w:tcW w:w="1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5A15E403" w14:textId="77777777" w:rsidR="00C66660" w:rsidRDefault="008F34FF">
            <w:pPr>
              <w:jc w:val="center"/>
            </w:pPr>
            <w:r>
              <w:rPr>
                <w:rFonts w:ascii="Arial" w:hAnsi="Arial" w:cs="Arial"/>
                <w:color w:val="000000"/>
                <w:position w:val="-2"/>
                <w:sz w:val="18"/>
                <w:szCs w:val="18"/>
              </w:rPr>
              <w:t>DOKAZILO</w:t>
            </w:r>
          </w:p>
        </w:tc>
        <w:tc>
          <w:tcPr>
            <w:tcW w:w="4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14D93E01" w14:textId="77777777" w:rsidR="00C66660" w:rsidRPr="00482D40" w:rsidRDefault="00482D40" w:rsidP="00482D40">
            <w:pPr>
              <w:spacing w:before="135" w:after="135"/>
              <w:jc w:val="both"/>
              <w:textAlignment w:val="center"/>
              <w:rPr>
                <w:rFonts w:ascii="Arial" w:hAnsi="Arial" w:cs="Arial"/>
                <w:sz w:val="18"/>
                <w:szCs w:val="18"/>
              </w:rPr>
            </w:pPr>
            <w:r w:rsidRPr="00482D40">
              <w:rPr>
                <w:rFonts w:ascii="Arial" w:hAnsi="Arial" w:cs="Arial"/>
                <w:sz w:val="18"/>
                <w:szCs w:val="18"/>
              </w:rPr>
              <w:t>Ponudnik izpolni ESPD obrazec (»Del VI: Zaključek, v Podpisani uradno izjavljam/ izjavljamo, da« - segment 2, dodatne izjave na zahtevo naročnika).</w:t>
            </w:r>
          </w:p>
        </w:tc>
      </w:tr>
      <w:tr w:rsidR="00C66660" w14:paraId="17960AEF" w14:textId="77777777">
        <w:tc>
          <w:tcPr>
            <w:tcW w:w="1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5BE99B51" w14:textId="77777777" w:rsidR="00C66660" w:rsidRDefault="008F34FF">
            <w:pPr>
              <w:jc w:val="center"/>
            </w:pPr>
            <w:r>
              <w:rPr>
                <w:rFonts w:ascii="Arial" w:hAnsi="Arial" w:cs="Arial"/>
                <w:color w:val="000000"/>
                <w:position w:val="-2"/>
                <w:sz w:val="18"/>
                <w:szCs w:val="18"/>
              </w:rPr>
              <w:t>NAVODILO / OPOMBA</w:t>
            </w:r>
          </w:p>
        </w:tc>
        <w:tc>
          <w:tcPr>
            <w:tcW w:w="4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2BF85F00" w14:textId="77777777" w:rsidR="00C66660" w:rsidRDefault="008F34FF">
            <w:pPr>
              <w:jc w:val="both"/>
              <w:textAlignment w:val="center"/>
            </w:pPr>
            <w:r>
              <w:rPr>
                <w:rFonts w:ascii="Arial" w:hAnsi="Arial" w:cs="Arial"/>
                <w:color w:val="000000"/>
                <w:position w:val="-2"/>
                <w:sz w:val="18"/>
                <w:szCs w:val="18"/>
              </w:rPr>
              <w:t> </w:t>
            </w:r>
          </w:p>
          <w:p w14:paraId="72613E0A" w14:textId="77777777" w:rsidR="00C66660" w:rsidRDefault="008F34FF">
            <w:r>
              <w:rPr>
                <w:rFonts w:ascii="Arial" w:hAnsi="Arial" w:cs="Arial"/>
                <w:color w:val="000000"/>
                <w:position w:val="-2"/>
                <w:sz w:val="18"/>
                <w:szCs w:val="18"/>
              </w:rPr>
              <w:t xml:space="preserve"> /</w:t>
            </w:r>
          </w:p>
        </w:tc>
      </w:tr>
      <w:tr w:rsidR="00C66660" w14:paraId="2698409C" w14:textId="77777777">
        <w:tc>
          <w:tcPr>
            <w:tcW w:w="1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722E2BB1" w14:textId="77777777" w:rsidR="00C66660" w:rsidRDefault="008F34FF">
            <w:pPr>
              <w:jc w:val="center"/>
            </w:pPr>
            <w:r>
              <w:rPr>
                <w:rFonts w:ascii="Arial" w:hAnsi="Arial" w:cs="Arial"/>
                <w:color w:val="000000"/>
                <w:position w:val="-2"/>
                <w:sz w:val="18"/>
                <w:szCs w:val="18"/>
              </w:rPr>
              <w:t>Partnerji v skupni ponudbi</w:t>
            </w:r>
          </w:p>
        </w:tc>
        <w:tc>
          <w:tcPr>
            <w:tcW w:w="4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704F2055" w14:textId="77777777" w:rsidR="00C66660" w:rsidRDefault="0015660C">
            <w:pPr>
              <w:jc w:val="both"/>
              <w:textAlignment w:val="center"/>
            </w:pPr>
            <w:r w:rsidRPr="0015660C">
              <w:rPr>
                <w:rFonts w:ascii="Arial" w:hAnsi="Arial" w:cs="Arial"/>
                <w:color w:val="000000"/>
                <w:position w:val="-2"/>
                <w:sz w:val="18"/>
                <w:szCs w:val="18"/>
              </w:rPr>
              <w:t>Partner</w:t>
            </w:r>
            <w:r>
              <w:rPr>
                <w:rFonts w:ascii="Arial" w:hAnsi="Arial" w:cs="Arial"/>
                <w:color w:val="000000"/>
                <w:position w:val="-2"/>
                <w:sz w:val="18"/>
                <w:szCs w:val="18"/>
              </w:rPr>
              <w:t xml:space="preserve"> v skupni ponudbi </w:t>
            </w:r>
            <w:r w:rsidRPr="0015660C">
              <w:rPr>
                <w:rFonts w:ascii="Arial" w:hAnsi="Arial" w:cs="Arial"/>
                <w:color w:val="000000"/>
                <w:position w:val="-2"/>
                <w:sz w:val="18"/>
                <w:szCs w:val="18"/>
              </w:rPr>
              <w:t>izpolni</w:t>
            </w:r>
            <w:r>
              <w:rPr>
                <w:rFonts w:ascii="Arial" w:hAnsi="Arial" w:cs="Arial"/>
                <w:color w:val="000000"/>
                <w:position w:val="-2"/>
                <w:sz w:val="18"/>
                <w:szCs w:val="18"/>
              </w:rPr>
              <w:t xml:space="preserve"> </w:t>
            </w:r>
            <w:r w:rsidRPr="0015660C">
              <w:rPr>
                <w:rFonts w:ascii="Arial" w:hAnsi="Arial" w:cs="Arial"/>
                <w:color w:val="000000"/>
                <w:position w:val="-2"/>
                <w:sz w:val="18"/>
                <w:szCs w:val="18"/>
              </w:rPr>
              <w:t>ESPD obrazec (»Del VI: Zaključek, v Podpisani uradno izjavljam/ izjavljamo, da« - segment 2, dodatne izjave na zahtevo naročnika).</w:t>
            </w:r>
          </w:p>
        </w:tc>
      </w:tr>
      <w:tr w:rsidR="00C66660" w14:paraId="41D85FD4" w14:textId="77777777">
        <w:tc>
          <w:tcPr>
            <w:tcW w:w="1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39F37185" w14:textId="77777777" w:rsidR="00C66660" w:rsidRDefault="008F34FF">
            <w:pPr>
              <w:jc w:val="center"/>
            </w:pPr>
            <w:r>
              <w:rPr>
                <w:rFonts w:ascii="Arial" w:hAnsi="Arial" w:cs="Arial"/>
                <w:color w:val="000000"/>
                <w:position w:val="-2"/>
                <w:sz w:val="18"/>
                <w:szCs w:val="18"/>
              </w:rPr>
              <w:t>Podizvajalci</w:t>
            </w:r>
          </w:p>
        </w:tc>
        <w:tc>
          <w:tcPr>
            <w:tcW w:w="4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4B56D4C8" w14:textId="77777777" w:rsidR="00C66660" w:rsidRDefault="008F34FF">
            <w:pPr>
              <w:spacing w:before="135" w:after="135"/>
              <w:jc w:val="both"/>
              <w:textAlignment w:val="center"/>
            </w:pPr>
            <w:r>
              <w:rPr>
                <w:rFonts w:ascii="Arial" w:hAnsi="Arial" w:cs="Arial"/>
                <w:color w:val="000000"/>
                <w:position w:val="-2"/>
                <w:sz w:val="18"/>
                <w:szCs w:val="18"/>
              </w:rPr>
              <w:t>NI POTREBNO izpolnjevati pogoja</w:t>
            </w:r>
          </w:p>
          <w:p w14:paraId="5D2DD1D9" w14:textId="77777777" w:rsidR="00C66660" w:rsidRDefault="008F34FF">
            <w:pPr>
              <w:jc w:val="both"/>
              <w:textAlignment w:val="center"/>
            </w:pPr>
            <w:r>
              <w:rPr>
                <w:rFonts w:ascii="Arial" w:hAnsi="Arial" w:cs="Arial"/>
                <w:color w:val="000000"/>
                <w:position w:val="-2"/>
                <w:sz w:val="18"/>
                <w:szCs w:val="18"/>
              </w:rPr>
              <w:t> </w:t>
            </w:r>
          </w:p>
        </w:tc>
      </w:tr>
    </w:tbl>
    <w:p w14:paraId="24E1145F" w14:textId="77777777" w:rsidR="00C66660" w:rsidRDefault="00C66660"/>
    <w:tbl>
      <w:tblPr>
        <w:tblStyle w:val="NormalTablePHPDOCX"/>
        <w:tblW w:w="9300" w:type="dxa"/>
        <w:tblInd w:w="108" w:type="dxa"/>
        <w:tblLook w:val="04A0" w:firstRow="1" w:lastRow="0" w:firstColumn="1" w:lastColumn="0" w:noHBand="0" w:noVBand="1"/>
      </w:tblPr>
      <w:tblGrid>
        <w:gridCol w:w="1860"/>
        <w:gridCol w:w="7440"/>
      </w:tblGrid>
      <w:tr w:rsidR="0015660C" w14:paraId="4ADE9861" w14:textId="77777777" w:rsidTr="00AA59C6">
        <w:tc>
          <w:tcPr>
            <w:tcW w:w="1000" w:type="pct"/>
            <w:tcBorders>
              <w:top w:val="single" w:sz="5" w:space="0" w:color="EE7700"/>
              <w:left w:val="single" w:sz="5" w:space="0" w:color="EE7700"/>
              <w:bottom w:val="single" w:sz="5" w:space="0" w:color="000000"/>
              <w:right w:val="single" w:sz="5" w:space="0" w:color="000000"/>
            </w:tcBorders>
            <w:shd w:val="clear" w:color="auto" w:fill="EE7700"/>
            <w:tcMar>
              <w:top w:w="135" w:type="dxa"/>
              <w:bottom w:w="135" w:type="dxa"/>
            </w:tcMar>
            <w:vAlign w:val="center"/>
          </w:tcPr>
          <w:p w14:paraId="69D73782" w14:textId="77777777" w:rsidR="0015660C" w:rsidRDefault="009A2541" w:rsidP="00AA59C6">
            <w:pPr>
              <w:jc w:val="center"/>
            </w:pPr>
            <w:r>
              <w:rPr>
                <w:rFonts w:ascii="Arial" w:hAnsi="Arial" w:cs="Arial"/>
                <w:b/>
                <w:bCs/>
                <w:color w:val="FFFFFF"/>
                <w:position w:val="-2"/>
                <w:sz w:val="18"/>
                <w:szCs w:val="18"/>
              </w:rPr>
              <w:t>POGOJ 3</w:t>
            </w:r>
            <w:r w:rsidR="0015660C">
              <w:rPr>
                <w:rFonts w:ascii="Arial" w:hAnsi="Arial" w:cs="Arial"/>
                <w:b/>
                <w:bCs/>
                <w:color w:val="FFFFFF"/>
                <w:position w:val="-2"/>
                <w:sz w:val="18"/>
                <w:szCs w:val="18"/>
              </w:rPr>
              <w:br/>
              <w:t>Tehnična sposobnost</w:t>
            </w:r>
          </w:p>
        </w:tc>
        <w:tc>
          <w:tcPr>
            <w:tcW w:w="4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00795C82" w14:textId="65533A3D" w:rsidR="0015660C" w:rsidRDefault="0015660C" w:rsidP="00983A3D">
            <w:pPr>
              <w:spacing w:before="135" w:after="135"/>
              <w:jc w:val="both"/>
              <w:textAlignment w:val="center"/>
            </w:pPr>
            <w:r>
              <w:rPr>
                <w:rFonts w:ascii="Arial" w:hAnsi="Arial" w:cs="Arial"/>
                <w:color w:val="000000"/>
                <w:position w:val="-2"/>
                <w:sz w:val="18"/>
                <w:szCs w:val="18"/>
              </w:rPr>
              <w:t>Ponudnik mora</w:t>
            </w:r>
            <w:r w:rsidRPr="0015660C">
              <w:rPr>
                <w:rFonts w:ascii="Arial" w:hAnsi="Arial" w:cs="Arial"/>
                <w:color w:val="000000"/>
                <w:position w:val="-2"/>
                <w:sz w:val="18"/>
                <w:szCs w:val="18"/>
              </w:rPr>
              <w:t xml:space="preserve"> v roku do največ 60 dni in v roku 3 dni v primeru intervencijskega naročila </w:t>
            </w:r>
            <w:r>
              <w:rPr>
                <w:rFonts w:ascii="Arial" w:hAnsi="Arial" w:cs="Arial"/>
                <w:color w:val="000000"/>
                <w:position w:val="-2"/>
                <w:sz w:val="18"/>
                <w:szCs w:val="18"/>
              </w:rPr>
              <w:t xml:space="preserve">artikle </w:t>
            </w:r>
            <w:r w:rsidRPr="0015660C">
              <w:rPr>
                <w:rFonts w:ascii="Arial" w:hAnsi="Arial" w:cs="Arial"/>
                <w:color w:val="000000"/>
                <w:position w:val="-2"/>
                <w:sz w:val="18"/>
                <w:szCs w:val="18"/>
              </w:rPr>
              <w:t xml:space="preserve">dostaviti </w:t>
            </w:r>
            <w:proofErr w:type="spellStart"/>
            <w:r w:rsidRPr="0015660C">
              <w:rPr>
                <w:rFonts w:ascii="Arial" w:hAnsi="Arial" w:cs="Arial"/>
                <w:color w:val="000000"/>
                <w:position w:val="-2"/>
                <w:sz w:val="18"/>
                <w:szCs w:val="18"/>
              </w:rPr>
              <w:t>fco</w:t>
            </w:r>
            <w:proofErr w:type="spellEnd"/>
            <w:r w:rsidRPr="0015660C">
              <w:rPr>
                <w:rFonts w:ascii="Arial" w:hAnsi="Arial" w:cs="Arial"/>
                <w:color w:val="000000"/>
                <w:position w:val="-2"/>
                <w:sz w:val="18"/>
                <w:szCs w:val="18"/>
              </w:rPr>
              <w:t xml:space="preserve"> naročnika Dom Danice Vogrinec Maribor, </w:t>
            </w:r>
            <w:r w:rsidR="0005172E">
              <w:rPr>
                <w:rFonts w:ascii="Arial" w:hAnsi="Arial" w:cs="Arial"/>
                <w:color w:val="000000"/>
                <w:position w:val="-2"/>
                <w:sz w:val="18"/>
                <w:szCs w:val="18"/>
              </w:rPr>
              <w:t>Čufarjeva cesta 9, 2000 Maribor.</w:t>
            </w:r>
            <w:r w:rsidRPr="0015660C">
              <w:rPr>
                <w:rFonts w:ascii="Arial" w:hAnsi="Arial" w:cs="Arial"/>
                <w:color w:val="000000"/>
                <w:position w:val="-2"/>
                <w:sz w:val="18"/>
                <w:szCs w:val="18"/>
              </w:rPr>
              <w:t xml:space="preserve"> Artikli bodo morali biti identični ponujenim in potrjenim vzorcem.</w:t>
            </w:r>
          </w:p>
        </w:tc>
      </w:tr>
      <w:tr w:rsidR="0015660C" w14:paraId="4338F70B" w14:textId="77777777" w:rsidTr="00AA59C6">
        <w:tc>
          <w:tcPr>
            <w:tcW w:w="1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5888A112" w14:textId="77777777" w:rsidR="0015660C" w:rsidRDefault="0015660C" w:rsidP="00AA59C6">
            <w:pPr>
              <w:jc w:val="center"/>
            </w:pPr>
            <w:r>
              <w:rPr>
                <w:rFonts w:ascii="Arial" w:hAnsi="Arial" w:cs="Arial"/>
                <w:color w:val="000000"/>
                <w:position w:val="-2"/>
                <w:sz w:val="18"/>
                <w:szCs w:val="18"/>
              </w:rPr>
              <w:t>DOKAZILO</w:t>
            </w:r>
          </w:p>
        </w:tc>
        <w:tc>
          <w:tcPr>
            <w:tcW w:w="4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0C98210F" w14:textId="77777777" w:rsidR="0015660C" w:rsidRPr="00482D40" w:rsidRDefault="0015660C" w:rsidP="00AA59C6">
            <w:pPr>
              <w:spacing w:before="135" w:after="135"/>
              <w:jc w:val="both"/>
              <w:textAlignment w:val="center"/>
              <w:rPr>
                <w:rFonts w:ascii="Arial" w:hAnsi="Arial" w:cs="Arial"/>
                <w:sz w:val="18"/>
                <w:szCs w:val="18"/>
              </w:rPr>
            </w:pPr>
            <w:r w:rsidRPr="00482D40">
              <w:rPr>
                <w:rFonts w:ascii="Arial" w:hAnsi="Arial" w:cs="Arial"/>
                <w:sz w:val="18"/>
                <w:szCs w:val="18"/>
              </w:rPr>
              <w:t>Ponudnik izpolni ESPD obrazec (»Del VI: Zaključek, v Podpisani uradno izjavljam/ izjavljamo, da« - segment 2, dodatne izjave na zahtevo naročnika).</w:t>
            </w:r>
          </w:p>
        </w:tc>
      </w:tr>
      <w:tr w:rsidR="0015660C" w14:paraId="0C28763F" w14:textId="77777777" w:rsidTr="00AA59C6">
        <w:tc>
          <w:tcPr>
            <w:tcW w:w="1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7B6A3C7B" w14:textId="77777777" w:rsidR="0015660C" w:rsidRDefault="0015660C" w:rsidP="00AA59C6">
            <w:pPr>
              <w:jc w:val="center"/>
            </w:pPr>
            <w:r>
              <w:rPr>
                <w:rFonts w:ascii="Arial" w:hAnsi="Arial" w:cs="Arial"/>
                <w:color w:val="000000"/>
                <w:position w:val="-2"/>
                <w:sz w:val="18"/>
                <w:szCs w:val="18"/>
              </w:rPr>
              <w:t>NAVODILO / OPOMBA</w:t>
            </w:r>
          </w:p>
        </w:tc>
        <w:tc>
          <w:tcPr>
            <w:tcW w:w="4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359F3292" w14:textId="77777777" w:rsidR="0015660C" w:rsidRDefault="0015660C" w:rsidP="00AA59C6">
            <w:pPr>
              <w:jc w:val="both"/>
              <w:textAlignment w:val="center"/>
            </w:pPr>
            <w:r>
              <w:rPr>
                <w:rFonts w:ascii="Arial" w:hAnsi="Arial" w:cs="Arial"/>
                <w:color w:val="000000"/>
                <w:position w:val="-2"/>
                <w:sz w:val="18"/>
                <w:szCs w:val="18"/>
              </w:rPr>
              <w:t> </w:t>
            </w:r>
          </w:p>
          <w:p w14:paraId="3763D67E" w14:textId="77777777" w:rsidR="0015660C" w:rsidRDefault="0015660C" w:rsidP="00AA59C6">
            <w:r>
              <w:rPr>
                <w:rFonts w:ascii="Arial" w:hAnsi="Arial" w:cs="Arial"/>
                <w:color w:val="000000"/>
                <w:position w:val="-2"/>
                <w:sz w:val="18"/>
                <w:szCs w:val="18"/>
              </w:rPr>
              <w:t xml:space="preserve"> /</w:t>
            </w:r>
          </w:p>
        </w:tc>
      </w:tr>
      <w:tr w:rsidR="0015660C" w14:paraId="35F72A8B" w14:textId="77777777" w:rsidTr="00AA59C6">
        <w:tc>
          <w:tcPr>
            <w:tcW w:w="1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074CF388" w14:textId="77777777" w:rsidR="0015660C" w:rsidRDefault="0015660C" w:rsidP="00AA59C6">
            <w:pPr>
              <w:jc w:val="center"/>
            </w:pPr>
            <w:r>
              <w:rPr>
                <w:rFonts w:ascii="Arial" w:hAnsi="Arial" w:cs="Arial"/>
                <w:color w:val="000000"/>
                <w:position w:val="-2"/>
                <w:sz w:val="18"/>
                <w:szCs w:val="18"/>
              </w:rPr>
              <w:t>Partnerji v skupni ponudbi</w:t>
            </w:r>
          </w:p>
        </w:tc>
        <w:tc>
          <w:tcPr>
            <w:tcW w:w="4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2E275511" w14:textId="77777777" w:rsidR="0015660C" w:rsidRDefault="0015660C" w:rsidP="0015660C">
            <w:pPr>
              <w:jc w:val="both"/>
              <w:textAlignment w:val="center"/>
            </w:pPr>
            <w:r w:rsidRPr="0015660C">
              <w:rPr>
                <w:rFonts w:ascii="Arial" w:hAnsi="Arial" w:cs="Arial"/>
                <w:color w:val="000000"/>
                <w:position w:val="-2"/>
                <w:sz w:val="18"/>
                <w:szCs w:val="18"/>
              </w:rPr>
              <w:t>Partner</w:t>
            </w:r>
            <w:r>
              <w:rPr>
                <w:rFonts w:ascii="Arial" w:hAnsi="Arial" w:cs="Arial"/>
                <w:color w:val="000000"/>
                <w:position w:val="-2"/>
                <w:sz w:val="18"/>
                <w:szCs w:val="18"/>
              </w:rPr>
              <w:t xml:space="preserve"> v skupni ponudbi </w:t>
            </w:r>
            <w:r w:rsidRPr="0015660C">
              <w:rPr>
                <w:rFonts w:ascii="Arial" w:hAnsi="Arial" w:cs="Arial"/>
                <w:color w:val="000000"/>
                <w:position w:val="-2"/>
                <w:sz w:val="18"/>
                <w:szCs w:val="18"/>
              </w:rPr>
              <w:t>izpolni</w:t>
            </w:r>
            <w:r>
              <w:rPr>
                <w:rFonts w:ascii="Arial" w:hAnsi="Arial" w:cs="Arial"/>
                <w:color w:val="000000"/>
                <w:position w:val="-2"/>
                <w:sz w:val="18"/>
                <w:szCs w:val="18"/>
              </w:rPr>
              <w:t xml:space="preserve"> </w:t>
            </w:r>
            <w:r w:rsidRPr="0015660C">
              <w:rPr>
                <w:rFonts w:ascii="Arial" w:hAnsi="Arial" w:cs="Arial"/>
                <w:color w:val="000000"/>
                <w:position w:val="-2"/>
                <w:sz w:val="18"/>
                <w:szCs w:val="18"/>
              </w:rPr>
              <w:t>ESPD obrazec (»Del VI: Zaključek, v Podpisani uradno izjavljam/ izjavljamo, da« - segment 2, dodatne izjave na zahtevo naročnika).</w:t>
            </w:r>
          </w:p>
        </w:tc>
      </w:tr>
      <w:tr w:rsidR="0015660C" w14:paraId="188834BF" w14:textId="77777777" w:rsidTr="00AA59C6">
        <w:tc>
          <w:tcPr>
            <w:tcW w:w="1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6627E744" w14:textId="77777777" w:rsidR="0015660C" w:rsidRDefault="0015660C" w:rsidP="00AA59C6">
            <w:pPr>
              <w:jc w:val="center"/>
            </w:pPr>
            <w:r>
              <w:rPr>
                <w:rFonts w:ascii="Arial" w:hAnsi="Arial" w:cs="Arial"/>
                <w:color w:val="000000"/>
                <w:position w:val="-2"/>
                <w:sz w:val="18"/>
                <w:szCs w:val="18"/>
              </w:rPr>
              <w:t>Podizvajalci</w:t>
            </w:r>
          </w:p>
        </w:tc>
        <w:tc>
          <w:tcPr>
            <w:tcW w:w="4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23E01491" w14:textId="77777777" w:rsidR="0015660C" w:rsidRDefault="0015660C" w:rsidP="00AA59C6">
            <w:pPr>
              <w:spacing w:before="135" w:after="135"/>
              <w:jc w:val="both"/>
              <w:textAlignment w:val="center"/>
            </w:pPr>
            <w:r>
              <w:rPr>
                <w:rFonts w:ascii="Arial" w:hAnsi="Arial" w:cs="Arial"/>
                <w:color w:val="000000"/>
                <w:position w:val="-2"/>
                <w:sz w:val="18"/>
                <w:szCs w:val="18"/>
              </w:rPr>
              <w:t>NI POTREBNO izpolnjevati pogoja</w:t>
            </w:r>
          </w:p>
          <w:p w14:paraId="6681B1A0" w14:textId="77777777" w:rsidR="0015660C" w:rsidRDefault="0015660C" w:rsidP="00AA59C6">
            <w:pPr>
              <w:jc w:val="both"/>
              <w:textAlignment w:val="center"/>
            </w:pPr>
            <w:r>
              <w:rPr>
                <w:rFonts w:ascii="Arial" w:hAnsi="Arial" w:cs="Arial"/>
                <w:color w:val="000000"/>
                <w:position w:val="-2"/>
                <w:sz w:val="18"/>
                <w:szCs w:val="18"/>
              </w:rPr>
              <w:t> </w:t>
            </w:r>
          </w:p>
        </w:tc>
      </w:tr>
    </w:tbl>
    <w:p w14:paraId="3C5C5343" w14:textId="77777777" w:rsidR="0015660C" w:rsidRDefault="0015660C"/>
    <w:p w14:paraId="3CF2FCF1" w14:textId="77777777" w:rsidR="0015660C" w:rsidRDefault="0015660C"/>
    <w:p w14:paraId="50DE8DF4" w14:textId="77777777" w:rsidR="00326D10" w:rsidRDefault="00326D10"/>
    <w:p w14:paraId="51F16E5E" w14:textId="77777777" w:rsidR="002F7E36" w:rsidRDefault="002F7E36"/>
    <w:p w14:paraId="3623E264" w14:textId="77777777" w:rsidR="008F34FF" w:rsidRPr="00141928" w:rsidRDefault="008F34FF" w:rsidP="008F34FF">
      <w:pPr>
        <w:pStyle w:val="Naslov1"/>
        <w:pBdr>
          <w:top w:val="single" w:sz="24" w:space="1" w:color="548DD4" w:themeColor="text2" w:themeTint="99"/>
          <w:left w:val="single" w:sz="24" w:space="4" w:color="548DD4" w:themeColor="text2" w:themeTint="99"/>
          <w:bottom w:val="single" w:sz="24" w:space="1" w:color="548DD4" w:themeColor="text2" w:themeTint="99"/>
          <w:right w:val="single" w:sz="24" w:space="4" w:color="548DD4" w:themeColor="text2" w:themeTint="99"/>
        </w:pBdr>
        <w:shd w:val="clear" w:color="auto" w:fill="548DD4" w:themeFill="text2" w:themeFillTint="99"/>
        <w:spacing w:before="240" w:after="240"/>
        <w:ind w:left="1985"/>
        <w:rPr>
          <w:rFonts w:ascii="Arial" w:hAnsi="Arial" w:cs="Arial"/>
          <w:color w:val="FFFFFF" w:themeColor="background1"/>
        </w:rPr>
      </w:pPr>
      <w:r>
        <w:rPr>
          <w:rFonts w:ascii="Arial" w:hAnsi="Arial" w:cs="Arial"/>
          <w:color w:val="FFFFFF" w:themeColor="background1"/>
        </w:rPr>
        <w:lastRenderedPageBreak/>
        <w:t>Finančna zavarovanja</w:t>
      </w:r>
    </w:p>
    <w:p w14:paraId="19B0F2CB" w14:textId="77777777" w:rsidR="00C66660" w:rsidRDefault="00C66660"/>
    <w:tbl>
      <w:tblPr>
        <w:tblStyle w:val="NormalTablePHPDOCX"/>
        <w:tblW w:w="2500" w:type="pct"/>
        <w:tblInd w:w="108" w:type="dxa"/>
        <w:tblLook w:val="04A0" w:firstRow="1" w:lastRow="0" w:firstColumn="1" w:lastColumn="0" w:noHBand="0" w:noVBand="1"/>
      </w:tblPr>
      <w:tblGrid>
        <w:gridCol w:w="4643"/>
      </w:tblGrid>
      <w:tr w:rsidR="00C66660" w14:paraId="3DC657CF" w14:textId="77777777">
        <w:tc>
          <w:tcPr>
            <w:tcW w:w="0" w:type="auto"/>
            <w:shd w:val="clear" w:color="auto" w:fill="000000"/>
            <w:tcMar>
              <w:top w:w="150" w:type="dxa"/>
              <w:bottom w:w="150" w:type="dxa"/>
            </w:tcMar>
            <w:vAlign w:val="center"/>
          </w:tcPr>
          <w:p w14:paraId="345F0EC4" w14:textId="77777777" w:rsidR="00C66660" w:rsidRDefault="008F34FF">
            <w:pPr>
              <w:jc w:val="center"/>
            </w:pPr>
            <w:r>
              <w:rPr>
                <w:rFonts w:ascii="Arial" w:hAnsi="Arial" w:cs="Arial"/>
                <w:b/>
                <w:bCs/>
                <w:color w:val="FFFFFF"/>
                <w:position w:val="-2"/>
                <w:sz w:val="18"/>
                <w:szCs w:val="18"/>
                <w:shd w:val="clear" w:color="auto" w:fill="000000"/>
              </w:rPr>
              <w:t>Zavarovanje za dobro izvedbo</w:t>
            </w:r>
          </w:p>
        </w:tc>
      </w:tr>
    </w:tbl>
    <w:p w14:paraId="7D237B89" w14:textId="119C5148" w:rsidR="00C66660" w:rsidRDefault="008F34FF">
      <w:pPr>
        <w:spacing w:before="225" w:after="225" w:line="240" w:lineRule="auto"/>
        <w:jc w:val="both"/>
      </w:pPr>
      <w:r>
        <w:rPr>
          <w:rFonts w:ascii="Arial" w:hAnsi="Arial" w:cs="Arial"/>
          <w:color w:val="000000"/>
          <w:sz w:val="18"/>
          <w:szCs w:val="18"/>
        </w:rPr>
        <w:t xml:space="preserve">Instrument zavarovanja: </w:t>
      </w:r>
      <w:r w:rsidR="003D1ED0">
        <w:rPr>
          <w:rFonts w:ascii="Arial" w:hAnsi="Arial" w:cs="Arial"/>
          <w:color w:val="000000"/>
          <w:sz w:val="18"/>
          <w:szCs w:val="18"/>
        </w:rPr>
        <w:t xml:space="preserve">bianco </w:t>
      </w:r>
      <w:r>
        <w:rPr>
          <w:rFonts w:ascii="Arial" w:hAnsi="Arial" w:cs="Arial"/>
          <w:color w:val="000000"/>
          <w:sz w:val="18"/>
          <w:szCs w:val="18"/>
        </w:rPr>
        <w:t>menica</w:t>
      </w:r>
      <w:r w:rsidR="00540912">
        <w:rPr>
          <w:rFonts w:ascii="Arial" w:hAnsi="Arial" w:cs="Arial"/>
          <w:color w:val="000000"/>
          <w:sz w:val="18"/>
          <w:szCs w:val="18"/>
        </w:rPr>
        <w:t xml:space="preserve"> z menično izjavo</w:t>
      </w:r>
    </w:p>
    <w:p w14:paraId="554720B8" w14:textId="77777777" w:rsidR="00C66660" w:rsidRDefault="008F34FF">
      <w:pPr>
        <w:spacing w:before="225" w:after="225" w:line="240" w:lineRule="auto"/>
        <w:jc w:val="both"/>
      </w:pPr>
      <w:r>
        <w:rPr>
          <w:rFonts w:ascii="Arial" w:hAnsi="Arial" w:cs="Arial"/>
          <w:color w:val="000000"/>
          <w:sz w:val="18"/>
          <w:szCs w:val="18"/>
        </w:rPr>
        <w:t>Višina zavarovanja: najmanj 10,00 % pogodbene vrednosti z DDV</w:t>
      </w:r>
      <w:r w:rsidR="00540912">
        <w:rPr>
          <w:rFonts w:ascii="Arial" w:hAnsi="Arial" w:cs="Arial"/>
          <w:color w:val="000000"/>
          <w:sz w:val="18"/>
          <w:szCs w:val="18"/>
        </w:rPr>
        <w:t xml:space="preserve"> </w:t>
      </w:r>
      <w:r w:rsidR="00540912" w:rsidRPr="00540912">
        <w:rPr>
          <w:rFonts w:ascii="Arial" w:hAnsi="Arial" w:cs="Arial"/>
          <w:color w:val="000000"/>
          <w:sz w:val="18"/>
          <w:szCs w:val="18"/>
        </w:rPr>
        <w:t>(skupna vrednost izbranih sklopov)</w:t>
      </w:r>
    </w:p>
    <w:p w14:paraId="24BF06B1" w14:textId="09C36283" w:rsidR="00C66660" w:rsidRDefault="008F34FF">
      <w:pPr>
        <w:spacing w:before="225" w:after="225" w:line="240" w:lineRule="auto"/>
        <w:jc w:val="both"/>
      </w:pPr>
      <w:r>
        <w:rPr>
          <w:rFonts w:ascii="Arial" w:hAnsi="Arial" w:cs="Arial"/>
          <w:color w:val="000000"/>
          <w:sz w:val="18"/>
          <w:szCs w:val="18"/>
        </w:rPr>
        <w:t xml:space="preserve">Čas veljavnosti: </w:t>
      </w:r>
      <w:r w:rsidR="00540912" w:rsidRPr="00540912">
        <w:rPr>
          <w:rFonts w:ascii="Arial" w:hAnsi="Arial" w:cs="Arial"/>
          <w:color w:val="000000"/>
          <w:sz w:val="18"/>
          <w:szCs w:val="18"/>
        </w:rPr>
        <w:t>od dneva izdaje in za ves čas trajanja pogodbe</w:t>
      </w:r>
      <w:r w:rsidR="00540912">
        <w:rPr>
          <w:rFonts w:ascii="Arial" w:hAnsi="Arial" w:cs="Arial"/>
          <w:color w:val="000000"/>
          <w:sz w:val="18"/>
          <w:szCs w:val="18"/>
        </w:rPr>
        <w:t xml:space="preserve"> do </w:t>
      </w:r>
      <w:r w:rsidR="00DB3535" w:rsidRPr="00470A13">
        <w:rPr>
          <w:rFonts w:ascii="Arial" w:hAnsi="Arial" w:cs="Arial"/>
          <w:color w:val="000000"/>
          <w:sz w:val="18"/>
          <w:szCs w:val="18"/>
        </w:rPr>
        <w:t>31.7.2025</w:t>
      </w:r>
      <w:r w:rsidR="00540912" w:rsidRPr="00470A13">
        <w:rPr>
          <w:rFonts w:ascii="Arial" w:hAnsi="Arial" w:cs="Arial"/>
          <w:color w:val="000000"/>
          <w:sz w:val="18"/>
          <w:szCs w:val="18"/>
        </w:rPr>
        <w:t>.</w:t>
      </w:r>
    </w:p>
    <w:p w14:paraId="4F707197" w14:textId="06F61578" w:rsidR="003A5803" w:rsidRDefault="008F34FF">
      <w:pPr>
        <w:spacing w:before="225" w:after="225" w:line="240" w:lineRule="auto"/>
        <w:jc w:val="both"/>
        <w:rPr>
          <w:rFonts w:ascii="Arial" w:hAnsi="Arial" w:cs="Arial"/>
          <w:color w:val="000000"/>
          <w:sz w:val="18"/>
          <w:szCs w:val="18"/>
        </w:rPr>
      </w:pPr>
      <w:r>
        <w:rPr>
          <w:rFonts w:ascii="Arial" w:hAnsi="Arial" w:cs="Arial"/>
          <w:color w:val="000000"/>
          <w:sz w:val="18"/>
          <w:szCs w:val="18"/>
        </w:rPr>
        <w:t xml:space="preserve">Zahtevanje dokazila: </w:t>
      </w:r>
      <w:r w:rsidR="00540912" w:rsidRPr="00540912">
        <w:rPr>
          <w:rFonts w:ascii="Arial" w:hAnsi="Arial" w:cs="Arial"/>
          <w:color w:val="000000"/>
          <w:sz w:val="18"/>
          <w:szCs w:val="18"/>
        </w:rPr>
        <w:t xml:space="preserve">Izjavo o predložitvi bianco menice za dobro izvedbo pogodbene obveznosti </w:t>
      </w:r>
      <w:r w:rsidR="00470A13" w:rsidRPr="00470A13">
        <w:rPr>
          <w:rFonts w:ascii="Arial" w:hAnsi="Arial" w:cs="Arial"/>
          <w:color w:val="000000"/>
          <w:sz w:val="18"/>
          <w:szCs w:val="18"/>
        </w:rPr>
        <w:t>(OBR-8</w:t>
      </w:r>
      <w:r w:rsidR="00540912" w:rsidRPr="00470A13">
        <w:rPr>
          <w:rFonts w:ascii="Arial" w:hAnsi="Arial" w:cs="Arial"/>
          <w:color w:val="000000"/>
          <w:sz w:val="18"/>
          <w:szCs w:val="18"/>
        </w:rPr>
        <w:t>).</w:t>
      </w:r>
    </w:p>
    <w:p w14:paraId="27C29E06" w14:textId="77777777" w:rsidR="008F34FF" w:rsidRPr="00A207D9" w:rsidRDefault="008F34FF" w:rsidP="008F34FF">
      <w:pPr>
        <w:pStyle w:val="Naslov1"/>
        <w:pBdr>
          <w:top w:val="single" w:sz="24" w:space="1" w:color="548DD4" w:themeColor="text2" w:themeTint="99"/>
          <w:left w:val="single" w:sz="24" w:space="4" w:color="548DD4" w:themeColor="text2" w:themeTint="99"/>
          <w:bottom w:val="single" w:sz="24" w:space="1" w:color="548DD4" w:themeColor="text2" w:themeTint="99"/>
          <w:right w:val="single" w:sz="24" w:space="4" w:color="548DD4" w:themeColor="text2" w:themeTint="99"/>
        </w:pBdr>
        <w:shd w:val="clear" w:color="auto" w:fill="548DD4" w:themeFill="text2" w:themeFillTint="99"/>
        <w:spacing w:before="0" w:after="120"/>
        <w:ind w:left="1985"/>
        <w:rPr>
          <w:rFonts w:ascii="Arial" w:hAnsi="Arial" w:cs="Arial"/>
          <w:color w:val="FFFFFF" w:themeColor="background1"/>
        </w:rPr>
      </w:pPr>
      <w:r>
        <w:rPr>
          <w:rFonts w:ascii="Arial" w:hAnsi="Arial" w:cs="Arial"/>
          <w:color w:val="FFFFFF" w:themeColor="background1"/>
        </w:rPr>
        <w:t>Tehnične specifikacije</w:t>
      </w:r>
    </w:p>
    <w:p w14:paraId="703522CB" w14:textId="77777777" w:rsidR="008F34FF" w:rsidRDefault="008F34FF" w:rsidP="008F34FF">
      <w:pPr>
        <w:spacing w:before="240" w:after="120"/>
        <w:rPr>
          <w:rFonts w:ascii="Arial" w:hAnsi="Arial" w:cs="Arial"/>
          <w:sz w:val="18"/>
          <w:szCs w:val="18"/>
        </w:rPr>
      </w:pPr>
    </w:p>
    <w:tbl>
      <w:tblPr>
        <w:tblStyle w:val="NormalTablePHPDOCX"/>
        <w:tblW w:w="2500" w:type="pct"/>
        <w:tblInd w:w="108" w:type="dxa"/>
        <w:tblBorders>
          <w:top w:val="single" w:sz="5" w:space="0" w:color="000000"/>
          <w:left w:val="single" w:sz="5" w:space="0" w:color="000000"/>
          <w:bottom w:val="single" w:sz="5" w:space="0" w:color="000000"/>
          <w:right w:val="single" w:sz="5" w:space="0" w:color="000000"/>
        </w:tblBorders>
        <w:shd w:val="clear" w:color="auto" w:fill="FFFFFF"/>
        <w:tblLook w:val="04A0" w:firstRow="1" w:lastRow="0" w:firstColumn="1" w:lastColumn="0" w:noHBand="0" w:noVBand="1"/>
      </w:tblPr>
      <w:tblGrid>
        <w:gridCol w:w="4643"/>
      </w:tblGrid>
      <w:tr w:rsidR="00C66660" w14:paraId="1D884E94" w14:textId="77777777">
        <w:tc>
          <w:tcPr>
            <w:tcW w:w="0" w:type="auto"/>
            <w:shd w:val="clear" w:color="auto" w:fill="FFFFFF"/>
            <w:tcMar>
              <w:top w:w="75" w:type="dxa"/>
              <w:bottom w:w="75" w:type="dxa"/>
            </w:tcMar>
            <w:vAlign w:val="center"/>
          </w:tcPr>
          <w:p w14:paraId="4184C50D" w14:textId="77777777" w:rsidR="00C66660" w:rsidRDefault="008F34FF">
            <w:r>
              <w:rPr>
                <w:rFonts w:ascii="Arial" w:hAnsi="Arial" w:cs="Arial"/>
                <w:b/>
                <w:bCs/>
                <w:color w:val="000000"/>
                <w:position w:val="-2"/>
                <w:sz w:val="18"/>
                <w:szCs w:val="18"/>
                <w:shd w:val="clear" w:color="auto" w:fill="FFFFFF"/>
              </w:rPr>
              <w:t xml:space="preserve">Splošne </w:t>
            </w:r>
            <w:r w:rsidRPr="00963F3B">
              <w:rPr>
                <w:rFonts w:ascii="Arial" w:hAnsi="Arial" w:cs="Arial"/>
                <w:b/>
                <w:bCs/>
                <w:color w:val="000000" w:themeColor="text1"/>
                <w:position w:val="-2"/>
                <w:sz w:val="18"/>
                <w:szCs w:val="18"/>
                <w:shd w:val="clear" w:color="auto" w:fill="FFFFFF"/>
              </w:rPr>
              <w:t>specifikacije</w:t>
            </w:r>
          </w:p>
        </w:tc>
      </w:tr>
    </w:tbl>
    <w:p w14:paraId="113B48DA" w14:textId="77777777" w:rsidR="00100E98" w:rsidRDefault="00100E98" w:rsidP="00100E98">
      <w:pPr>
        <w:spacing w:after="0" w:line="240" w:lineRule="auto"/>
        <w:jc w:val="both"/>
        <w:rPr>
          <w:rFonts w:ascii="Arial" w:hAnsi="Arial" w:cs="Arial"/>
          <w:color w:val="000000"/>
          <w:sz w:val="17"/>
          <w:szCs w:val="17"/>
        </w:rPr>
      </w:pPr>
    </w:p>
    <w:p w14:paraId="2A6698CE" w14:textId="77777777" w:rsidR="00100E98" w:rsidRPr="00100E98" w:rsidRDefault="00100E98" w:rsidP="00100E98">
      <w:pPr>
        <w:spacing w:after="0" w:line="240" w:lineRule="auto"/>
        <w:jc w:val="both"/>
        <w:rPr>
          <w:rFonts w:ascii="Arial" w:hAnsi="Arial" w:cs="Arial"/>
          <w:color w:val="000000"/>
          <w:sz w:val="17"/>
          <w:szCs w:val="17"/>
        </w:rPr>
      </w:pPr>
      <w:r w:rsidRPr="00100E98">
        <w:rPr>
          <w:rFonts w:ascii="Arial" w:hAnsi="Arial" w:cs="Arial"/>
          <w:color w:val="000000"/>
          <w:sz w:val="17"/>
          <w:szCs w:val="17"/>
        </w:rPr>
        <w:t>Za artikle v sklopih:</w:t>
      </w:r>
    </w:p>
    <w:p w14:paraId="3D00E6DC" w14:textId="77777777" w:rsidR="00100E98" w:rsidRPr="00100E98" w:rsidRDefault="00100E98" w:rsidP="00DA0DBC">
      <w:pPr>
        <w:pStyle w:val="Odstavekseznama"/>
        <w:numPr>
          <w:ilvl w:val="0"/>
          <w:numId w:val="35"/>
        </w:numPr>
        <w:spacing w:after="0" w:line="240" w:lineRule="auto"/>
        <w:jc w:val="both"/>
        <w:rPr>
          <w:rFonts w:ascii="Arial" w:hAnsi="Arial" w:cs="Arial"/>
          <w:color w:val="000000"/>
          <w:sz w:val="17"/>
          <w:szCs w:val="17"/>
        </w:rPr>
      </w:pPr>
      <w:r w:rsidRPr="00100E98">
        <w:rPr>
          <w:rFonts w:ascii="Arial" w:hAnsi="Arial" w:cs="Arial"/>
          <w:color w:val="000000"/>
          <w:sz w:val="17"/>
          <w:szCs w:val="17"/>
        </w:rPr>
        <w:t>SKLOP 3: DELOVNA OBLEKA – LETNA,</w:t>
      </w:r>
    </w:p>
    <w:p w14:paraId="66A55F76" w14:textId="77777777" w:rsidR="00602E29" w:rsidRPr="00F04DB7" w:rsidRDefault="00100E98">
      <w:pPr>
        <w:spacing w:before="225" w:after="225" w:line="240" w:lineRule="auto"/>
        <w:jc w:val="both"/>
        <w:rPr>
          <w:rFonts w:ascii="Arial" w:hAnsi="Arial" w:cs="Arial"/>
          <w:color w:val="000000"/>
          <w:sz w:val="17"/>
          <w:szCs w:val="17"/>
        </w:rPr>
      </w:pPr>
      <w:r>
        <w:rPr>
          <w:rFonts w:ascii="Arial" w:hAnsi="Arial" w:cs="Arial"/>
          <w:color w:val="000000"/>
          <w:sz w:val="17"/>
          <w:szCs w:val="17"/>
        </w:rPr>
        <w:t>je ponudnik</w:t>
      </w:r>
      <w:r w:rsidR="008F34FF" w:rsidRPr="00F04DB7">
        <w:rPr>
          <w:rFonts w:ascii="Arial" w:hAnsi="Arial" w:cs="Arial"/>
          <w:color w:val="000000"/>
          <w:sz w:val="17"/>
          <w:szCs w:val="17"/>
        </w:rPr>
        <w:t xml:space="preserve"> </w:t>
      </w:r>
      <w:r w:rsidR="00882517" w:rsidRPr="00F04DB7">
        <w:rPr>
          <w:rFonts w:ascii="Arial" w:hAnsi="Arial" w:cs="Arial"/>
          <w:b/>
          <w:color w:val="000000"/>
          <w:sz w:val="17"/>
          <w:szCs w:val="17"/>
          <w:u w:val="single"/>
        </w:rPr>
        <w:t>na poziv naročnika</w:t>
      </w:r>
      <w:r w:rsidR="00882517" w:rsidRPr="00F04DB7">
        <w:rPr>
          <w:rFonts w:ascii="Arial" w:hAnsi="Arial" w:cs="Arial"/>
          <w:color w:val="000000"/>
          <w:sz w:val="17"/>
          <w:szCs w:val="17"/>
        </w:rPr>
        <w:t xml:space="preserve"> </w:t>
      </w:r>
      <w:r>
        <w:rPr>
          <w:rFonts w:ascii="Arial" w:hAnsi="Arial" w:cs="Arial"/>
          <w:color w:val="000000"/>
          <w:sz w:val="17"/>
          <w:szCs w:val="17"/>
        </w:rPr>
        <w:t xml:space="preserve">dolžan </w:t>
      </w:r>
      <w:r w:rsidR="008F34FF" w:rsidRPr="00F04DB7">
        <w:rPr>
          <w:rFonts w:ascii="Arial" w:hAnsi="Arial" w:cs="Arial"/>
          <w:color w:val="000000"/>
          <w:sz w:val="17"/>
          <w:szCs w:val="17"/>
        </w:rPr>
        <w:t>predložiti za vso ponujeno blago</w:t>
      </w:r>
      <w:r w:rsidR="00EC76E0" w:rsidRPr="00F04DB7">
        <w:rPr>
          <w:rFonts w:ascii="Arial" w:hAnsi="Arial" w:cs="Arial"/>
          <w:color w:val="000000"/>
          <w:sz w:val="17"/>
          <w:szCs w:val="17"/>
        </w:rPr>
        <w:t xml:space="preserve"> </w:t>
      </w:r>
      <w:r w:rsidR="00EC76E0" w:rsidRPr="00F04DB7">
        <w:rPr>
          <w:rFonts w:ascii="Arial" w:hAnsi="Arial" w:cs="Arial"/>
          <w:i/>
          <w:color w:val="000000"/>
          <w:sz w:val="17"/>
          <w:szCs w:val="17"/>
          <w:u w:val="single"/>
        </w:rPr>
        <w:t>brezplačno</w:t>
      </w:r>
      <w:r w:rsidR="00EC76E0" w:rsidRPr="00F04DB7">
        <w:rPr>
          <w:rFonts w:ascii="Arial" w:hAnsi="Arial" w:cs="Arial"/>
          <w:color w:val="000000"/>
          <w:sz w:val="17"/>
          <w:szCs w:val="17"/>
          <w:u w:val="single"/>
        </w:rPr>
        <w:t xml:space="preserve"> </w:t>
      </w:r>
      <w:r w:rsidR="00602E29" w:rsidRPr="00F04DB7">
        <w:rPr>
          <w:rFonts w:ascii="Arial" w:hAnsi="Arial" w:cs="Arial"/>
          <w:color w:val="000000"/>
          <w:sz w:val="17"/>
          <w:szCs w:val="17"/>
        </w:rPr>
        <w:t xml:space="preserve">2 kom </w:t>
      </w:r>
      <w:r w:rsidR="008F34FF" w:rsidRPr="00F04DB7">
        <w:rPr>
          <w:rFonts w:ascii="Arial" w:hAnsi="Arial" w:cs="Arial"/>
          <w:color w:val="000000"/>
          <w:sz w:val="17"/>
          <w:szCs w:val="17"/>
        </w:rPr>
        <w:t>vzorc</w:t>
      </w:r>
      <w:r w:rsidR="00602E29" w:rsidRPr="00F04DB7">
        <w:rPr>
          <w:rFonts w:ascii="Arial" w:hAnsi="Arial" w:cs="Arial"/>
          <w:color w:val="000000"/>
          <w:sz w:val="17"/>
          <w:szCs w:val="17"/>
        </w:rPr>
        <w:t xml:space="preserve">a </w:t>
      </w:r>
      <w:r w:rsidR="00D34D97">
        <w:rPr>
          <w:rFonts w:ascii="Arial" w:hAnsi="Arial" w:cs="Arial"/>
          <w:color w:val="000000"/>
          <w:sz w:val="17"/>
          <w:szCs w:val="17"/>
        </w:rPr>
        <w:t xml:space="preserve">enake </w:t>
      </w:r>
      <w:proofErr w:type="spellStart"/>
      <w:r w:rsidR="00602E29" w:rsidRPr="00F04DB7">
        <w:rPr>
          <w:rFonts w:ascii="Arial" w:hAnsi="Arial" w:cs="Arial"/>
          <w:color w:val="000000"/>
          <w:sz w:val="17"/>
          <w:szCs w:val="17"/>
        </w:rPr>
        <w:t>konf</w:t>
      </w:r>
      <w:proofErr w:type="spellEnd"/>
      <w:r w:rsidR="00602E29" w:rsidRPr="00F04DB7">
        <w:rPr>
          <w:rFonts w:ascii="Arial" w:hAnsi="Arial" w:cs="Arial"/>
          <w:color w:val="000000"/>
          <w:sz w:val="17"/>
          <w:szCs w:val="17"/>
        </w:rPr>
        <w:t>. številke,</w:t>
      </w:r>
      <w:r w:rsidR="008F34FF" w:rsidRPr="00F04DB7">
        <w:rPr>
          <w:rFonts w:ascii="Arial" w:hAnsi="Arial" w:cs="Arial"/>
          <w:color w:val="000000"/>
          <w:sz w:val="17"/>
          <w:szCs w:val="17"/>
        </w:rPr>
        <w:t xml:space="preserve"> skladno z opisanimi tehničnimi zahtevami za posamezni artikel. </w:t>
      </w:r>
      <w:r w:rsidR="00602E29" w:rsidRPr="00F04DB7">
        <w:rPr>
          <w:rFonts w:ascii="Arial" w:hAnsi="Arial" w:cs="Arial"/>
          <w:color w:val="000000"/>
          <w:sz w:val="17"/>
          <w:szCs w:val="17"/>
        </w:rPr>
        <w:t>En kom bo namreč testiran (pranje, sušenje, nošenje), drugi ne bo uporabljan.</w:t>
      </w:r>
    </w:p>
    <w:p w14:paraId="714C0E07" w14:textId="77777777" w:rsidR="00C41A4F" w:rsidRPr="00F04DB7" w:rsidRDefault="00602E29" w:rsidP="00C41A4F">
      <w:pPr>
        <w:spacing w:after="0" w:line="240" w:lineRule="auto"/>
        <w:jc w:val="both"/>
        <w:rPr>
          <w:rFonts w:ascii="Arial" w:hAnsi="Arial" w:cs="Arial"/>
          <w:color w:val="000000"/>
          <w:sz w:val="17"/>
          <w:szCs w:val="17"/>
        </w:rPr>
      </w:pPr>
      <w:r w:rsidRPr="00F04DB7">
        <w:rPr>
          <w:rFonts w:ascii="Arial" w:hAnsi="Arial" w:cs="Arial"/>
          <w:color w:val="000000"/>
          <w:sz w:val="17"/>
          <w:szCs w:val="17"/>
        </w:rPr>
        <w:t xml:space="preserve">Za artikle </w:t>
      </w:r>
      <w:r w:rsidR="007A4326">
        <w:rPr>
          <w:rFonts w:ascii="Arial" w:hAnsi="Arial" w:cs="Arial"/>
          <w:color w:val="000000"/>
          <w:sz w:val="17"/>
          <w:szCs w:val="17"/>
        </w:rPr>
        <w:t>v sklopu</w:t>
      </w:r>
      <w:r w:rsidR="00C41A4F" w:rsidRPr="00F04DB7">
        <w:rPr>
          <w:rFonts w:ascii="Arial" w:hAnsi="Arial" w:cs="Arial"/>
          <w:color w:val="000000"/>
          <w:sz w:val="17"/>
          <w:szCs w:val="17"/>
        </w:rPr>
        <w:t>:</w:t>
      </w:r>
    </w:p>
    <w:p w14:paraId="0DC30C6C" w14:textId="77777777" w:rsidR="00C41A4F" w:rsidRPr="007A4326" w:rsidRDefault="00C41A4F" w:rsidP="00DA0DBC">
      <w:pPr>
        <w:pStyle w:val="Odstavekseznama"/>
        <w:numPr>
          <w:ilvl w:val="0"/>
          <w:numId w:val="33"/>
        </w:numPr>
        <w:spacing w:after="0" w:line="240" w:lineRule="auto"/>
        <w:jc w:val="both"/>
        <w:rPr>
          <w:rFonts w:ascii="Arial" w:hAnsi="Arial" w:cs="Arial"/>
          <w:color w:val="000000"/>
          <w:sz w:val="17"/>
          <w:szCs w:val="17"/>
        </w:rPr>
      </w:pPr>
      <w:r w:rsidRPr="00F04DB7">
        <w:rPr>
          <w:rFonts w:ascii="Arial" w:hAnsi="Arial" w:cs="Arial"/>
          <w:color w:val="000000"/>
          <w:sz w:val="17"/>
          <w:szCs w:val="17"/>
        </w:rPr>
        <w:t>SKLOP 5: POSTELJNO PERILO,</w:t>
      </w:r>
    </w:p>
    <w:p w14:paraId="0EC031AD" w14:textId="77777777" w:rsidR="00C41A4F" w:rsidRDefault="00602E29" w:rsidP="00602E29">
      <w:pPr>
        <w:spacing w:before="225" w:after="225" w:line="240" w:lineRule="auto"/>
        <w:jc w:val="both"/>
        <w:rPr>
          <w:rFonts w:ascii="Arial" w:hAnsi="Arial" w:cs="Arial"/>
          <w:color w:val="000000"/>
          <w:sz w:val="17"/>
          <w:szCs w:val="17"/>
        </w:rPr>
      </w:pPr>
      <w:r w:rsidRPr="00F04DB7">
        <w:rPr>
          <w:rFonts w:ascii="Arial" w:hAnsi="Arial" w:cs="Arial"/>
          <w:color w:val="000000"/>
          <w:sz w:val="17"/>
          <w:szCs w:val="17"/>
        </w:rPr>
        <w:t xml:space="preserve">je ponudnik </w:t>
      </w:r>
      <w:r w:rsidR="00A8557F" w:rsidRPr="00F04DB7">
        <w:rPr>
          <w:rFonts w:ascii="Arial" w:hAnsi="Arial" w:cs="Arial"/>
          <w:b/>
          <w:color w:val="000000"/>
          <w:sz w:val="17"/>
          <w:szCs w:val="17"/>
          <w:u w:val="single"/>
        </w:rPr>
        <w:t>na poziv naročnika</w:t>
      </w:r>
      <w:r w:rsidR="00A8557F" w:rsidRPr="00F04DB7">
        <w:rPr>
          <w:rFonts w:ascii="Arial" w:hAnsi="Arial" w:cs="Arial"/>
          <w:color w:val="000000"/>
          <w:sz w:val="17"/>
          <w:szCs w:val="17"/>
        </w:rPr>
        <w:t xml:space="preserve"> </w:t>
      </w:r>
      <w:r w:rsidRPr="00F04DB7">
        <w:rPr>
          <w:rFonts w:ascii="Arial" w:hAnsi="Arial" w:cs="Arial"/>
          <w:color w:val="000000"/>
          <w:sz w:val="17"/>
          <w:szCs w:val="17"/>
        </w:rPr>
        <w:t xml:space="preserve">dolžan </w:t>
      </w:r>
      <w:r w:rsidR="00EC76E0" w:rsidRPr="00F04DB7">
        <w:rPr>
          <w:rFonts w:ascii="Arial" w:hAnsi="Arial" w:cs="Arial"/>
          <w:i/>
          <w:color w:val="000000"/>
          <w:sz w:val="17"/>
          <w:szCs w:val="17"/>
          <w:u w:val="single"/>
        </w:rPr>
        <w:t>brezplačno</w:t>
      </w:r>
      <w:r w:rsidR="00EC76E0" w:rsidRPr="00F04DB7">
        <w:rPr>
          <w:rFonts w:ascii="Arial" w:hAnsi="Arial" w:cs="Arial"/>
          <w:color w:val="000000"/>
          <w:sz w:val="17"/>
          <w:szCs w:val="17"/>
        </w:rPr>
        <w:t xml:space="preserve"> </w:t>
      </w:r>
      <w:r w:rsidRPr="00F04DB7">
        <w:rPr>
          <w:rFonts w:ascii="Arial" w:hAnsi="Arial" w:cs="Arial"/>
          <w:color w:val="000000"/>
          <w:sz w:val="17"/>
          <w:szCs w:val="17"/>
        </w:rPr>
        <w:t xml:space="preserve">predložiti 2 kom </w:t>
      </w:r>
      <w:r w:rsidR="00100E98">
        <w:rPr>
          <w:rFonts w:ascii="Arial" w:hAnsi="Arial" w:cs="Arial"/>
          <w:color w:val="000000"/>
          <w:sz w:val="17"/>
          <w:szCs w:val="17"/>
        </w:rPr>
        <w:t xml:space="preserve">enakega </w:t>
      </w:r>
      <w:r w:rsidRPr="00F04DB7">
        <w:rPr>
          <w:rFonts w:ascii="Arial" w:hAnsi="Arial" w:cs="Arial"/>
          <w:color w:val="000000"/>
          <w:sz w:val="17"/>
          <w:szCs w:val="17"/>
        </w:rPr>
        <w:t xml:space="preserve">artikla </w:t>
      </w:r>
      <w:r w:rsidR="00C41A4F" w:rsidRPr="00F04DB7">
        <w:rPr>
          <w:rFonts w:ascii="Arial" w:hAnsi="Arial" w:cs="Arial"/>
          <w:color w:val="000000"/>
          <w:sz w:val="17"/>
          <w:szCs w:val="17"/>
        </w:rPr>
        <w:t>iz specifikacije predračuna predmetnega sklopa.</w:t>
      </w:r>
      <w:r w:rsidR="00C41A4F" w:rsidRPr="00F04DB7">
        <w:rPr>
          <w:sz w:val="17"/>
          <w:szCs w:val="17"/>
        </w:rPr>
        <w:t xml:space="preserve"> </w:t>
      </w:r>
      <w:r w:rsidR="00C41A4F" w:rsidRPr="00F04DB7">
        <w:rPr>
          <w:rFonts w:ascii="Arial" w:hAnsi="Arial" w:cs="Arial"/>
          <w:color w:val="000000"/>
          <w:sz w:val="17"/>
          <w:szCs w:val="17"/>
        </w:rPr>
        <w:t>En kom bo n</w:t>
      </w:r>
      <w:r w:rsidR="003366F4">
        <w:rPr>
          <w:rFonts w:ascii="Arial" w:hAnsi="Arial" w:cs="Arial"/>
          <w:color w:val="000000"/>
          <w:sz w:val="17"/>
          <w:szCs w:val="17"/>
        </w:rPr>
        <w:t>amreč testiran (pranje, sušenje</w:t>
      </w:r>
      <w:r w:rsidR="000A0572">
        <w:rPr>
          <w:rFonts w:ascii="Arial" w:hAnsi="Arial" w:cs="Arial"/>
          <w:color w:val="000000"/>
          <w:sz w:val="17"/>
          <w:szCs w:val="17"/>
        </w:rPr>
        <w:t>, likanje</w:t>
      </w:r>
      <w:r w:rsidR="00C41A4F" w:rsidRPr="00F04DB7">
        <w:rPr>
          <w:rFonts w:ascii="Arial" w:hAnsi="Arial" w:cs="Arial"/>
          <w:color w:val="000000"/>
          <w:sz w:val="17"/>
          <w:szCs w:val="17"/>
        </w:rPr>
        <w:t>), drugi ne bo uporabljan.</w:t>
      </w:r>
    </w:p>
    <w:p w14:paraId="01911B35" w14:textId="2A70E924" w:rsidR="00ED7302" w:rsidRDefault="00ED7302" w:rsidP="00602E29">
      <w:pPr>
        <w:spacing w:before="225" w:after="225" w:line="240" w:lineRule="auto"/>
        <w:jc w:val="both"/>
        <w:rPr>
          <w:rFonts w:ascii="Arial" w:hAnsi="Arial" w:cs="Arial"/>
          <w:color w:val="000000"/>
          <w:sz w:val="17"/>
          <w:szCs w:val="17"/>
        </w:rPr>
      </w:pPr>
      <w:r>
        <w:rPr>
          <w:rFonts w:ascii="Arial" w:hAnsi="Arial" w:cs="Arial"/>
          <w:color w:val="000000"/>
          <w:sz w:val="17"/>
          <w:szCs w:val="17"/>
        </w:rPr>
        <w:t xml:space="preserve">Pod zaporedno št. 1 v specifikaciji predračuna </w:t>
      </w:r>
      <w:r w:rsidRPr="00ED7302">
        <w:rPr>
          <w:rFonts w:ascii="Arial" w:hAnsi="Arial" w:cs="Arial"/>
          <w:color w:val="000000"/>
          <w:sz w:val="17"/>
          <w:szCs w:val="17"/>
        </w:rPr>
        <w:t>Prevleka za odejo s tiskom</w:t>
      </w:r>
      <w:r>
        <w:rPr>
          <w:rFonts w:ascii="Arial" w:hAnsi="Arial" w:cs="Arial"/>
          <w:color w:val="000000"/>
          <w:sz w:val="17"/>
          <w:szCs w:val="17"/>
        </w:rPr>
        <w:t xml:space="preserve"> 140 x 200 na preklop ne prešit </w:t>
      </w:r>
      <w:r w:rsidRPr="00ED7302">
        <w:rPr>
          <w:rFonts w:ascii="Arial" w:hAnsi="Arial" w:cs="Arial"/>
          <w:sz w:val="17"/>
          <w:szCs w:val="17"/>
        </w:rPr>
        <w:t>mora</w:t>
      </w:r>
      <w:r>
        <w:t xml:space="preserve"> </w:t>
      </w:r>
      <w:r w:rsidRPr="00ED7302">
        <w:rPr>
          <w:rFonts w:ascii="Arial" w:hAnsi="Arial" w:cs="Arial"/>
          <w:sz w:val="17"/>
          <w:szCs w:val="17"/>
        </w:rPr>
        <w:t xml:space="preserve">biti </w:t>
      </w:r>
      <w:r>
        <w:rPr>
          <w:rFonts w:ascii="Arial" w:hAnsi="Arial" w:cs="Arial"/>
          <w:color w:val="000000"/>
          <w:sz w:val="17"/>
          <w:szCs w:val="17"/>
        </w:rPr>
        <w:t>ti</w:t>
      </w:r>
      <w:r w:rsidRPr="00ED7302">
        <w:rPr>
          <w:rFonts w:ascii="Arial" w:hAnsi="Arial" w:cs="Arial"/>
          <w:color w:val="000000"/>
          <w:sz w:val="17"/>
          <w:szCs w:val="17"/>
        </w:rPr>
        <w:t>sk - Dom Danice Vogrinec Maribor na preklopu (ne zavihek) 2 cm velike črke, 0,5 cm debelina</w:t>
      </w:r>
      <w:r>
        <w:rPr>
          <w:rFonts w:ascii="Arial" w:hAnsi="Arial" w:cs="Arial"/>
          <w:color w:val="000000"/>
          <w:sz w:val="17"/>
          <w:szCs w:val="17"/>
        </w:rPr>
        <w:t xml:space="preserve"> črke, 15 cm od roba na sredini, kot prikazuje spodnja slika.</w:t>
      </w:r>
    </w:p>
    <w:p w14:paraId="7E050C82" w14:textId="067B7A57" w:rsidR="00ED7302" w:rsidRDefault="00ED7302" w:rsidP="00ED7302">
      <w:pPr>
        <w:spacing w:before="225" w:after="225" w:line="240" w:lineRule="auto"/>
        <w:jc w:val="center"/>
        <w:rPr>
          <w:rFonts w:ascii="Arial" w:hAnsi="Arial" w:cs="Arial"/>
          <w:color w:val="000000"/>
          <w:sz w:val="17"/>
          <w:szCs w:val="17"/>
        </w:rPr>
      </w:pPr>
      <w:r>
        <w:rPr>
          <w:rFonts w:ascii="Arial" w:hAnsi="Arial" w:cs="Arial"/>
          <w:noProof/>
          <w:color w:val="000000"/>
          <w:sz w:val="17"/>
          <w:szCs w:val="17"/>
          <w:lang w:eastAsia="sl-SI"/>
        </w:rPr>
        <w:drawing>
          <wp:inline distT="0" distB="0" distL="0" distR="0" wp14:anchorId="5D5A3B74" wp14:editId="2E102995">
            <wp:extent cx="4352925" cy="2273572"/>
            <wp:effectExtent l="0" t="0" r="0" b="0"/>
            <wp:docPr id="2" name="Slika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352203" cy="2273195"/>
                    </a:xfrm>
                    <a:prstGeom prst="rect">
                      <a:avLst/>
                    </a:prstGeom>
                    <a:ln>
                      <a:noFill/>
                    </a:ln>
                    <a:effectLst>
                      <a:softEdge rad="112500"/>
                    </a:effectLst>
                  </pic:spPr>
                </pic:pic>
              </a:graphicData>
            </a:graphic>
          </wp:inline>
        </w:drawing>
      </w:r>
    </w:p>
    <w:p w14:paraId="22BDDA94" w14:textId="77777777" w:rsidR="00ED7302" w:rsidRPr="00F04DB7" w:rsidRDefault="00ED7302" w:rsidP="00602E29">
      <w:pPr>
        <w:spacing w:before="225" w:after="225" w:line="240" w:lineRule="auto"/>
        <w:jc w:val="both"/>
        <w:rPr>
          <w:rFonts w:ascii="Arial" w:hAnsi="Arial" w:cs="Arial"/>
          <w:color w:val="000000"/>
          <w:sz w:val="17"/>
          <w:szCs w:val="17"/>
        </w:rPr>
      </w:pPr>
    </w:p>
    <w:p w14:paraId="206B9E85" w14:textId="77777777" w:rsidR="00ED7302" w:rsidRDefault="00ED7302" w:rsidP="001E05CA">
      <w:pPr>
        <w:spacing w:after="0" w:line="240" w:lineRule="auto"/>
        <w:jc w:val="both"/>
        <w:rPr>
          <w:rFonts w:ascii="Arial" w:hAnsi="Arial" w:cs="Arial"/>
          <w:color w:val="000000"/>
          <w:sz w:val="17"/>
          <w:szCs w:val="17"/>
        </w:rPr>
      </w:pPr>
    </w:p>
    <w:p w14:paraId="55BA8B3A" w14:textId="60229DC4" w:rsidR="00450A2E" w:rsidRDefault="00450A2E" w:rsidP="001E05CA">
      <w:pPr>
        <w:spacing w:after="0" w:line="240" w:lineRule="auto"/>
        <w:jc w:val="both"/>
        <w:rPr>
          <w:rFonts w:ascii="Arial" w:hAnsi="Arial" w:cs="Arial"/>
          <w:color w:val="000000"/>
          <w:sz w:val="17"/>
          <w:szCs w:val="17"/>
        </w:rPr>
      </w:pPr>
      <w:r>
        <w:rPr>
          <w:rFonts w:ascii="Arial" w:hAnsi="Arial" w:cs="Arial"/>
          <w:color w:val="000000"/>
          <w:sz w:val="17"/>
          <w:szCs w:val="17"/>
        </w:rPr>
        <w:lastRenderedPageBreak/>
        <w:t>Pod zaporedno št. 2</w:t>
      </w:r>
      <w:r w:rsidRPr="00450A2E">
        <w:rPr>
          <w:rFonts w:ascii="Arial" w:hAnsi="Arial" w:cs="Arial"/>
          <w:color w:val="000000"/>
          <w:sz w:val="17"/>
          <w:szCs w:val="17"/>
        </w:rPr>
        <w:t xml:space="preserve"> v specifikaciji predračuna Prevleka za vzglavnik 60x80 na preklop ne prešit.</w:t>
      </w:r>
      <w:r>
        <w:rPr>
          <w:rFonts w:ascii="Arial" w:hAnsi="Arial" w:cs="Arial"/>
          <w:color w:val="000000"/>
          <w:sz w:val="17"/>
          <w:szCs w:val="17"/>
        </w:rPr>
        <w:t xml:space="preserve"> </w:t>
      </w:r>
      <w:r w:rsidRPr="00450A2E">
        <w:rPr>
          <w:rFonts w:ascii="Arial" w:hAnsi="Arial" w:cs="Arial"/>
          <w:color w:val="000000"/>
          <w:sz w:val="17"/>
          <w:szCs w:val="17"/>
        </w:rPr>
        <w:t>mora biti tisk - Dom Danice Vogrinec Maribor na preklopu (ne zavihek) 2 cm velik</w:t>
      </w:r>
      <w:r>
        <w:rPr>
          <w:rFonts w:ascii="Arial" w:hAnsi="Arial" w:cs="Arial"/>
          <w:color w:val="000000"/>
          <w:sz w:val="17"/>
          <w:szCs w:val="17"/>
        </w:rPr>
        <w:t xml:space="preserve">e črke, 0,5 cm debelina črke, </w:t>
      </w:r>
      <w:r w:rsidR="00F23A57">
        <w:rPr>
          <w:rFonts w:ascii="Arial" w:hAnsi="Arial" w:cs="Arial"/>
          <w:color w:val="000000"/>
          <w:sz w:val="17"/>
          <w:szCs w:val="17"/>
        </w:rPr>
        <w:t>8</w:t>
      </w:r>
      <w:r w:rsidRPr="00450A2E">
        <w:rPr>
          <w:rFonts w:ascii="Arial" w:hAnsi="Arial" w:cs="Arial"/>
          <w:color w:val="000000"/>
          <w:sz w:val="17"/>
          <w:szCs w:val="17"/>
        </w:rPr>
        <w:t xml:space="preserve"> cm od roba na sredini, kot prikazuje spodnja slika.</w:t>
      </w:r>
    </w:p>
    <w:p w14:paraId="707C0556" w14:textId="77777777" w:rsidR="00450A2E" w:rsidRDefault="00450A2E" w:rsidP="001E05CA">
      <w:pPr>
        <w:spacing w:after="0" w:line="240" w:lineRule="auto"/>
        <w:jc w:val="both"/>
        <w:rPr>
          <w:rFonts w:ascii="Arial" w:hAnsi="Arial" w:cs="Arial"/>
          <w:color w:val="000000"/>
          <w:sz w:val="17"/>
          <w:szCs w:val="17"/>
        </w:rPr>
      </w:pPr>
    </w:p>
    <w:p w14:paraId="60E5A934" w14:textId="04D4211E" w:rsidR="00450A2E" w:rsidRDefault="00450A2E" w:rsidP="00450A2E">
      <w:pPr>
        <w:spacing w:after="0" w:line="240" w:lineRule="auto"/>
        <w:jc w:val="center"/>
        <w:rPr>
          <w:rFonts w:ascii="Arial" w:hAnsi="Arial" w:cs="Arial"/>
          <w:color w:val="000000"/>
          <w:sz w:val="17"/>
          <w:szCs w:val="17"/>
        </w:rPr>
      </w:pPr>
      <w:r>
        <w:rPr>
          <w:noProof/>
          <w:lang w:eastAsia="sl-SI"/>
        </w:rPr>
        <w:drawing>
          <wp:inline distT="0" distB="0" distL="0" distR="0" wp14:anchorId="59072B40" wp14:editId="59E80029">
            <wp:extent cx="4241526" cy="2762250"/>
            <wp:effectExtent l="0" t="0" r="6985" b="0"/>
            <wp:docPr id="3" name="Slika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stretch>
                      <a:fillRect/>
                    </a:stretch>
                  </pic:blipFill>
                  <pic:spPr>
                    <a:xfrm>
                      <a:off x="0" y="0"/>
                      <a:ext cx="4241526" cy="2762250"/>
                    </a:xfrm>
                    <a:prstGeom prst="rect">
                      <a:avLst/>
                    </a:prstGeom>
                    <a:ln>
                      <a:noFill/>
                    </a:ln>
                    <a:effectLst>
                      <a:softEdge rad="112500"/>
                    </a:effectLst>
                  </pic:spPr>
                </pic:pic>
              </a:graphicData>
            </a:graphic>
          </wp:inline>
        </w:drawing>
      </w:r>
    </w:p>
    <w:p w14:paraId="0DD1F47A" w14:textId="77777777" w:rsidR="00543D4A" w:rsidRDefault="00543D4A" w:rsidP="00543D4A">
      <w:pPr>
        <w:spacing w:after="0" w:line="240" w:lineRule="auto"/>
        <w:jc w:val="both"/>
        <w:rPr>
          <w:rFonts w:ascii="Arial" w:hAnsi="Arial" w:cs="Arial"/>
          <w:color w:val="000000"/>
          <w:sz w:val="17"/>
          <w:szCs w:val="17"/>
        </w:rPr>
      </w:pPr>
    </w:p>
    <w:p w14:paraId="1A31529F" w14:textId="7701D264" w:rsidR="00543D4A" w:rsidRPr="00543D4A" w:rsidRDefault="00543D4A" w:rsidP="00543D4A">
      <w:pPr>
        <w:spacing w:after="0" w:line="240" w:lineRule="auto"/>
        <w:jc w:val="both"/>
        <w:rPr>
          <w:rFonts w:ascii="Arial" w:hAnsi="Arial" w:cs="Arial"/>
          <w:color w:val="000000"/>
          <w:sz w:val="17"/>
          <w:szCs w:val="17"/>
        </w:rPr>
      </w:pPr>
      <w:r w:rsidRPr="00543D4A">
        <w:rPr>
          <w:rFonts w:ascii="Arial" w:hAnsi="Arial" w:cs="Arial"/>
          <w:color w:val="000000"/>
          <w:sz w:val="17"/>
          <w:szCs w:val="17"/>
        </w:rPr>
        <w:t xml:space="preserve">Pod zaporedno št. </w:t>
      </w:r>
      <w:r>
        <w:rPr>
          <w:rFonts w:ascii="Arial" w:hAnsi="Arial" w:cs="Arial"/>
          <w:color w:val="000000"/>
          <w:sz w:val="17"/>
          <w:szCs w:val="17"/>
        </w:rPr>
        <w:t>3</w:t>
      </w:r>
      <w:r w:rsidRPr="00543D4A">
        <w:rPr>
          <w:rFonts w:ascii="Arial" w:hAnsi="Arial" w:cs="Arial"/>
          <w:color w:val="000000"/>
          <w:sz w:val="17"/>
          <w:szCs w:val="17"/>
        </w:rPr>
        <w:t xml:space="preserve"> v specifikaciji predračuna </w:t>
      </w:r>
      <w:r>
        <w:rPr>
          <w:rFonts w:ascii="Arial" w:hAnsi="Arial" w:cs="Arial"/>
          <w:color w:val="000000"/>
          <w:sz w:val="17"/>
          <w:szCs w:val="17"/>
        </w:rPr>
        <w:t>Jogi rjuha s tiskom</w:t>
      </w:r>
      <w:r w:rsidRPr="00543D4A">
        <w:rPr>
          <w:rFonts w:ascii="Arial" w:hAnsi="Arial" w:cs="Arial"/>
          <w:color w:val="000000"/>
          <w:sz w:val="17"/>
          <w:szCs w:val="17"/>
        </w:rPr>
        <w:t xml:space="preserve"> mora biti tisk - Dom Danice Vogrinec Maribor </w:t>
      </w:r>
      <w:r>
        <w:rPr>
          <w:rFonts w:ascii="Arial" w:hAnsi="Arial" w:cs="Arial"/>
          <w:color w:val="000000"/>
          <w:sz w:val="17"/>
          <w:szCs w:val="17"/>
        </w:rPr>
        <w:t>od ožjega dela jogi rjuhe - roba 20 cm,</w:t>
      </w:r>
      <w:r w:rsidRPr="00543D4A">
        <w:rPr>
          <w:rFonts w:ascii="Arial" w:hAnsi="Arial" w:cs="Arial"/>
          <w:color w:val="000000"/>
          <w:sz w:val="17"/>
          <w:szCs w:val="17"/>
        </w:rPr>
        <w:t xml:space="preserve"> </w:t>
      </w:r>
      <w:r>
        <w:rPr>
          <w:rFonts w:ascii="Arial" w:hAnsi="Arial" w:cs="Arial"/>
          <w:color w:val="000000"/>
          <w:sz w:val="17"/>
          <w:szCs w:val="17"/>
        </w:rPr>
        <w:t>3</w:t>
      </w:r>
      <w:r w:rsidRPr="00543D4A">
        <w:rPr>
          <w:rFonts w:ascii="Arial" w:hAnsi="Arial" w:cs="Arial"/>
          <w:color w:val="000000"/>
          <w:sz w:val="17"/>
          <w:szCs w:val="17"/>
        </w:rPr>
        <w:t xml:space="preserve"> cm velike črke, 0,5 cm debelina črk</w:t>
      </w:r>
      <w:r>
        <w:rPr>
          <w:rFonts w:ascii="Arial" w:hAnsi="Arial" w:cs="Arial"/>
          <w:color w:val="000000"/>
          <w:sz w:val="17"/>
          <w:szCs w:val="17"/>
        </w:rPr>
        <w:t>,</w:t>
      </w:r>
      <w:r w:rsidRPr="00543D4A">
        <w:rPr>
          <w:rFonts w:ascii="Arial" w:hAnsi="Arial" w:cs="Arial"/>
          <w:color w:val="000000"/>
          <w:sz w:val="17"/>
          <w:szCs w:val="17"/>
        </w:rPr>
        <w:t xml:space="preserve"> kot prikazuje spodnja slika.</w:t>
      </w:r>
    </w:p>
    <w:p w14:paraId="65991E8F" w14:textId="4A9CB0F4" w:rsidR="00450A2E" w:rsidRDefault="00450A2E" w:rsidP="001E05CA">
      <w:pPr>
        <w:spacing w:after="0" w:line="240" w:lineRule="auto"/>
        <w:jc w:val="both"/>
        <w:rPr>
          <w:rFonts w:ascii="Arial" w:hAnsi="Arial" w:cs="Arial"/>
          <w:color w:val="000000"/>
          <w:sz w:val="17"/>
          <w:szCs w:val="17"/>
        </w:rPr>
      </w:pPr>
    </w:p>
    <w:p w14:paraId="783D692A" w14:textId="444E4A37" w:rsidR="00543D4A" w:rsidRDefault="003E1632" w:rsidP="003E1632">
      <w:pPr>
        <w:spacing w:after="0" w:line="240" w:lineRule="auto"/>
        <w:jc w:val="center"/>
        <w:rPr>
          <w:rFonts w:ascii="Arial" w:hAnsi="Arial" w:cs="Arial"/>
          <w:color w:val="000000"/>
          <w:sz w:val="17"/>
          <w:szCs w:val="17"/>
        </w:rPr>
      </w:pPr>
      <w:r>
        <w:rPr>
          <w:noProof/>
          <w:lang w:eastAsia="sl-SI"/>
        </w:rPr>
        <w:drawing>
          <wp:inline distT="0" distB="0" distL="0" distR="0" wp14:anchorId="272B92A1" wp14:editId="4A131A62">
            <wp:extent cx="4251278" cy="2912076"/>
            <wp:effectExtent l="0" t="0" r="0" b="3175"/>
            <wp:docPr id="13" name="Slika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a:stretch>
                      <a:fillRect/>
                    </a:stretch>
                  </pic:blipFill>
                  <pic:spPr>
                    <a:xfrm>
                      <a:off x="0" y="0"/>
                      <a:ext cx="4252305" cy="2912780"/>
                    </a:xfrm>
                    <a:prstGeom prst="rect">
                      <a:avLst/>
                    </a:prstGeom>
                    <a:ln>
                      <a:noFill/>
                    </a:ln>
                    <a:effectLst>
                      <a:softEdge rad="112500"/>
                    </a:effectLst>
                  </pic:spPr>
                </pic:pic>
              </a:graphicData>
            </a:graphic>
          </wp:inline>
        </w:drawing>
      </w:r>
    </w:p>
    <w:p w14:paraId="3E3638A7" w14:textId="77777777" w:rsidR="00450A2E" w:rsidRDefault="00450A2E" w:rsidP="001E05CA">
      <w:pPr>
        <w:spacing w:after="0" w:line="240" w:lineRule="auto"/>
        <w:jc w:val="both"/>
        <w:rPr>
          <w:rFonts w:ascii="Arial" w:hAnsi="Arial" w:cs="Arial"/>
          <w:color w:val="000000"/>
          <w:sz w:val="17"/>
          <w:szCs w:val="17"/>
        </w:rPr>
      </w:pPr>
    </w:p>
    <w:p w14:paraId="7E3E744A" w14:textId="77777777" w:rsidR="007A4326" w:rsidRDefault="007A4326" w:rsidP="001E05CA">
      <w:pPr>
        <w:spacing w:after="0" w:line="240" w:lineRule="auto"/>
        <w:jc w:val="both"/>
        <w:rPr>
          <w:rFonts w:ascii="Arial" w:hAnsi="Arial" w:cs="Arial"/>
          <w:color w:val="000000"/>
          <w:sz w:val="17"/>
          <w:szCs w:val="17"/>
        </w:rPr>
      </w:pPr>
      <w:r w:rsidRPr="007A4326">
        <w:rPr>
          <w:rFonts w:ascii="Arial" w:hAnsi="Arial" w:cs="Arial"/>
          <w:color w:val="000000"/>
          <w:sz w:val="17"/>
          <w:szCs w:val="17"/>
        </w:rPr>
        <w:t>Za artikle v sklopih:</w:t>
      </w:r>
    </w:p>
    <w:p w14:paraId="3D002ECC" w14:textId="77777777" w:rsidR="007A4326" w:rsidRPr="00F04DB7" w:rsidRDefault="007A4326" w:rsidP="00DA0DBC">
      <w:pPr>
        <w:pStyle w:val="Odstavekseznama"/>
        <w:numPr>
          <w:ilvl w:val="0"/>
          <w:numId w:val="33"/>
        </w:numPr>
        <w:spacing w:after="0" w:line="240" w:lineRule="auto"/>
        <w:jc w:val="both"/>
        <w:rPr>
          <w:rFonts w:ascii="Arial" w:hAnsi="Arial" w:cs="Arial"/>
          <w:color w:val="000000"/>
          <w:sz w:val="17"/>
          <w:szCs w:val="17"/>
        </w:rPr>
      </w:pPr>
      <w:r w:rsidRPr="00F04DB7">
        <w:rPr>
          <w:rFonts w:ascii="Arial" w:hAnsi="Arial" w:cs="Arial"/>
          <w:color w:val="000000"/>
          <w:sz w:val="17"/>
          <w:szCs w:val="17"/>
        </w:rPr>
        <w:t>SKLOP 4: DROBNI TEKSTILNI IZDELKI,</w:t>
      </w:r>
    </w:p>
    <w:p w14:paraId="4B1021F3" w14:textId="77777777" w:rsidR="007A4326" w:rsidRPr="00F04DB7" w:rsidRDefault="007A4326" w:rsidP="00DA0DBC">
      <w:pPr>
        <w:pStyle w:val="Odstavekseznama"/>
        <w:numPr>
          <w:ilvl w:val="0"/>
          <w:numId w:val="33"/>
        </w:numPr>
        <w:spacing w:after="0" w:line="240" w:lineRule="auto"/>
        <w:jc w:val="both"/>
        <w:rPr>
          <w:rFonts w:ascii="Arial" w:hAnsi="Arial" w:cs="Arial"/>
          <w:color w:val="000000"/>
          <w:sz w:val="17"/>
          <w:szCs w:val="17"/>
        </w:rPr>
      </w:pPr>
      <w:r>
        <w:rPr>
          <w:rFonts w:ascii="Arial" w:hAnsi="Arial" w:cs="Arial"/>
          <w:color w:val="000000"/>
          <w:sz w:val="17"/>
          <w:szCs w:val="17"/>
        </w:rPr>
        <w:t>SKLOP 6: ZAŠČITA ZA POSTELJO.</w:t>
      </w:r>
    </w:p>
    <w:p w14:paraId="44F338F3" w14:textId="77777777" w:rsidR="007A4326" w:rsidRDefault="007A4326" w:rsidP="001E05CA">
      <w:pPr>
        <w:spacing w:after="0" w:line="240" w:lineRule="auto"/>
        <w:jc w:val="both"/>
        <w:rPr>
          <w:rFonts w:ascii="Arial" w:hAnsi="Arial" w:cs="Arial"/>
          <w:color w:val="000000"/>
          <w:sz w:val="17"/>
          <w:szCs w:val="17"/>
        </w:rPr>
      </w:pPr>
    </w:p>
    <w:p w14:paraId="41DC9BAB" w14:textId="77777777" w:rsidR="007A4326" w:rsidRDefault="007A4326" w:rsidP="001E05CA">
      <w:pPr>
        <w:spacing w:after="0" w:line="240" w:lineRule="auto"/>
        <w:jc w:val="both"/>
        <w:rPr>
          <w:rFonts w:ascii="Arial" w:hAnsi="Arial" w:cs="Arial"/>
          <w:color w:val="000000"/>
          <w:sz w:val="17"/>
          <w:szCs w:val="17"/>
        </w:rPr>
      </w:pPr>
      <w:r w:rsidRPr="007A4326">
        <w:rPr>
          <w:rFonts w:ascii="Arial" w:hAnsi="Arial" w:cs="Arial"/>
          <w:color w:val="000000"/>
          <w:sz w:val="17"/>
          <w:szCs w:val="17"/>
        </w:rPr>
        <w:t xml:space="preserve">je ponudnik </w:t>
      </w:r>
      <w:r w:rsidRPr="007A4326">
        <w:rPr>
          <w:rFonts w:ascii="Arial" w:hAnsi="Arial" w:cs="Arial"/>
          <w:b/>
          <w:color w:val="000000"/>
          <w:sz w:val="17"/>
          <w:szCs w:val="17"/>
          <w:u w:val="single"/>
        </w:rPr>
        <w:t>na poziv naročnika</w:t>
      </w:r>
      <w:r w:rsidRPr="007A4326">
        <w:rPr>
          <w:rFonts w:ascii="Arial" w:hAnsi="Arial" w:cs="Arial"/>
          <w:color w:val="000000"/>
          <w:sz w:val="17"/>
          <w:szCs w:val="17"/>
        </w:rPr>
        <w:t xml:space="preserve"> dolžan brezplačno predložiti 2 kom enakega artikla iz specifikacije predračuna predmetnega sklopa. En kom bo nam</w:t>
      </w:r>
      <w:r w:rsidR="000A0572">
        <w:rPr>
          <w:rFonts w:ascii="Arial" w:hAnsi="Arial" w:cs="Arial"/>
          <w:color w:val="000000"/>
          <w:sz w:val="17"/>
          <w:szCs w:val="17"/>
        </w:rPr>
        <w:t>reč testiran (pranje, sušenje</w:t>
      </w:r>
      <w:r w:rsidRPr="007A4326">
        <w:rPr>
          <w:rFonts w:ascii="Arial" w:hAnsi="Arial" w:cs="Arial"/>
          <w:color w:val="000000"/>
          <w:sz w:val="17"/>
          <w:szCs w:val="17"/>
        </w:rPr>
        <w:t>), drugi ne bo uporabljan.</w:t>
      </w:r>
    </w:p>
    <w:p w14:paraId="474CBD59" w14:textId="77777777" w:rsidR="007A4326" w:rsidRDefault="007A4326" w:rsidP="001E05CA">
      <w:pPr>
        <w:spacing w:after="0" w:line="240" w:lineRule="auto"/>
        <w:jc w:val="both"/>
        <w:rPr>
          <w:rFonts w:ascii="Arial" w:hAnsi="Arial" w:cs="Arial"/>
          <w:color w:val="000000"/>
          <w:sz w:val="17"/>
          <w:szCs w:val="17"/>
        </w:rPr>
      </w:pPr>
    </w:p>
    <w:p w14:paraId="6608CB15" w14:textId="77777777" w:rsidR="001E05CA" w:rsidRPr="00F04DB7" w:rsidRDefault="00602E29" w:rsidP="001E05CA">
      <w:pPr>
        <w:spacing w:after="0" w:line="240" w:lineRule="auto"/>
        <w:jc w:val="both"/>
        <w:rPr>
          <w:rFonts w:ascii="Arial" w:hAnsi="Arial" w:cs="Arial"/>
          <w:color w:val="000000"/>
          <w:sz w:val="17"/>
          <w:szCs w:val="17"/>
        </w:rPr>
      </w:pPr>
      <w:r w:rsidRPr="00F04DB7">
        <w:rPr>
          <w:rFonts w:ascii="Arial" w:hAnsi="Arial" w:cs="Arial"/>
          <w:color w:val="000000"/>
          <w:sz w:val="17"/>
          <w:szCs w:val="17"/>
        </w:rPr>
        <w:t xml:space="preserve">Za </w:t>
      </w:r>
      <w:r w:rsidR="001E05CA" w:rsidRPr="00F04DB7">
        <w:rPr>
          <w:rFonts w:ascii="Arial" w:hAnsi="Arial" w:cs="Arial"/>
          <w:color w:val="000000"/>
          <w:sz w:val="17"/>
          <w:szCs w:val="17"/>
        </w:rPr>
        <w:t>sklopa:</w:t>
      </w:r>
    </w:p>
    <w:p w14:paraId="7A63D6F7" w14:textId="77777777" w:rsidR="001E05CA" w:rsidRPr="00F04DB7" w:rsidRDefault="001E05CA" w:rsidP="00DA0DBC">
      <w:pPr>
        <w:pStyle w:val="Odstavekseznama"/>
        <w:numPr>
          <w:ilvl w:val="0"/>
          <w:numId w:val="2"/>
        </w:numPr>
        <w:spacing w:after="0" w:line="240" w:lineRule="auto"/>
        <w:jc w:val="both"/>
        <w:rPr>
          <w:rFonts w:ascii="Arial" w:hAnsi="Arial" w:cs="Arial"/>
          <w:color w:val="000000"/>
          <w:sz w:val="17"/>
          <w:szCs w:val="17"/>
        </w:rPr>
      </w:pPr>
      <w:r w:rsidRPr="00F04DB7">
        <w:rPr>
          <w:rFonts w:ascii="Arial" w:hAnsi="Arial" w:cs="Arial"/>
          <w:color w:val="000000"/>
          <w:sz w:val="17"/>
          <w:szCs w:val="17"/>
        </w:rPr>
        <w:t>SKLOP 1 : METRAŽNO BLAG</w:t>
      </w:r>
      <w:r w:rsidR="005B5EB2">
        <w:rPr>
          <w:rFonts w:ascii="Arial" w:hAnsi="Arial" w:cs="Arial"/>
          <w:color w:val="000000"/>
          <w:sz w:val="17"/>
          <w:szCs w:val="17"/>
        </w:rPr>
        <w:t>O - DELOVNA OBLAČILA ZAPOSLEN,</w:t>
      </w:r>
    </w:p>
    <w:p w14:paraId="633AC8F9" w14:textId="77777777" w:rsidR="005B5EB2" w:rsidRDefault="001E05CA" w:rsidP="00DA0DBC">
      <w:pPr>
        <w:pStyle w:val="Odstavekseznama"/>
        <w:numPr>
          <w:ilvl w:val="0"/>
          <w:numId w:val="2"/>
        </w:numPr>
        <w:spacing w:after="0" w:line="240" w:lineRule="auto"/>
        <w:jc w:val="both"/>
        <w:rPr>
          <w:rFonts w:ascii="Arial" w:hAnsi="Arial" w:cs="Arial"/>
          <w:color w:val="000000"/>
          <w:sz w:val="17"/>
          <w:szCs w:val="17"/>
        </w:rPr>
      </w:pPr>
      <w:r w:rsidRPr="00F04DB7">
        <w:rPr>
          <w:rFonts w:ascii="Arial" w:hAnsi="Arial" w:cs="Arial"/>
          <w:color w:val="000000"/>
          <w:sz w:val="17"/>
          <w:szCs w:val="17"/>
        </w:rPr>
        <w:t>SKLOP 2 : METRAŽNO BLAGO - DELOVNA OBLAČILA STANOVALCI,</w:t>
      </w:r>
    </w:p>
    <w:p w14:paraId="613CF36A" w14:textId="77777777" w:rsidR="005B5EB2" w:rsidRPr="005B5EB2" w:rsidRDefault="005B5EB2" w:rsidP="00DA0DBC">
      <w:pPr>
        <w:pStyle w:val="Odstavekseznama"/>
        <w:numPr>
          <w:ilvl w:val="0"/>
          <w:numId w:val="2"/>
        </w:numPr>
        <w:rPr>
          <w:rFonts w:ascii="Arial" w:hAnsi="Arial" w:cs="Arial"/>
          <w:color w:val="000000"/>
          <w:sz w:val="17"/>
          <w:szCs w:val="17"/>
        </w:rPr>
      </w:pPr>
      <w:r w:rsidRPr="005B5EB2">
        <w:rPr>
          <w:rFonts w:ascii="Arial" w:hAnsi="Arial" w:cs="Arial"/>
          <w:color w:val="000000"/>
          <w:sz w:val="17"/>
          <w:szCs w:val="17"/>
        </w:rPr>
        <w:t>SKLOP 7: METRAŽNO BLAGO ZA PRTE IN NADPRTE,</w:t>
      </w:r>
    </w:p>
    <w:p w14:paraId="7A53061E" w14:textId="77777777" w:rsidR="00602E29" w:rsidRPr="00F04DB7" w:rsidRDefault="00A8557F" w:rsidP="00602E29">
      <w:pPr>
        <w:spacing w:before="225" w:after="225" w:line="240" w:lineRule="auto"/>
        <w:jc w:val="both"/>
        <w:rPr>
          <w:rFonts w:ascii="Arial" w:hAnsi="Arial" w:cs="Arial"/>
          <w:color w:val="000000"/>
          <w:sz w:val="17"/>
          <w:szCs w:val="17"/>
        </w:rPr>
      </w:pPr>
      <w:r w:rsidRPr="00F04DB7">
        <w:rPr>
          <w:rFonts w:ascii="Arial" w:hAnsi="Arial" w:cs="Arial"/>
          <w:color w:val="000000"/>
          <w:sz w:val="17"/>
          <w:szCs w:val="17"/>
        </w:rPr>
        <w:lastRenderedPageBreak/>
        <w:t xml:space="preserve">je ponudnik </w:t>
      </w:r>
      <w:r w:rsidRPr="00F04DB7">
        <w:rPr>
          <w:rFonts w:ascii="Arial" w:hAnsi="Arial" w:cs="Arial"/>
          <w:b/>
          <w:color w:val="000000"/>
          <w:sz w:val="17"/>
          <w:szCs w:val="17"/>
          <w:u w:val="single"/>
        </w:rPr>
        <w:t>na poziv naročnika</w:t>
      </w:r>
      <w:r w:rsidRPr="00F04DB7">
        <w:rPr>
          <w:rFonts w:ascii="Arial" w:hAnsi="Arial" w:cs="Arial"/>
          <w:color w:val="000000"/>
          <w:sz w:val="17"/>
          <w:szCs w:val="17"/>
        </w:rPr>
        <w:t xml:space="preserve"> </w:t>
      </w:r>
      <w:r w:rsidR="001E05CA" w:rsidRPr="00F04DB7">
        <w:rPr>
          <w:rFonts w:ascii="Arial" w:hAnsi="Arial" w:cs="Arial"/>
          <w:color w:val="000000"/>
          <w:sz w:val="17"/>
          <w:szCs w:val="17"/>
        </w:rPr>
        <w:t>kateregakoli artikla iz specifikacije predračuna predmetnega sklopa</w:t>
      </w:r>
      <w:r w:rsidRPr="00F04DB7">
        <w:rPr>
          <w:rFonts w:ascii="Arial" w:hAnsi="Arial" w:cs="Arial"/>
          <w:color w:val="000000"/>
          <w:sz w:val="17"/>
          <w:szCs w:val="17"/>
        </w:rPr>
        <w:t xml:space="preserve">, </w:t>
      </w:r>
      <w:r w:rsidR="00602E29" w:rsidRPr="00F04DB7">
        <w:rPr>
          <w:rFonts w:ascii="Arial" w:hAnsi="Arial" w:cs="Arial"/>
          <w:color w:val="000000"/>
          <w:sz w:val="17"/>
          <w:szCs w:val="17"/>
        </w:rPr>
        <w:t xml:space="preserve">dolžan predložiti </w:t>
      </w:r>
      <w:r w:rsidR="00EC76E0" w:rsidRPr="00F04DB7">
        <w:rPr>
          <w:rFonts w:ascii="Arial" w:hAnsi="Arial" w:cs="Arial"/>
          <w:i/>
          <w:color w:val="000000"/>
          <w:sz w:val="17"/>
          <w:szCs w:val="17"/>
          <w:u w:val="single"/>
        </w:rPr>
        <w:t>brezplačno</w:t>
      </w:r>
      <w:r w:rsidR="00EC76E0" w:rsidRPr="00F04DB7">
        <w:rPr>
          <w:rFonts w:ascii="Arial" w:hAnsi="Arial" w:cs="Arial"/>
          <w:color w:val="000000"/>
          <w:sz w:val="17"/>
          <w:szCs w:val="17"/>
        </w:rPr>
        <w:t xml:space="preserve"> </w:t>
      </w:r>
      <w:r w:rsidR="00602E29" w:rsidRPr="00F04DB7">
        <w:rPr>
          <w:rFonts w:ascii="Arial" w:hAnsi="Arial" w:cs="Arial"/>
          <w:color w:val="000000"/>
          <w:sz w:val="17"/>
          <w:szCs w:val="17"/>
        </w:rPr>
        <w:t>kos barvnega blaga zaradi preverjanja ustreznosti vzorca barve. En kom bo namreč testiran (pranje, sušenje,</w:t>
      </w:r>
      <w:r w:rsidR="001E05CA" w:rsidRPr="00F04DB7">
        <w:rPr>
          <w:rFonts w:ascii="Arial" w:hAnsi="Arial" w:cs="Arial"/>
          <w:color w:val="000000"/>
          <w:sz w:val="17"/>
          <w:szCs w:val="17"/>
        </w:rPr>
        <w:t xml:space="preserve"> likanje</w:t>
      </w:r>
      <w:r w:rsidR="00602E29" w:rsidRPr="00F04DB7">
        <w:rPr>
          <w:rFonts w:ascii="Arial" w:hAnsi="Arial" w:cs="Arial"/>
          <w:color w:val="000000"/>
          <w:sz w:val="17"/>
          <w:szCs w:val="17"/>
        </w:rPr>
        <w:t>), drugi ne bo uporabljan.</w:t>
      </w:r>
    </w:p>
    <w:p w14:paraId="5E1E9A38" w14:textId="77777777" w:rsidR="00A26FE0" w:rsidRPr="00A26FE0" w:rsidRDefault="00A26FE0" w:rsidP="00A26FE0">
      <w:pPr>
        <w:spacing w:before="225" w:after="225" w:line="240" w:lineRule="auto"/>
        <w:jc w:val="both"/>
        <w:rPr>
          <w:rFonts w:ascii="Arial" w:hAnsi="Arial" w:cs="Arial"/>
          <w:color w:val="000000"/>
          <w:sz w:val="17"/>
          <w:szCs w:val="17"/>
        </w:rPr>
      </w:pPr>
      <w:r>
        <w:rPr>
          <w:rFonts w:ascii="Arial" w:hAnsi="Arial" w:cs="Arial"/>
          <w:color w:val="000000"/>
          <w:sz w:val="17"/>
          <w:szCs w:val="17"/>
        </w:rPr>
        <w:t xml:space="preserve">Ponudnik </w:t>
      </w:r>
      <w:r w:rsidRPr="00A26FE0">
        <w:rPr>
          <w:rFonts w:ascii="Arial" w:hAnsi="Arial" w:cs="Arial"/>
          <w:b/>
          <w:color w:val="000000"/>
          <w:sz w:val="17"/>
          <w:szCs w:val="17"/>
          <w:u w:val="single"/>
        </w:rPr>
        <w:t>mora ob oddaji ponudbe</w:t>
      </w:r>
      <w:r w:rsidRPr="00A26FE0">
        <w:rPr>
          <w:rFonts w:ascii="Arial" w:hAnsi="Arial" w:cs="Arial"/>
          <w:color w:val="000000"/>
          <w:sz w:val="17"/>
          <w:szCs w:val="17"/>
        </w:rPr>
        <w:t xml:space="preserve"> dokazati ustreznost tkanine s predložitvijo tehnične dokumentacije proizvajalca. Isto kvaliteto bo moral izbrani ponudnik zagotavljati ves čas trajanja pogodbe in bo na poziv naročnika predložil dokazila o ustreznosti blaga, ne glede na to, kolikokrat bo naročnik to dokazilo zahteval</w:t>
      </w:r>
      <w:r>
        <w:rPr>
          <w:rFonts w:ascii="Arial" w:hAnsi="Arial" w:cs="Arial"/>
          <w:color w:val="000000"/>
          <w:sz w:val="17"/>
          <w:szCs w:val="17"/>
        </w:rPr>
        <w:t>.</w:t>
      </w:r>
    </w:p>
    <w:p w14:paraId="570F30C8" w14:textId="77777777" w:rsidR="000C2073" w:rsidRDefault="00A26FE0" w:rsidP="000C2073">
      <w:pPr>
        <w:spacing w:after="0" w:line="240" w:lineRule="auto"/>
        <w:jc w:val="both"/>
        <w:rPr>
          <w:rFonts w:ascii="Arial" w:hAnsi="Arial" w:cs="Arial"/>
          <w:color w:val="000000"/>
          <w:sz w:val="17"/>
          <w:szCs w:val="17"/>
        </w:rPr>
      </w:pPr>
      <w:r w:rsidRPr="00A26FE0">
        <w:rPr>
          <w:rFonts w:ascii="Arial" w:hAnsi="Arial" w:cs="Arial"/>
          <w:color w:val="000000"/>
          <w:sz w:val="17"/>
          <w:szCs w:val="17"/>
        </w:rPr>
        <w:t>Šivanje izdelka mora biti izvedeno tako, da ši</w:t>
      </w:r>
      <w:r>
        <w:rPr>
          <w:rFonts w:ascii="Arial" w:hAnsi="Arial" w:cs="Arial"/>
          <w:color w:val="000000"/>
          <w:sz w:val="17"/>
          <w:szCs w:val="17"/>
        </w:rPr>
        <w:t>vi vzdržijo normalna naprezanja</w:t>
      </w:r>
      <w:r w:rsidR="000C2073">
        <w:rPr>
          <w:rFonts w:ascii="Arial" w:hAnsi="Arial" w:cs="Arial"/>
          <w:color w:val="000000"/>
          <w:sz w:val="17"/>
          <w:szCs w:val="17"/>
        </w:rPr>
        <w:t xml:space="preserve">. </w:t>
      </w:r>
      <w:r w:rsidR="000C2073" w:rsidRPr="000C2073">
        <w:rPr>
          <w:rFonts w:ascii="Arial" w:hAnsi="Arial" w:cs="Arial"/>
          <w:color w:val="000000"/>
          <w:sz w:val="17"/>
          <w:szCs w:val="17"/>
        </w:rPr>
        <w:t>Zaključki šivov morajo biti izdelani čvrsto. Notranji šivi morajo biti takšni, da</w:t>
      </w:r>
      <w:r w:rsidR="000C2073">
        <w:rPr>
          <w:rFonts w:ascii="Arial" w:hAnsi="Arial" w:cs="Arial"/>
          <w:color w:val="000000"/>
          <w:sz w:val="17"/>
          <w:szCs w:val="17"/>
        </w:rPr>
        <w:t xml:space="preserve"> ne povzročajo usipanja tkanine </w:t>
      </w:r>
      <w:r>
        <w:rPr>
          <w:rFonts w:ascii="Arial" w:hAnsi="Arial" w:cs="Arial"/>
          <w:color w:val="000000"/>
          <w:sz w:val="17"/>
          <w:szCs w:val="17"/>
        </w:rPr>
        <w:t>za sledeče sklope:</w:t>
      </w:r>
    </w:p>
    <w:p w14:paraId="7CCF4BB5" w14:textId="77777777" w:rsidR="000C2073" w:rsidRPr="00F04DB7" w:rsidRDefault="000C2073" w:rsidP="00DA0DBC">
      <w:pPr>
        <w:pStyle w:val="Odstavekseznama"/>
        <w:numPr>
          <w:ilvl w:val="0"/>
          <w:numId w:val="33"/>
        </w:numPr>
        <w:spacing w:after="0" w:line="240" w:lineRule="auto"/>
        <w:jc w:val="both"/>
        <w:rPr>
          <w:rFonts w:ascii="Arial" w:hAnsi="Arial" w:cs="Arial"/>
          <w:color w:val="000000"/>
          <w:sz w:val="17"/>
          <w:szCs w:val="17"/>
        </w:rPr>
      </w:pPr>
      <w:r w:rsidRPr="00F04DB7">
        <w:rPr>
          <w:rFonts w:ascii="Arial" w:hAnsi="Arial" w:cs="Arial"/>
          <w:color w:val="000000"/>
          <w:sz w:val="17"/>
          <w:szCs w:val="17"/>
        </w:rPr>
        <w:t>SKLOP 3: DELOVNA OBLEKA – LETNA,</w:t>
      </w:r>
    </w:p>
    <w:p w14:paraId="379863E7" w14:textId="77777777" w:rsidR="000C2073" w:rsidRPr="00F04DB7" w:rsidRDefault="000C2073" w:rsidP="00DA0DBC">
      <w:pPr>
        <w:pStyle w:val="Odstavekseznama"/>
        <w:numPr>
          <w:ilvl w:val="0"/>
          <w:numId w:val="33"/>
        </w:numPr>
        <w:spacing w:after="0" w:line="240" w:lineRule="auto"/>
        <w:jc w:val="both"/>
        <w:rPr>
          <w:rFonts w:ascii="Arial" w:hAnsi="Arial" w:cs="Arial"/>
          <w:color w:val="000000"/>
          <w:sz w:val="17"/>
          <w:szCs w:val="17"/>
        </w:rPr>
      </w:pPr>
      <w:r w:rsidRPr="00F04DB7">
        <w:rPr>
          <w:rFonts w:ascii="Arial" w:hAnsi="Arial" w:cs="Arial"/>
          <w:color w:val="000000"/>
          <w:sz w:val="17"/>
          <w:szCs w:val="17"/>
        </w:rPr>
        <w:t>SKLOP 4: DROBNI TEKSTILNI IZDELKI,</w:t>
      </w:r>
    </w:p>
    <w:p w14:paraId="6C3D6636" w14:textId="77777777" w:rsidR="000C2073" w:rsidRPr="00F04DB7" w:rsidRDefault="000C2073" w:rsidP="00DA0DBC">
      <w:pPr>
        <w:pStyle w:val="Odstavekseznama"/>
        <w:numPr>
          <w:ilvl w:val="0"/>
          <w:numId w:val="33"/>
        </w:numPr>
        <w:spacing w:after="0" w:line="240" w:lineRule="auto"/>
        <w:jc w:val="both"/>
        <w:rPr>
          <w:rFonts w:ascii="Arial" w:hAnsi="Arial" w:cs="Arial"/>
          <w:color w:val="000000"/>
          <w:sz w:val="17"/>
          <w:szCs w:val="17"/>
        </w:rPr>
      </w:pPr>
      <w:r w:rsidRPr="00F04DB7">
        <w:rPr>
          <w:rFonts w:ascii="Arial" w:hAnsi="Arial" w:cs="Arial"/>
          <w:color w:val="000000"/>
          <w:sz w:val="17"/>
          <w:szCs w:val="17"/>
        </w:rPr>
        <w:t>SKLOP 5: POSTELJNO PERILO,</w:t>
      </w:r>
    </w:p>
    <w:p w14:paraId="0A8728E5" w14:textId="77777777" w:rsidR="000C2073" w:rsidRDefault="000C2073" w:rsidP="00DA0DBC">
      <w:pPr>
        <w:pStyle w:val="Odstavekseznama"/>
        <w:numPr>
          <w:ilvl w:val="0"/>
          <w:numId w:val="33"/>
        </w:numPr>
        <w:spacing w:after="0" w:line="240" w:lineRule="auto"/>
        <w:jc w:val="both"/>
        <w:rPr>
          <w:rFonts w:ascii="Arial" w:hAnsi="Arial" w:cs="Arial"/>
          <w:color w:val="000000"/>
          <w:sz w:val="17"/>
          <w:szCs w:val="17"/>
        </w:rPr>
      </w:pPr>
      <w:r>
        <w:rPr>
          <w:rFonts w:ascii="Arial" w:hAnsi="Arial" w:cs="Arial"/>
          <w:color w:val="000000"/>
          <w:sz w:val="17"/>
          <w:szCs w:val="17"/>
        </w:rPr>
        <w:t xml:space="preserve">SKLOP 6: ZAŠČITA ZA POSTELJO. </w:t>
      </w:r>
    </w:p>
    <w:p w14:paraId="7E3895A8" w14:textId="77777777" w:rsidR="0054281E" w:rsidRDefault="00A26FE0" w:rsidP="00B73D20">
      <w:pPr>
        <w:spacing w:before="225" w:after="225" w:line="240" w:lineRule="auto"/>
        <w:jc w:val="both"/>
        <w:rPr>
          <w:rFonts w:ascii="Arial" w:hAnsi="Arial" w:cs="Arial"/>
          <w:color w:val="000000"/>
          <w:sz w:val="17"/>
          <w:szCs w:val="17"/>
        </w:rPr>
      </w:pPr>
      <w:r w:rsidRPr="00A26FE0">
        <w:rPr>
          <w:rFonts w:ascii="Arial" w:hAnsi="Arial" w:cs="Arial"/>
          <w:color w:val="000000"/>
          <w:sz w:val="17"/>
          <w:szCs w:val="17"/>
        </w:rPr>
        <w:t xml:space="preserve">V primeru, da bo naročnik ugotovil spremembo kvalitete oblačil (muckanje, krčenje, obarvanost, spremembo strukture na otip ali podobno), bo izvedel reklamacijo, tako da bo </w:t>
      </w:r>
      <w:r w:rsidR="000851C9">
        <w:rPr>
          <w:rFonts w:ascii="Arial" w:hAnsi="Arial" w:cs="Arial"/>
          <w:color w:val="000000"/>
          <w:sz w:val="17"/>
          <w:szCs w:val="17"/>
        </w:rPr>
        <w:t xml:space="preserve">izbran ponudnik </w:t>
      </w:r>
      <w:r w:rsidRPr="00A26FE0">
        <w:rPr>
          <w:rFonts w:ascii="Arial" w:hAnsi="Arial" w:cs="Arial"/>
          <w:color w:val="000000"/>
          <w:sz w:val="17"/>
          <w:szCs w:val="17"/>
        </w:rPr>
        <w:t>dolžan na lastne stroške delovno oblačilo zamenjati.</w:t>
      </w:r>
    </w:p>
    <w:p w14:paraId="5BD23E46" w14:textId="77777777" w:rsidR="00306F3E" w:rsidRPr="00306F3E" w:rsidRDefault="00306F3E" w:rsidP="00306F3E">
      <w:pPr>
        <w:spacing w:before="225" w:after="225" w:line="240" w:lineRule="auto"/>
        <w:jc w:val="both"/>
        <w:rPr>
          <w:rFonts w:ascii="Arial" w:hAnsi="Arial" w:cs="Arial"/>
          <w:color w:val="000000"/>
          <w:sz w:val="17"/>
          <w:szCs w:val="17"/>
        </w:rPr>
      </w:pPr>
      <w:r w:rsidRPr="00306F3E">
        <w:rPr>
          <w:rFonts w:ascii="Arial" w:hAnsi="Arial" w:cs="Arial"/>
          <w:color w:val="000000"/>
          <w:sz w:val="17"/>
          <w:szCs w:val="17"/>
        </w:rPr>
        <w:t>Naročnik je</w:t>
      </w:r>
      <w:r>
        <w:rPr>
          <w:rFonts w:ascii="Arial" w:hAnsi="Arial" w:cs="Arial"/>
          <w:color w:val="000000"/>
          <w:sz w:val="17"/>
          <w:szCs w:val="17"/>
        </w:rPr>
        <w:t xml:space="preserve"> socialno varstveni zavod</w:t>
      </w:r>
      <w:r w:rsidRPr="00306F3E">
        <w:rPr>
          <w:rFonts w:ascii="Arial" w:hAnsi="Arial" w:cs="Arial"/>
          <w:color w:val="000000"/>
          <w:sz w:val="17"/>
          <w:szCs w:val="17"/>
        </w:rPr>
        <w:t>, zato zanj veljajo posebne zahteve, vezane na pranje in vzdrževanje</w:t>
      </w:r>
      <w:r>
        <w:rPr>
          <w:rFonts w:ascii="Arial" w:hAnsi="Arial" w:cs="Arial"/>
          <w:color w:val="000000"/>
          <w:sz w:val="17"/>
          <w:szCs w:val="17"/>
        </w:rPr>
        <w:t xml:space="preserve"> tekstilnih izdelkov</w:t>
      </w:r>
      <w:r w:rsidRPr="00306F3E">
        <w:rPr>
          <w:rFonts w:ascii="Arial" w:hAnsi="Arial" w:cs="Arial"/>
          <w:color w:val="000000"/>
          <w:sz w:val="17"/>
          <w:szCs w:val="17"/>
        </w:rPr>
        <w:t xml:space="preserve">, ki so predmet tega razpisa. </w:t>
      </w:r>
      <w:r w:rsidR="00DE1206">
        <w:rPr>
          <w:rFonts w:ascii="Arial" w:hAnsi="Arial" w:cs="Arial"/>
          <w:color w:val="000000"/>
          <w:sz w:val="17"/>
          <w:szCs w:val="17"/>
        </w:rPr>
        <w:t xml:space="preserve">Tekstilni izdelki </w:t>
      </w:r>
      <w:r w:rsidRPr="00306F3E">
        <w:rPr>
          <w:rFonts w:ascii="Arial" w:hAnsi="Arial" w:cs="Arial"/>
          <w:color w:val="000000"/>
          <w:sz w:val="17"/>
          <w:szCs w:val="17"/>
        </w:rPr>
        <w:t>se pere</w:t>
      </w:r>
      <w:r w:rsidR="00DE1206">
        <w:rPr>
          <w:rFonts w:ascii="Arial" w:hAnsi="Arial" w:cs="Arial"/>
          <w:color w:val="000000"/>
          <w:sz w:val="17"/>
          <w:szCs w:val="17"/>
        </w:rPr>
        <w:t>jo</w:t>
      </w:r>
      <w:r w:rsidRPr="00306F3E">
        <w:rPr>
          <w:rFonts w:ascii="Arial" w:hAnsi="Arial" w:cs="Arial"/>
          <w:color w:val="000000"/>
          <w:sz w:val="17"/>
          <w:szCs w:val="17"/>
        </w:rPr>
        <w:t xml:space="preserve"> skladno z mednarodnim certifikatom </w:t>
      </w:r>
      <w:r w:rsidRPr="00DE248B">
        <w:rPr>
          <w:rFonts w:ascii="Arial" w:hAnsi="Arial" w:cs="Arial"/>
          <w:color w:val="000000"/>
          <w:sz w:val="17"/>
          <w:szCs w:val="17"/>
        </w:rPr>
        <w:t>RAL-</w:t>
      </w:r>
      <w:r w:rsidR="00750EFE" w:rsidRPr="00DE248B">
        <w:rPr>
          <w:rFonts w:ascii="Arial" w:hAnsi="Arial" w:cs="Arial"/>
          <w:color w:val="000000"/>
          <w:sz w:val="17"/>
          <w:szCs w:val="17"/>
        </w:rPr>
        <w:t>2</w:t>
      </w:r>
      <w:r w:rsidRPr="00306F3E">
        <w:rPr>
          <w:rFonts w:ascii="Arial" w:hAnsi="Arial" w:cs="Arial"/>
          <w:color w:val="000000"/>
          <w:sz w:val="17"/>
          <w:szCs w:val="17"/>
        </w:rPr>
        <w:t xml:space="preserve">, ki predpisuje </w:t>
      </w:r>
      <w:r w:rsidRPr="00750EFE">
        <w:rPr>
          <w:rFonts w:ascii="Arial" w:hAnsi="Arial" w:cs="Arial"/>
          <w:color w:val="000000"/>
          <w:sz w:val="17"/>
          <w:szCs w:val="17"/>
        </w:rPr>
        <w:t>vrsto pralnega sredstva in temperaturo pranja pri 60-70 ºC.</w:t>
      </w:r>
      <w:r w:rsidRPr="00306F3E">
        <w:rPr>
          <w:rFonts w:ascii="Arial" w:hAnsi="Arial" w:cs="Arial"/>
          <w:color w:val="000000"/>
          <w:sz w:val="17"/>
          <w:szCs w:val="17"/>
        </w:rPr>
        <w:t xml:space="preserve"> Temu ustrezna mora biti kvaliteta tkanine. Ponudnik je dolžan zahteve naročnika upoštevati pri ponudbi tkanine, iz katere bo izdeloval</w:t>
      </w:r>
      <w:r w:rsidR="00DE1206">
        <w:rPr>
          <w:rFonts w:ascii="Arial" w:hAnsi="Arial" w:cs="Arial"/>
          <w:color w:val="000000"/>
          <w:sz w:val="17"/>
          <w:szCs w:val="17"/>
        </w:rPr>
        <w:t xml:space="preserve"> tekstilne izdelke</w:t>
      </w:r>
      <w:r w:rsidRPr="00306F3E">
        <w:rPr>
          <w:rFonts w:ascii="Arial" w:hAnsi="Arial" w:cs="Arial"/>
          <w:color w:val="000000"/>
          <w:sz w:val="17"/>
          <w:szCs w:val="17"/>
        </w:rPr>
        <w:t>.</w:t>
      </w:r>
    </w:p>
    <w:p w14:paraId="2BABE12B" w14:textId="77777777" w:rsidR="00306F3E" w:rsidRDefault="00306F3E" w:rsidP="00306F3E">
      <w:pPr>
        <w:spacing w:before="225" w:after="225" w:line="240" w:lineRule="auto"/>
        <w:jc w:val="both"/>
        <w:rPr>
          <w:rFonts w:ascii="Arial" w:hAnsi="Arial" w:cs="Arial"/>
          <w:color w:val="000000"/>
          <w:sz w:val="17"/>
          <w:szCs w:val="17"/>
        </w:rPr>
      </w:pPr>
      <w:r w:rsidRPr="00306F3E">
        <w:rPr>
          <w:rFonts w:ascii="Arial" w:hAnsi="Arial" w:cs="Arial"/>
          <w:color w:val="000000"/>
          <w:sz w:val="17"/>
          <w:szCs w:val="17"/>
        </w:rPr>
        <w:t xml:space="preserve">Ponudnik mora </w:t>
      </w:r>
      <w:r w:rsidRPr="00DE1206">
        <w:rPr>
          <w:rFonts w:ascii="Arial" w:hAnsi="Arial" w:cs="Arial"/>
          <w:b/>
          <w:color w:val="000000"/>
          <w:sz w:val="17"/>
          <w:szCs w:val="17"/>
          <w:u w:val="single"/>
        </w:rPr>
        <w:t>k ponudbi predložiti navodila za vzdrževanje</w:t>
      </w:r>
      <w:r w:rsidRPr="00306F3E">
        <w:rPr>
          <w:rFonts w:ascii="Arial" w:hAnsi="Arial" w:cs="Arial"/>
          <w:color w:val="000000"/>
          <w:sz w:val="17"/>
          <w:szCs w:val="17"/>
        </w:rPr>
        <w:t xml:space="preserve">, ki bodo ustrezala najmanj standardu mednarodnega certifikata </w:t>
      </w:r>
      <w:r w:rsidRPr="00DE248B">
        <w:rPr>
          <w:rFonts w:ascii="Arial" w:hAnsi="Arial" w:cs="Arial"/>
          <w:color w:val="000000"/>
          <w:sz w:val="17"/>
          <w:szCs w:val="17"/>
        </w:rPr>
        <w:t>RAL-</w:t>
      </w:r>
      <w:r w:rsidR="0036249B" w:rsidRPr="00DE248B">
        <w:rPr>
          <w:rFonts w:ascii="Arial" w:hAnsi="Arial" w:cs="Arial"/>
          <w:color w:val="000000"/>
          <w:sz w:val="17"/>
          <w:szCs w:val="17"/>
        </w:rPr>
        <w:t xml:space="preserve"> </w:t>
      </w:r>
      <w:r w:rsidRPr="00DE248B">
        <w:rPr>
          <w:rFonts w:ascii="Arial" w:hAnsi="Arial" w:cs="Arial"/>
          <w:color w:val="000000"/>
          <w:sz w:val="17"/>
          <w:szCs w:val="17"/>
        </w:rPr>
        <w:t>2.</w:t>
      </w:r>
    </w:p>
    <w:p w14:paraId="7BE9EB03" w14:textId="0D238424" w:rsidR="006C0F09" w:rsidRDefault="009E3134" w:rsidP="002F7C84">
      <w:pPr>
        <w:spacing w:after="0" w:line="240" w:lineRule="auto"/>
        <w:jc w:val="both"/>
        <w:rPr>
          <w:rFonts w:ascii="Arial" w:eastAsia="Times New Roman" w:hAnsi="Arial" w:cs="Arial"/>
          <w:sz w:val="17"/>
          <w:szCs w:val="17"/>
          <w:lang w:eastAsia="sl-SI"/>
        </w:rPr>
      </w:pPr>
      <w:r w:rsidRPr="00DE248B">
        <w:rPr>
          <w:rFonts w:ascii="Arial" w:eastAsia="Times New Roman" w:hAnsi="Arial" w:cs="Arial"/>
          <w:sz w:val="17"/>
          <w:szCs w:val="17"/>
          <w:lang w:eastAsia="sl-SI"/>
        </w:rPr>
        <w:t xml:space="preserve">Za SKLOP 3: DELOVNA OBLEKA – LETNA </w:t>
      </w:r>
      <w:r w:rsidR="009272AF" w:rsidRPr="00DE248B">
        <w:rPr>
          <w:rFonts w:ascii="Arial" w:eastAsia="Times New Roman" w:hAnsi="Arial" w:cs="Arial"/>
          <w:sz w:val="17"/>
          <w:szCs w:val="17"/>
          <w:lang w:eastAsia="sl-SI"/>
        </w:rPr>
        <w:t xml:space="preserve">so </w:t>
      </w:r>
      <w:r w:rsidRPr="00DE248B">
        <w:rPr>
          <w:rFonts w:ascii="Arial" w:eastAsia="Times New Roman" w:hAnsi="Arial" w:cs="Arial"/>
          <w:sz w:val="17"/>
          <w:szCs w:val="17"/>
          <w:lang w:eastAsia="sl-SI"/>
        </w:rPr>
        <w:t xml:space="preserve">tekstilni izdelki v </w:t>
      </w:r>
      <w:r w:rsidR="00384525" w:rsidRPr="00DE248B">
        <w:rPr>
          <w:rFonts w:ascii="Arial" w:eastAsia="Times New Roman" w:hAnsi="Arial" w:cs="Arial"/>
          <w:sz w:val="17"/>
          <w:szCs w:val="17"/>
          <w:lang w:eastAsia="sl-SI"/>
        </w:rPr>
        <w:t xml:space="preserve">standardni </w:t>
      </w:r>
      <w:r w:rsidRPr="00DE248B">
        <w:rPr>
          <w:rFonts w:ascii="Arial" w:eastAsia="Times New Roman" w:hAnsi="Arial" w:cs="Arial"/>
          <w:sz w:val="17"/>
          <w:szCs w:val="17"/>
          <w:lang w:eastAsia="sl-SI"/>
        </w:rPr>
        <w:t>oranžni</w:t>
      </w:r>
      <w:r w:rsidR="00BD4421" w:rsidRPr="00DE248B">
        <w:rPr>
          <w:rFonts w:ascii="Arial" w:eastAsia="Times New Roman" w:hAnsi="Arial" w:cs="Arial"/>
          <w:sz w:val="17"/>
          <w:szCs w:val="17"/>
          <w:lang w:eastAsia="sl-SI"/>
        </w:rPr>
        <w:t xml:space="preserve"> </w:t>
      </w:r>
      <w:proofErr w:type="spellStart"/>
      <w:r w:rsidR="00BD4421" w:rsidRPr="00DE248B">
        <w:rPr>
          <w:rFonts w:ascii="Arial" w:eastAsia="Times New Roman" w:hAnsi="Arial" w:cs="Arial"/>
          <w:sz w:val="17"/>
          <w:szCs w:val="17"/>
          <w:lang w:eastAsia="sl-SI"/>
        </w:rPr>
        <w:t>Pantone</w:t>
      </w:r>
      <w:proofErr w:type="spellEnd"/>
      <w:r w:rsidR="00BD4421" w:rsidRPr="00DE248B">
        <w:rPr>
          <w:rFonts w:ascii="Arial" w:eastAsia="Times New Roman" w:hAnsi="Arial" w:cs="Arial"/>
          <w:sz w:val="17"/>
          <w:szCs w:val="17"/>
          <w:lang w:eastAsia="sl-SI"/>
        </w:rPr>
        <w:t xml:space="preserve"> 137</w:t>
      </w:r>
      <w:r w:rsidR="008D4594">
        <w:rPr>
          <w:rFonts w:ascii="Arial" w:eastAsia="Times New Roman" w:hAnsi="Arial" w:cs="Arial"/>
          <w:sz w:val="17"/>
          <w:szCs w:val="17"/>
          <w:lang w:eastAsia="sl-SI"/>
        </w:rPr>
        <w:t xml:space="preserve"> </w:t>
      </w:r>
      <w:r w:rsidRPr="00DE248B">
        <w:rPr>
          <w:rFonts w:ascii="Arial" w:eastAsia="Times New Roman" w:hAnsi="Arial" w:cs="Arial"/>
          <w:sz w:val="17"/>
          <w:szCs w:val="17"/>
          <w:lang w:eastAsia="sl-SI"/>
        </w:rPr>
        <w:t>in sivo-</w:t>
      </w:r>
      <w:r w:rsidR="009272AF" w:rsidRPr="00DE248B">
        <w:rPr>
          <w:rFonts w:ascii="Arial" w:eastAsia="Times New Roman" w:hAnsi="Arial" w:cs="Arial"/>
          <w:sz w:val="17"/>
          <w:szCs w:val="17"/>
          <w:lang w:eastAsia="sl-SI"/>
        </w:rPr>
        <w:t>modri</w:t>
      </w:r>
      <w:r w:rsidR="00BD4421" w:rsidRPr="00DE248B">
        <w:rPr>
          <w:rFonts w:ascii="Arial" w:eastAsia="Times New Roman" w:hAnsi="Arial" w:cs="Arial"/>
          <w:sz w:val="17"/>
          <w:szCs w:val="17"/>
          <w:lang w:eastAsia="sl-SI"/>
        </w:rPr>
        <w:t xml:space="preserve"> </w:t>
      </w:r>
      <w:proofErr w:type="spellStart"/>
      <w:r w:rsidR="00BD4421" w:rsidRPr="00DE248B">
        <w:rPr>
          <w:rFonts w:ascii="Arial" w:eastAsia="Times New Roman" w:hAnsi="Arial" w:cs="Arial"/>
          <w:sz w:val="17"/>
          <w:szCs w:val="17"/>
          <w:lang w:eastAsia="sl-SI"/>
        </w:rPr>
        <w:t>Pantone</w:t>
      </w:r>
      <w:proofErr w:type="spellEnd"/>
      <w:r w:rsidR="00BD4421" w:rsidRPr="00DE248B">
        <w:rPr>
          <w:rFonts w:ascii="Arial" w:eastAsia="Times New Roman" w:hAnsi="Arial" w:cs="Arial"/>
          <w:sz w:val="17"/>
          <w:szCs w:val="17"/>
          <w:lang w:eastAsia="sl-SI"/>
        </w:rPr>
        <w:t xml:space="preserve"> 5415</w:t>
      </w:r>
      <w:r w:rsidR="008C70E2" w:rsidRPr="00DE248B">
        <w:rPr>
          <w:rFonts w:ascii="Arial" w:eastAsia="Times New Roman" w:hAnsi="Arial" w:cs="Arial"/>
          <w:sz w:val="17"/>
          <w:szCs w:val="17"/>
          <w:lang w:eastAsia="sl-SI"/>
        </w:rPr>
        <w:t>, beli, rumeni in</w:t>
      </w:r>
      <w:r w:rsidRPr="00DE248B">
        <w:rPr>
          <w:rFonts w:ascii="Arial" w:eastAsia="Times New Roman" w:hAnsi="Arial" w:cs="Arial"/>
          <w:sz w:val="17"/>
          <w:szCs w:val="17"/>
          <w:lang w:eastAsia="sl-SI"/>
        </w:rPr>
        <w:t xml:space="preserve"> temno-modri </w:t>
      </w:r>
      <w:r w:rsidR="009272AF" w:rsidRPr="00DE248B">
        <w:rPr>
          <w:rFonts w:ascii="Arial" w:eastAsia="Times New Roman" w:hAnsi="Arial" w:cs="Arial"/>
          <w:sz w:val="17"/>
          <w:szCs w:val="17"/>
          <w:lang w:eastAsia="sl-SI"/>
        </w:rPr>
        <w:t xml:space="preserve">barvi. Odtenek </w:t>
      </w:r>
      <w:r w:rsidR="007F3D54" w:rsidRPr="00DE248B">
        <w:rPr>
          <w:rFonts w:ascii="Arial" w:eastAsia="Times New Roman" w:hAnsi="Arial" w:cs="Arial"/>
          <w:sz w:val="17"/>
          <w:szCs w:val="17"/>
          <w:lang w:eastAsia="sl-SI"/>
        </w:rPr>
        <w:t>oranžne</w:t>
      </w:r>
      <w:r w:rsidR="005B6123" w:rsidRPr="00DE248B">
        <w:rPr>
          <w:rFonts w:ascii="Arial" w:eastAsia="Times New Roman" w:hAnsi="Arial" w:cs="Arial"/>
          <w:sz w:val="17"/>
          <w:szCs w:val="17"/>
          <w:lang w:eastAsia="sl-SI"/>
        </w:rPr>
        <w:t xml:space="preserve"> </w:t>
      </w:r>
      <w:proofErr w:type="spellStart"/>
      <w:r w:rsidR="005B6123" w:rsidRPr="00DE248B">
        <w:rPr>
          <w:rFonts w:ascii="Arial" w:eastAsia="Times New Roman" w:hAnsi="Arial" w:cs="Arial"/>
          <w:sz w:val="17"/>
          <w:szCs w:val="17"/>
          <w:lang w:eastAsia="sl-SI"/>
        </w:rPr>
        <w:t>Pantone</w:t>
      </w:r>
      <w:proofErr w:type="spellEnd"/>
      <w:r w:rsidR="00656F55" w:rsidRPr="00DE248B">
        <w:rPr>
          <w:rFonts w:ascii="Arial" w:eastAsia="Times New Roman" w:hAnsi="Arial" w:cs="Arial"/>
          <w:sz w:val="17"/>
          <w:szCs w:val="17"/>
          <w:lang w:eastAsia="sl-SI"/>
        </w:rPr>
        <w:t xml:space="preserve"> </w:t>
      </w:r>
      <w:r w:rsidR="00D71330" w:rsidRPr="00DE248B">
        <w:rPr>
          <w:rFonts w:ascii="Arial" w:eastAsia="Times New Roman" w:hAnsi="Arial" w:cs="Arial"/>
          <w:sz w:val="17"/>
          <w:szCs w:val="17"/>
          <w:lang w:eastAsia="sl-SI"/>
        </w:rPr>
        <w:t>137,</w:t>
      </w:r>
      <w:r w:rsidR="008D4594">
        <w:rPr>
          <w:rFonts w:ascii="Arial" w:eastAsia="Times New Roman" w:hAnsi="Arial" w:cs="Arial"/>
          <w:sz w:val="17"/>
          <w:szCs w:val="17"/>
          <w:lang w:eastAsia="sl-SI"/>
        </w:rPr>
        <w:t xml:space="preserve"> </w:t>
      </w:r>
      <w:r w:rsidR="00D71330" w:rsidRPr="00DE248B">
        <w:rPr>
          <w:rFonts w:ascii="Arial" w:eastAsia="Times New Roman" w:hAnsi="Arial" w:cs="Arial"/>
          <w:sz w:val="17"/>
          <w:szCs w:val="17"/>
          <w:lang w:eastAsia="sl-SI"/>
        </w:rPr>
        <w:t>sivo-</w:t>
      </w:r>
      <w:r w:rsidR="005B6123" w:rsidRPr="00DE248B">
        <w:rPr>
          <w:rFonts w:ascii="Arial" w:eastAsia="Times New Roman" w:hAnsi="Arial" w:cs="Arial"/>
          <w:sz w:val="17"/>
          <w:szCs w:val="17"/>
          <w:lang w:eastAsia="sl-SI"/>
        </w:rPr>
        <w:t>modre 5415</w:t>
      </w:r>
      <w:r w:rsidR="00656F55" w:rsidRPr="00DE248B">
        <w:rPr>
          <w:rFonts w:ascii="Arial" w:eastAsia="Times New Roman" w:hAnsi="Arial" w:cs="Arial"/>
          <w:sz w:val="17"/>
          <w:szCs w:val="17"/>
          <w:lang w:eastAsia="sl-SI"/>
        </w:rPr>
        <w:t xml:space="preserve"> </w:t>
      </w:r>
      <w:r w:rsidR="005B6123" w:rsidRPr="00DE248B">
        <w:rPr>
          <w:rFonts w:ascii="Arial" w:eastAsia="Times New Roman" w:hAnsi="Arial" w:cs="Arial"/>
          <w:sz w:val="17"/>
          <w:szCs w:val="17"/>
          <w:lang w:eastAsia="sl-SI"/>
        </w:rPr>
        <w:t>mora biti po predpisanem</w:t>
      </w:r>
      <w:r w:rsidR="00EF1685" w:rsidRPr="00DE248B">
        <w:rPr>
          <w:rFonts w:ascii="Arial" w:eastAsia="Times New Roman" w:hAnsi="Arial" w:cs="Arial"/>
          <w:sz w:val="17"/>
          <w:szCs w:val="17"/>
          <w:lang w:eastAsia="sl-SI"/>
        </w:rPr>
        <w:t>, rumene</w:t>
      </w:r>
      <w:r w:rsidR="007F3D54" w:rsidRPr="00DE248B">
        <w:rPr>
          <w:rFonts w:ascii="Arial" w:eastAsia="Times New Roman" w:hAnsi="Arial" w:cs="Arial"/>
          <w:sz w:val="17"/>
          <w:szCs w:val="17"/>
          <w:lang w:eastAsia="sl-SI"/>
        </w:rPr>
        <w:t xml:space="preserve"> in </w:t>
      </w:r>
      <w:r w:rsidR="005B6123" w:rsidRPr="00DE248B">
        <w:rPr>
          <w:rFonts w:ascii="Arial" w:eastAsia="Times New Roman" w:hAnsi="Arial" w:cs="Arial"/>
          <w:sz w:val="17"/>
          <w:szCs w:val="17"/>
          <w:lang w:eastAsia="sl-SI"/>
        </w:rPr>
        <w:t>temno modra</w:t>
      </w:r>
      <w:r w:rsidR="007F3D54" w:rsidRPr="00DE248B">
        <w:rPr>
          <w:rFonts w:ascii="Arial" w:eastAsia="Times New Roman" w:hAnsi="Arial" w:cs="Arial"/>
          <w:sz w:val="17"/>
          <w:szCs w:val="17"/>
          <w:lang w:eastAsia="sl-SI"/>
        </w:rPr>
        <w:t xml:space="preserve"> </w:t>
      </w:r>
      <w:r w:rsidR="009272AF" w:rsidRPr="00DE248B">
        <w:rPr>
          <w:rFonts w:ascii="Arial" w:eastAsia="Times New Roman" w:hAnsi="Arial" w:cs="Arial"/>
          <w:sz w:val="17"/>
          <w:szCs w:val="17"/>
          <w:lang w:eastAsia="sl-SI"/>
        </w:rPr>
        <w:t>mora biti tak, kot ga imajo obstoječe uniforme</w:t>
      </w:r>
      <w:r w:rsidR="007F3D54" w:rsidRPr="00DE248B">
        <w:rPr>
          <w:rFonts w:ascii="Arial" w:eastAsia="Times New Roman" w:hAnsi="Arial" w:cs="Arial"/>
          <w:sz w:val="17"/>
          <w:szCs w:val="17"/>
          <w:lang w:eastAsia="sl-SI"/>
        </w:rPr>
        <w:t>.</w:t>
      </w:r>
      <w:r w:rsidR="00CF0BE7">
        <w:rPr>
          <w:rFonts w:ascii="Arial" w:eastAsia="Times New Roman" w:hAnsi="Arial" w:cs="Arial"/>
          <w:sz w:val="17"/>
          <w:szCs w:val="17"/>
          <w:lang w:eastAsia="sl-SI"/>
        </w:rPr>
        <w:t xml:space="preserve"> </w:t>
      </w:r>
      <w:r w:rsidR="009272AF" w:rsidRPr="009272AF">
        <w:rPr>
          <w:rFonts w:ascii="Arial" w:eastAsia="Times New Roman" w:hAnsi="Arial" w:cs="Arial"/>
          <w:sz w:val="17"/>
          <w:szCs w:val="17"/>
          <w:lang w:eastAsia="sl-SI"/>
        </w:rPr>
        <w:t>Ponudnik si lahko obstoječo uniformo ogleda pri naročniku po predhodni najavi</w:t>
      </w:r>
      <w:r w:rsidR="00B11A5F">
        <w:rPr>
          <w:rFonts w:ascii="Arial" w:eastAsia="Times New Roman" w:hAnsi="Arial" w:cs="Arial"/>
          <w:sz w:val="17"/>
          <w:szCs w:val="17"/>
          <w:lang w:eastAsia="sl-SI"/>
        </w:rPr>
        <w:t xml:space="preserve"> </w:t>
      </w:r>
      <w:r w:rsidR="00A53A96">
        <w:rPr>
          <w:rFonts w:ascii="Arial" w:eastAsia="Times New Roman" w:hAnsi="Arial" w:cs="Arial"/>
          <w:sz w:val="17"/>
          <w:szCs w:val="17"/>
          <w:lang w:eastAsia="sl-SI"/>
        </w:rPr>
        <w:t>–</w:t>
      </w:r>
      <w:r w:rsidR="00B11A5F">
        <w:rPr>
          <w:rFonts w:ascii="Arial" w:eastAsia="Times New Roman" w:hAnsi="Arial" w:cs="Arial"/>
          <w:sz w:val="17"/>
          <w:szCs w:val="17"/>
          <w:lang w:eastAsia="sl-SI"/>
        </w:rPr>
        <w:t xml:space="preserve"> </w:t>
      </w:r>
      <w:r w:rsidR="004949E7">
        <w:rPr>
          <w:rFonts w:ascii="Arial" w:eastAsia="Times New Roman" w:hAnsi="Arial" w:cs="Arial"/>
          <w:sz w:val="17"/>
          <w:szCs w:val="17"/>
          <w:lang w:eastAsia="sl-SI"/>
        </w:rPr>
        <w:t>bele</w:t>
      </w:r>
      <w:r w:rsidR="00A53A96">
        <w:rPr>
          <w:rFonts w:ascii="Arial" w:eastAsia="Times New Roman" w:hAnsi="Arial" w:cs="Arial"/>
          <w:sz w:val="17"/>
          <w:szCs w:val="17"/>
          <w:lang w:eastAsia="sl-SI"/>
        </w:rPr>
        <w:t>, rumene</w:t>
      </w:r>
      <w:r w:rsidR="004949E7">
        <w:rPr>
          <w:rFonts w:ascii="Arial" w:eastAsia="Times New Roman" w:hAnsi="Arial" w:cs="Arial"/>
          <w:sz w:val="17"/>
          <w:szCs w:val="17"/>
          <w:lang w:eastAsia="sl-SI"/>
        </w:rPr>
        <w:t xml:space="preserve"> majice in modre polo majice</w:t>
      </w:r>
      <w:r w:rsidR="00A53A96">
        <w:rPr>
          <w:rFonts w:ascii="Arial" w:eastAsia="Times New Roman" w:hAnsi="Arial" w:cs="Arial"/>
          <w:sz w:val="17"/>
          <w:szCs w:val="17"/>
          <w:lang w:eastAsia="sl-SI"/>
        </w:rPr>
        <w:t xml:space="preserve"> </w:t>
      </w:r>
      <w:r w:rsidR="000B64B7">
        <w:rPr>
          <w:rFonts w:ascii="Arial" w:eastAsia="Times New Roman" w:hAnsi="Arial" w:cs="Arial"/>
          <w:sz w:val="17"/>
          <w:szCs w:val="17"/>
          <w:lang w:eastAsia="sl-SI"/>
        </w:rPr>
        <w:t>(</w:t>
      </w:r>
      <w:proofErr w:type="spellStart"/>
      <w:r w:rsidR="000B64B7">
        <w:rPr>
          <w:rFonts w:ascii="Arial" w:eastAsia="Times New Roman" w:hAnsi="Arial" w:cs="Arial"/>
          <w:sz w:val="17"/>
          <w:szCs w:val="17"/>
          <w:lang w:eastAsia="sl-SI"/>
        </w:rPr>
        <w:t>zap</w:t>
      </w:r>
      <w:proofErr w:type="spellEnd"/>
      <w:r w:rsidR="000B64B7">
        <w:rPr>
          <w:rFonts w:ascii="Arial" w:eastAsia="Times New Roman" w:hAnsi="Arial" w:cs="Arial"/>
          <w:sz w:val="17"/>
          <w:szCs w:val="17"/>
          <w:lang w:eastAsia="sl-SI"/>
        </w:rPr>
        <w:t>. št. artiklo</w:t>
      </w:r>
      <w:r w:rsidR="000470D7">
        <w:rPr>
          <w:rFonts w:ascii="Arial" w:eastAsia="Times New Roman" w:hAnsi="Arial" w:cs="Arial"/>
          <w:sz w:val="17"/>
          <w:szCs w:val="17"/>
          <w:lang w:eastAsia="sl-SI"/>
        </w:rPr>
        <w:t>v</w:t>
      </w:r>
      <w:r w:rsidR="000B64B7">
        <w:rPr>
          <w:rFonts w:ascii="Arial" w:eastAsia="Times New Roman" w:hAnsi="Arial" w:cs="Arial"/>
          <w:sz w:val="17"/>
          <w:szCs w:val="17"/>
          <w:lang w:eastAsia="sl-SI"/>
        </w:rPr>
        <w:t xml:space="preserve"> 1-4 in </w:t>
      </w:r>
      <w:r w:rsidR="00D116FB">
        <w:rPr>
          <w:rFonts w:ascii="Arial" w:eastAsia="Times New Roman" w:hAnsi="Arial" w:cs="Arial"/>
          <w:sz w:val="17"/>
          <w:szCs w:val="17"/>
          <w:lang w:eastAsia="sl-SI"/>
        </w:rPr>
        <w:t xml:space="preserve">7,8, </w:t>
      </w:r>
      <w:r w:rsidR="000B64B7">
        <w:rPr>
          <w:rFonts w:ascii="Arial" w:eastAsia="Times New Roman" w:hAnsi="Arial" w:cs="Arial"/>
          <w:sz w:val="17"/>
          <w:szCs w:val="17"/>
          <w:lang w:eastAsia="sl-SI"/>
        </w:rPr>
        <w:t>9 v specifikaciji predračuna)</w:t>
      </w:r>
      <w:r w:rsidR="000470D7">
        <w:rPr>
          <w:rFonts w:ascii="Arial" w:eastAsia="Times New Roman" w:hAnsi="Arial" w:cs="Arial"/>
          <w:sz w:val="17"/>
          <w:szCs w:val="17"/>
          <w:lang w:eastAsia="sl-SI"/>
        </w:rPr>
        <w:t xml:space="preserve">. </w:t>
      </w:r>
      <w:r w:rsidR="00B32052">
        <w:rPr>
          <w:rFonts w:ascii="Arial" w:eastAsia="Times New Roman" w:hAnsi="Arial" w:cs="Arial"/>
          <w:sz w:val="17"/>
          <w:szCs w:val="17"/>
          <w:lang w:eastAsia="sl-SI"/>
        </w:rPr>
        <w:t xml:space="preserve">Za artikle pod </w:t>
      </w:r>
      <w:proofErr w:type="spellStart"/>
      <w:r w:rsidR="00B32052">
        <w:rPr>
          <w:rFonts w:ascii="Arial" w:eastAsia="Times New Roman" w:hAnsi="Arial" w:cs="Arial"/>
          <w:sz w:val="17"/>
          <w:szCs w:val="17"/>
          <w:lang w:eastAsia="sl-SI"/>
        </w:rPr>
        <w:t>zap</w:t>
      </w:r>
      <w:proofErr w:type="spellEnd"/>
      <w:r w:rsidR="00B32052">
        <w:rPr>
          <w:rFonts w:ascii="Arial" w:eastAsia="Times New Roman" w:hAnsi="Arial" w:cs="Arial"/>
          <w:sz w:val="17"/>
          <w:szCs w:val="17"/>
          <w:lang w:eastAsia="sl-SI"/>
        </w:rPr>
        <w:t xml:space="preserve">. št. 5,6 </w:t>
      </w:r>
      <w:r w:rsidR="000470D7">
        <w:rPr>
          <w:rFonts w:ascii="Arial" w:eastAsia="Times New Roman" w:hAnsi="Arial" w:cs="Arial"/>
          <w:sz w:val="17"/>
          <w:szCs w:val="17"/>
          <w:lang w:eastAsia="sl-SI"/>
        </w:rPr>
        <w:t>so prikazane skice z merami ter obrazložitvijo artiklov.</w:t>
      </w:r>
      <w:r w:rsidR="00F10B28">
        <w:rPr>
          <w:rFonts w:ascii="Arial" w:eastAsia="Times New Roman" w:hAnsi="Arial" w:cs="Arial"/>
          <w:sz w:val="17"/>
          <w:szCs w:val="17"/>
          <w:lang w:eastAsia="sl-SI"/>
        </w:rPr>
        <w:t xml:space="preserve"> </w:t>
      </w:r>
      <w:r w:rsidR="009272AF" w:rsidRPr="009272AF">
        <w:rPr>
          <w:rFonts w:ascii="Arial" w:eastAsia="Times New Roman" w:hAnsi="Arial" w:cs="Arial"/>
          <w:sz w:val="17"/>
          <w:szCs w:val="17"/>
          <w:lang w:eastAsia="sl-SI"/>
        </w:rPr>
        <w:t>Barvni izdelki ne smejo spremeniti nianse po pranju –</w:t>
      </w:r>
      <w:r w:rsidR="00F10B28">
        <w:rPr>
          <w:rFonts w:ascii="Arial" w:eastAsia="Times New Roman" w:hAnsi="Arial" w:cs="Arial"/>
          <w:sz w:val="17"/>
          <w:szCs w:val="17"/>
          <w:lang w:eastAsia="sl-SI"/>
        </w:rPr>
        <w:t xml:space="preserve"> </w:t>
      </w:r>
      <w:r w:rsidR="009272AF" w:rsidRPr="009272AF">
        <w:rPr>
          <w:rFonts w:ascii="Arial" w:eastAsia="Times New Roman" w:hAnsi="Arial" w:cs="Arial"/>
          <w:sz w:val="17"/>
          <w:szCs w:val="17"/>
          <w:lang w:eastAsia="sl-SI"/>
        </w:rPr>
        <w:t>posledica optičnih b</w:t>
      </w:r>
      <w:r w:rsidR="00F10B28">
        <w:rPr>
          <w:rFonts w:ascii="Arial" w:eastAsia="Times New Roman" w:hAnsi="Arial" w:cs="Arial"/>
          <w:sz w:val="17"/>
          <w:szCs w:val="17"/>
          <w:lang w:eastAsia="sl-SI"/>
        </w:rPr>
        <w:t xml:space="preserve">elilnih sredstev v detergentih. </w:t>
      </w:r>
      <w:r w:rsidR="009272AF" w:rsidRPr="009272AF">
        <w:rPr>
          <w:rFonts w:ascii="Arial" w:eastAsia="Times New Roman" w:hAnsi="Arial" w:cs="Arial"/>
          <w:sz w:val="17"/>
          <w:szCs w:val="17"/>
          <w:lang w:eastAsia="sl-SI"/>
        </w:rPr>
        <w:t xml:space="preserve">V primeru </w:t>
      </w:r>
      <w:r w:rsidR="009B5515">
        <w:rPr>
          <w:rFonts w:ascii="Arial" w:eastAsia="Times New Roman" w:hAnsi="Arial" w:cs="Arial"/>
          <w:sz w:val="17"/>
          <w:szCs w:val="17"/>
          <w:lang w:eastAsia="sl-SI"/>
        </w:rPr>
        <w:t>manjše/nemoteče spremembe mora</w:t>
      </w:r>
      <w:r w:rsidR="009272AF" w:rsidRPr="009272AF">
        <w:rPr>
          <w:rFonts w:ascii="Arial" w:eastAsia="Times New Roman" w:hAnsi="Arial" w:cs="Arial"/>
          <w:sz w:val="17"/>
          <w:szCs w:val="17"/>
          <w:lang w:eastAsia="sl-SI"/>
        </w:rPr>
        <w:t xml:space="preserve"> i</w:t>
      </w:r>
      <w:r w:rsidR="009B5515">
        <w:rPr>
          <w:rFonts w:ascii="Arial" w:eastAsia="Times New Roman" w:hAnsi="Arial" w:cs="Arial"/>
          <w:sz w:val="17"/>
          <w:szCs w:val="17"/>
          <w:lang w:eastAsia="sl-SI"/>
        </w:rPr>
        <w:t>zbran ponudnik</w:t>
      </w:r>
      <w:r w:rsidR="009272AF" w:rsidRPr="009272AF">
        <w:rPr>
          <w:rFonts w:ascii="Arial" w:eastAsia="Times New Roman" w:hAnsi="Arial" w:cs="Arial"/>
          <w:sz w:val="17"/>
          <w:szCs w:val="17"/>
          <w:lang w:eastAsia="sl-SI"/>
        </w:rPr>
        <w:t xml:space="preserve"> o tem opozoriti naročnika. </w:t>
      </w:r>
      <w:r w:rsidR="009272AF" w:rsidRPr="00137177">
        <w:rPr>
          <w:rFonts w:ascii="Arial" w:eastAsia="Times New Roman" w:hAnsi="Arial" w:cs="Arial"/>
          <w:sz w:val="17"/>
          <w:szCs w:val="17"/>
          <w:lang w:eastAsia="sl-SI"/>
        </w:rPr>
        <w:t>V pri</w:t>
      </w:r>
      <w:r w:rsidR="009B5515" w:rsidRPr="00137177">
        <w:rPr>
          <w:rFonts w:ascii="Arial" w:eastAsia="Times New Roman" w:hAnsi="Arial" w:cs="Arial"/>
          <w:sz w:val="17"/>
          <w:szCs w:val="17"/>
          <w:lang w:eastAsia="sl-SI"/>
        </w:rPr>
        <w:t xml:space="preserve">meru spremembe standardne barve </w:t>
      </w:r>
      <w:r w:rsidR="009272AF" w:rsidRPr="00137177">
        <w:rPr>
          <w:rFonts w:ascii="Arial" w:eastAsia="Times New Roman" w:hAnsi="Arial" w:cs="Arial"/>
          <w:sz w:val="17"/>
          <w:szCs w:val="17"/>
          <w:lang w:eastAsia="sl-SI"/>
        </w:rPr>
        <w:t>oblačil</w:t>
      </w:r>
      <w:r w:rsidR="009272AF" w:rsidRPr="009272AF">
        <w:rPr>
          <w:rFonts w:ascii="Arial" w:eastAsia="Times New Roman" w:hAnsi="Arial" w:cs="Arial"/>
          <w:sz w:val="17"/>
          <w:szCs w:val="17"/>
          <w:lang w:eastAsia="sl-SI"/>
        </w:rPr>
        <w:t xml:space="preserve"> se mora ponudnik obvezno predhodno dogovoriti z odgovornimi osebami naročnika o dopustni zamenjavi.</w:t>
      </w:r>
      <w:r w:rsidR="002F7C84">
        <w:rPr>
          <w:rFonts w:ascii="Arial" w:eastAsia="Times New Roman" w:hAnsi="Arial" w:cs="Arial"/>
          <w:sz w:val="17"/>
          <w:szCs w:val="17"/>
          <w:lang w:eastAsia="sl-SI"/>
        </w:rPr>
        <w:t xml:space="preserve"> </w:t>
      </w:r>
      <w:r w:rsidR="0070501A" w:rsidRPr="0070501A">
        <w:rPr>
          <w:rFonts w:ascii="Arial" w:eastAsia="Times New Roman" w:hAnsi="Arial" w:cs="Arial"/>
          <w:sz w:val="17"/>
          <w:szCs w:val="17"/>
          <w:lang w:eastAsia="sl-SI"/>
        </w:rPr>
        <w:t>Delovne obleke</w:t>
      </w:r>
      <w:r w:rsidR="002F7C84">
        <w:rPr>
          <w:rFonts w:ascii="Arial" w:eastAsia="Times New Roman" w:hAnsi="Arial" w:cs="Arial"/>
          <w:sz w:val="17"/>
          <w:szCs w:val="17"/>
          <w:lang w:eastAsia="sl-SI"/>
        </w:rPr>
        <w:t>-letne</w:t>
      </w:r>
      <w:r w:rsidR="0070501A" w:rsidRPr="0070501A">
        <w:rPr>
          <w:rFonts w:ascii="Arial" w:eastAsia="Times New Roman" w:hAnsi="Arial" w:cs="Arial"/>
          <w:sz w:val="17"/>
          <w:szCs w:val="17"/>
          <w:lang w:eastAsia="sl-SI"/>
        </w:rPr>
        <w:t xml:space="preserve"> so klasičnih velikosti oblačil </w:t>
      </w:r>
      <w:r w:rsidR="002F7C84">
        <w:rPr>
          <w:rFonts w:ascii="Arial" w:eastAsia="Times New Roman" w:hAnsi="Arial" w:cs="Arial"/>
          <w:sz w:val="17"/>
          <w:szCs w:val="17"/>
          <w:lang w:eastAsia="sl-SI"/>
        </w:rPr>
        <w:t>po zahtevah naročnika (32-60 za ženske, ter 42</w:t>
      </w:r>
      <w:r w:rsidR="00137177">
        <w:rPr>
          <w:rFonts w:ascii="Arial" w:eastAsia="Times New Roman" w:hAnsi="Arial" w:cs="Arial"/>
          <w:sz w:val="17"/>
          <w:szCs w:val="17"/>
          <w:lang w:eastAsia="sl-SI"/>
        </w:rPr>
        <w:t>-60 za moške</w:t>
      </w:r>
      <w:r w:rsidR="002F7C84">
        <w:rPr>
          <w:rFonts w:ascii="Arial" w:eastAsia="Times New Roman" w:hAnsi="Arial" w:cs="Arial"/>
          <w:sz w:val="17"/>
          <w:szCs w:val="17"/>
          <w:lang w:eastAsia="sl-SI"/>
        </w:rPr>
        <w:t>)</w:t>
      </w:r>
      <w:r w:rsidR="0070501A" w:rsidRPr="0070501A">
        <w:rPr>
          <w:rFonts w:ascii="Arial" w:eastAsia="Times New Roman" w:hAnsi="Arial" w:cs="Arial"/>
          <w:sz w:val="17"/>
          <w:szCs w:val="17"/>
          <w:lang w:eastAsia="sl-SI"/>
        </w:rPr>
        <w:t>. Poleg klasičnih velikosti oblačil ponudnik na zahtevo naročnika zagotavlja dobavo</w:t>
      </w:r>
      <w:r w:rsidR="002F7C84">
        <w:rPr>
          <w:rFonts w:ascii="Arial" w:eastAsia="Times New Roman" w:hAnsi="Arial" w:cs="Arial"/>
          <w:sz w:val="17"/>
          <w:szCs w:val="17"/>
          <w:lang w:eastAsia="sl-SI"/>
        </w:rPr>
        <w:t xml:space="preserve"> tudi drugih velikosti oblačil. </w:t>
      </w:r>
      <w:r w:rsidR="0070501A" w:rsidRPr="0070501A">
        <w:rPr>
          <w:rFonts w:ascii="Arial" w:eastAsia="Times New Roman" w:hAnsi="Arial" w:cs="Arial"/>
          <w:sz w:val="17"/>
          <w:szCs w:val="17"/>
          <w:lang w:eastAsia="sl-SI"/>
        </w:rPr>
        <w:t>Ponudnik bo ob novih naročilih v kolikor bo naročnik zahteval, izvedel manjše prilagoditv</w:t>
      </w:r>
      <w:r w:rsidR="00AD0652">
        <w:rPr>
          <w:rFonts w:ascii="Arial" w:eastAsia="Times New Roman" w:hAnsi="Arial" w:cs="Arial"/>
          <w:sz w:val="17"/>
          <w:szCs w:val="17"/>
          <w:lang w:eastAsia="sl-SI"/>
        </w:rPr>
        <w:t xml:space="preserve">e oblačil – skrajšanje rokavov </w:t>
      </w:r>
      <w:r w:rsidR="0070501A" w:rsidRPr="0070501A">
        <w:rPr>
          <w:rFonts w:ascii="Arial" w:eastAsia="Times New Roman" w:hAnsi="Arial" w:cs="Arial"/>
          <w:sz w:val="17"/>
          <w:szCs w:val="17"/>
          <w:lang w:eastAsia="sl-SI"/>
        </w:rPr>
        <w:t>brez dodatnega obračuna s</w:t>
      </w:r>
      <w:r w:rsidR="002F7C84">
        <w:rPr>
          <w:rFonts w:ascii="Arial" w:eastAsia="Times New Roman" w:hAnsi="Arial" w:cs="Arial"/>
          <w:sz w:val="17"/>
          <w:szCs w:val="17"/>
          <w:lang w:eastAsia="sl-SI"/>
        </w:rPr>
        <w:t xml:space="preserve">troškov. </w:t>
      </w:r>
      <w:r w:rsidR="0070501A" w:rsidRPr="0070501A">
        <w:rPr>
          <w:rFonts w:ascii="Arial" w:eastAsia="Times New Roman" w:hAnsi="Arial" w:cs="Arial"/>
          <w:sz w:val="17"/>
          <w:szCs w:val="17"/>
          <w:lang w:eastAsia="sl-SI"/>
        </w:rPr>
        <w:t>Vse navedene dimenzije vel</w:t>
      </w:r>
      <w:r w:rsidR="00A862C0">
        <w:rPr>
          <w:rFonts w:ascii="Arial" w:eastAsia="Times New Roman" w:hAnsi="Arial" w:cs="Arial"/>
          <w:sz w:val="17"/>
          <w:szCs w:val="17"/>
          <w:lang w:eastAsia="sl-SI"/>
        </w:rPr>
        <w:t>jajo za oprane izdelke (po šest</w:t>
      </w:r>
      <w:r w:rsidR="0070501A" w:rsidRPr="0070501A">
        <w:rPr>
          <w:rFonts w:ascii="Arial" w:eastAsia="Times New Roman" w:hAnsi="Arial" w:cs="Arial"/>
          <w:sz w:val="17"/>
          <w:szCs w:val="17"/>
          <w:lang w:eastAsia="sl-SI"/>
        </w:rPr>
        <w:t>kratnem postopku).</w:t>
      </w:r>
      <w:r w:rsidR="006C0F09">
        <w:rPr>
          <w:rFonts w:ascii="Arial" w:eastAsia="Times New Roman" w:hAnsi="Arial" w:cs="Arial"/>
          <w:sz w:val="17"/>
          <w:szCs w:val="17"/>
          <w:lang w:eastAsia="sl-SI"/>
        </w:rPr>
        <w:t xml:space="preserve"> </w:t>
      </w:r>
    </w:p>
    <w:p w14:paraId="57E9BB5D" w14:textId="77777777" w:rsidR="006C0F09" w:rsidRDefault="006C0F09" w:rsidP="002F7C84">
      <w:pPr>
        <w:spacing w:after="0" w:line="240" w:lineRule="auto"/>
        <w:jc w:val="both"/>
        <w:rPr>
          <w:rFonts w:ascii="Arial" w:eastAsia="Times New Roman" w:hAnsi="Arial" w:cs="Arial"/>
          <w:sz w:val="17"/>
          <w:szCs w:val="17"/>
          <w:lang w:eastAsia="sl-SI"/>
        </w:rPr>
      </w:pPr>
    </w:p>
    <w:p w14:paraId="3CC5C091" w14:textId="78E7337E" w:rsidR="00384525" w:rsidRDefault="006C0F09" w:rsidP="002F7C84">
      <w:pPr>
        <w:spacing w:after="0" w:line="240" w:lineRule="auto"/>
        <w:jc w:val="both"/>
        <w:rPr>
          <w:rFonts w:ascii="Arial" w:eastAsia="Times New Roman" w:hAnsi="Arial" w:cs="Arial"/>
          <w:sz w:val="17"/>
          <w:szCs w:val="17"/>
          <w:lang w:eastAsia="sl-SI"/>
        </w:rPr>
      </w:pPr>
      <w:r w:rsidRPr="006C0F09">
        <w:rPr>
          <w:rFonts w:ascii="Arial" w:eastAsia="Times New Roman" w:hAnsi="Arial" w:cs="Arial"/>
          <w:sz w:val="17"/>
          <w:szCs w:val="17"/>
          <w:lang w:eastAsia="sl-SI"/>
        </w:rPr>
        <w:t xml:space="preserve">Znaki nege morajo biti poleg zakonsko obvezne surovinske sestave navedeni na všitih etiketah oz. priloženi na enotah </w:t>
      </w:r>
      <w:r>
        <w:rPr>
          <w:rFonts w:ascii="Arial" w:eastAsia="Times New Roman" w:hAnsi="Arial" w:cs="Arial"/>
          <w:sz w:val="17"/>
          <w:szCs w:val="17"/>
          <w:lang w:eastAsia="sl-SI"/>
        </w:rPr>
        <w:t>pakiranja s pisno dokumentacijo za vse sklope.</w:t>
      </w:r>
    </w:p>
    <w:p w14:paraId="58AF539F" w14:textId="5927D580" w:rsidR="005B75D3" w:rsidRDefault="005B75D3" w:rsidP="002F7C84">
      <w:pPr>
        <w:spacing w:after="0" w:line="240" w:lineRule="auto"/>
        <w:jc w:val="both"/>
        <w:rPr>
          <w:rFonts w:ascii="Arial" w:eastAsia="Times New Roman" w:hAnsi="Arial" w:cs="Arial"/>
          <w:sz w:val="17"/>
          <w:szCs w:val="17"/>
          <w:lang w:eastAsia="sl-SI"/>
        </w:rPr>
      </w:pPr>
    </w:p>
    <w:p w14:paraId="6E2305AF" w14:textId="5384B2ED" w:rsidR="005B75D3" w:rsidRPr="005B75D3" w:rsidRDefault="005B75D3" w:rsidP="005B75D3">
      <w:pPr>
        <w:spacing w:after="0" w:line="240" w:lineRule="auto"/>
        <w:jc w:val="both"/>
        <w:rPr>
          <w:rFonts w:ascii="Arial" w:eastAsia="Times New Roman" w:hAnsi="Arial" w:cs="Arial"/>
          <w:b/>
          <w:sz w:val="17"/>
          <w:szCs w:val="17"/>
          <w:lang w:eastAsia="sl-SI"/>
        </w:rPr>
      </w:pPr>
      <w:r w:rsidRPr="005B75D3">
        <w:rPr>
          <w:rFonts w:ascii="Arial" w:eastAsia="Times New Roman" w:hAnsi="Arial" w:cs="Arial"/>
          <w:b/>
          <w:sz w:val="17"/>
          <w:szCs w:val="17"/>
          <w:lang w:eastAsia="sl-SI"/>
        </w:rPr>
        <w:t xml:space="preserve">Označevanje oblačil s </w:t>
      </w:r>
      <w:r>
        <w:rPr>
          <w:rFonts w:ascii="Arial" w:eastAsia="Times New Roman" w:hAnsi="Arial" w:cs="Arial"/>
          <w:b/>
          <w:sz w:val="17"/>
          <w:szCs w:val="17"/>
          <w:lang w:eastAsia="sl-SI"/>
        </w:rPr>
        <w:t>TISKOM</w:t>
      </w:r>
      <w:r w:rsidRPr="005B75D3">
        <w:rPr>
          <w:rFonts w:ascii="Arial" w:eastAsia="Times New Roman" w:hAnsi="Arial" w:cs="Arial"/>
          <w:b/>
          <w:sz w:val="17"/>
          <w:szCs w:val="17"/>
          <w:lang w:eastAsia="sl-SI"/>
        </w:rPr>
        <w:t xml:space="preserve">: </w:t>
      </w:r>
    </w:p>
    <w:p w14:paraId="5A526324" w14:textId="660AB23B" w:rsidR="005B75D3" w:rsidRPr="005B75D3" w:rsidRDefault="005B75D3" w:rsidP="005B75D3">
      <w:pPr>
        <w:spacing w:after="0" w:line="240" w:lineRule="auto"/>
        <w:jc w:val="both"/>
        <w:rPr>
          <w:rFonts w:ascii="Arial" w:eastAsia="Times New Roman" w:hAnsi="Arial" w:cs="Arial"/>
          <w:sz w:val="17"/>
          <w:szCs w:val="17"/>
          <w:lang w:eastAsia="sl-SI"/>
        </w:rPr>
      </w:pPr>
      <w:r w:rsidRPr="005B75D3">
        <w:rPr>
          <w:rFonts w:ascii="Arial" w:eastAsia="Times New Roman" w:hAnsi="Arial" w:cs="Arial"/>
          <w:sz w:val="17"/>
          <w:szCs w:val="17"/>
          <w:lang w:eastAsia="sl-SI"/>
        </w:rPr>
        <w:t xml:space="preserve">Naročnik za: </w:t>
      </w:r>
    </w:p>
    <w:p w14:paraId="25B23159" w14:textId="28309693" w:rsidR="005B75D3" w:rsidRPr="005B75D3" w:rsidRDefault="005B75D3" w:rsidP="00504A3D">
      <w:pPr>
        <w:numPr>
          <w:ilvl w:val="0"/>
          <w:numId w:val="34"/>
        </w:numPr>
        <w:spacing w:after="0" w:line="240" w:lineRule="auto"/>
        <w:jc w:val="both"/>
        <w:rPr>
          <w:rFonts w:ascii="Arial" w:eastAsia="Times New Roman" w:hAnsi="Arial" w:cs="Arial"/>
          <w:sz w:val="17"/>
          <w:szCs w:val="17"/>
          <w:lang w:eastAsia="sl-SI"/>
        </w:rPr>
      </w:pPr>
      <w:r w:rsidRPr="005B75D3">
        <w:rPr>
          <w:rFonts w:ascii="Arial" w:eastAsia="Times New Roman" w:hAnsi="Arial" w:cs="Arial"/>
          <w:sz w:val="17"/>
          <w:szCs w:val="17"/>
          <w:lang w:eastAsia="sl-SI"/>
        </w:rPr>
        <w:t>SKLOP 5: POSTELJNO PERILO</w:t>
      </w:r>
      <w:r>
        <w:rPr>
          <w:rFonts w:ascii="Arial" w:eastAsia="Times New Roman" w:hAnsi="Arial" w:cs="Arial"/>
          <w:sz w:val="17"/>
          <w:szCs w:val="17"/>
          <w:lang w:eastAsia="sl-SI"/>
        </w:rPr>
        <w:t xml:space="preserve"> POD ZAP ŠT.1</w:t>
      </w:r>
      <w:r w:rsidR="0049259A">
        <w:rPr>
          <w:rFonts w:ascii="Arial" w:eastAsia="Times New Roman" w:hAnsi="Arial" w:cs="Arial"/>
          <w:sz w:val="17"/>
          <w:szCs w:val="17"/>
          <w:lang w:eastAsia="sl-SI"/>
        </w:rPr>
        <w:t xml:space="preserve"> </w:t>
      </w:r>
      <w:r w:rsidR="0049259A" w:rsidRPr="0049259A">
        <w:rPr>
          <w:rFonts w:ascii="Arial" w:eastAsia="Times New Roman" w:hAnsi="Arial" w:cs="Arial"/>
          <w:sz w:val="17"/>
          <w:szCs w:val="17"/>
          <w:lang w:eastAsia="sl-SI"/>
        </w:rPr>
        <w:t>Prevleka za odejo s tiskom 140 x 200 na preklop ne prešit.</w:t>
      </w:r>
      <w:r>
        <w:rPr>
          <w:rFonts w:ascii="Arial" w:eastAsia="Times New Roman" w:hAnsi="Arial" w:cs="Arial"/>
          <w:sz w:val="17"/>
          <w:szCs w:val="17"/>
          <w:lang w:eastAsia="sl-SI"/>
        </w:rPr>
        <w:t>,</w:t>
      </w:r>
      <w:r w:rsidR="003C3061">
        <w:rPr>
          <w:rFonts w:ascii="Arial" w:eastAsia="Times New Roman" w:hAnsi="Arial" w:cs="Arial"/>
          <w:sz w:val="17"/>
          <w:szCs w:val="17"/>
          <w:lang w:eastAsia="sl-SI"/>
        </w:rPr>
        <w:t xml:space="preserve"> </w:t>
      </w:r>
      <w:r>
        <w:rPr>
          <w:rFonts w:ascii="Arial" w:eastAsia="Times New Roman" w:hAnsi="Arial" w:cs="Arial"/>
          <w:sz w:val="17"/>
          <w:szCs w:val="17"/>
          <w:lang w:eastAsia="sl-SI"/>
        </w:rPr>
        <w:t>2</w:t>
      </w:r>
      <w:r w:rsidR="00504A3D">
        <w:rPr>
          <w:rFonts w:ascii="Arial" w:eastAsia="Times New Roman" w:hAnsi="Arial" w:cs="Arial"/>
          <w:sz w:val="17"/>
          <w:szCs w:val="17"/>
          <w:lang w:eastAsia="sl-SI"/>
        </w:rPr>
        <w:t xml:space="preserve"> </w:t>
      </w:r>
      <w:r w:rsidR="00504A3D" w:rsidRPr="00504A3D">
        <w:rPr>
          <w:rFonts w:ascii="Arial" w:eastAsia="Times New Roman" w:hAnsi="Arial" w:cs="Arial"/>
          <w:sz w:val="17"/>
          <w:szCs w:val="17"/>
          <w:lang w:eastAsia="sl-SI"/>
        </w:rPr>
        <w:t>Prevleka za vzglavnik 60x80 na preklop ne prešit.</w:t>
      </w:r>
      <w:r>
        <w:rPr>
          <w:rFonts w:ascii="Arial" w:eastAsia="Times New Roman" w:hAnsi="Arial" w:cs="Arial"/>
          <w:sz w:val="17"/>
          <w:szCs w:val="17"/>
          <w:lang w:eastAsia="sl-SI"/>
        </w:rPr>
        <w:t>,</w:t>
      </w:r>
      <w:r w:rsidR="00504A3D">
        <w:rPr>
          <w:rFonts w:ascii="Arial" w:eastAsia="Times New Roman" w:hAnsi="Arial" w:cs="Arial"/>
          <w:sz w:val="17"/>
          <w:szCs w:val="17"/>
          <w:lang w:eastAsia="sl-SI"/>
        </w:rPr>
        <w:t xml:space="preserve"> </w:t>
      </w:r>
      <w:r>
        <w:rPr>
          <w:rFonts w:ascii="Arial" w:eastAsia="Times New Roman" w:hAnsi="Arial" w:cs="Arial"/>
          <w:sz w:val="17"/>
          <w:szCs w:val="17"/>
          <w:lang w:eastAsia="sl-SI"/>
        </w:rPr>
        <w:t>3</w:t>
      </w:r>
      <w:r w:rsidR="00504A3D">
        <w:rPr>
          <w:rFonts w:ascii="Arial" w:eastAsia="Times New Roman" w:hAnsi="Arial" w:cs="Arial"/>
          <w:sz w:val="17"/>
          <w:szCs w:val="17"/>
          <w:lang w:eastAsia="sl-SI"/>
        </w:rPr>
        <w:t xml:space="preserve"> </w:t>
      </w:r>
      <w:r w:rsidR="00504A3D" w:rsidRPr="00504A3D">
        <w:rPr>
          <w:rFonts w:ascii="Arial" w:eastAsia="Times New Roman" w:hAnsi="Arial" w:cs="Arial"/>
          <w:sz w:val="17"/>
          <w:szCs w:val="17"/>
          <w:lang w:eastAsia="sl-SI"/>
        </w:rPr>
        <w:t>Jogi rjuha z tiskom</w:t>
      </w:r>
    </w:p>
    <w:p w14:paraId="401BF1EF" w14:textId="2E0F2E4A" w:rsidR="005B75D3" w:rsidRPr="005B75D3" w:rsidRDefault="005B75D3" w:rsidP="005B75D3">
      <w:pPr>
        <w:spacing w:after="0" w:line="240" w:lineRule="auto"/>
        <w:jc w:val="both"/>
        <w:rPr>
          <w:rFonts w:ascii="Arial" w:eastAsia="Times New Roman" w:hAnsi="Arial" w:cs="Arial"/>
          <w:sz w:val="17"/>
          <w:szCs w:val="17"/>
          <w:lang w:eastAsia="sl-SI"/>
        </w:rPr>
      </w:pPr>
    </w:p>
    <w:p w14:paraId="7849C4D1" w14:textId="54A110CD" w:rsidR="005B75D3" w:rsidRDefault="005B75D3" w:rsidP="005B75D3">
      <w:pPr>
        <w:spacing w:after="0" w:line="240" w:lineRule="auto"/>
        <w:jc w:val="both"/>
        <w:rPr>
          <w:rFonts w:ascii="Arial" w:eastAsia="Times New Roman" w:hAnsi="Arial" w:cs="Arial"/>
          <w:sz w:val="17"/>
          <w:szCs w:val="17"/>
          <w:lang w:eastAsia="sl-SI"/>
        </w:rPr>
      </w:pPr>
      <w:r w:rsidRPr="005B75D3">
        <w:rPr>
          <w:rFonts w:ascii="Arial" w:eastAsia="Times New Roman" w:hAnsi="Arial" w:cs="Arial"/>
          <w:sz w:val="17"/>
          <w:szCs w:val="17"/>
          <w:lang w:eastAsia="sl-SI"/>
        </w:rPr>
        <w:t xml:space="preserve"> sistem označevanja tekstilnih izdelkov mora imeti </w:t>
      </w:r>
      <w:r w:rsidR="00695E20">
        <w:rPr>
          <w:rFonts w:ascii="Arial" w:eastAsia="Times New Roman" w:hAnsi="Arial" w:cs="Arial"/>
          <w:sz w:val="17"/>
          <w:szCs w:val="17"/>
          <w:lang w:eastAsia="sl-SI"/>
        </w:rPr>
        <w:t>tisk</w:t>
      </w:r>
      <w:r w:rsidRPr="005B75D3">
        <w:rPr>
          <w:rFonts w:ascii="Arial" w:eastAsia="Times New Roman" w:hAnsi="Arial" w:cs="Arial"/>
          <w:sz w:val="17"/>
          <w:szCs w:val="17"/>
          <w:lang w:eastAsia="sl-SI"/>
        </w:rPr>
        <w:t>,</w:t>
      </w:r>
      <w:r w:rsidR="0049259A">
        <w:rPr>
          <w:rFonts w:ascii="Arial" w:eastAsia="Times New Roman" w:hAnsi="Arial" w:cs="Arial"/>
          <w:sz w:val="17"/>
          <w:szCs w:val="17"/>
          <w:lang w:eastAsia="sl-SI"/>
        </w:rPr>
        <w:t xml:space="preserve"> </w:t>
      </w:r>
      <w:r w:rsidRPr="005B75D3">
        <w:rPr>
          <w:rFonts w:ascii="Arial" w:eastAsia="Times New Roman" w:hAnsi="Arial" w:cs="Arial"/>
          <w:sz w:val="17"/>
          <w:szCs w:val="17"/>
          <w:lang w:eastAsia="sl-SI"/>
        </w:rPr>
        <w:t xml:space="preserve">ki bo odporen na </w:t>
      </w:r>
      <w:r>
        <w:rPr>
          <w:rFonts w:ascii="Arial" w:eastAsia="Times New Roman" w:hAnsi="Arial" w:cs="Arial"/>
          <w:sz w:val="17"/>
          <w:szCs w:val="17"/>
          <w:lang w:eastAsia="sl-SI"/>
        </w:rPr>
        <w:t>pranje z belilnimi sredstvi in višje temperature.</w:t>
      </w:r>
    </w:p>
    <w:p w14:paraId="2E289DBD" w14:textId="67382649" w:rsidR="005B75D3" w:rsidRDefault="005B75D3" w:rsidP="005B75D3">
      <w:pPr>
        <w:spacing w:after="0" w:line="240" w:lineRule="auto"/>
        <w:jc w:val="both"/>
        <w:rPr>
          <w:rFonts w:ascii="Arial" w:eastAsia="Times New Roman" w:hAnsi="Arial" w:cs="Arial"/>
          <w:sz w:val="17"/>
          <w:szCs w:val="17"/>
          <w:lang w:eastAsia="sl-SI"/>
        </w:rPr>
      </w:pPr>
    </w:p>
    <w:p w14:paraId="4474CE7C" w14:textId="53375A58" w:rsidR="005B75D3" w:rsidRPr="005B75D3" w:rsidRDefault="005B75D3" w:rsidP="005B75D3">
      <w:pPr>
        <w:spacing w:after="0" w:line="240" w:lineRule="auto"/>
        <w:jc w:val="both"/>
        <w:rPr>
          <w:rFonts w:ascii="Arial" w:eastAsia="Times New Roman" w:hAnsi="Arial" w:cs="Arial"/>
          <w:b/>
          <w:sz w:val="17"/>
          <w:szCs w:val="17"/>
          <w:lang w:eastAsia="sl-SI"/>
        </w:rPr>
      </w:pPr>
      <w:r w:rsidRPr="005B75D3">
        <w:rPr>
          <w:rFonts w:ascii="Arial" w:eastAsia="Times New Roman" w:hAnsi="Arial" w:cs="Arial"/>
          <w:b/>
          <w:sz w:val="17"/>
          <w:szCs w:val="17"/>
          <w:lang w:eastAsia="sl-SI"/>
        </w:rPr>
        <w:t xml:space="preserve">Označevanje </w:t>
      </w:r>
      <w:r w:rsidR="00656F55" w:rsidRPr="005B75D3">
        <w:rPr>
          <w:rFonts w:ascii="Arial" w:eastAsia="Times New Roman" w:hAnsi="Arial" w:cs="Arial"/>
          <w:b/>
          <w:sz w:val="17"/>
          <w:szCs w:val="17"/>
          <w:lang w:eastAsia="sl-SI"/>
        </w:rPr>
        <w:t>oblači</w:t>
      </w:r>
      <w:r w:rsidR="00656F55">
        <w:rPr>
          <w:rFonts w:ascii="Arial" w:eastAsia="Times New Roman" w:hAnsi="Arial" w:cs="Arial"/>
          <w:b/>
          <w:sz w:val="17"/>
          <w:szCs w:val="17"/>
          <w:lang w:eastAsia="sl-SI"/>
        </w:rPr>
        <w:t>l</w:t>
      </w:r>
      <w:r>
        <w:rPr>
          <w:rFonts w:ascii="Arial" w:eastAsia="Times New Roman" w:hAnsi="Arial" w:cs="Arial"/>
          <w:b/>
          <w:sz w:val="17"/>
          <w:szCs w:val="17"/>
          <w:lang w:eastAsia="sl-SI"/>
        </w:rPr>
        <w:t xml:space="preserve"> S VEZENJEM</w:t>
      </w:r>
      <w:r w:rsidRPr="005B75D3">
        <w:rPr>
          <w:rFonts w:ascii="Arial" w:eastAsia="Times New Roman" w:hAnsi="Arial" w:cs="Arial"/>
          <w:b/>
          <w:sz w:val="17"/>
          <w:szCs w:val="17"/>
          <w:lang w:eastAsia="sl-SI"/>
        </w:rPr>
        <w:t xml:space="preserve">: </w:t>
      </w:r>
    </w:p>
    <w:p w14:paraId="50224FFA" w14:textId="77777777" w:rsidR="005B75D3" w:rsidRPr="005B75D3" w:rsidRDefault="005B75D3" w:rsidP="005B75D3">
      <w:pPr>
        <w:spacing w:after="0" w:line="240" w:lineRule="auto"/>
        <w:jc w:val="both"/>
        <w:rPr>
          <w:rFonts w:ascii="Arial" w:eastAsia="Times New Roman" w:hAnsi="Arial" w:cs="Arial"/>
          <w:sz w:val="17"/>
          <w:szCs w:val="17"/>
          <w:lang w:eastAsia="sl-SI"/>
        </w:rPr>
      </w:pPr>
      <w:r w:rsidRPr="005B75D3">
        <w:rPr>
          <w:rFonts w:ascii="Arial" w:eastAsia="Times New Roman" w:hAnsi="Arial" w:cs="Arial"/>
          <w:sz w:val="17"/>
          <w:szCs w:val="17"/>
          <w:lang w:eastAsia="sl-SI"/>
        </w:rPr>
        <w:t xml:space="preserve">Naročnik za: </w:t>
      </w:r>
    </w:p>
    <w:p w14:paraId="4F62F6FF" w14:textId="0904D405" w:rsidR="005B75D3" w:rsidRDefault="005B75D3" w:rsidP="00B874FA">
      <w:pPr>
        <w:numPr>
          <w:ilvl w:val="0"/>
          <w:numId w:val="34"/>
        </w:numPr>
        <w:spacing w:after="0" w:line="240" w:lineRule="auto"/>
        <w:jc w:val="both"/>
        <w:rPr>
          <w:rFonts w:ascii="Arial" w:eastAsia="Times New Roman" w:hAnsi="Arial" w:cs="Arial"/>
          <w:sz w:val="17"/>
          <w:szCs w:val="17"/>
          <w:lang w:eastAsia="sl-SI"/>
        </w:rPr>
      </w:pPr>
      <w:r w:rsidRPr="005B75D3">
        <w:rPr>
          <w:rFonts w:ascii="Arial" w:eastAsia="Times New Roman" w:hAnsi="Arial" w:cs="Arial"/>
          <w:sz w:val="17"/>
          <w:szCs w:val="17"/>
          <w:lang w:eastAsia="sl-SI"/>
        </w:rPr>
        <w:t>SKLOP 4: DROBNI TEKSTILNI IZDELKI</w:t>
      </w:r>
      <w:r w:rsidR="00B874FA">
        <w:rPr>
          <w:rFonts w:ascii="Arial" w:eastAsia="Times New Roman" w:hAnsi="Arial" w:cs="Arial"/>
          <w:sz w:val="17"/>
          <w:szCs w:val="17"/>
          <w:lang w:eastAsia="sl-SI"/>
        </w:rPr>
        <w:t xml:space="preserve"> POD ZAP. ŠT.1 </w:t>
      </w:r>
      <w:r w:rsidR="00B874FA" w:rsidRPr="00B874FA">
        <w:rPr>
          <w:rFonts w:ascii="Arial" w:eastAsia="Times New Roman" w:hAnsi="Arial" w:cs="Arial"/>
          <w:sz w:val="17"/>
          <w:szCs w:val="17"/>
          <w:lang w:eastAsia="sl-SI"/>
        </w:rPr>
        <w:t>Brisače z vezenjem</w:t>
      </w:r>
      <w:r w:rsidR="00B874FA">
        <w:rPr>
          <w:rFonts w:ascii="Arial" w:eastAsia="Times New Roman" w:hAnsi="Arial" w:cs="Arial"/>
          <w:sz w:val="17"/>
          <w:szCs w:val="17"/>
          <w:lang w:eastAsia="sl-SI"/>
        </w:rPr>
        <w:t>,</w:t>
      </w:r>
    </w:p>
    <w:p w14:paraId="1C79627D" w14:textId="77C4292D" w:rsidR="005B75D3" w:rsidRDefault="005B75D3" w:rsidP="005B75D3">
      <w:pPr>
        <w:spacing w:after="0" w:line="240" w:lineRule="auto"/>
        <w:jc w:val="both"/>
        <w:rPr>
          <w:rFonts w:ascii="Arial" w:eastAsia="Times New Roman" w:hAnsi="Arial" w:cs="Arial"/>
          <w:sz w:val="17"/>
          <w:szCs w:val="17"/>
          <w:lang w:eastAsia="sl-SI"/>
        </w:rPr>
      </w:pPr>
    </w:p>
    <w:p w14:paraId="5238650E" w14:textId="79D67B36" w:rsidR="005B75D3" w:rsidRPr="005B75D3" w:rsidRDefault="005B75D3" w:rsidP="005B75D3">
      <w:pPr>
        <w:spacing w:after="0" w:line="240" w:lineRule="auto"/>
        <w:jc w:val="both"/>
        <w:rPr>
          <w:rFonts w:ascii="Arial" w:eastAsia="Times New Roman" w:hAnsi="Arial" w:cs="Arial"/>
          <w:sz w:val="17"/>
          <w:szCs w:val="17"/>
          <w:lang w:eastAsia="sl-SI"/>
        </w:rPr>
      </w:pPr>
      <w:r w:rsidRPr="005B75D3">
        <w:rPr>
          <w:rFonts w:ascii="Arial" w:eastAsia="Times New Roman" w:hAnsi="Arial" w:cs="Arial"/>
          <w:sz w:val="17"/>
          <w:szCs w:val="17"/>
          <w:lang w:eastAsia="sl-SI"/>
        </w:rPr>
        <w:t>sistem označevanja tekstilnih izdelkov mora imeti  tisk ,</w:t>
      </w:r>
      <w:r w:rsidR="0085180A">
        <w:rPr>
          <w:rFonts w:ascii="Arial" w:eastAsia="Times New Roman" w:hAnsi="Arial" w:cs="Arial"/>
          <w:sz w:val="17"/>
          <w:szCs w:val="17"/>
          <w:lang w:eastAsia="sl-SI"/>
        </w:rPr>
        <w:t xml:space="preserve"> </w:t>
      </w:r>
      <w:r w:rsidRPr="005B75D3">
        <w:rPr>
          <w:rFonts w:ascii="Arial" w:eastAsia="Times New Roman" w:hAnsi="Arial" w:cs="Arial"/>
          <w:sz w:val="17"/>
          <w:szCs w:val="17"/>
          <w:lang w:eastAsia="sl-SI"/>
        </w:rPr>
        <w:t>ki bo odporen na pranje z belilnimi sredstvi in višje temperature.</w:t>
      </w:r>
    </w:p>
    <w:p w14:paraId="09795618" w14:textId="77777777" w:rsidR="00B0332C" w:rsidRDefault="00B0332C" w:rsidP="002F7C84">
      <w:pPr>
        <w:spacing w:after="0" w:line="240" w:lineRule="auto"/>
        <w:jc w:val="both"/>
        <w:rPr>
          <w:rFonts w:ascii="Arial" w:eastAsia="Times New Roman" w:hAnsi="Arial" w:cs="Arial"/>
          <w:sz w:val="17"/>
          <w:szCs w:val="17"/>
          <w:lang w:eastAsia="sl-SI"/>
        </w:rPr>
      </w:pPr>
    </w:p>
    <w:p w14:paraId="20692D15" w14:textId="77777777" w:rsidR="000F1091" w:rsidRPr="000F1091" w:rsidRDefault="000F1091" w:rsidP="000F1091">
      <w:pPr>
        <w:spacing w:after="0" w:line="240" w:lineRule="auto"/>
        <w:jc w:val="both"/>
        <w:rPr>
          <w:rFonts w:ascii="Arial" w:eastAsia="Times New Roman" w:hAnsi="Arial" w:cs="Arial"/>
          <w:sz w:val="17"/>
          <w:szCs w:val="17"/>
          <w:lang w:eastAsia="sl-SI"/>
        </w:rPr>
      </w:pPr>
      <w:r>
        <w:rPr>
          <w:rFonts w:ascii="Arial" w:eastAsia="Times New Roman" w:hAnsi="Arial" w:cs="Arial"/>
          <w:sz w:val="17"/>
          <w:szCs w:val="17"/>
          <w:lang w:eastAsia="sl-SI"/>
        </w:rPr>
        <w:t>Izbran p</w:t>
      </w:r>
      <w:r w:rsidRPr="000F1091">
        <w:rPr>
          <w:rFonts w:ascii="Arial" w:eastAsia="Times New Roman" w:hAnsi="Arial" w:cs="Arial"/>
          <w:sz w:val="17"/>
          <w:szCs w:val="17"/>
          <w:lang w:eastAsia="sl-SI"/>
        </w:rPr>
        <w:t xml:space="preserve">onudnik bo v primeru, ko se bo </w:t>
      </w:r>
      <w:r>
        <w:rPr>
          <w:rFonts w:ascii="Arial" w:eastAsia="Times New Roman" w:hAnsi="Arial" w:cs="Arial"/>
          <w:sz w:val="17"/>
          <w:szCs w:val="17"/>
          <w:lang w:eastAsia="sl-SI"/>
        </w:rPr>
        <w:t xml:space="preserve">tekstilni </w:t>
      </w:r>
      <w:r w:rsidRPr="000F1091">
        <w:rPr>
          <w:rFonts w:ascii="Arial" w:eastAsia="Times New Roman" w:hAnsi="Arial" w:cs="Arial"/>
          <w:sz w:val="17"/>
          <w:szCs w:val="17"/>
          <w:lang w:eastAsia="sl-SI"/>
        </w:rPr>
        <w:t>izdelek v roku 30 dni od dobave pri pranju »muckal«, krčil, spremenil obliko ali druge lastnosti, bo le tega brezpogojno zamenjal za novega, brez da bi naročnik moral dodatno dokazovati način pranja ali uporabe. Zamenjava za nov</w:t>
      </w:r>
      <w:r>
        <w:rPr>
          <w:rFonts w:ascii="Arial" w:eastAsia="Times New Roman" w:hAnsi="Arial" w:cs="Arial"/>
          <w:sz w:val="17"/>
          <w:szCs w:val="17"/>
          <w:lang w:eastAsia="sl-SI"/>
        </w:rPr>
        <w:t xml:space="preserve"> tekstilni izdelek </w:t>
      </w:r>
      <w:r w:rsidRPr="000F1091">
        <w:rPr>
          <w:rFonts w:ascii="Arial" w:eastAsia="Times New Roman" w:hAnsi="Arial" w:cs="Arial"/>
          <w:sz w:val="17"/>
          <w:szCs w:val="17"/>
          <w:lang w:eastAsia="sl-SI"/>
        </w:rPr>
        <w:t>v takih primerih je za naročnika brezplačna.</w:t>
      </w:r>
    </w:p>
    <w:p w14:paraId="7DF3316E" w14:textId="77777777" w:rsidR="000F1091" w:rsidRPr="000F1091" w:rsidRDefault="000F1091" w:rsidP="000F1091">
      <w:pPr>
        <w:spacing w:after="0" w:line="240" w:lineRule="auto"/>
        <w:jc w:val="both"/>
        <w:rPr>
          <w:rFonts w:ascii="Arial" w:eastAsia="Times New Roman" w:hAnsi="Arial" w:cs="Arial"/>
          <w:sz w:val="17"/>
          <w:szCs w:val="17"/>
          <w:lang w:eastAsia="sl-SI"/>
        </w:rPr>
      </w:pPr>
    </w:p>
    <w:p w14:paraId="75BC3425" w14:textId="01CB78BF" w:rsidR="000F1091" w:rsidRPr="000F1091" w:rsidRDefault="000F1091" w:rsidP="000F1091">
      <w:pPr>
        <w:spacing w:after="0" w:line="240" w:lineRule="auto"/>
        <w:jc w:val="both"/>
        <w:rPr>
          <w:rFonts w:ascii="Arial" w:eastAsia="Times New Roman" w:hAnsi="Arial" w:cs="Arial"/>
          <w:sz w:val="17"/>
          <w:szCs w:val="17"/>
          <w:lang w:eastAsia="sl-SI"/>
        </w:rPr>
      </w:pPr>
      <w:r w:rsidRPr="000F1091">
        <w:rPr>
          <w:rFonts w:ascii="Arial" w:eastAsia="Times New Roman" w:hAnsi="Arial" w:cs="Arial"/>
          <w:sz w:val="17"/>
          <w:szCs w:val="17"/>
          <w:lang w:eastAsia="sl-SI"/>
        </w:rPr>
        <w:t>P</w:t>
      </w:r>
      <w:r w:rsidR="002471C5">
        <w:rPr>
          <w:rFonts w:ascii="Arial" w:eastAsia="Times New Roman" w:hAnsi="Arial" w:cs="Arial"/>
          <w:sz w:val="17"/>
          <w:szCs w:val="17"/>
          <w:lang w:eastAsia="sl-SI"/>
        </w:rPr>
        <w:t>o</w:t>
      </w:r>
      <w:r w:rsidR="00006AC0">
        <w:rPr>
          <w:rFonts w:ascii="Arial" w:eastAsia="Times New Roman" w:hAnsi="Arial" w:cs="Arial"/>
          <w:sz w:val="17"/>
          <w:szCs w:val="17"/>
          <w:lang w:eastAsia="sl-SI"/>
        </w:rPr>
        <w:t>nudnik nudi reklamacijski rok 30</w:t>
      </w:r>
      <w:r w:rsidR="00C34244">
        <w:rPr>
          <w:rFonts w:ascii="Arial" w:eastAsia="Times New Roman" w:hAnsi="Arial" w:cs="Arial"/>
          <w:sz w:val="17"/>
          <w:szCs w:val="17"/>
          <w:lang w:eastAsia="sl-SI"/>
        </w:rPr>
        <w:t xml:space="preserve"> dni od</w:t>
      </w:r>
      <w:r w:rsidRPr="000F1091">
        <w:rPr>
          <w:rFonts w:ascii="Arial" w:eastAsia="Times New Roman" w:hAnsi="Arial" w:cs="Arial"/>
          <w:sz w:val="17"/>
          <w:szCs w:val="17"/>
          <w:lang w:eastAsia="sl-SI"/>
        </w:rPr>
        <w:t xml:space="preserve"> prevzema in v tem času zagotavlja manjša popravila (</w:t>
      </w:r>
      <w:r w:rsidR="00116C78">
        <w:rPr>
          <w:rFonts w:ascii="Arial" w:eastAsia="Times New Roman" w:hAnsi="Arial" w:cs="Arial"/>
          <w:sz w:val="17"/>
          <w:szCs w:val="17"/>
          <w:lang w:eastAsia="sl-SI"/>
        </w:rPr>
        <w:t>poškodovan material zar</w:t>
      </w:r>
      <w:r w:rsidR="00D34B4C">
        <w:rPr>
          <w:rFonts w:ascii="Arial" w:eastAsia="Times New Roman" w:hAnsi="Arial" w:cs="Arial"/>
          <w:sz w:val="17"/>
          <w:szCs w:val="17"/>
          <w:lang w:eastAsia="sl-SI"/>
        </w:rPr>
        <w:t>a</w:t>
      </w:r>
      <w:r w:rsidR="00116C78">
        <w:rPr>
          <w:rFonts w:ascii="Arial" w:eastAsia="Times New Roman" w:hAnsi="Arial" w:cs="Arial"/>
          <w:sz w:val="17"/>
          <w:szCs w:val="17"/>
          <w:lang w:eastAsia="sl-SI"/>
        </w:rPr>
        <w:t>di tope igle</w:t>
      </w:r>
      <w:r w:rsidRPr="000F1091">
        <w:rPr>
          <w:rFonts w:ascii="Arial" w:eastAsia="Times New Roman" w:hAnsi="Arial" w:cs="Arial"/>
          <w:sz w:val="17"/>
          <w:szCs w:val="17"/>
          <w:lang w:eastAsia="sl-SI"/>
        </w:rPr>
        <w:t xml:space="preserve">, </w:t>
      </w:r>
      <w:r w:rsidR="00116C78">
        <w:rPr>
          <w:rFonts w:ascii="Arial" w:eastAsia="Times New Roman" w:hAnsi="Arial" w:cs="Arial"/>
          <w:sz w:val="17"/>
          <w:szCs w:val="17"/>
          <w:lang w:eastAsia="sl-SI"/>
        </w:rPr>
        <w:t>paranje šivov</w:t>
      </w:r>
      <w:r w:rsidRPr="000F1091">
        <w:rPr>
          <w:rFonts w:ascii="Arial" w:eastAsia="Times New Roman" w:hAnsi="Arial" w:cs="Arial"/>
          <w:sz w:val="17"/>
          <w:szCs w:val="17"/>
          <w:lang w:eastAsia="sl-SI"/>
        </w:rPr>
        <w:t>, itd.).</w:t>
      </w:r>
    </w:p>
    <w:p w14:paraId="50295651" w14:textId="77777777" w:rsidR="000F1091" w:rsidRPr="00B0332C" w:rsidRDefault="000F1091" w:rsidP="000F1091">
      <w:pPr>
        <w:spacing w:after="0" w:line="240" w:lineRule="auto"/>
        <w:jc w:val="both"/>
        <w:rPr>
          <w:rFonts w:ascii="Arial" w:eastAsia="Times New Roman" w:hAnsi="Arial" w:cs="Arial"/>
          <w:sz w:val="17"/>
          <w:szCs w:val="17"/>
          <w:lang w:eastAsia="sl-SI"/>
        </w:rPr>
      </w:pPr>
    </w:p>
    <w:p w14:paraId="4B69DF8C" w14:textId="77777777" w:rsidR="000C137A" w:rsidRDefault="004B02DE" w:rsidP="002E4135">
      <w:pPr>
        <w:spacing w:after="0" w:line="240" w:lineRule="auto"/>
        <w:jc w:val="both"/>
        <w:rPr>
          <w:rFonts w:ascii="Arial" w:eastAsia="Times New Roman" w:hAnsi="Arial" w:cs="Arial"/>
          <w:sz w:val="17"/>
          <w:szCs w:val="17"/>
          <w:lang w:eastAsia="sl-SI"/>
        </w:rPr>
      </w:pPr>
      <w:r w:rsidRPr="004B02DE">
        <w:rPr>
          <w:rFonts w:ascii="Arial" w:eastAsia="Times New Roman" w:hAnsi="Arial" w:cs="Arial"/>
          <w:sz w:val="17"/>
          <w:szCs w:val="17"/>
          <w:lang w:eastAsia="sl-SI"/>
        </w:rPr>
        <w:t xml:space="preserve">V primeru, da bo naročnik ugotovil, da določen </w:t>
      </w:r>
      <w:r>
        <w:rPr>
          <w:rFonts w:ascii="Arial" w:eastAsia="Times New Roman" w:hAnsi="Arial" w:cs="Arial"/>
          <w:sz w:val="17"/>
          <w:szCs w:val="17"/>
          <w:lang w:eastAsia="sl-SI"/>
        </w:rPr>
        <w:t xml:space="preserve">tekstilni </w:t>
      </w:r>
      <w:r w:rsidRPr="004B02DE">
        <w:rPr>
          <w:rFonts w:ascii="Arial" w:eastAsia="Times New Roman" w:hAnsi="Arial" w:cs="Arial"/>
          <w:sz w:val="17"/>
          <w:szCs w:val="17"/>
          <w:lang w:eastAsia="sl-SI"/>
        </w:rPr>
        <w:t>izdelek ne ustreza zahtevam naročnika iz razpisne dokumentacije in da izdelek ne izkazuje zahtevane kvalitete, bo naročnik na stroške ponudnika preveril ustreznost kvalitete pri pooblaščeni neodvisni instituciji.</w:t>
      </w:r>
    </w:p>
    <w:p w14:paraId="1AB8D72E" w14:textId="37B1D826" w:rsidR="009F29F6" w:rsidRPr="002E4135" w:rsidRDefault="009F29F6" w:rsidP="002E4135">
      <w:pPr>
        <w:spacing w:after="0" w:line="240" w:lineRule="auto"/>
        <w:jc w:val="both"/>
        <w:rPr>
          <w:rFonts w:ascii="Arial" w:eastAsia="Times New Roman" w:hAnsi="Arial" w:cs="Arial"/>
          <w:sz w:val="17"/>
          <w:szCs w:val="17"/>
          <w:lang w:eastAsia="sl-SI"/>
        </w:rPr>
      </w:pPr>
      <w:r w:rsidRPr="00F04DB7">
        <w:rPr>
          <w:rFonts w:ascii="Arial" w:hAnsi="Arial" w:cs="Arial"/>
          <w:color w:val="000000"/>
          <w:sz w:val="17"/>
          <w:szCs w:val="17"/>
        </w:rPr>
        <w:lastRenderedPageBreak/>
        <w:t>Vse konfekcijske številke artiklov morajo ustrezati EU standardom.</w:t>
      </w:r>
    </w:p>
    <w:p w14:paraId="4023CCE3" w14:textId="77777777" w:rsidR="008F34FF" w:rsidRPr="00F04DB7" w:rsidRDefault="008F34FF">
      <w:pPr>
        <w:spacing w:before="225" w:after="225" w:line="240" w:lineRule="auto"/>
        <w:jc w:val="both"/>
        <w:rPr>
          <w:rFonts w:ascii="Arial" w:hAnsi="Arial" w:cs="Arial"/>
          <w:color w:val="000000"/>
          <w:sz w:val="17"/>
          <w:szCs w:val="17"/>
        </w:rPr>
      </w:pPr>
      <w:r w:rsidRPr="00F04DB7">
        <w:rPr>
          <w:rFonts w:ascii="Arial" w:hAnsi="Arial" w:cs="Arial"/>
          <w:color w:val="000000"/>
          <w:sz w:val="17"/>
          <w:szCs w:val="17"/>
        </w:rPr>
        <w:t xml:space="preserve">Ponudnik mora </w:t>
      </w:r>
      <w:r w:rsidR="00426B72" w:rsidRPr="00F04DB7">
        <w:rPr>
          <w:rFonts w:ascii="Arial" w:hAnsi="Arial" w:cs="Arial"/>
          <w:color w:val="000000"/>
          <w:sz w:val="17"/>
          <w:szCs w:val="17"/>
        </w:rPr>
        <w:t xml:space="preserve">brezplačne </w:t>
      </w:r>
      <w:r w:rsidRPr="00F04DB7">
        <w:rPr>
          <w:rFonts w:ascii="Arial" w:hAnsi="Arial" w:cs="Arial"/>
          <w:color w:val="000000"/>
          <w:sz w:val="17"/>
          <w:szCs w:val="17"/>
        </w:rPr>
        <w:t xml:space="preserve">vzorce blaga </w:t>
      </w:r>
      <w:r w:rsidR="00426B72" w:rsidRPr="00F04DB7">
        <w:rPr>
          <w:rFonts w:ascii="Arial" w:hAnsi="Arial" w:cs="Arial"/>
          <w:b/>
          <w:color w:val="000000"/>
          <w:sz w:val="17"/>
          <w:szCs w:val="17"/>
          <w:u w:val="single"/>
        </w:rPr>
        <w:t>na poziv naročnika</w:t>
      </w:r>
      <w:r w:rsidR="00426B72" w:rsidRPr="00F04DB7">
        <w:rPr>
          <w:rFonts w:ascii="Arial" w:hAnsi="Arial" w:cs="Arial"/>
          <w:color w:val="000000"/>
          <w:sz w:val="17"/>
          <w:szCs w:val="17"/>
        </w:rPr>
        <w:t xml:space="preserve"> </w:t>
      </w:r>
      <w:r w:rsidRPr="00F04DB7">
        <w:rPr>
          <w:rFonts w:ascii="Arial" w:hAnsi="Arial" w:cs="Arial"/>
          <w:color w:val="000000"/>
          <w:sz w:val="17"/>
          <w:szCs w:val="17"/>
        </w:rPr>
        <w:t>predloži</w:t>
      </w:r>
      <w:r w:rsidR="00E15420" w:rsidRPr="00F04DB7">
        <w:rPr>
          <w:rFonts w:ascii="Arial" w:hAnsi="Arial" w:cs="Arial"/>
          <w:color w:val="000000"/>
          <w:sz w:val="17"/>
          <w:szCs w:val="17"/>
        </w:rPr>
        <w:t xml:space="preserve">ti PO POŠTI na naslov naročnika, </w:t>
      </w:r>
      <w:r w:rsidR="003C78C6" w:rsidRPr="00F04DB7">
        <w:rPr>
          <w:rFonts w:ascii="Arial" w:hAnsi="Arial" w:cs="Arial"/>
          <w:color w:val="000000"/>
          <w:sz w:val="17"/>
          <w:szCs w:val="17"/>
        </w:rPr>
        <w:t>Č</w:t>
      </w:r>
      <w:r w:rsidR="00E15420" w:rsidRPr="00F04DB7">
        <w:rPr>
          <w:rFonts w:ascii="Arial" w:hAnsi="Arial" w:cs="Arial"/>
          <w:color w:val="000000"/>
          <w:sz w:val="17"/>
          <w:szCs w:val="17"/>
        </w:rPr>
        <w:t>ufarjeva cesta 9, 2000 Maribor.</w:t>
      </w:r>
      <w:r w:rsidRPr="00F04DB7">
        <w:rPr>
          <w:rFonts w:ascii="Arial" w:hAnsi="Arial" w:cs="Arial"/>
          <w:color w:val="000000"/>
          <w:sz w:val="17"/>
          <w:szCs w:val="17"/>
        </w:rPr>
        <w:t xml:space="preserve"> Zahtevani vzorci morajo v vložišče naročn</w:t>
      </w:r>
      <w:r w:rsidR="00E15420" w:rsidRPr="00F04DB7">
        <w:rPr>
          <w:rFonts w:ascii="Arial" w:hAnsi="Arial" w:cs="Arial"/>
          <w:color w:val="000000"/>
          <w:sz w:val="17"/>
          <w:szCs w:val="17"/>
        </w:rPr>
        <w:t xml:space="preserve">ika prispeti </w:t>
      </w:r>
      <w:r w:rsidR="002E4135">
        <w:rPr>
          <w:rFonts w:ascii="Arial" w:hAnsi="Arial" w:cs="Arial"/>
          <w:bCs/>
          <w:color w:val="000000"/>
          <w:sz w:val="17"/>
          <w:szCs w:val="17"/>
        </w:rPr>
        <w:t>v roku 10 delovnih dni od poziva naročnika.</w:t>
      </w:r>
    </w:p>
    <w:p w14:paraId="3877FDC0" w14:textId="77777777" w:rsidR="0054473D" w:rsidRPr="00F04DB7" w:rsidRDefault="0054473D" w:rsidP="0054473D">
      <w:pPr>
        <w:spacing w:line="260" w:lineRule="exact"/>
        <w:jc w:val="both"/>
        <w:rPr>
          <w:rFonts w:ascii="Arial" w:hAnsi="Arial" w:cs="Arial"/>
          <w:color w:val="000000"/>
          <w:sz w:val="17"/>
          <w:szCs w:val="17"/>
        </w:rPr>
      </w:pPr>
      <w:r w:rsidRPr="00F04DB7">
        <w:rPr>
          <w:rFonts w:ascii="Arial" w:hAnsi="Arial" w:cs="Arial"/>
          <w:sz w:val="17"/>
          <w:szCs w:val="17"/>
        </w:rPr>
        <w:t>Vsak predloženi vzorec mora biti vidno označen z etiketo ponudnika, da gre za vzorec po predmetnem javnem naročilu. Etiketa mora biti pritrjena na vzorec tako, da se ne da odstraniti brez vidnih poškodb etikete ali vzorca.</w:t>
      </w:r>
      <w:r w:rsidRPr="00F04DB7">
        <w:rPr>
          <w:rFonts w:ascii="Arial" w:hAnsi="Arial" w:cs="Arial"/>
          <w:color w:val="000000"/>
          <w:sz w:val="17"/>
          <w:szCs w:val="17"/>
        </w:rPr>
        <w:t xml:space="preserve"> Naročnik potrdi prejem vzorca s podpiso</w:t>
      </w:r>
      <w:r w:rsidR="007E5BDA" w:rsidRPr="00F04DB7">
        <w:rPr>
          <w:rFonts w:ascii="Arial" w:hAnsi="Arial" w:cs="Arial"/>
          <w:color w:val="000000"/>
          <w:sz w:val="17"/>
          <w:szCs w:val="17"/>
        </w:rPr>
        <w:t>m</w:t>
      </w:r>
      <w:r w:rsidRPr="00F04DB7">
        <w:rPr>
          <w:rFonts w:ascii="Arial" w:hAnsi="Arial" w:cs="Arial"/>
          <w:color w:val="000000"/>
          <w:sz w:val="17"/>
          <w:szCs w:val="17"/>
        </w:rPr>
        <w:t xml:space="preserve"> zapisnika</w:t>
      </w:r>
      <w:r w:rsidR="007E5BDA" w:rsidRPr="00F04DB7">
        <w:rPr>
          <w:rFonts w:ascii="Arial" w:hAnsi="Arial" w:cs="Arial"/>
          <w:color w:val="000000"/>
          <w:sz w:val="17"/>
          <w:szCs w:val="17"/>
        </w:rPr>
        <w:t>, ki ga hrani med dokumentacijo v zvezi s predmetnim javnim naročilom</w:t>
      </w:r>
      <w:r w:rsidRPr="00F04DB7">
        <w:rPr>
          <w:rFonts w:ascii="Arial" w:hAnsi="Arial" w:cs="Arial"/>
          <w:color w:val="000000"/>
          <w:sz w:val="17"/>
          <w:szCs w:val="17"/>
        </w:rPr>
        <w:t>.</w:t>
      </w:r>
    </w:p>
    <w:p w14:paraId="6E4E8E0E" w14:textId="77777777" w:rsidR="00321794" w:rsidRPr="00F04DB7" w:rsidRDefault="0054473D" w:rsidP="0054473D">
      <w:pPr>
        <w:spacing w:line="260" w:lineRule="exact"/>
        <w:jc w:val="both"/>
        <w:rPr>
          <w:rFonts w:ascii="Arial" w:hAnsi="Arial" w:cs="Arial"/>
          <w:bCs/>
          <w:color w:val="000000"/>
          <w:sz w:val="17"/>
          <w:szCs w:val="17"/>
          <w:lang w:eastAsia="ar-SA"/>
        </w:rPr>
      </w:pPr>
      <w:r w:rsidRPr="00103B70">
        <w:rPr>
          <w:rFonts w:ascii="Arial" w:hAnsi="Arial" w:cs="Arial"/>
          <w:color w:val="000000"/>
          <w:sz w:val="17"/>
          <w:szCs w:val="17"/>
        </w:rPr>
        <w:t xml:space="preserve">K predložitvi vzorca mora ponudnik priložiti </w:t>
      </w:r>
      <w:r w:rsidRPr="00103B70">
        <w:rPr>
          <w:rFonts w:ascii="Arial" w:hAnsi="Arial" w:cs="Arial"/>
          <w:bCs/>
          <w:color w:val="000000"/>
          <w:sz w:val="17"/>
          <w:szCs w:val="17"/>
          <w:lang w:eastAsia="ar-SA"/>
        </w:rPr>
        <w:t>ustrezne dokazne listine o skladnosti z zahtevanimi s</w:t>
      </w:r>
      <w:r w:rsidR="002E4135" w:rsidRPr="00103B70">
        <w:rPr>
          <w:rFonts w:ascii="Arial" w:hAnsi="Arial" w:cs="Arial"/>
          <w:bCs/>
          <w:color w:val="000000"/>
          <w:sz w:val="17"/>
          <w:szCs w:val="17"/>
          <w:lang w:eastAsia="ar-SA"/>
        </w:rPr>
        <w:t>tandardi in tehničnimi zahtevami,</w:t>
      </w:r>
      <w:r w:rsidR="002E4135">
        <w:rPr>
          <w:rFonts w:ascii="Arial" w:hAnsi="Arial" w:cs="Arial"/>
          <w:bCs/>
          <w:color w:val="000000"/>
          <w:sz w:val="17"/>
          <w:szCs w:val="17"/>
          <w:lang w:eastAsia="ar-SA"/>
        </w:rPr>
        <w:t xml:space="preserve"> </w:t>
      </w:r>
      <w:r w:rsidR="002E4135" w:rsidRPr="002E4135">
        <w:rPr>
          <w:rFonts w:ascii="Arial" w:hAnsi="Arial" w:cs="Arial"/>
          <w:bCs/>
          <w:color w:val="000000"/>
          <w:sz w:val="17"/>
          <w:szCs w:val="17"/>
          <w:lang w:eastAsia="ar-SA"/>
        </w:rPr>
        <w:t>podatki (surovinski sestav, fizikalni in kemijski parametri, simboli nege ter vzdrževanje) in drugo morebitno potrebno dokumentacijo vezano na vzorec izdelka</w:t>
      </w:r>
      <w:r w:rsidR="00321794">
        <w:rPr>
          <w:rFonts w:ascii="Arial" w:hAnsi="Arial" w:cs="Arial"/>
          <w:bCs/>
          <w:color w:val="000000"/>
          <w:sz w:val="17"/>
          <w:szCs w:val="17"/>
          <w:lang w:eastAsia="ar-SA"/>
        </w:rPr>
        <w:t>.</w:t>
      </w:r>
    </w:p>
    <w:p w14:paraId="56ACB116" w14:textId="77777777" w:rsidR="00F04DB7" w:rsidRPr="00F04DB7" w:rsidRDefault="008F34FF">
      <w:pPr>
        <w:spacing w:before="225" w:after="225" w:line="240" w:lineRule="auto"/>
        <w:jc w:val="both"/>
        <w:rPr>
          <w:rFonts w:ascii="Arial" w:hAnsi="Arial" w:cs="Arial"/>
          <w:color w:val="000000"/>
          <w:sz w:val="17"/>
          <w:szCs w:val="17"/>
        </w:rPr>
      </w:pPr>
      <w:r w:rsidRPr="009C6F7A">
        <w:rPr>
          <w:rFonts w:ascii="Arial" w:hAnsi="Arial" w:cs="Arial"/>
          <w:color w:val="000000"/>
          <w:sz w:val="17"/>
          <w:szCs w:val="17"/>
        </w:rPr>
        <w:t>Predložen</w:t>
      </w:r>
      <w:r w:rsidR="0054473D" w:rsidRPr="009C6F7A">
        <w:rPr>
          <w:rFonts w:ascii="Arial" w:hAnsi="Arial" w:cs="Arial"/>
          <w:color w:val="000000"/>
          <w:sz w:val="17"/>
          <w:szCs w:val="17"/>
        </w:rPr>
        <w:t xml:space="preserve">e </w:t>
      </w:r>
      <w:r w:rsidR="00096136" w:rsidRPr="009C6F7A">
        <w:rPr>
          <w:rFonts w:ascii="Arial" w:hAnsi="Arial" w:cs="Arial"/>
          <w:i/>
          <w:color w:val="000000"/>
          <w:sz w:val="17"/>
          <w:szCs w:val="17"/>
          <w:u w:val="single"/>
        </w:rPr>
        <w:t>brezplačne</w:t>
      </w:r>
      <w:r w:rsidR="00096136" w:rsidRPr="009C6F7A">
        <w:rPr>
          <w:rFonts w:ascii="Arial" w:hAnsi="Arial" w:cs="Arial"/>
          <w:color w:val="000000"/>
          <w:sz w:val="17"/>
          <w:szCs w:val="17"/>
        </w:rPr>
        <w:t xml:space="preserve"> </w:t>
      </w:r>
      <w:r w:rsidRPr="009C6F7A">
        <w:rPr>
          <w:rFonts w:ascii="Arial" w:hAnsi="Arial" w:cs="Arial"/>
          <w:color w:val="000000"/>
          <w:sz w:val="17"/>
          <w:szCs w:val="17"/>
        </w:rPr>
        <w:t>vzorc</w:t>
      </w:r>
      <w:r w:rsidR="0054473D" w:rsidRPr="009C6F7A">
        <w:rPr>
          <w:rFonts w:ascii="Arial" w:hAnsi="Arial" w:cs="Arial"/>
          <w:color w:val="000000"/>
          <w:sz w:val="17"/>
          <w:szCs w:val="17"/>
        </w:rPr>
        <w:t>e</w:t>
      </w:r>
      <w:r w:rsidRPr="009C6F7A">
        <w:rPr>
          <w:rFonts w:ascii="Arial" w:hAnsi="Arial" w:cs="Arial"/>
          <w:color w:val="000000"/>
          <w:sz w:val="17"/>
          <w:szCs w:val="17"/>
        </w:rPr>
        <w:t xml:space="preserve"> </w:t>
      </w:r>
      <w:r w:rsidR="0054473D" w:rsidRPr="009C6F7A">
        <w:rPr>
          <w:rFonts w:ascii="Arial" w:hAnsi="Arial" w:cs="Arial"/>
          <w:color w:val="000000"/>
          <w:sz w:val="17"/>
          <w:szCs w:val="17"/>
        </w:rPr>
        <w:t>lahko</w:t>
      </w:r>
      <w:r w:rsidRPr="009C6F7A">
        <w:rPr>
          <w:rFonts w:ascii="Arial" w:hAnsi="Arial" w:cs="Arial"/>
          <w:color w:val="000000"/>
          <w:sz w:val="17"/>
          <w:szCs w:val="17"/>
        </w:rPr>
        <w:t xml:space="preserve"> </w:t>
      </w:r>
      <w:r w:rsidRPr="009C6F7A">
        <w:rPr>
          <w:rFonts w:ascii="Arial" w:hAnsi="Arial" w:cs="Arial"/>
          <w:i/>
          <w:color w:val="000000"/>
          <w:sz w:val="17"/>
          <w:szCs w:val="17"/>
          <w:u w:val="single"/>
        </w:rPr>
        <w:t>neizbrani ponudnik</w:t>
      </w:r>
      <w:r w:rsidRPr="009C6F7A">
        <w:rPr>
          <w:rFonts w:ascii="Arial" w:hAnsi="Arial" w:cs="Arial"/>
          <w:color w:val="000000"/>
          <w:sz w:val="17"/>
          <w:szCs w:val="17"/>
        </w:rPr>
        <w:t xml:space="preserve"> </w:t>
      </w:r>
      <w:r w:rsidR="0054473D" w:rsidRPr="009C6F7A">
        <w:rPr>
          <w:rFonts w:ascii="Arial" w:hAnsi="Arial" w:cs="Arial"/>
          <w:color w:val="000000"/>
          <w:sz w:val="17"/>
          <w:szCs w:val="17"/>
        </w:rPr>
        <w:t>prevzamejo v roku 15 dni</w:t>
      </w:r>
      <w:r w:rsidRPr="009C6F7A">
        <w:rPr>
          <w:rFonts w:ascii="Arial" w:hAnsi="Arial" w:cs="Arial"/>
          <w:color w:val="000000"/>
          <w:sz w:val="17"/>
          <w:szCs w:val="17"/>
        </w:rPr>
        <w:t xml:space="preserve"> po pravnomočnosti obvestila o oddaji javnega naročila. </w:t>
      </w:r>
      <w:r w:rsidR="0054473D" w:rsidRPr="009C6F7A">
        <w:rPr>
          <w:rFonts w:ascii="Arial" w:hAnsi="Arial" w:cs="Arial"/>
          <w:color w:val="000000"/>
          <w:sz w:val="17"/>
          <w:szCs w:val="17"/>
        </w:rPr>
        <w:t xml:space="preserve">Po navedenem roku naročnik za vzorce ne odgovarja. </w:t>
      </w:r>
      <w:r w:rsidRPr="009C6F7A">
        <w:rPr>
          <w:rFonts w:ascii="Arial" w:hAnsi="Arial" w:cs="Arial"/>
          <w:color w:val="000000"/>
          <w:sz w:val="17"/>
          <w:szCs w:val="17"/>
        </w:rPr>
        <w:t>Ponudniki sami nosijo stroške predloženih vzorcev.</w:t>
      </w:r>
      <w:r w:rsidR="00F04DB7" w:rsidRPr="00F04DB7">
        <w:rPr>
          <w:rFonts w:ascii="Arial" w:hAnsi="Arial" w:cs="Arial"/>
          <w:color w:val="000000"/>
          <w:sz w:val="17"/>
          <w:szCs w:val="17"/>
        </w:rPr>
        <w:t xml:space="preserve"> </w:t>
      </w:r>
    </w:p>
    <w:p w14:paraId="3A127887" w14:textId="77777777" w:rsidR="008F34FF" w:rsidRPr="00F04DB7" w:rsidRDefault="00F04DB7">
      <w:pPr>
        <w:spacing w:before="225" w:after="225" w:line="240" w:lineRule="auto"/>
        <w:jc w:val="both"/>
        <w:rPr>
          <w:rFonts w:ascii="Arial" w:hAnsi="Arial" w:cs="Arial"/>
          <w:b/>
          <w:i/>
          <w:color w:val="000000"/>
          <w:sz w:val="17"/>
          <w:szCs w:val="17"/>
        </w:rPr>
      </w:pPr>
      <w:r w:rsidRPr="00F04DB7">
        <w:rPr>
          <w:rFonts w:ascii="Arial" w:hAnsi="Arial" w:cs="Arial"/>
          <w:b/>
          <w:i/>
          <w:color w:val="000000"/>
          <w:sz w:val="17"/>
          <w:szCs w:val="17"/>
        </w:rPr>
        <w:t>Od izbranih ponudnikov za predmetne sklope si naročnik pridržuje pravico obdržanja vzorcev, zaradi preverjanja kakovosti oziroma identičnosti ponujenega blaga s potrjenimi vzorci.</w:t>
      </w:r>
    </w:p>
    <w:p w14:paraId="71A69D38" w14:textId="7514F5AD" w:rsidR="00C66660" w:rsidRPr="00F04DB7" w:rsidRDefault="008F34FF">
      <w:pPr>
        <w:spacing w:before="225" w:after="225" w:line="240" w:lineRule="auto"/>
        <w:jc w:val="both"/>
        <w:rPr>
          <w:sz w:val="17"/>
          <w:szCs w:val="17"/>
        </w:rPr>
      </w:pPr>
      <w:r w:rsidRPr="00F04DB7">
        <w:rPr>
          <w:rFonts w:ascii="Arial" w:hAnsi="Arial" w:cs="Arial"/>
          <w:color w:val="000000"/>
          <w:sz w:val="17"/>
          <w:szCs w:val="17"/>
        </w:rPr>
        <w:t>V primeru, da vzorec sploh ne bo ustrezal zahtevam naročnika, kar bo preverjala</w:t>
      </w:r>
      <w:r w:rsidR="009C6F7A">
        <w:rPr>
          <w:rFonts w:ascii="Arial" w:hAnsi="Arial" w:cs="Arial"/>
          <w:color w:val="000000"/>
          <w:sz w:val="17"/>
          <w:szCs w:val="17"/>
        </w:rPr>
        <w:t xml:space="preserve"> posebna komisija, imenovana s </w:t>
      </w:r>
      <w:r w:rsidRPr="00F04DB7">
        <w:rPr>
          <w:rFonts w:ascii="Arial" w:hAnsi="Arial" w:cs="Arial"/>
          <w:color w:val="000000"/>
          <w:sz w:val="17"/>
          <w:szCs w:val="17"/>
        </w:rPr>
        <w:t xml:space="preserve"> strani naročnika, bo taka ponudba skladno z 20. točko 2. člena ZJN-3 označena kot neprimerna in izločena iz nadaljnje obravnave.</w:t>
      </w:r>
    </w:p>
    <w:p w14:paraId="1FEA66CE" w14:textId="77777777" w:rsidR="00F04DB7" w:rsidRDefault="008F34FF" w:rsidP="00F04DB7">
      <w:pPr>
        <w:spacing w:before="225" w:after="225" w:line="240" w:lineRule="auto"/>
        <w:jc w:val="both"/>
        <w:rPr>
          <w:rFonts w:ascii="Arial" w:hAnsi="Arial" w:cs="Arial"/>
          <w:color w:val="000000"/>
          <w:sz w:val="17"/>
          <w:szCs w:val="17"/>
        </w:rPr>
      </w:pPr>
      <w:r w:rsidRPr="00F04DB7">
        <w:rPr>
          <w:rFonts w:ascii="Arial" w:hAnsi="Arial" w:cs="Arial"/>
          <w:color w:val="000000"/>
          <w:sz w:val="17"/>
          <w:szCs w:val="17"/>
        </w:rPr>
        <w:t>Izbran</w:t>
      </w:r>
      <w:r w:rsidR="00B64645" w:rsidRPr="00F04DB7">
        <w:rPr>
          <w:rFonts w:ascii="Arial" w:hAnsi="Arial" w:cs="Arial"/>
          <w:color w:val="000000"/>
          <w:sz w:val="17"/>
          <w:szCs w:val="17"/>
        </w:rPr>
        <w:t>i ponudniki bodo morali v roku do največ 6</w:t>
      </w:r>
      <w:r w:rsidRPr="00F04DB7">
        <w:rPr>
          <w:rFonts w:ascii="Arial" w:hAnsi="Arial" w:cs="Arial"/>
          <w:color w:val="000000"/>
          <w:sz w:val="17"/>
          <w:szCs w:val="17"/>
        </w:rPr>
        <w:t xml:space="preserve">0 dni </w:t>
      </w:r>
      <w:r w:rsidR="00B64645" w:rsidRPr="00F04DB7">
        <w:rPr>
          <w:rFonts w:ascii="Arial" w:hAnsi="Arial" w:cs="Arial"/>
          <w:color w:val="000000"/>
          <w:sz w:val="17"/>
          <w:szCs w:val="17"/>
        </w:rPr>
        <w:t xml:space="preserve">in v roku 3 dni v primeru intervencijskega naročila </w:t>
      </w:r>
      <w:r w:rsidRPr="00F04DB7">
        <w:rPr>
          <w:rFonts w:ascii="Arial" w:hAnsi="Arial" w:cs="Arial"/>
          <w:color w:val="000000"/>
          <w:sz w:val="17"/>
          <w:szCs w:val="17"/>
        </w:rPr>
        <w:t xml:space="preserve">artikle dostaviti </w:t>
      </w:r>
      <w:proofErr w:type="spellStart"/>
      <w:r w:rsidRPr="00103B70">
        <w:rPr>
          <w:rFonts w:ascii="Arial" w:hAnsi="Arial" w:cs="Arial"/>
          <w:color w:val="000000"/>
          <w:sz w:val="17"/>
          <w:szCs w:val="17"/>
        </w:rPr>
        <w:t>fco</w:t>
      </w:r>
      <w:proofErr w:type="spellEnd"/>
      <w:r w:rsidRPr="00F04DB7">
        <w:rPr>
          <w:rFonts w:ascii="Arial" w:hAnsi="Arial" w:cs="Arial"/>
          <w:color w:val="000000"/>
          <w:sz w:val="17"/>
          <w:szCs w:val="17"/>
        </w:rPr>
        <w:t xml:space="preserve"> naročnika Dom</w:t>
      </w:r>
      <w:r w:rsidR="00B64645" w:rsidRPr="00F04DB7">
        <w:rPr>
          <w:rFonts w:ascii="Arial" w:hAnsi="Arial" w:cs="Arial"/>
          <w:color w:val="000000"/>
          <w:sz w:val="17"/>
          <w:szCs w:val="17"/>
        </w:rPr>
        <w:t xml:space="preserve"> Danice Vogrinec Maribor, Čufarjeva cesta 9</w:t>
      </w:r>
      <w:r w:rsidR="009E3A71" w:rsidRPr="00F04DB7">
        <w:rPr>
          <w:rFonts w:ascii="Arial" w:hAnsi="Arial" w:cs="Arial"/>
          <w:color w:val="000000"/>
          <w:sz w:val="17"/>
          <w:szCs w:val="17"/>
        </w:rPr>
        <w:t xml:space="preserve">, </w:t>
      </w:r>
      <w:r w:rsidR="00B64645" w:rsidRPr="00F04DB7">
        <w:rPr>
          <w:rFonts w:ascii="Arial" w:hAnsi="Arial" w:cs="Arial"/>
          <w:color w:val="000000"/>
          <w:sz w:val="17"/>
          <w:szCs w:val="17"/>
        </w:rPr>
        <w:t>2000</w:t>
      </w:r>
      <w:r w:rsidR="009E3A71" w:rsidRPr="00F04DB7">
        <w:rPr>
          <w:rFonts w:ascii="Arial" w:hAnsi="Arial" w:cs="Arial"/>
          <w:color w:val="000000"/>
          <w:sz w:val="17"/>
          <w:szCs w:val="17"/>
        </w:rPr>
        <w:t xml:space="preserve"> </w:t>
      </w:r>
      <w:r w:rsidR="00B64645" w:rsidRPr="00F04DB7">
        <w:rPr>
          <w:rFonts w:ascii="Arial" w:hAnsi="Arial" w:cs="Arial"/>
          <w:color w:val="000000"/>
          <w:sz w:val="17"/>
          <w:szCs w:val="17"/>
        </w:rPr>
        <w:t>Maribor</w:t>
      </w:r>
      <w:r w:rsidRPr="00F04DB7">
        <w:rPr>
          <w:rFonts w:ascii="Arial" w:hAnsi="Arial" w:cs="Arial"/>
          <w:color w:val="000000"/>
          <w:sz w:val="17"/>
          <w:szCs w:val="17"/>
        </w:rPr>
        <w:t>. Artikli bodo morali biti identični ponujenim in potrjenim vzorcem.</w:t>
      </w:r>
      <w:r w:rsidR="00F04DB7">
        <w:rPr>
          <w:rFonts w:ascii="Arial" w:hAnsi="Arial" w:cs="Arial"/>
          <w:color w:val="000000"/>
          <w:sz w:val="17"/>
          <w:szCs w:val="17"/>
        </w:rPr>
        <w:t xml:space="preserve"> </w:t>
      </w:r>
    </w:p>
    <w:p w14:paraId="36BB952A" w14:textId="77777777" w:rsidR="001F13A8" w:rsidRDefault="00F04DB7" w:rsidP="00F04DB7">
      <w:pPr>
        <w:spacing w:before="225" w:after="225" w:line="240" w:lineRule="auto"/>
        <w:jc w:val="both"/>
        <w:rPr>
          <w:rFonts w:ascii="Arial" w:hAnsi="Arial" w:cs="Arial"/>
          <w:color w:val="000000"/>
          <w:sz w:val="17"/>
          <w:szCs w:val="17"/>
          <w:u w:val="single"/>
        </w:rPr>
      </w:pPr>
      <w:r w:rsidRPr="00F04DB7">
        <w:rPr>
          <w:rFonts w:ascii="Arial" w:hAnsi="Arial" w:cs="Arial"/>
          <w:color w:val="000000"/>
          <w:sz w:val="17"/>
          <w:szCs w:val="17"/>
        </w:rPr>
        <w:t xml:space="preserve">Tehnične karakteristike za posamezne artikle so podane v Specifikaciji predračuna (OBR-2a) zvezi z oddajo javnega </w:t>
      </w:r>
      <w:r w:rsidRPr="00E20A56">
        <w:rPr>
          <w:rFonts w:ascii="Arial" w:hAnsi="Arial" w:cs="Arial"/>
          <w:color w:val="000000"/>
          <w:sz w:val="17"/>
          <w:szCs w:val="17"/>
          <w:u w:val="single"/>
        </w:rPr>
        <w:t>naročila.</w:t>
      </w:r>
    </w:p>
    <w:p w14:paraId="2A7A9182" w14:textId="65DDEC04" w:rsidR="00E20A56" w:rsidRPr="001F13A8" w:rsidRDefault="00E20A56" w:rsidP="00F04DB7">
      <w:pPr>
        <w:spacing w:before="225" w:after="225" w:line="240" w:lineRule="auto"/>
        <w:jc w:val="both"/>
        <w:rPr>
          <w:rFonts w:ascii="Arial" w:hAnsi="Arial" w:cs="Arial"/>
          <w:color w:val="000000"/>
          <w:sz w:val="17"/>
          <w:szCs w:val="17"/>
          <w:u w:val="single"/>
        </w:rPr>
      </w:pPr>
      <w:r w:rsidRPr="00E20A56">
        <w:rPr>
          <w:rFonts w:ascii="Arial" w:hAnsi="Arial" w:cs="Arial"/>
          <w:b/>
          <w:i/>
          <w:color w:val="FF0000"/>
          <w:sz w:val="17"/>
          <w:szCs w:val="17"/>
          <w:u w:val="single"/>
        </w:rPr>
        <w:t xml:space="preserve"> </w:t>
      </w:r>
      <w:r w:rsidR="001F13A8">
        <w:rPr>
          <w:rFonts w:ascii="Arial" w:hAnsi="Arial" w:cs="Arial"/>
          <w:b/>
          <w:i/>
          <w:color w:val="FF0000"/>
          <w:sz w:val="17"/>
          <w:szCs w:val="17"/>
          <w:u w:val="single"/>
        </w:rPr>
        <w:t>M</w:t>
      </w:r>
      <w:r w:rsidRPr="00E20A56">
        <w:rPr>
          <w:rFonts w:ascii="Arial" w:hAnsi="Arial" w:cs="Arial"/>
          <w:b/>
          <w:i/>
          <w:color w:val="FF0000"/>
          <w:sz w:val="17"/>
          <w:szCs w:val="17"/>
          <w:u w:val="single"/>
        </w:rPr>
        <w:t>ajica, kratki rokav (SKLOP 3 : DELOVNA OBLEKA - LETNA) - moška/ženska</w:t>
      </w:r>
      <w:r w:rsidRPr="00E20A56">
        <w:rPr>
          <w:rFonts w:ascii="Arial" w:hAnsi="Arial" w:cs="Arial"/>
          <w:b/>
          <w:i/>
          <w:color w:val="FF0000"/>
          <w:sz w:val="17"/>
          <w:szCs w:val="17"/>
        </w:rPr>
        <w:tab/>
      </w:r>
      <w:r w:rsidRPr="00E20A56">
        <w:rPr>
          <w:rFonts w:ascii="Arial" w:hAnsi="Arial" w:cs="Arial"/>
          <w:b/>
          <w:i/>
          <w:color w:val="000000"/>
          <w:sz w:val="17"/>
          <w:szCs w:val="17"/>
        </w:rPr>
        <w:tab/>
      </w:r>
      <w:r w:rsidRPr="00E20A56">
        <w:rPr>
          <w:rFonts w:ascii="Arial" w:hAnsi="Arial" w:cs="Arial"/>
          <w:b/>
          <w:i/>
          <w:color w:val="000000"/>
          <w:sz w:val="17"/>
          <w:szCs w:val="17"/>
        </w:rPr>
        <w:tab/>
      </w:r>
    </w:p>
    <w:tbl>
      <w:tblPr>
        <w:tblW w:w="5000" w:type="pct"/>
        <w:tblCellMar>
          <w:left w:w="70" w:type="dxa"/>
          <w:right w:w="70" w:type="dxa"/>
        </w:tblCellMar>
        <w:tblLook w:val="04A0" w:firstRow="1" w:lastRow="0" w:firstColumn="1" w:lastColumn="0" w:noHBand="0" w:noVBand="1"/>
      </w:tblPr>
      <w:tblGrid>
        <w:gridCol w:w="637"/>
        <w:gridCol w:w="8573"/>
      </w:tblGrid>
      <w:tr w:rsidR="00E20A56" w:rsidRPr="00E20A56" w14:paraId="25AB8168" w14:textId="77777777" w:rsidTr="00E20A56">
        <w:trPr>
          <w:trHeight w:val="736"/>
        </w:trPr>
        <w:tc>
          <w:tcPr>
            <w:tcW w:w="346" w:type="pct"/>
            <w:tcBorders>
              <w:top w:val="single" w:sz="8" w:space="0" w:color="auto"/>
              <w:left w:val="single" w:sz="8" w:space="0" w:color="auto"/>
              <w:bottom w:val="single" w:sz="8" w:space="0" w:color="auto"/>
              <w:right w:val="nil"/>
            </w:tcBorders>
            <w:shd w:val="clear" w:color="auto" w:fill="auto"/>
            <w:vAlign w:val="center"/>
            <w:hideMark/>
          </w:tcPr>
          <w:p w14:paraId="3B2CF6FA" w14:textId="77777777" w:rsidR="00E20A56" w:rsidRPr="00E20A56" w:rsidRDefault="00E20A56" w:rsidP="00E20A56">
            <w:pPr>
              <w:spacing w:after="0" w:line="240" w:lineRule="auto"/>
              <w:jc w:val="center"/>
              <w:rPr>
                <w:rFonts w:ascii="Arial" w:eastAsia="Times New Roman" w:hAnsi="Arial" w:cs="Arial"/>
                <w:color w:val="000000"/>
                <w:sz w:val="17"/>
                <w:szCs w:val="17"/>
                <w:lang w:eastAsia="sl-SI"/>
              </w:rPr>
            </w:pPr>
            <w:r w:rsidRPr="00E20A56">
              <w:rPr>
                <w:rFonts w:ascii="Arial" w:eastAsia="Times New Roman" w:hAnsi="Arial" w:cs="Arial"/>
                <w:color w:val="000000"/>
                <w:sz w:val="17"/>
                <w:szCs w:val="17"/>
                <w:lang w:eastAsia="sl-SI"/>
              </w:rPr>
              <w:t>1</w:t>
            </w:r>
          </w:p>
        </w:tc>
        <w:tc>
          <w:tcPr>
            <w:tcW w:w="4654" w:type="pct"/>
            <w:tcBorders>
              <w:top w:val="single" w:sz="8" w:space="0" w:color="auto"/>
              <w:left w:val="single" w:sz="8" w:space="0" w:color="auto"/>
              <w:bottom w:val="single" w:sz="8" w:space="0" w:color="auto"/>
              <w:right w:val="single" w:sz="8" w:space="0" w:color="000000"/>
            </w:tcBorders>
            <w:shd w:val="clear" w:color="auto" w:fill="auto"/>
            <w:vAlign w:val="center"/>
            <w:hideMark/>
          </w:tcPr>
          <w:p w14:paraId="470BAAFD" w14:textId="77777777" w:rsidR="00E20A56" w:rsidRPr="00E20A56" w:rsidRDefault="00E20A56" w:rsidP="00E20A56">
            <w:pPr>
              <w:spacing w:after="0" w:line="240" w:lineRule="auto"/>
              <w:jc w:val="both"/>
              <w:rPr>
                <w:rFonts w:ascii="Arial" w:eastAsia="Times New Roman" w:hAnsi="Arial" w:cs="Arial"/>
                <w:color w:val="000000"/>
                <w:sz w:val="17"/>
                <w:szCs w:val="17"/>
                <w:lang w:eastAsia="sl-SI"/>
              </w:rPr>
            </w:pPr>
            <w:r w:rsidRPr="00E20A56">
              <w:rPr>
                <w:rFonts w:ascii="Arial" w:eastAsia="Times New Roman" w:hAnsi="Arial" w:cs="Arial"/>
                <w:color w:val="000000"/>
                <w:sz w:val="17"/>
                <w:szCs w:val="17"/>
                <w:lang w:eastAsia="sl-SI"/>
              </w:rPr>
              <w:t>Naročnik prilaga podrobni opis, ki ga bo</w:t>
            </w:r>
            <w:r>
              <w:rPr>
                <w:rFonts w:ascii="Arial" w:eastAsia="Times New Roman" w:hAnsi="Arial" w:cs="Arial"/>
                <w:color w:val="000000"/>
                <w:sz w:val="17"/>
                <w:szCs w:val="17"/>
                <w:lang w:eastAsia="sl-SI"/>
              </w:rPr>
              <w:t xml:space="preserve"> kasneje v postopku preverjanja </w:t>
            </w:r>
            <w:r w:rsidRPr="00E20A56">
              <w:rPr>
                <w:rFonts w:ascii="Arial" w:eastAsia="Times New Roman" w:hAnsi="Arial" w:cs="Arial"/>
                <w:color w:val="000000"/>
                <w:sz w:val="17"/>
                <w:szCs w:val="17"/>
                <w:lang w:eastAsia="sl-SI"/>
              </w:rPr>
              <w:t>dopustnosti ponudbe uporabil za ugotavljanje vizualne ustreznosti ob analizi vzorca blaga in ob prevzemu dobavljenega blaga, z opombami navedenimi v tem opisu.</w:t>
            </w:r>
          </w:p>
        </w:tc>
      </w:tr>
      <w:tr w:rsidR="00E20A56" w:rsidRPr="00E20A56" w14:paraId="10FAAC98" w14:textId="77777777" w:rsidTr="00E20A56">
        <w:trPr>
          <w:trHeight w:val="435"/>
        </w:trPr>
        <w:tc>
          <w:tcPr>
            <w:tcW w:w="346" w:type="pct"/>
            <w:vMerge w:val="restart"/>
            <w:tcBorders>
              <w:top w:val="nil"/>
              <w:left w:val="single" w:sz="8" w:space="0" w:color="auto"/>
              <w:bottom w:val="single" w:sz="8" w:space="0" w:color="000000"/>
              <w:right w:val="nil"/>
            </w:tcBorders>
            <w:shd w:val="clear" w:color="auto" w:fill="auto"/>
            <w:vAlign w:val="center"/>
            <w:hideMark/>
          </w:tcPr>
          <w:p w14:paraId="3F902FEC" w14:textId="77777777" w:rsidR="00E20A56" w:rsidRPr="00E20A56" w:rsidRDefault="00E20A56" w:rsidP="00E20A56">
            <w:pPr>
              <w:spacing w:after="0" w:line="240" w:lineRule="auto"/>
              <w:jc w:val="center"/>
              <w:rPr>
                <w:rFonts w:ascii="Arial" w:eastAsia="Times New Roman" w:hAnsi="Arial" w:cs="Arial"/>
                <w:color w:val="000000"/>
                <w:sz w:val="17"/>
                <w:szCs w:val="17"/>
                <w:lang w:eastAsia="sl-SI"/>
              </w:rPr>
            </w:pPr>
            <w:r w:rsidRPr="00E20A56">
              <w:rPr>
                <w:rFonts w:ascii="Arial" w:eastAsia="Times New Roman" w:hAnsi="Arial" w:cs="Arial"/>
                <w:color w:val="000000"/>
                <w:sz w:val="17"/>
                <w:szCs w:val="17"/>
                <w:lang w:eastAsia="sl-SI"/>
              </w:rPr>
              <w:t>2</w:t>
            </w:r>
          </w:p>
        </w:tc>
        <w:tc>
          <w:tcPr>
            <w:tcW w:w="4654" w:type="pct"/>
            <w:tcBorders>
              <w:top w:val="single" w:sz="8" w:space="0" w:color="auto"/>
              <w:left w:val="single" w:sz="8" w:space="0" w:color="auto"/>
              <w:bottom w:val="nil"/>
              <w:right w:val="single" w:sz="8" w:space="0" w:color="000000"/>
            </w:tcBorders>
            <w:shd w:val="clear" w:color="auto" w:fill="auto"/>
            <w:vAlign w:val="center"/>
            <w:hideMark/>
          </w:tcPr>
          <w:p w14:paraId="198B52F8" w14:textId="77777777" w:rsidR="00E20A56" w:rsidRPr="00E20A56" w:rsidRDefault="00E20A56" w:rsidP="00E20A56">
            <w:pPr>
              <w:spacing w:after="0" w:line="240" w:lineRule="auto"/>
              <w:rPr>
                <w:rFonts w:ascii="Arial" w:eastAsia="Times New Roman" w:hAnsi="Arial" w:cs="Arial"/>
                <w:color w:val="000000"/>
                <w:sz w:val="17"/>
                <w:szCs w:val="17"/>
                <w:lang w:eastAsia="sl-SI"/>
              </w:rPr>
            </w:pPr>
            <w:r w:rsidRPr="00E20A56">
              <w:rPr>
                <w:rFonts w:ascii="Arial" w:eastAsia="Times New Roman" w:hAnsi="Arial" w:cs="Arial"/>
                <w:color w:val="000000"/>
                <w:sz w:val="17"/>
                <w:szCs w:val="17"/>
                <w:lang w:eastAsia="sl-SI"/>
              </w:rPr>
              <w:t>Šivanje izdelka mora biti izvedeno tako, da šivi vzdržijo normalna naprezanja.</w:t>
            </w:r>
            <w:r>
              <w:t xml:space="preserve"> </w:t>
            </w:r>
            <w:r w:rsidRPr="00E20A56">
              <w:rPr>
                <w:rFonts w:ascii="Arial" w:eastAsia="Times New Roman" w:hAnsi="Arial" w:cs="Arial"/>
                <w:color w:val="000000"/>
                <w:sz w:val="17"/>
                <w:szCs w:val="17"/>
                <w:lang w:eastAsia="sl-SI"/>
              </w:rPr>
              <w:t>Zaključki šivov morajo biti izdelani čvrsto.</w:t>
            </w:r>
          </w:p>
        </w:tc>
      </w:tr>
      <w:tr w:rsidR="00E20A56" w:rsidRPr="00E20A56" w14:paraId="504B8F09" w14:textId="77777777" w:rsidTr="00E20A56">
        <w:trPr>
          <w:trHeight w:val="40"/>
        </w:trPr>
        <w:tc>
          <w:tcPr>
            <w:tcW w:w="346" w:type="pct"/>
            <w:vMerge/>
            <w:tcBorders>
              <w:top w:val="nil"/>
              <w:left w:val="single" w:sz="8" w:space="0" w:color="auto"/>
              <w:bottom w:val="single" w:sz="8" w:space="0" w:color="000000"/>
              <w:right w:val="nil"/>
            </w:tcBorders>
            <w:vAlign w:val="center"/>
            <w:hideMark/>
          </w:tcPr>
          <w:p w14:paraId="7BBBF50B" w14:textId="77777777" w:rsidR="00E20A56" w:rsidRPr="00E20A56" w:rsidRDefault="00E20A56" w:rsidP="00E20A56">
            <w:pPr>
              <w:spacing w:after="0" w:line="240" w:lineRule="auto"/>
              <w:rPr>
                <w:rFonts w:ascii="Arial" w:eastAsia="Times New Roman" w:hAnsi="Arial" w:cs="Arial"/>
                <w:color w:val="000000"/>
                <w:sz w:val="17"/>
                <w:szCs w:val="17"/>
                <w:lang w:eastAsia="sl-SI"/>
              </w:rPr>
            </w:pPr>
          </w:p>
        </w:tc>
        <w:tc>
          <w:tcPr>
            <w:tcW w:w="4654" w:type="pct"/>
            <w:tcBorders>
              <w:top w:val="nil"/>
              <w:left w:val="single" w:sz="8" w:space="0" w:color="auto"/>
              <w:bottom w:val="single" w:sz="8" w:space="0" w:color="auto"/>
              <w:right w:val="single" w:sz="8" w:space="0" w:color="000000"/>
            </w:tcBorders>
            <w:shd w:val="clear" w:color="auto" w:fill="auto"/>
            <w:vAlign w:val="center"/>
            <w:hideMark/>
          </w:tcPr>
          <w:p w14:paraId="74B49F2E" w14:textId="77777777" w:rsidR="00E20A56" w:rsidRPr="00E20A56" w:rsidRDefault="00E20A56" w:rsidP="00E20A56">
            <w:pPr>
              <w:spacing w:after="0" w:line="240" w:lineRule="auto"/>
              <w:rPr>
                <w:rFonts w:ascii="Arial" w:eastAsia="Times New Roman" w:hAnsi="Arial" w:cs="Arial"/>
                <w:color w:val="000000"/>
                <w:sz w:val="17"/>
                <w:szCs w:val="17"/>
                <w:lang w:eastAsia="sl-SI"/>
              </w:rPr>
            </w:pPr>
          </w:p>
        </w:tc>
      </w:tr>
      <w:tr w:rsidR="00E20A56" w:rsidRPr="00E20A56" w14:paraId="2B4F6656" w14:textId="77777777" w:rsidTr="00E20A56">
        <w:trPr>
          <w:trHeight w:val="300"/>
        </w:trPr>
        <w:tc>
          <w:tcPr>
            <w:tcW w:w="346" w:type="pct"/>
            <w:tcBorders>
              <w:top w:val="nil"/>
              <w:left w:val="single" w:sz="8" w:space="0" w:color="auto"/>
              <w:bottom w:val="single" w:sz="8" w:space="0" w:color="000000"/>
              <w:right w:val="nil"/>
            </w:tcBorders>
            <w:shd w:val="clear" w:color="auto" w:fill="auto"/>
            <w:vAlign w:val="center"/>
            <w:hideMark/>
          </w:tcPr>
          <w:p w14:paraId="7DBB38B0" w14:textId="77777777" w:rsidR="00E20A56" w:rsidRPr="00E20A56" w:rsidRDefault="00E20A56" w:rsidP="00E20A56">
            <w:pPr>
              <w:spacing w:after="0" w:line="240" w:lineRule="auto"/>
              <w:jc w:val="center"/>
              <w:rPr>
                <w:rFonts w:ascii="Arial" w:eastAsia="Times New Roman" w:hAnsi="Arial" w:cs="Arial"/>
                <w:color w:val="000000"/>
                <w:sz w:val="17"/>
                <w:szCs w:val="17"/>
                <w:lang w:eastAsia="sl-SI"/>
              </w:rPr>
            </w:pPr>
            <w:r w:rsidRPr="00E20A56">
              <w:rPr>
                <w:rFonts w:ascii="Arial" w:eastAsia="Times New Roman" w:hAnsi="Arial" w:cs="Arial"/>
                <w:color w:val="000000"/>
                <w:sz w:val="17"/>
                <w:szCs w:val="17"/>
                <w:lang w:eastAsia="sl-SI"/>
              </w:rPr>
              <w:t>3</w:t>
            </w:r>
          </w:p>
        </w:tc>
        <w:tc>
          <w:tcPr>
            <w:tcW w:w="4654" w:type="pct"/>
            <w:tcBorders>
              <w:top w:val="single" w:sz="8" w:space="0" w:color="auto"/>
              <w:left w:val="single" w:sz="8" w:space="0" w:color="auto"/>
              <w:bottom w:val="nil"/>
              <w:right w:val="single" w:sz="8" w:space="0" w:color="000000"/>
            </w:tcBorders>
            <w:shd w:val="clear" w:color="auto" w:fill="auto"/>
            <w:vAlign w:val="center"/>
            <w:hideMark/>
          </w:tcPr>
          <w:p w14:paraId="127AB1C6" w14:textId="41A98BE8" w:rsidR="00E20A56" w:rsidRDefault="00E20A56" w:rsidP="00E20A56">
            <w:pPr>
              <w:spacing w:after="0" w:line="240" w:lineRule="auto"/>
              <w:jc w:val="both"/>
            </w:pPr>
            <w:r w:rsidRPr="00E20A56">
              <w:rPr>
                <w:rFonts w:ascii="Arial" w:eastAsia="Times New Roman" w:hAnsi="Arial" w:cs="Arial"/>
                <w:color w:val="000000"/>
                <w:sz w:val="17"/>
                <w:szCs w:val="17"/>
                <w:lang w:eastAsia="sl-SI"/>
              </w:rPr>
              <w:t xml:space="preserve">Vsak izdelek </w:t>
            </w:r>
            <w:r>
              <w:rPr>
                <w:rFonts w:ascii="Arial" w:eastAsia="Times New Roman" w:hAnsi="Arial" w:cs="Arial"/>
                <w:color w:val="000000"/>
                <w:sz w:val="17"/>
                <w:szCs w:val="17"/>
                <w:lang w:eastAsia="sl-SI"/>
              </w:rPr>
              <w:t xml:space="preserve">(brezplačen vzorec) </w:t>
            </w:r>
            <w:r w:rsidRPr="00E20A56">
              <w:rPr>
                <w:rFonts w:ascii="Arial" w:eastAsia="Times New Roman" w:hAnsi="Arial" w:cs="Arial"/>
                <w:color w:val="000000"/>
                <w:sz w:val="17"/>
                <w:szCs w:val="17"/>
                <w:lang w:eastAsia="sl-SI"/>
              </w:rPr>
              <w:t>mora imeti pritrjeno ali prilože</w:t>
            </w:r>
            <w:r w:rsidR="00862309">
              <w:rPr>
                <w:rFonts w:ascii="Arial" w:eastAsia="Times New Roman" w:hAnsi="Arial" w:cs="Arial"/>
                <w:color w:val="000000"/>
                <w:sz w:val="17"/>
                <w:szCs w:val="17"/>
                <w:lang w:eastAsia="sl-SI"/>
              </w:rPr>
              <w:t>no etiketo z navedenimi podatki</w:t>
            </w:r>
            <w:r w:rsidRPr="00E20A56">
              <w:rPr>
                <w:rFonts w:ascii="Arial" w:eastAsia="Times New Roman" w:hAnsi="Arial" w:cs="Arial"/>
                <w:color w:val="000000"/>
                <w:sz w:val="17"/>
                <w:szCs w:val="17"/>
                <w:lang w:eastAsia="sl-SI"/>
              </w:rPr>
              <w:t>:</w:t>
            </w:r>
            <w:r>
              <w:t xml:space="preserve"> </w:t>
            </w:r>
          </w:p>
          <w:p w14:paraId="0802B9E5" w14:textId="77777777" w:rsidR="00E20A56" w:rsidRDefault="00E20A56" w:rsidP="00E20A56">
            <w:pPr>
              <w:spacing w:after="0" w:line="240" w:lineRule="auto"/>
              <w:jc w:val="both"/>
              <w:rPr>
                <w:rFonts w:ascii="Arial" w:eastAsia="Times New Roman" w:hAnsi="Arial" w:cs="Arial"/>
                <w:color w:val="000000"/>
                <w:sz w:val="17"/>
                <w:szCs w:val="17"/>
                <w:lang w:eastAsia="sl-SI"/>
              </w:rPr>
            </w:pPr>
            <w:r>
              <w:rPr>
                <w:rFonts w:ascii="Arial" w:eastAsia="Times New Roman" w:hAnsi="Arial" w:cs="Arial"/>
                <w:color w:val="000000"/>
                <w:sz w:val="17"/>
                <w:szCs w:val="17"/>
                <w:lang w:eastAsia="sl-SI"/>
              </w:rPr>
              <w:t xml:space="preserve">- </w:t>
            </w:r>
            <w:r w:rsidRPr="00E20A56">
              <w:rPr>
                <w:rFonts w:ascii="Arial" w:eastAsia="Times New Roman" w:hAnsi="Arial" w:cs="Arial"/>
                <w:color w:val="000000"/>
                <w:sz w:val="17"/>
                <w:szCs w:val="17"/>
                <w:lang w:eastAsia="sl-SI"/>
              </w:rPr>
              <w:t xml:space="preserve">proizvajalec, </w:t>
            </w:r>
          </w:p>
          <w:p w14:paraId="6BA24C2C" w14:textId="77777777" w:rsidR="00E20A56" w:rsidRDefault="00E20A56" w:rsidP="00E20A56">
            <w:pPr>
              <w:spacing w:after="0" w:line="240" w:lineRule="auto"/>
              <w:jc w:val="both"/>
              <w:rPr>
                <w:rFonts w:ascii="Arial" w:eastAsia="Times New Roman" w:hAnsi="Arial" w:cs="Arial"/>
                <w:color w:val="000000"/>
                <w:sz w:val="17"/>
                <w:szCs w:val="17"/>
                <w:lang w:eastAsia="sl-SI"/>
              </w:rPr>
            </w:pPr>
            <w:r>
              <w:rPr>
                <w:rFonts w:ascii="Arial" w:eastAsia="Times New Roman" w:hAnsi="Arial" w:cs="Arial"/>
                <w:color w:val="000000"/>
                <w:sz w:val="17"/>
                <w:szCs w:val="17"/>
                <w:lang w:eastAsia="sl-SI"/>
              </w:rPr>
              <w:t xml:space="preserve">- ime/model izdelka, </w:t>
            </w:r>
          </w:p>
          <w:p w14:paraId="4C5126D9" w14:textId="77777777" w:rsidR="00E20A56" w:rsidRDefault="00E20A56" w:rsidP="00E20A56">
            <w:pPr>
              <w:spacing w:after="0" w:line="240" w:lineRule="auto"/>
              <w:jc w:val="both"/>
              <w:rPr>
                <w:rFonts w:ascii="Arial" w:eastAsia="Times New Roman" w:hAnsi="Arial" w:cs="Arial"/>
                <w:color w:val="000000"/>
                <w:sz w:val="17"/>
                <w:szCs w:val="17"/>
                <w:lang w:eastAsia="sl-SI"/>
              </w:rPr>
            </w:pPr>
            <w:r>
              <w:rPr>
                <w:rFonts w:ascii="Arial" w:eastAsia="Times New Roman" w:hAnsi="Arial" w:cs="Arial"/>
                <w:color w:val="000000"/>
                <w:sz w:val="17"/>
                <w:szCs w:val="17"/>
                <w:lang w:eastAsia="sl-SI"/>
              </w:rPr>
              <w:t xml:space="preserve">- surovinski sestav materiala,  </w:t>
            </w:r>
          </w:p>
          <w:p w14:paraId="604C3E34" w14:textId="77777777" w:rsidR="00E20A56" w:rsidRDefault="00E20A56" w:rsidP="00E20A56">
            <w:pPr>
              <w:spacing w:after="0" w:line="240" w:lineRule="auto"/>
              <w:jc w:val="both"/>
              <w:rPr>
                <w:rFonts w:ascii="Arial" w:eastAsia="Times New Roman" w:hAnsi="Arial" w:cs="Arial"/>
                <w:color w:val="000000"/>
                <w:sz w:val="17"/>
                <w:szCs w:val="17"/>
                <w:lang w:eastAsia="sl-SI"/>
              </w:rPr>
            </w:pPr>
            <w:r>
              <w:rPr>
                <w:rFonts w:ascii="Arial" w:eastAsia="Times New Roman" w:hAnsi="Arial" w:cs="Arial"/>
                <w:color w:val="000000"/>
                <w:sz w:val="17"/>
                <w:szCs w:val="17"/>
                <w:lang w:eastAsia="sl-SI"/>
              </w:rPr>
              <w:t xml:space="preserve">- </w:t>
            </w:r>
            <w:r w:rsidRPr="00E20A56">
              <w:rPr>
                <w:rFonts w:ascii="Arial" w:eastAsia="Times New Roman" w:hAnsi="Arial" w:cs="Arial"/>
                <w:color w:val="000000"/>
                <w:sz w:val="17"/>
                <w:szCs w:val="17"/>
                <w:lang w:eastAsia="sl-SI"/>
              </w:rPr>
              <w:t>na</w:t>
            </w:r>
            <w:r>
              <w:rPr>
                <w:rFonts w:ascii="Arial" w:eastAsia="Times New Roman" w:hAnsi="Arial" w:cs="Arial"/>
                <w:color w:val="000000"/>
                <w:sz w:val="17"/>
                <w:szCs w:val="17"/>
                <w:lang w:eastAsia="sl-SI"/>
              </w:rPr>
              <w:t>čin in navodilo o vzdrževanju,</w:t>
            </w:r>
          </w:p>
          <w:p w14:paraId="67FB35E4" w14:textId="77777777" w:rsidR="00E20A56" w:rsidRPr="00E20A56" w:rsidRDefault="00E20A56" w:rsidP="00E20A56">
            <w:pPr>
              <w:spacing w:after="0" w:line="240" w:lineRule="auto"/>
              <w:jc w:val="both"/>
              <w:rPr>
                <w:rFonts w:ascii="Arial" w:eastAsia="Times New Roman" w:hAnsi="Arial" w:cs="Arial"/>
                <w:color w:val="000000"/>
                <w:sz w:val="17"/>
                <w:szCs w:val="17"/>
                <w:lang w:eastAsia="sl-SI"/>
              </w:rPr>
            </w:pPr>
            <w:r>
              <w:rPr>
                <w:rFonts w:ascii="Arial" w:eastAsia="Times New Roman" w:hAnsi="Arial" w:cs="Arial"/>
                <w:color w:val="000000"/>
                <w:sz w:val="17"/>
                <w:szCs w:val="17"/>
                <w:lang w:eastAsia="sl-SI"/>
              </w:rPr>
              <w:t xml:space="preserve">- </w:t>
            </w:r>
            <w:r w:rsidRPr="00E20A56">
              <w:rPr>
                <w:rFonts w:ascii="Arial" w:eastAsia="Times New Roman" w:hAnsi="Arial" w:cs="Arial"/>
                <w:color w:val="000000"/>
                <w:sz w:val="17"/>
                <w:szCs w:val="17"/>
                <w:lang w:eastAsia="sl-SI"/>
              </w:rPr>
              <w:t>morebitni drugi podatki in opozorila proizvajalca.</w:t>
            </w:r>
          </w:p>
        </w:tc>
      </w:tr>
      <w:tr w:rsidR="00E20A56" w:rsidRPr="00E20A56" w14:paraId="2B10C859" w14:textId="77777777" w:rsidTr="005B465A">
        <w:trPr>
          <w:trHeight w:val="261"/>
        </w:trPr>
        <w:tc>
          <w:tcPr>
            <w:tcW w:w="346" w:type="pct"/>
            <w:tcBorders>
              <w:top w:val="nil"/>
              <w:left w:val="single" w:sz="8" w:space="0" w:color="auto"/>
              <w:bottom w:val="single" w:sz="8" w:space="0" w:color="auto"/>
              <w:right w:val="nil"/>
            </w:tcBorders>
            <w:shd w:val="clear" w:color="auto" w:fill="auto"/>
            <w:vAlign w:val="center"/>
            <w:hideMark/>
          </w:tcPr>
          <w:p w14:paraId="2015CA69" w14:textId="77777777" w:rsidR="00E20A56" w:rsidRPr="00E20A56" w:rsidRDefault="00E20A56" w:rsidP="00E20A56">
            <w:pPr>
              <w:spacing w:after="0" w:line="240" w:lineRule="auto"/>
              <w:jc w:val="center"/>
              <w:rPr>
                <w:rFonts w:ascii="Arial" w:eastAsia="Times New Roman" w:hAnsi="Arial" w:cs="Arial"/>
                <w:color w:val="000000"/>
                <w:sz w:val="17"/>
                <w:szCs w:val="17"/>
                <w:lang w:eastAsia="sl-SI"/>
              </w:rPr>
            </w:pPr>
            <w:r w:rsidRPr="00E20A56">
              <w:rPr>
                <w:rFonts w:ascii="Arial" w:eastAsia="Times New Roman" w:hAnsi="Arial" w:cs="Arial"/>
                <w:color w:val="000000"/>
                <w:sz w:val="17"/>
                <w:szCs w:val="17"/>
                <w:lang w:eastAsia="sl-SI"/>
              </w:rPr>
              <w:t>4</w:t>
            </w:r>
          </w:p>
        </w:tc>
        <w:tc>
          <w:tcPr>
            <w:tcW w:w="4654" w:type="pct"/>
            <w:tcBorders>
              <w:top w:val="single" w:sz="8" w:space="0" w:color="auto"/>
              <w:left w:val="single" w:sz="8" w:space="0" w:color="auto"/>
              <w:bottom w:val="single" w:sz="8" w:space="0" w:color="auto"/>
              <w:right w:val="single" w:sz="8" w:space="0" w:color="000000"/>
            </w:tcBorders>
            <w:shd w:val="clear" w:color="auto" w:fill="auto"/>
            <w:vAlign w:val="center"/>
            <w:hideMark/>
          </w:tcPr>
          <w:p w14:paraId="7F02D776" w14:textId="77777777" w:rsidR="00E20A56" w:rsidRPr="00E20A56" w:rsidRDefault="00E20A56" w:rsidP="005B465A">
            <w:pPr>
              <w:spacing w:after="0" w:line="240" w:lineRule="auto"/>
              <w:jc w:val="both"/>
              <w:rPr>
                <w:rFonts w:ascii="Arial" w:eastAsia="Times New Roman" w:hAnsi="Arial" w:cs="Arial"/>
                <w:color w:val="000000"/>
                <w:sz w:val="17"/>
                <w:szCs w:val="17"/>
                <w:lang w:eastAsia="sl-SI"/>
              </w:rPr>
            </w:pPr>
            <w:r w:rsidRPr="00E20A56">
              <w:rPr>
                <w:rFonts w:ascii="Arial" w:eastAsia="Times New Roman" w:hAnsi="Arial" w:cs="Arial"/>
                <w:color w:val="000000"/>
                <w:sz w:val="17"/>
                <w:szCs w:val="17"/>
                <w:lang w:eastAsia="sl-SI"/>
              </w:rPr>
              <w:t xml:space="preserve">Naročnik bo naročil </w:t>
            </w:r>
            <w:r w:rsidRPr="00E20A56">
              <w:rPr>
                <w:rFonts w:ascii="Arial" w:eastAsia="Times New Roman" w:hAnsi="Arial" w:cs="Arial"/>
                <w:b/>
                <w:bCs/>
                <w:color w:val="000000"/>
                <w:sz w:val="17"/>
                <w:szCs w:val="17"/>
                <w:lang w:eastAsia="sl-SI"/>
              </w:rPr>
              <w:t>moške /</w:t>
            </w:r>
            <w:r w:rsidR="005B465A">
              <w:rPr>
                <w:rFonts w:ascii="Arial" w:eastAsia="Times New Roman" w:hAnsi="Arial" w:cs="Arial"/>
                <w:b/>
                <w:bCs/>
                <w:color w:val="000000"/>
                <w:sz w:val="17"/>
                <w:szCs w:val="17"/>
                <w:lang w:eastAsia="sl-SI"/>
              </w:rPr>
              <w:t xml:space="preserve"> ženske</w:t>
            </w:r>
            <w:r w:rsidRPr="00E20A56">
              <w:rPr>
                <w:rFonts w:ascii="Arial" w:eastAsia="Times New Roman" w:hAnsi="Arial" w:cs="Arial"/>
                <w:b/>
                <w:bCs/>
                <w:color w:val="000000"/>
                <w:sz w:val="17"/>
                <w:szCs w:val="17"/>
                <w:lang w:eastAsia="sl-SI"/>
              </w:rPr>
              <w:t xml:space="preserve"> majice – podaljšan model</w:t>
            </w:r>
            <w:r w:rsidR="005B465A">
              <w:rPr>
                <w:rFonts w:ascii="Arial" w:eastAsia="Times New Roman" w:hAnsi="Arial" w:cs="Arial"/>
                <w:color w:val="000000"/>
                <w:sz w:val="17"/>
                <w:szCs w:val="17"/>
                <w:lang w:eastAsia="sl-SI"/>
              </w:rPr>
              <w:t xml:space="preserve"> v velikosti in barvi</w:t>
            </w:r>
            <w:r w:rsidRPr="00E20A56">
              <w:rPr>
                <w:rFonts w:ascii="Arial" w:eastAsia="Times New Roman" w:hAnsi="Arial" w:cs="Arial"/>
                <w:color w:val="000000"/>
                <w:sz w:val="17"/>
                <w:szCs w:val="17"/>
                <w:lang w:eastAsia="sl-SI"/>
              </w:rPr>
              <w:t xml:space="preserve"> majice po zahtevi naročnika.</w:t>
            </w:r>
          </w:p>
        </w:tc>
      </w:tr>
      <w:tr w:rsidR="00E20A56" w:rsidRPr="00E20A56" w14:paraId="645A0949" w14:textId="77777777" w:rsidTr="000011BD">
        <w:trPr>
          <w:trHeight w:val="690"/>
        </w:trPr>
        <w:tc>
          <w:tcPr>
            <w:tcW w:w="346" w:type="pct"/>
            <w:tcBorders>
              <w:top w:val="nil"/>
              <w:left w:val="single" w:sz="8" w:space="0" w:color="auto"/>
              <w:bottom w:val="single" w:sz="8" w:space="0" w:color="auto"/>
              <w:right w:val="nil"/>
            </w:tcBorders>
            <w:shd w:val="clear" w:color="auto" w:fill="auto"/>
            <w:vAlign w:val="center"/>
            <w:hideMark/>
          </w:tcPr>
          <w:p w14:paraId="3DE2C930" w14:textId="77777777" w:rsidR="00E20A56" w:rsidRPr="00E20A56" w:rsidRDefault="00E20A56" w:rsidP="00E20A56">
            <w:pPr>
              <w:spacing w:after="0" w:line="240" w:lineRule="auto"/>
              <w:jc w:val="center"/>
              <w:rPr>
                <w:rFonts w:ascii="Arial" w:eastAsia="Times New Roman" w:hAnsi="Arial" w:cs="Arial"/>
                <w:color w:val="000000"/>
                <w:sz w:val="17"/>
                <w:szCs w:val="17"/>
                <w:lang w:eastAsia="sl-SI"/>
              </w:rPr>
            </w:pPr>
            <w:r w:rsidRPr="00E20A56">
              <w:rPr>
                <w:rFonts w:ascii="Arial" w:eastAsia="Times New Roman" w:hAnsi="Arial" w:cs="Arial"/>
                <w:color w:val="000000"/>
                <w:sz w:val="17"/>
                <w:szCs w:val="17"/>
                <w:lang w:eastAsia="sl-SI"/>
              </w:rPr>
              <w:t>5</w:t>
            </w:r>
          </w:p>
        </w:tc>
        <w:tc>
          <w:tcPr>
            <w:tcW w:w="4654" w:type="pct"/>
            <w:tcBorders>
              <w:top w:val="single" w:sz="8" w:space="0" w:color="auto"/>
              <w:left w:val="single" w:sz="8" w:space="0" w:color="auto"/>
              <w:bottom w:val="single" w:sz="8" w:space="0" w:color="auto"/>
              <w:right w:val="single" w:sz="8" w:space="0" w:color="000000"/>
            </w:tcBorders>
            <w:shd w:val="clear" w:color="auto" w:fill="auto"/>
            <w:vAlign w:val="center"/>
            <w:hideMark/>
          </w:tcPr>
          <w:p w14:paraId="404CFB86" w14:textId="77777777" w:rsidR="00E20A56" w:rsidRPr="00E20A56" w:rsidRDefault="005B465A" w:rsidP="00E20A56">
            <w:pPr>
              <w:spacing w:after="0" w:line="240" w:lineRule="auto"/>
              <w:jc w:val="both"/>
              <w:rPr>
                <w:rFonts w:ascii="Arial" w:eastAsia="Times New Roman" w:hAnsi="Arial" w:cs="Arial"/>
                <w:color w:val="000000"/>
                <w:sz w:val="17"/>
                <w:szCs w:val="17"/>
                <w:lang w:eastAsia="sl-SI"/>
              </w:rPr>
            </w:pPr>
            <w:r>
              <w:rPr>
                <w:rFonts w:ascii="Arial" w:eastAsia="Times New Roman" w:hAnsi="Arial" w:cs="Arial"/>
                <w:color w:val="000000"/>
                <w:sz w:val="17"/>
                <w:szCs w:val="17"/>
                <w:lang w:eastAsia="sl-SI"/>
              </w:rPr>
              <w:t xml:space="preserve">Ponudnik </w:t>
            </w:r>
            <w:r w:rsidR="00E20A56" w:rsidRPr="00E20A56">
              <w:rPr>
                <w:rFonts w:ascii="Arial" w:eastAsia="Times New Roman" w:hAnsi="Arial" w:cs="Arial"/>
                <w:color w:val="000000"/>
                <w:sz w:val="17"/>
                <w:szCs w:val="17"/>
                <w:lang w:eastAsia="sl-SI"/>
              </w:rPr>
              <w:t xml:space="preserve">naročniku predloži </w:t>
            </w:r>
            <w:r>
              <w:rPr>
                <w:rFonts w:ascii="Arial" w:eastAsia="Times New Roman" w:hAnsi="Arial" w:cs="Arial"/>
                <w:color w:val="000000"/>
                <w:sz w:val="17"/>
                <w:szCs w:val="17"/>
                <w:lang w:eastAsia="sl-SI"/>
              </w:rPr>
              <w:t xml:space="preserve">brezplačen </w:t>
            </w:r>
            <w:r w:rsidR="00E20A56" w:rsidRPr="00E20A56">
              <w:rPr>
                <w:rFonts w:ascii="Arial" w:eastAsia="Times New Roman" w:hAnsi="Arial" w:cs="Arial"/>
                <w:color w:val="000000"/>
                <w:sz w:val="17"/>
                <w:szCs w:val="17"/>
                <w:lang w:eastAsia="sl-SI"/>
              </w:rPr>
              <w:t>vzorec blaga. Ponudnik dokazuje uporabo ustreznih osnovnih materialov s tehničnim listom proizvajalca materiala. K blagu je potrebno priložiti navodilo za uporabo, hrambo in vzdrževanje v slovenskem jeziku.</w:t>
            </w:r>
          </w:p>
        </w:tc>
      </w:tr>
      <w:tr w:rsidR="00E20A56" w:rsidRPr="00E20A56" w14:paraId="53556AA6" w14:textId="77777777" w:rsidTr="000011BD">
        <w:trPr>
          <w:trHeight w:val="300"/>
        </w:trPr>
        <w:tc>
          <w:tcPr>
            <w:tcW w:w="346" w:type="pct"/>
            <w:tcBorders>
              <w:top w:val="single" w:sz="8" w:space="0" w:color="auto"/>
              <w:left w:val="single" w:sz="8" w:space="0" w:color="auto"/>
              <w:bottom w:val="single" w:sz="8" w:space="0" w:color="auto"/>
              <w:right w:val="single" w:sz="8" w:space="0" w:color="auto"/>
            </w:tcBorders>
            <w:shd w:val="clear" w:color="auto" w:fill="auto"/>
            <w:vAlign w:val="center"/>
            <w:hideMark/>
          </w:tcPr>
          <w:p w14:paraId="6D232BE7" w14:textId="77777777" w:rsidR="00E20A56" w:rsidRPr="00E20A56" w:rsidRDefault="00E20A56" w:rsidP="00E20A56">
            <w:pPr>
              <w:spacing w:after="0" w:line="240" w:lineRule="auto"/>
              <w:jc w:val="center"/>
              <w:rPr>
                <w:rFonts w:ascii="Arial" w:eastAsia="Times New Roman" w:hAnsi="Arial" w:cs="Arial"/>
                <w:color w:val="000000"/>
                <w:sz w:val="17"/>
                <w:szCs w:val="17"/>
                <w:lang w:eastAsia="sl-SI"/>
              </w:rPr>
            </w:pPr>
            <w:r w:rsidRPr="00E20A56">
              <w:rPr>
                <w:rFonts w:ascii="Arial" w:eastAsia="Times New Roman" w:hAnsi="Arial" w:cs="Arial"/>
                <w:color w:val="000000"/>
                <w:sz w:val="17"/>
                <w:szCs w:val="17"/>
                <w:lang w:eastAsia="sl-SI"/>
              </w:rPr>
              <w:t>6</w:t>
            </w:r>
          </w:p>
        </w:tc>
        <w:tc>
          <w:tcPr>
            <w:tcW w:w="4654" w:type="pct"/>
            <w:tcBorders>
              <w:top w:val="single" w:sz="8" w:space="0" w:color="auto"/>
              <w:left w:val="nil"/>
              <w:bottom w:val="single" w:sz="8" w:space="0" w:color="auto"/>
              <w:right w:val="single" w:sz="8" w:space="0" w:color="000000"/>
            </w:tcBorders>
            <w:shd w:val="clear" w:color="auto" w:fill="auto"/>
            <w:vAlign w:val="center"/>
            <w:hideMark/>
          </w:tcPr>
          <w:p w14:paraId="79583CD1" w14:textId="77777777" w:rsidR="000011BD" w:rsidRDefault="000011BD" w:rsidP="000011BD">
            <w:pPr>
              <w:spacing w:after="0" w:line="240" w:lineRule="auto"/>
              <w:jc w:val="both"/>
              <w:rPr>
                <w:rFonts w:ascii="Arial" w:eastAsia="Times New Roman" w:hAnsi="Arial" w:cs="Arial"/>
                <w:b/>
                <w:color w:val="000000"/>
                <w:sz w:val="17"/>
                <w:szCs w:val="17"/>
                <w:lang w:eastAsia="sl-SI"/>
              </w:rPr>
            </w:pPr>
            <w:r w:rsidRPr="000011BD">
              <w:rPr>
                <w:rFonts w:ascii="Arial" w:eastAsia="Times New Roman" w:hAnsi="Arial" w:cs="Arial"/>
                <w:b/>
                <w:color w:val="000000"/>
                <w:sz w:val="17"/>
                <w:szCs w:val="17"/>
                <w:lang w:eastAsia="sl-SI"/>
              </w:rPr>
              <w:t>NAVODILO O VZDRŽEVANJU:</w:t>
            </w:r>
          </w:p>
          <w:p w14:paraId="49222087" w14:textId="7F02C2C1" w:rsidR="00DA0DBC" w:rsidRDefault="00862309" w:rsidP="00DA0DBC">
            <w:pPr>
              <w:pStyle w:val="Odstavekseznama"/>
              <w:numPr>
                <w:ilvl w:val="0"/>
                <w:numId w:val="36"/>
              </w:numPr>
              <w:spacing w:after="0" w:line="240" w:lineRule="auto"/>
              <w:jc w:val="both"/>
              <w:rPr>
                <w:rFonts w:ascii="Arial" w:eastAsia="Times New Roman" w:hAnsi="Arial" w:cs="Arial"/>
                <w:color w:val="000000"/>
                <w:sz w:val="17"/>
                <w:szCs w:val="17"/>
                <w:lang w:eastAsia="sl-SI"/>
              </w:rPr>
            </w:pPr>
            <w:r>
              <w:rPr>
                <w:rFonts w:ascii="Arial" w:eastAsia="Times New Roman" w:hAnsi="Arial" w:cs="Arial"/>
                <w:color w:val="000000"/>
                <w:sz w:val="17"/>
                <w:szCs w:val="17"/>
                <w:lang w:eastAsia="sl-SI"/>
              </w:rPr>
              <w:t xml:space="preserve">Pranje: </w:t>
            </w:r>
            <w:r w:rsidR="000011BD" w:rsidRPr="000011BD">
              <w:rPr>
                <w:rFonts w:ascii="Arial" w:eastAsia="Times New Roman" w:hAnsi="Arial" w:cs="Arial"/>
                <w:color w:val="000000"/>
                <w:sz w:val="17"/>
                <w:szCs w:val="17"/>
                <w:lang w:eastAsia="sl-SI"/>
              </w:rPr>
              <w:t xml:space="preserve">pranje pri </w:t>
            </w:r>
            <w:proofErr w:type="spellStart"/>
            <w:r w:rsidR="000011BD" w:rsidRPr="000011BD">
              <w:rPr>
                <w:rFonts w:ascii="Arial" w:eastAsia="Times New Roman" w:hAnsi="Arial" w:cs="Arial"/>
                <w:color w:val="000000"/>
                <w:sz w:val="17"/>
                <w:szCs w:val="17"/>
                <w:lang w:eastAsia="sl-SI"/>
              </w:rPr>
              <w:t>max</w:t>
            </w:r>
            <w:proofErr w:type="spellEnd"/>
            <w:r w:rsidR="000011BD" w:rsidRPr="000011BD">
              <w:rPr>
                <w:rFonts w:ascii="Arial" w:eastAsia="Times New Roman" w:hAnsi="Arial" w:cs="Arial"/>
                <w:color w:val="000000"/>
                <w:sz w:val="17"/>
                <w:szCs w:val="17"/>
                <w:lang w:eastAsia="sl-SI"/>
              </w:rPr>
              <w:t xml:space="preserve"> 75</w:t>
            </w:r>
            <w:r w:rsidR="000011BD">
              <w:rPr>
                <w:rFonts w:ascii="Arial" w:eastAsia="Times New Roman" w:hAnsi="Arial" w:cs="Arial"/>
                <w:color w:val="000000"/>
                <w:sz w:val="17"/>
                <w:szCs w:val="17"/>
                <w:lang w:eastAsia="sl-SI"/>
              </w:rPr>
              <w:t xml:space="preserve"> </w:t>
            </w:r>
            <w:proofErr w:type="spellStart"/>
            <w:r w:rsidR="000011BD" w:rsidRPr="000011BD">
              <w:rPr>
                <w:rFonts w:ascii="Arial" w:eastAsia="Times New Roman" w:hAnsi="Arial" w:cs="Arial"/>
                <w:color w:val="000000"/>
                <w:sz w:val="17"/>
                <w:szCs w:val="17"/>
                <w:lang w:eastAsia="sl-SI"/>
              </w:rPr>
              <w:t>C</w:t>
            </w:r>
            <w:r w:rsidR="000011BD" w:rsidRPr="000011BD">
              <w:rPr>
                <w:rFonts w:ascii="Arial" w:eastAsia="Times New Roman" w:hAnsi="Arial" w:cs="Arial"/>
                <w:color w:val="000000"/>
                <w:sz w:val="17"/>
                <w:szCs w:val="17"/>
                <w:vertAlign w:val="superscript"/>
                <w:lang w:eastAsia="sl-SI"/>
              </w:rPr>
              <w:t>o</w:t>
            </w:r>
            <w:proofErr w:type="spellEnd"/>
            <w:r w:rsidR="00DA0DBC">
              <w:rPr>
                <w:rFonts w:ascii="Arial" w:eastAsia="Times New Roman" w:hAnsi="Arial" w:cs="Arial"/>
                <w:color w:val="000000"/>
                <w:sz w:val="17"/>
                <w:szCs w:val="17"/>
                <w:lang w:eastAsia="sl-SI"/>
              </w:rPr>
              <w:t>;</w:t>
            </w:r>
          </w:p>
          <w:p w14:paraId="3D46A599" w14:textId="77777777" w:rsidR="00DA0DBC" w:rsidRDefault="000011BD" w:rsidP="00DA0DBC">
            <w:pPr>
              <w:pStyle w:val="Odstavekseznama"/>
              <w:numPr>
                <w:ilvl w:val="0"/>
                <w:numId w:val="36"/>
              </w:numPr>
              <w:spacing w:after="0" w:line="240" w:lineRule="auto"/>
              <w:jc w:val="both"/>
              <w:rPr>
                <w:rFonts w:ascii="Arial" w:eastAsia="Times New Roman" w:hAnsi="Arial" w:cs="Arial"/>
                <w:color w:val="000000"/>
                <w:sz w:val="17"/>
                <w:szCs w:val="17"/>
                <w:lang w:eastAsia="sl-SI"/>
              </w:rPr>
            </w:pPr>
            <w:r w:rsidRPr="00DA0DBC">
              <w:rPr>
                <w:rFonts w:ascii="Arial" w:eastAsia="Times New Roman" w:hAnsi="Arial" w:cs="Arial"/>
                <w:color w:val="000000"/>
                <w:sz w:val="17"/>
                <w:szCs w:val="17"/>
                <w:lang w:eastAsia="sl-SI"/>
              </w:rPr>
              <w:t>Pranje z belilnimi sre</w:t>
            </w:r>
            <w:r w:rsidR="00DA0DBC">
              <w:rPr>
                <w:rFonts w:ascii="Arial" w:eastAsia="Times New Roman" w:hAnsi="Arial" w:cs="Arial"/>
                <w:color w:val="000000"/>
                <w:sz w:val="17"/>
                <w:szCs w:val="17"/>
                <w:lang w:eastAsia="sl-SI"/>
              </w:rPr>
              <w:t xml:space="preserve">dstvi na osnovi aktivnega klora </w:t>
            </w:r>
            <w:r w:rsidRPr="00DA0DBC">
              <w:rPr>
                <w:rFonts w:ascii="Arial" w:eastAsia="Times New Roman" w:hAnsi="Arial" w:cs="Arial"/>
                <w:color w:val="000000"/>
                <w:sz w:val="17"/>
                <w:szCs w:val="17"/>
                <w:lang w:eastAsia="sl-SI"/>
              </w:rPr>
              <w:t xml:space="preserve">dovoljeno za SKLOP 3 </w:t>
            </w:r>
            <w:proofErr w:type="spellStart"/>
            <w:r w:rsidRPr="00DA0DBC">
              <w:rPr>
                <w:rFonts w:ascii="Arial" w:eastAsia="Times New Roman" w:hAnsi="Arial" w:cs="Arial"/>
                <w:color w:val="000000"/>
                <w:sz w:val="17"/>
                <w:szCs w:val="17"/>
                <w:lang w:eastAsia="sl-SI"/>
              </w:rPr>
              <w:t>zap</w:t>
            </w:r>
            <w:proofErr w:type="spellEnd"/>
            <w:r w:rsidR="00DA0DBC">
              <w:rPr>
                <w:rFonts w:ascii="Arial" w:eastAsia="Times New Roman" w:hAnsi="Arial" w:cs="Arial"/>
                <w:color w:val="000000"/>
                <w:sz w:val="17"/>
                <w:szCs w:val="17"/>
                <w:lang w:eastAsia="sl-SI"/>
              </w:rPr>
              <w:t>. š</w:t>
            </w:r>
            <w:r w:rsidRPr="00DA0DBC">
              <w:rPr>
                <w:rFonts w:ascii="Arial" w:eastAsia="Times New Roman" w:hAnsi="Arial" w:cs="Arial"/>
                <w:color w:val="000000"/>
                <w:sz w:val="17"/>
                <w:szCs w:val="17"/>
                <w:lang w:eastAsia="sl-SI"/>
              </w:rPr>
              <w:t>t:  1,2,3,4</w:t>
            </w:r>
            <w:r w:rsidR="00DA0DBC">
              <w:rPr>
                <w:rFonts w:ascii="Arial" w:eastAsia="Times New Roman" w:hAnsi="Arial" w:cs="Arial"/>
                <w:color w:val="000000"/>
                <w:sz w:val="17"/>
                <w:szCs w:val="17"/>
                <w:lang w:eastAsia="sl-SI"/>
              </w:rPr>
              <w:t>;</w:t>
            </w:r>
          </w:p>
          <w:p w14:paraId="5A4BAE28" w14:textId="77777777" w:rsidR="000337BA" w:rsidRDefault="000011BD" w:rsidP="000011BD">
            <w:pPr>
              <w:pStyle w:val="Odstavekseznama"/>
              <w:numPr>
                <w:ilvl w:val="0"/>
                <w:numId w:val="36"/>
              </w:numPr>
              <w:spacing w:after="0" w:line="240" w:lineRule="auto"/>
              <w:jc w:val="both"/>
              <w:rPr>
                <w:rFonts w:ascii="Arial" w:eastAsia="Times New Roman" w:hAnsi="Arial" w:cs="Arial"/>
                <w:color w:val="000000"/>
                <w:sz w:val="17"/>
                <w:szCs w:val="17"/>
                <w:lang w:eastAsia="sl-SI"/>
              </w:rPr>
            </w:pPr>
            <w:r w:rsidRPr="00DA0DBC">
              <w:rPr>
                <w:rFonts w:ascii="Arial" w:eastAsia="Times New Roman" w:hAnsi="Arial" w:cs="Arial"/>
                <w:color w:val="000000"/>
                <w:sz w:val="17"/>
                <w:szCs w:val="17"/>
                <w:lang w:eastAsia="sl-SI"/>
              </w:rPr>
              <w:t>Sušenje:</w:t>
            </w:r>
            <w:r w:rsidRPr="00DA0DBC">
              <w:rPr>
                <w:rFonts w:ascii="Arial" w:eastAsia="Times New Roman" w:hAnsi="Arial" w:cs="Arial"/>
                <w:color w:val="000000"/>
                <w:sz w:val="17"/>
                <w:szCs w:val="17"/>
                <w:lang w:eastAsia="sl-SI"/>
              </w:rPr>
              <w:tab/>
              <w:t>dovoljeno do 60</w:t>
            </w:r>
            <w:r w:rsidR="00DA0DBC">
              <w:rPr>
                <w:rFonts w:ascii="Arial" w:eastAsia="Times New Roman" w:hAnsi="Arial" w:cs="Arial"/>
                <w:color w:val="000000"/>
                <w:sz w:val="17"/>
                <w:szCs w:val="17"/>
                <w:lang w:eastAsia="sl-SI"/>
              </w:rPr>
              <w:t xml:space="preserve"> </w:t>
            </w:r>
            <w:proofErr w:type="spellStart"/>
            <w:r w:rsidRPr="00DA0DBC">
              <w:rPr>
                <w:rFonts w:ascii="Arial" w:eastAsia="Times New Roman" w:hAnsi="Arial" w:cs="Arial"/>
                <w:color w:val="000000"/>
                <w:sz w:val="17"/>
                <w:szCs w:val="17"/>
                <w:lang w:eastAsia="sl-SI"/>
              </w:rPr>
              <w:t>C</w:t>
            </w:r>
            <w:r w:rsidR="00DA0DBC" w:rsidRPr="00DA0DBC">
              <w:rPr>
                <w:rFonts w:ascii="Arial" w:eastAsia="Times New Roman" w:hAnsi="Arial" w:cs="Arial"/>
                <w:color w:val="000000"/>
                <w:sz w:val="17"/>
                <w:szCs w:val="17"/>
                <w:vertAlign w:val="superscript"/>
                <w:lang w:eastAsia="sl-SI"/>
              </w:rPr>
              <w:t>o</w:t>
            </w:r>
            <w:proofErr w:type="spellEnd"/>
            <w:r w:rsidR="00DA0DBC">
              <w:rPr>
                <w:rFonts w:ascii="Arial" w:eastAsia="Times New Roman" w:hAnsi="Arial" w:cs="Arial"/>
                <w:color w:val="000000"/>
                <w:sz w:val="17"/>
                <w:szCs w:val="17"/>
                <w:lang w:eastAsia="sl-SI"/>
              </w:rPr>
              <w:t>;</w:t>
            </w:r>
          </w:p>
          <w:p w14:paraId="24650AA0" w14:textId="77777777" w:rsidR="00E20A56" w:rsidRPr="000337BA" w:rsidRDefault="000337BA" w:rsidP="000337BA">
            <w:pPr>
              <w:pStyle w:val="Odstavekseznama"/>
              <w:numPr>
                <w:ilvl w:val="0"/>
                <w:numId w:val="36"/>
              </w:numPr>
              <w:spacing w:after="0" w:line="240" w:lineRule="auto"/>
              <w:jc w:val="both"/>
              <w:rPr>
                <w:rFonts w:ascii="Arial" w:eastAsia="Times New Roman" w:hAnsi="Arial" w:cs="Arial"/>
                <w:color w:val="000000"/>
                <w:sz w:val="17"/>
                <w:szCs w:val="17"/>
                <w:lang w:eastAsia="sl-SI"/>
              </w:rPr>
            </w:pPr>
            <w:r>
              <w:rPr>
                <w:rFonts w:ascii="Arial" w:eastAsia="Times New Roman" w:hAnsi="Arial" w:cs="Arial"/>
                <w:color w:val="000000"/>
                <w:sz w:val="17"/>
                <w:szCs w:val="17"/>
                <w:lang w:eastAsia="sl-SI"/>
              </w:rPr>
              <w:t xml:space="preserve">Likanje: </w:t>
            </w:r>
            <w:r w:rsidR="000011BD" w:rsidRPr="000337BA">
              <w:rPr>
                <w:rFonts w:ascii="Arial" w:eastAsia="Times New Roman" w:hAnsi="Arial" w:cs="Arial"/>
                <w:color w:val="000000"/>
                <w:sz w:val="17"/>
                <w:szCs w:val="17"/>
                <w:lang w:eastAsia="sl-SI"/>
              </w:rPr>
              <w:t xml:space="preserve">pri </w:t>
            </w:r>
            <w:proofErr w:type="spellStart"/>
            <w:r w:rsidR="000011BD" w:rsidRPr="000337BA">
              <w:rPr>
                <w:rFonts w:ascii="Arial" w:eastAsia="Times New Roman" w:hAnsi="Arial" w:cs="Arial"/>
                <w:color w:val="000000"/>
                <w:sz w:val="17"/>
                <w:szCs w:val="17"/>
                <w:lang w:eastAsia="sl-SI"/>
              </w:rPr>
              <w:t>max</w:t>
            </w:r>
            <w:proofErr w:type="spellEnd"/>
            <w:r w:rsidR="000011BD" w:rsidRPr="000337BA">
              <w:rPr>
                <w:rFonts w:ascii="Arial" w:eastAsia="Times New Roman" w:hAnsi="Arial" w:cs="Arial"/>
                <w:color w:val="000000"/>
                <w:sz w:val="17"/>
                <w:szCs w:val="17"/>
                <w:lang w:eastAsia="sl-SI"/>
              </w:rPr>
              <w:t>. 150</w:t>
            </w:r>
            <w:r>
              <w:rPr>
                <w:rFonts w:ascii="Arial" w:eastAsia="Times New Roman" w:hAnsi="Arial" w:cs="Arial"/>
                <w:color w:val="000000"/>
                <w:sz w:val="17"/>
                <w:szCs w:val="17"/>
                <w:lang w:eastAsia="sl-SI"/>
              </w:rPr>
              <w:t xml:space="preserve"> </w:t>
            </w:r>
            <w:proofErr w:type="spellStart"/>
            <w:r>
              <w:rPr>
                <w:rFonts w:ascii="Arial" w:eastAsia="Times New Roman" w:hAnsi="Arial" w:cs="Arial"/>
                <w:color w:val="000000"/>
                <w:sz w:val="17"/>
                <w:szCs w:val="17"/>
                <w:lang w:eastAsia="sl-SI"/>
              </w:rPr>
              <w:t>C</w:t>
            </w:r>
            <w:r w:rsidRPr="000337BA">
              <w:rPr>
                <w:rFonts w:ascii="Arial" w:eastAsia="Times New Roman" w:hAnsi="Arial" w:cs="Arial"/>
                <w:color w:val="000000"/>
                <w:sz w:val="17"/>
                <w:szCs w:val="17"/>
                <w:vertAlign w:val="superscript"/>
                <w:lang w:eastAsia="sl-SI"/>
              </w:rPr>
              <w:t>o</w:t>
            </w:r>
            <w:proofErr w:type="spellEnd"/>
            <w:r>
              <w:rPr>
                <w:rFonts w:ascii="Arial" w:eastAsia="Times New Roman" w:hAnsi="Arial" w:cs="Arial"/>
                <w:color w:val="000000"/>
                <w:sz w:val="17"/>
                <w:szCs w:val="17"/>
                <w:lang w:eastAsia="sl-SI"/>
              </w:rPr>
              <w:t>.</w:t>
            </w:r>
          </w:p>
        </w:tc>
      </w:tr>
    </w:tbl>
    <w:p w14:paraId="411ED675" w14:textId="77777777" w:rsidR="00935489" w:rsidRDefault="00935489" w:rsidP="00EA5597">
      <w:pPr>
        <w:spacing w:before="225" w:after="225" w:line="240" w:lineRule="auto"/>
        <w:jc w:val="both"/>
        <w:rPr>
          <w:rFonts w:ascii="Arial" w:hAnsi="Arial" w:cs="Arial"/>
          <w:b/>
          <w:bCs/>
          <w:color w:val="000000"/>
          <w:sz w:val="17"/>
          <w:szCs w:val="17"/>
        </w:rPr>
      </w:pPr>
    </w:p>
    <w:p w14:paraId="5716243D" w14:textId="77777777" w:rsidR="00935489" w:rsidRDefault="00935489" w:rsidP="00EA5597">
      <w:pPr>
        <w:spacing w:before="225" w:after="225" w:line="240" w:lineRule="auto"/>
        <w:jc w:val="both"/>
        <w:rPr>
          <w:rFonts w:ascii="Arial" w:hAnsi="Arial" w:cs="Arial"/>
          <w:b/>
          <w:bCs/>
          <w:color w:val="000000"/>
          <w:sz w:val="17"/>
          <w:szCs w:val="17"/>
        </w:rPr>
      </w:pPr>
    </w:p>
    <w:p w14:paraId="07791AEB" w14:textId="77777777" w:rsidR="00935489" w:rsidRDefault="00935489" w:rsidP="00EA5597">
      <w:pPr>
        <w:spacing w:before="225" w:after="225" w:line="240" w:lineRule="auto"/>
        <w:jc w:val="both"/>
        <w:rPr>
          <w:rFonts w:ascii="Arial" w:hAnsi="Arial" w:cs="Arial"/>
          <w:b/>
          <w:bCs/>
          <w:color w:val="000000"/>
          <w:sz w:val="17"/>
          <w:szCs w:val="17"/>
        </w:rPr>
      </w:pPr>
    </w:p>
    <w:p w14:paraId="42F98EBF" w14:textId="77777777" w:rsidR="00EA5597" w:rsidRPr="00890316" w:rsidRDefault="00EA5597" w:rsidP="00EA5597">
      <w:pPr>
        <w:spacing w:before="225" w:after="225" w:line="240" w:lineRule="auto"/>
        <w:jc w:val="both"/>
        <w:rPr>
          <w:rFonts w:ascii="Arial" w:hAnsi="Arial" w:cs="Arial"/>
          <w:b/>
          <w:bCs/>
          <w:color w:val="000000"/>
          <w:sz w:val="17"/>
          <w:szCs w:val="17"/>
        </w:rPr>
      </w:pPr>
      <w:r w:rsidRPr="00890316">
        <w:rPr>
          <w:rFonts w:ascii="Arial" w:hAnsi="Arial" w:cs="Arial"/>
          <w:b/>
          <w:bCs/>
          <w:color w:val="000000"/>
          <w:sz w:val="17"/>
          <w:szCs w:val="17"/>
        </w:rPr>
        <w:lastRenderedPageBreak/>
        <w:t xml:space="preserve">ZAP ŠT. </w:t>
      </w:r>
      <w:r>
        <w:rPr>
          <w:rFonts w:ascii="Arial" w:hAnsi="Arial" w:cs="Arial"/>
          <w:b/>
          <w:bCs/>
          <w:color w:val="000000"/>
          <w:sz w:val="17"/>
          <w:szCs w:val="17"/>
        </w:rPr>
        <w:t>1</w:t>
      </w:r>
      <w:r w:rsidRPr="00890316">
        <w:rPr>
          <w:rFonts w:ascii="Arial" w:hAnsi="Arial" w:cs="Arial"/>
          <w:b/>
          <w:bCs/>
          <w:color w:val="000000"/>
          <w:sz w:val="17"/>
          <w:szCs w:val="17"/>
        </w:rPr>
        <w:t xml:space="preserve"> V SPECIFIKACIJI PREDRAČUNA: MAJICA KRATEK ROKAV - BELA MOŠKA V IZREZ</w:t>
      </w:r>
    </w:p>
    <w:p w14:paraId="7AE61E0F" w14:textId="6D7C425B" w:rsidR="00EA5597" w:rsidRPr="0061524E" w:rsidRDefault="00EA5597" w:rsidP="00EA5597">
      <w:pPr>
        <w:spacing w:before="225" w:after="225" w:line="240" w:lineRule="auto"/>
        <w:jc w:val="both"/>
        <w:rPr>
          <w:rFonts w:ascii="Arial" w:hAnsi="Arial" w:cs="Arial"/>
          <w:b/>
          <w:bCs/>
          <w:color w:val="000000"/>
          <w:sz w:val="17"/>
          <w:szCs w:val="17"/>
        </w:rPr>
      </w:pPr>
      <w:r w:rsidRPr="0061524E">
        <w:rPr>
          <w:rFonts w:ascii="Arial" w:hAnsi="Arial" w:cs="Arial"/>
          <w:b/>
          <w:bCs/>
          <w:color w:val="000000"/>
          <w:sz w:val="17"/>
          <w:szCs w:val="17"/>
        </w:rPr>
        <w:t>1.1 Kakovostni parametri osnovnega ma</w:t>
      </w:r>
      <w:r w:rsidR="00AD3660">
        <w:rPr>
          <w:rFonts w:ascii="Arial" w:hAnsi="Arial" w:cs="Arial"/>
          <w:b/>
          <w:bCs/>
          <w:color w:val="000000"/>
          <w:sz w:val="17"/>
          <w:szCs w:val="17"/>
        </w:rPr>
        <w:t>teriala majica Moška bela št. 50</w:t>
      </w:r>
    </w:p>
    <w:tbl>
      <w:tblPr>
        <w:tblW w:w="5000" w:type="pct"/>
        <w:tblCellMar>
          <w:left w:w="70" w:type="dxa"/>
          <w:right w:w="70" w:type="dxa"/>
        </w:tblCellMar>
        <w:tblLook w:val="04A0" w:firstRow="1" w:lastRow="0" w:firstColumn="1" w:lastColumn="0" w:noHBand="0" w:noVBand="1"/>
      </w:tblPr>
      <w:tblGrid>
        <w:gridCol w:w="5095"/>
        <w:gridCol w:w="4115"/>
      </w:tblGrid>
      <w:tr w:rsidR="00EA5597" w:rsidRPr="00FD1C56" w14:paraId="4A64DFE1" w14:textId="77777777" w:rsidTr="005212F5">
        <w:trPr>
          <w:trHeight w:val="315"/>
        </w:trPr>
        <w:tc>
          <w:tcPr>
            <w:tcW w:w="2766" w:type="pct"/>
            <w:tcBorders>
              <w:top w:val="single" w:sz="8" w:space="0" w:color="auto"/>
              <w:left w:val="single" w:sz="8" w:space="0" w:color="auto"/>
              <w:bottom w:val="single" w:sz="8" w:space="0" w:color="auto"/>
              <w:right w:val="single" w:sz="8" w:space="0" w:color="auto"/>
            </w:tcBorders>
            <w:shd w:val="clear" w:color="auto" w:fill="C6D9F1" w:themeFill="text2" w:themeFillTint="33"/>
            <w:noWrap/>
            <w:vAlign w:val="center"/>
            <w:hideMark/>
          </w:tcPr>
          <w:p w14:paraId="691C1C22" w14:textId="77777777" w:rsidR="00EA5597" w:rsidRPr="00FD1C56" w:rsidRDefault="00EA5597" w:rsidP="005212F5">
            <w:pPr>
              <w:spacing w:after="0" w:line="240" w:lineRule="auto"/>
              <w:rPr>
                <w:rFonts w:ascii="Arial" w:eastAsia="Times New Roman" w:hAnsi="Arial" w:cs="Arial"/>
                <w:b/>
                <w:bCs/>
                <w:color w:val="000000"/>
                <w:sz w:val="17"/>
                <w:szCs w:val="17"/>
                <w:lang w:eastAsia="sl-SI"/>
              </w:rPr>
            </w:pPr>
            <w:r w:rsidRPr="00FD1C56">
              <w:rPr>
                <w:rFonts w:ascii="Arial" w:eastAsia="Times New Roman" w:hAnsi="Arial" w:cs="Arial"/>
                <w:b/>
                <w:bCs/>
                <w:color w:val="000000"/>
                <w:sz w:val="17"/>
                <w:szCs w:val="17"/>
                <w:lang w:eastAsia="sl-SI"/>
              </w:rPr>
              <w:t>Kakovostni parametri</w:t>
            </w:r>
          </w:p>
        </w:tc>
        <w:tc>
          <w:tcPr>
            <w:tcW w:w="2234" w:type="pct"/>
            <w:tcBorders>
              <w:top w:val="single" w:sz="8" w:space="0" w:color="auto"/>
              <w:left w:val="nil"/>
              <w:bottom w:val="single" w:sz="8" w:space="0" w:color="auto"/>
              <w:right w:val="single" w:sz="8" w:space="0" w:color="auto"/>
            </w:tcBorders>
            <w:shd w:val="clear" w:color="auto" w:fill="C6D9F1" w:themeFill="text2" w:themeFillTint="33"/>
            <w:noWrap/>
            <w:vAlign w:val="center"/>
            <w:hideMark/>
          </w:tcPr>
          <w:p w14:paraId="767039C3" w14:textId="77777777" w:rsidR="00EA5597" w:rsidRPr="00FD1C56" w:rsidRDefault="00EA5597" w:rsidP="005212F5">
            <w:pPr>
              <w:spacing w:after="0" w:line="240" w:lineRule="auto"/>
              <w:rPr>
                <w:rFonts w:ascii="Arial" w:eastAsia="Times New Roman" w:hAnsi="Arial" w:cs="Arial"/>
                <w:b/>
                <w:bCs/>
                <w:color w:val="000000"/>
                <w:sz w:val="17"/>
                <w:szCs w:val="17"/>
                <w:lang w:eastAsia="sl-SI"/>
              </w:rPr>
            </w:pPr>
            <w:r w:rsidRPr="00FD1C56">
              <w:rPr>
                <w:rFonts w:ascii="Arial" w:eastAsia="Times New Roman" w:hAnsi="Arial" w:cs="Arial"/>
                <w:b/>
                <w:bCs/>
                <w:color w:val="000000"/>
                <w:sz w:val="17"/>
                <w:szCs w:val="17"/>
                <w:lang w:eastAsia="sl-SI"/>
              </w:rPr>
              <w:t>Vrednost</w:t>
            </w:r>
          </w:p>
        </w:tc>
      </w:tr>
      <w:tr w:rsidR="00EA5597" w:rsidRPr="00FD1C56" w14:paraId="6BD8437D" w14:textId="77777777" w:rsidTr="005212F5">
        <w:trPr>
          <w:trHeight w:val="315"/>
        </w:trPr>
        <w:tc>
          <w:tcPr>
            <w:tcW w:w="2766" w:type="pct"/>
            <w:tcBorders>
              <w:top w:val="nil"/>
              <w:left w:val="single" w:sz="8" w:space="0" w:color="auto"/>
              <w:bottom w:val="single" w:sz="8" w:space="0" w:color="auto"/>
              <w:right w:val="single" w:sz="8" w:space="0" w:color="auto"/>
            </w:tcBorders>
            <w:shd w:val="clear" w:color="auto" w:fill="auto"/>
            <w:noWrap/>
            <w:vAlign w:val="center"/>
            <w:hideMark/>
          </w:tcPr>
          <w:p w14:paraId="1AEDA61D" w14:textId="77777777" w:rsidR="00EA5597" w:rsidRPr="00FD1C56" w:rsidRDefault="00EA5597" w:rsidP="005212F5">
            <w:pPr>
              <w:spacing w:after="0" w:line="240" w:lineRule="auto"/>
              <w:rPr>
                <w:rFonts w:ascii="Arial" w:eastAsia="Times New Roman" w:hAnsi="Arial" w:cs="Arial"/>
                <w:color w:val="000000"/>
                <w:sz w:val="17"/>
                <w:szCs w:val="17"/>
                <w:lang w:eastAsia="sl-SI"/>
              </w:rPr>
            </w:pPr>
            <w:r w:rsidRPr="00FD1C56">
              <w:rPr>
                <w:rFonts w:ascii="Arial" w:eastAsia="Times New Roman" w:hAnsi="Arial" w:cs="Arial"/>
                <w:color w:val="000000"/>
                <w:sz w:val="17"/>
                <w:szCs w:val="17"/>
                <w:lang w:eastAsia="sl-SI"/>
              </w:rPr>
              <w:t>Osnovna barva</w:t>
            </w:r>
          </w:p>
        </w:tc>
        <w:tc>
          <w:tcPr>
            <w:tcW w:w="2234" w:type="pct"/>
            <w:tcBorders>
              <w:top w:val="nil"/>
              <w:left w:val="nil"/>
              <w:bottom w:val="single" w:sz="8" w:space="0" w:color="auto"/>
              <w:right w:val="single" w:sz="8" w:space="0" w:color="auto"/>
            </w:tcBorders>
            <w:shd w:val="clear" w:color="auto" w:fill="auto"/>
            <w:noWrap/>
            <w:vAlign w:val="center"/>
            <w:hideMark/>
          </w:tcPr>
          <w:p w14:paraId="2A0A652D" w14:textId="77777777" w:rsidR="00EA5597" w:rsidRPr="00FD1C56" w:rsidRDefault="00EA5597" w:rsidP="005212F5">
            <w:pPr>
              <w:spacing w:after="0" w:line="240" w:lineRule="auto"/>
              <w:rPr>
                <w:rFonts w:ascii="Arial" w:eastAsia="Times New Roman" w:hAnsi="Arial" w:cs="Arial"/>
                <w:color w:val="000000"/>
                <w:sz w:val="17"/>
                <w:szCs w:val="17"/>
                <w:lang w:eastAsia="sl-SI"/>
              </w:rPr>
            </w:pPr>
            <w:r w:rsidRPr="00FD1C56">
              <w:rPr>
                <w:rFonts w:ascii="Arial" w:eastAsia="Times New Roman" w:hAnsi="Arial" w:cs="Arial"/>
                <w:color w:val="000000"/>
                <w:sz w:val="17"/>
                <w:szCs w:val="17"/>
                <w:lang w:eastAsia="sl-SI"/>
              </w:rPr>
              <w:t>bela</w:t>
            </w:r>
          </w:p>
        </w:tc>
      </w:tr>
      <w:tr w:rsidR="00EA5597" w:rsidRPr="00FD1C56" w14:paraId="027C5A22" w14:textId="77777777" w:rsidTr="0002365B">
        <w:trPr>
          <w:trHeight w:val="315"/>
        </w:trPr>
        <w:tc>
          <w:tcPr>
            <w:tcW w:w="2766" w:type="pct"/>
            <w:tcBorders>
              <w:top w:val="nil"/>
              <w:left w:val="single" w:sz="8" w:space="0" w:color="auto"/>
              <w:bottom w:val="single" w:sz="8" w:space="0" w:color="auto"/>
              <w:right w:val="single" w:sz="8" w:space="0" w:color="auto"/>
            </w:tcBorders>
            <w:shd w:val="clear" w:color="auto" w:fill="auto"/>
            <w:noWrap/>
            <w:vAlign w:val="center"/>
            <w:hideMark/>
          </w:tcPr>
          <w:p w14:paraId="62A211F0" w14:textId="77777777" w:rsidR="00EA5597" w:rsidRPr="00FD1C56" w:rsidRDefault="00EA5597" w:rsidP="005212F5">
            <w:pPr>
              <w:spacing w:after="0" w:line="240" w:lineRule="auto"/>
              <w:rPr>
                <w:rFonts w:ascii="Arial" w:eastAsia="Times New Roman" w:hAnsi="Arial" w:cs="Arial"/>
                <w:color w:val="000000"/>
                <w:sz w:val="17"/>
                <w:szCs w:val="17"/>
                <w:lang w:eastAsia="sl-SI"/>
              </w:rPr>
            </w:pPr>
            <w:r w:rsidRPr="00FD1C56">
              <w:rPr>
                <w:rFonts w:ascii="Arial" w:eastAsia="Times New Roman" w:hAnsi="Arial" w:cs="Arial"/>
                <w:color w:val="000000"/>
                <w:sz w:val="17"/>
                <w:szCs w:val="17"/>
                <w:lang w:eastAsia="sl-SI"/>
              </w:rPr>
              <w:t>Položaj žepa</w:t>
            </w:r>
          </w:p>
        </w:tc>
        <w:tc>
          <w:tcPr>
            <w:tcW w:w="2234" w:type="pct"/>
            <w:tcBorders>
              <w:top w:val="nil"/>
              <w:left w:val="nil"/>
              <w:bottom w:val="single" w:sz="8" w:space="0" w:color="auto"/>
              <w:right w:val="single" w:sz="8" w:space="0" w:color="auto"/>
            </w:tcBorders>
            <w:shd w:val="clear" w:color="auto" w:fill="auto"/>
            <w:noWrap/>
            <w:vAlign w:val="center"/>
            <w:hideMark/>
          </w:tcPr>
          <w:p w14:paraId="7E9703DE" w14:textId="77777777" w:rsidR="00EA5597" w:rsidRPr="00FD1C56" w:rsidRDefault="00EA5597" w:rsidP="005212F5">
            <w:pPr>
              <w:spacing w:after="0" w:line="240" w:lineRule="auto"/>
              <w:rPr>
                <w:rFonts w:ascii="Arial" w:eastAsia="Times New Roman" w:hAnsi="Arial" w:cs="Arial"/>
                <w:color w:val="000000"/>
                <w:sz w:val="17"/>
                <w:szCs w:val="17"/>
                <w:lang w:eastAsia="sl-SI"/>
              </w:rPr>
            </w:pPr>
            <w:r w:rsidRPr="00FD1C56">
              <w:rPr>
                <w:rFonts w:ascii="Arial" w:eastAsia="Times New Roman" w:hAnsi="Arial" w:cs="Arial"/>
                <w:color w:val="000000"/>
                <w:sz w:val="17"/>
                <w:szCs w:val="17"/>
                <w:lang w:eastAsia="sl-SI"/>
              </w:rPr>
              <w:t>/</w:t>
            </w:r>
          </w:p>
        </w:tc>
      </w:tr>
      <w:tr w:rsidR="00EA5597" w:rsidRPr="00FD1C56" w14:paraId="2B303920" w14:textId="77777777" w:rsidTr="0002365B">
        <w:trPr>
          <w:trHeight w:val="315"/>
        </w:trPr>
        <w:tc>
          <w:tcPr>
            <w:tcW w:w="2766" w:type="pct"/>
            <w:tcBorders>
              <w:top w:val="single" w:sz="8" w:space="0" w:color="auto"/>
              <w:left w:val="single" w:sz="8" w:space="0" w:color="auto"/>
              <w:bottom w:val="single" w:sz="6" w:space="0" w:color="auto"/>
              <w:right w:val="single" w:sz="8" w:space="0" w:color="auto"/>
            </w:tcBorders>
            <w:shd w:val="clear" w:color="auto" w:fill="auto"/>
            <w:noWrap/>
            <w:vAlign w:val="center"/>
            <w:hideMark/>
          </w:tcPr>
          <w:p w14:paraId="779A6ED7" w14:textId="77777777" w:rsidR="00EA5597" w:rsidRPr="00FD1C56" w:rsidRDefault="00EA5597" w:rsidP="005212F5">
            <w:pPr>
              <w:spacing w:after="0" w:line="240" w:lineRule="auto"/>
              <w:rPr>
                <w:rFonts w:ascii="Arial" w:eastAsia="Times New Roman" w:hAnsi="Arial" w:cs="Arial"/>
                <w:color w:val="000000"/>
                <w:sz w:val="17"/>
                <w:szCs w:val="17"/>
                <w:lang w:eastAsia="sl-SI"/>
              </w:rPr>
            </w:pPr>
            <w:r w:rsidRPr="00FD1C56">
              <w:rPr>
                <w:rFonts w:ascii="Arial" w:eastAsia="Times New Roman" w:hAnsi="Arial" w:cs="Arial"/>
                <w:color w:val="000000"/>
                <w:sz w:val="17"/>
                <w:szCs w:val="17"/>
                <w:lang w:eastAsia="sl-SI"/>
              </w:rPr>
              <w:t>Žep</w:t>
            </w:r>
          </w:p>
        </w:tc>
        <w:tc>
          <w:tcPr>
            <w:tcW w:w="2234" w:type="pct"/>
            <w:tcBorders>
              <w:top w:val="single" w:sz="8" w:space="0" w:color="auto"/>
              <w:left w:val="nil"/>
              <w:bottom w:val="single" w:sz="6" w:space="0" w:color="auto"/>
              <w:right w:val="single" w:sz="6" w:space="0" w:color="auto"/>
            </w:tcBorders>
            <w:shd w:val="clear" w:color="auto" w:fill="auto"/>
            <w:noWrap/>
            <w:vAlign w:val="center"/>
            <w:hideMark/>
          </w:tcPr>
          <w:p w14:paraId="7A9B198D" w14:textId="77777777" w:rsidR="00EA5597" w:rsidRPr="00FD1C56" w:rsidRDefault="00EA5597" w:rsidP="005212F5">
            <w:pPr>
              <w:spacing w:after="0" w:line="240" w:lineRule="auto"/>
              <w:rPr>
                <w:rFonts w:ascii="Arial" w:eastAsia="Times New Roman" w:hAnsi="Arial" w:cs="Arial"/>
                <w:color w:val="000000"/>
                <w:sz w:val="17"/>
                <w:szCs w:val="17"/>
                <w:lang w:eastAsia="sl-SI"/>
              </w:rPr>
            </w:pPr>
            <w:r w:rsidRPr="00FD1C56">
              <w:rPr>
                <w:rFonts w:ascii="Arial" w:eastAsia="Times New Roman" w:hAnsi="Arial" w:cs="Arial"/>
                <w:color w:val="000000"/>
                <w:sz w:val="17"/>
                <w:szCs w:val="17"/>
                <w:lang w:eastAsia="sl-SI"/>
              </w:rPr>
              <w:t>/</w:t>
            </w:r>
          </w:p>
        </w:tc>
      </w:tr>
      <w:tr w:rsidR="00EA5597" w:rsidRPr="00FD1C56" w14:paraId="357C24EC" w14:textId="77777777" w:rsidTr="0002365B">
        <w:trPr>
          <w:trHeight w:val="315"/>
        </w:trPr>
        <w:tc>
          <w:tcPr>
            <w:tcW w:w="2766" w:type="pct"/>
            <w:tcBorders>
              <w:top w:val="single" w:sz="6" w:space="0" w:color="auto"/>
              <w:left w:val="single" w:sz="8" w:space="0" w:color="auto"/>
              <w:bottom w:val="single" w:sz="8" w:space="0" w:color="auto"/>
              <w:right w:val="single" w:sz="8" w:space="0" w:color="auto"/>
            </w:tcBorders>
            <w:shd w:val="clear" w:color="auto" w:fill="auto"/>
            <w:noWrap/>
            <w:vAlign w:val="center"/>
            <w:hideMark/>
          </w:tcPr>
          <w:p w14:paraId="740C40B0" w14:textId="77777777" w:rsidR="00EA5597" w:rsidRPr="00FD1C56" w:rsidRDefault="00EA5597" w:rsidP="005212F5">
            <w:pPr>
              <w:spacing w:after="0" w:line="240" w:lineRule="auto"/>
              <w:rPr>
                <w:rFonts w:ascii="Arial" w:eastAsia="Times New Roman" w:hAnsi="Arial" w:cs="Arial"/>
                <w:color w:val="000000"/>
                <w:sz w:val="17"/>
                <w:szCs w:val="17"/>
                <w:lang w:eastAsia="sl-SI"/>
              </w:rPr>
            </w:pPr>
            <w:r w:rsidRPr="00FD1C56">
              <w:rPr>
                <w:rFonts w:ascii="Arial" w:eastAsia="Times New Roman" w:hAnsi="Arial" w:cs="Arial"/>
                <w:color w:val="000000"/>
                <w:sz w:val="17"/>
                <w:szCs w:val="17"/>
                <w:lang w:eastAsia="sl-SI"/>
              </w:rPr>
              <w:t>Izrez</w:t>
            </w:r>
          </w:p>
        </w:tc>
        <w:tc>
          <w:tcPr>
            <w:tcW w:w="2234" w:type="pct"/>
            <w:tcBorders>
              <w:top w:val="single" w:sz="6" w:space="0" w:color="auto"/>
              <w:left w:val="nil"/>
              <w:bottom w:val="single" w:sz="8" w:space="0" w:color="auto"/>
              <w:right w:val="single" w:sz="6" w:space="0" w:color="auto"/>
            </w:tcBorders>
            <w:shd w:val="clear" w:color="auto" w:fill="auto"/>
            <w:noWrap/>
            <w:vAlign w:val="center"/>
            <w:hideMark/>
          </w:tcPr>
          <w:p w14:paraId="151A8565" w14:textId="1AA6925F" w:rsidR="00EA5597" w:rsidRPr="00FD1C56" w:rsidRDefault="0002365B" w:rsidP="005212F5">
            <w:pPr>
              <w:spacing w:after="0" w:line="240" w:lineRule="auto"/>
              <w:rPr>
                <w:rFonts w:ascii="Arial" w:eastAsia="Times New Roman" w:hAnsi="Arial" w:cs="Arial"/>
                <w:color w:val="000000"/>
                <w:sz w:val="17"/>
                <w:szCs w:val="17"/>
                <w:lang w:eastAsia="sl-SI"/>
              </w:rPr>
            </w:pPr>
            <w:r w:rsidRPr="0002365B">
              <w:rPr>
                <w:rFonts w:ascii="Arial" w:eastAsia="Times New Roman" w:hAnsi="Arial" w:cs="Arial"/>
                <w:color w:val="000000"/>
                <w:sz w:val="17"/>
                <w:szCs w:val="17"/>
                <w:lang w:eastAsia="sl-SI"/>
              </w:rPr>
              <w:t>V</w:t>
            </w:r>
          </w:p>
        </w:tc>
      </w:tr>
      <w:tr w:rsidR="00EA5597" w:rsidRPr="00FD1C56" w14:paraId="49B3316F" w14:textId="77777777" w:rsidTr="005212F5">
        <w:trPr>
          <w:trHeight w:val="315"/>
        </w:trPr>
        <w:tc>
          <w:tcPr>
            <w:tcW w:w="2766" w:type="pct"/>
            <w:tcBorders>
              <w:top w:val="nil"/>
              <w:left w:val="single" w:sz="8" w:space="0" w:color="auto"/>
              <w:bottom w:val="single" w:sz="8" w:space="0" w:color="auto"/>
              <w:right w:val="single" w:sz="8" w:space="0" w:color="auto"/>
            </w:tcBorders>
            <w:shd w:val="clear" w:color="auto" w:fill="auto"/>
            <w:noWrap/>
            <w:vAlign w:val="center"/>
            <w:hideMark/>
          </w:tcPr>
          <w:p w14:paraId="76A1322B" w14:textId="77777777" w:rsidR="00EA5597" w:rsidRPr="00FD1C56" w:rsidRDefault="00EA5597" w:rsidP="005212F5">
            <w:pPr>
              <w:spacing w:after="0" w:line="240" w:lineRule="auto"/>
              <w:rPr>
                <w:rFonts w:ascii="Arial" w:eastAsia="Times New Roman" w:hAnsi="Arial" w:cs="Arial"/>
                <w:color w:val="000000"/>
                <w:sz w:val="17"/>
                <w:szCs w:val="17"/>
                <w:lang w:eastAsia="sl-SI"/>
              </w:rPr>
            </w:pPr>
            <w:r w:rsidRPr="00FD1C56">
              <w:rPr>
                <w:rFonts w:ascii="Arial" w:eastAsia="Times New Roman" w:hAnsi="Arial" w:cs="Arial"/>
                <w:color w:val="000000"/>
                <w:sz w:val="17"/>
                <w:szCs w:val="17"/>
                <w:lang w:eastAsia="sl-SI"/>
              </w:rPr>
              <w:t>Surovinska sestava</w:t>
            </w:r>
          </w:p>
        </w:tc>
        <w:tc>
          <w:tcPr>
            <w:tcW w:w="2234" w:type="pct"/>
            <w:tcBorders>
              <w:top w:val="nil"/>
              <w:left w:val="nil"/>
              <w:bottom w:val="single" w:sz="8" w:space="0" w:color="auto"/>
              <w:right w:val="single" w:sz="8" w:space="0" w:color="auto"/>
            </w:tcBorders>
            <w:shd w:val="clear" w:color="auto" w:fill="auto"/>
            <w:noWrap/>
            <w:vAlign w:val="center"/>
            <w:hideMark/>
          </w:tcPr>
          <w:p w14:paraId="210EA3EB" w14:textId="77777777" w:rsidR="00EA5597" w:rsidRPr="00FD1C56" w:rsidRDefault="00EA5597" w:rsidP="005212F5">
            <w:pPr>
              <w:spacing w:after="0" w:line="240" w:lineRule="auto"/>
              <w:rPr>
                <w:rFonts w:ascii="Arial" w:eastAsia="Times New Roman" w:hAnsi="Arial" w:cs="Arial"/>
                <w:color w:val="000000"/>
                <w:sz w:val="17"/>
                <w:szCs w:val="17"/>
                <w:lang w:eastAsia="sl-SI"/>
              </w:rPr>
            </w:pPr>
            <w:r w:rsidRPr="00FD1C56">
              <w:rPr>
                <w:rFonts w:ascii="Arial" w:eastAsia="Times New Roman" w:hAnsi="Arial" w:cs="Arial"/>
                <w:color w:val="000000"/>
                <w:sz w:val="17"/>
                <w:szCs w:val="17"/>
                <w:lang w:eastAsia="sl-SI"/>
              </w:rPr>
              <w:t>100% bombaž</w:t>
            </w:r>
          </w:p>
        </w:tc>
      </w:tr>
      <w:tr w:rsidR="00EA5597" w:rsidRPr="00FD1C56" w14:paraId="78FA9716" w14:textId="77777777" w:rsidTr="005212F5">
        <w:trPr>
          <w:trHeight w:val="315"/>
        </w:trPr>
        <w:tc>
          <w:tcPr>
            <w:tcW w:w="2766" w:type="pct"/>
            <w:tcBorders>
              <w:top w:val="nil"/>
              <w:left w:val="single" w:sz="8" w:space="0" w:color="auto"/>
              <w:bottom w:val="single" w:sz="8" w:space="0" w:color="auto"/>
              <w:right w:val="single" w:sz="8" w:space="0" w:color="auto"/>
            </w:tcBorders>
            <w:shd w:val="clear" w:color="auto" w:fill="auto"/>
            <w:noWrap/>
            <w:vAlign w:val="center"/>
            <w:hideMark/>
          </w:tcPr>
          <w:p w14:paraId="7A7C389A" w14:textId="77777777" w:rsidR="00EA5597" w:rsidRPr="00FD1C56" w:rsidRDefault="00EA5597" w:rsidP="005212F5">
            <w:pPr>
              <w:spacing w:after="0" w:line="240" w:lineRule="auto"/>
              <w:rPr>
                <w:rFonts w:ascii="Arial" w:eastAsia="Times New Roman" w:hAnsi="Arial" w:cs="Arial"/>
                <w:color w:val="000000"/>
                <w:sz w:val="17"/>
                <w:szCs w:val="17"/>
                <w:lang w:eastAsia="sl-SI"/>
              </w:rPr>
            </w:pPr>
            <w:r w:rsidRPr="00FD1C56">
              <w:rPr>
                <w:rFonts w:ascii="Arial" w:eastAsia="Times New Roman" w:hAnsi="Arial" w:cs="Arial"/>
                <w:color w:val="000000"/>
                <w:sz w:val="17"/>
                <w:szCs w:val="17"/>
                <w:lang w:eastAsia="sl-SI"/>
              </w:rPr>
              <w:t>Površinska masa</w:t>
            </w:r>
          </w:p>
        </w:tc>
        <w:tc>
          <w:tcPr>
            <w:tcW w:w="2234" w:type="pct"/>
            <w:tcBorders>
              <w:top w:val="nil"/>
              <w:left w:val="nil"/>
              <w:bottom w:val="single" w:sz="8" w:space="0" w:color="auto"/>
              <w:right w:val="single" w:sz="8" w:space="0" w:color="auto"/>
            </w:tcBorders>
            <w:shd w:val="clear" w:color="auto" w:fill="auto"/>
            <w:noWrap/>
            <w:vAlign w:val="center"/>
            <w:hideMark/>
          </w:tcPr>
          <w:p w14:paraId="0A945E84" w14:textId="1532B8E0" w:rsidR="00EA5597" w:rsidRPr="00FD1C56" w:rsidRDefault="00EA5597" w:rsidP="005212F5">
            <w:pPr>
              <w:spacing w:after="0" w:line="240" w:lineRule="auto"/>
              <w:rPr>
                <w:rFonts w:ascii="Arial" w:eastAsia="Times New Roman" w:hAnsi="Arial" w:cs="Arial"/>
                <w:color w:val="000000"/>
                <w:sz w:val="17"/>
                <w:szCs w:val="17"/>
                <w:lang w:eastAsia="sl-SI"/>
              </w:rPr>
            </w:pPr>
            <w:r w:rsidRPr="00FD1C56">
              <w:rPr>
                <w:rFonts w:ascii="Arial" w:eastAsia="Times New Roman" w:hAnsi="Arial" w:cs="Arial"/>
                <w:color w:val="000000"/>
                <w:sz w:val="17"/>
                <w:szCs w:val="17"/>
                <w:lang w:eastAsia="sl-SI"/>
              </w:rPr>
              <w:t>180</w:t>
            </w:r>
            <w:r w:rsidR="0012452D">
              <w:rPr>
                <w:rFonts w:ascii="Arial" w:eastAsia="Times New Roman" w:hAnsi="Arial" w:cs="Arial"/>
                <w:color w:val="000000"/>
                <w:sz w:val="17"/>
                <w:szCs w:val="17"/>
                <w:lang w:eastAsia="sl-SI"/>
              </w:rPr>
              <w:t xml:space="preserve"> </w:t>
            </w:r>
            <w:r w:rsidRPr="00FD1C56">
              <w:rPr>
                <w:rFonts w:ascii="Arial" w:eastAsia="Times New Roman" w:hAnsi="Arial" w:cs="Arial"/>
                <w:color w:val="000000"/>
                <w:sz w:val="17"/>
                <w:szCs w:val="17"/>
                <w:lang w:eastAsia="sl-SI"/>
              </w:rPr>
              <w:t>g/m2</w:t>
            </w:r>
          </w:p>
        </w:tc>
      </w:tr>
      <w:tr w:rsidR="00EA5597" w:rsidRPr="00FD1C56" w14:paraId="6FB716C4" w14:textId="77777777" w:rsidTr="005212F5">
        <w:trPr>
          <w:trHeight w:val="315"/>
        </w:trPr>
        <w:tc>
          <w:tcPr>
            <w:tcW w:w="2766" w:type="pct"/>
            <w:tcBorders>
              <w:top w:val="nil"/>
              <w:left w:val="single" w:sz="8" w:space="0" w:color="auto"/>
              <w:bottom w:val="single" w:sz="8" w:space="0" w:color="auto"/>
              <w:right w:val="single" w:sz="8" w:space="0" w:color="auto"/>
            </w:tcBorders>
            <w:shd w:val="clear" w:color="auto" w:fill="auto"/>
            <w:noWrap/>
            <w:vAlign w:val="center"/>
            <w:hideMark/>
          </w:tcPr>
          <w:p w14:paraId="40831C7B" w14:textId="77777777" w:rsidR="00EA5597" w:rsidRPr="00FD1C56" w:rsidRDefault="00EA5597" w:rsidP="005212F5">
            <w:pPr>
              <w:spacing w:after="0" w:line="240" w:lineRule="auto"/>
              <w:rPr>
                <w:rFonts w:ascii="Arial" w:eastAsia="Times New Roman" w:hAnsi="Arial" w:cs="Arial"/>
                <w:color w:val="000000"/>
                <w:sz w:val="17"/>
                <w:szCs w:val="17"/>
                <w:lang w:eastAsia="sl-SI"/>
              </w:rPr>
            </w:pPr>
            <w:r w:rsidRPr="00FD1C56">
              <w:rPr>
                <w:rFonts w:ascii="Arial" w:eastAsia="Times New Roman" w:hAnsi="Arial" w:cs="Arial"/>
                <w:color w:val="000000"/>
                <w:sz w:val="17"/>
                <w:szCs w:val="17"/>
                <w:lang w:eastAsia="sl-SI"/>
              </w:rPr>
              <w:t>Krčenje po pranju na 60 °C Osnova</w:t>
            </w:r>
          </w:p>
        </w:tc>
        <w:tc>
          <w:tcPr>
            <w:tcW w:w="2234" w:type="pct"/>
            <w:tcBorders>
              <w:top w:val="nil"/>
              <w:left w:val="nil"/>
              <w:bottom w:val="single" w:sz="8" w:space="0" w:color="auto"/>
              <w:right w:val="single" w:sz="8" w:space="0" w:color="auto"/>
            </w:tcBorders>
            <w:shd w:val="clear" w:color="auto" w:fill="auto"/>
            <w:noWrap/>
            <w:vAlign w:val="center"/>
            <w:hideMark/>
          </w:tcPr>
          <w:p w14:paraId="00E86D55" w14:textId="77777777" w:rsidR="00EA5597" w:rsidRPr="00FD1C56" w:rsidRDefault="00EA5597" w:rsidP="005212F5">
            <w:pPr>
              <w:spacing w:after="0" w:line="240" w:lineRule="auto"/>
              <w:rPr>
                <w:rFonts w:ascii="Arial" w:eastAsia="Times New Roman" w:hAnsi="Arial" w:cs="Arial"/>
                <w:color w:val="000000"/>
                <w:sz w:val="17"/>
                <w:szCs w:val="17"/>
                <w:lang w:eastAsia="sl-SI"/>
              </w:rPr>
            </w:pPr>
            <w:r w:rsidRPr="00FD1C56">
              <w:rPr>
                <w:rFonts w:ascii="Arial" w:eastAsia="Times New Roman" w:hAnsi="Arial" w:cs="Arial"/>
                <w:color w:val="000000"/>
                <w:sz w:val="17"/>
                <w:szCs w:val="17"/>
                <w:lang w:eastAsia="sl-SI"/>
              </w:rPr>
              <w:t>≤ 5%</w:t>
            </w:r>
          </w:p>
        </w:tc>
      </w:tr>
      <w:tr w:rsidR="00EA5597" w:rsidRPr="00FD1C56" w14:paraId="4E2462E3" w14:textId="77777777" w:rsidTr="005212F5">
        <w:trPr>
          <w:trHeight w:val="315"/>
        </w:trPr>
        <w:tc>
          <w:tcPr>
            <w:tcW w:w="2766" w:type="pct"/>
            <w:tcBorders>
              <w:top w:val="nil"/>
              <w:left w:val="single" w:sz="8" w:space="0" w:color="auto"/>
              <w:bottom w:val="single" w:sz="8" w:space="0" w:color="auto"/>
              <w:right w:val="single" w:sz="8" w:space="0" w:color="auto"/>
            </w:tcBorders>
            <w:shd w:val="clear" w:color="auto" w:fill="auto"/>
            <w:noWrap/>
            <w:vAlign w:val="center"/>
            <w:hideMark/>
          </w:tcPr>
          <w:p w14:paraId="5DF14295" w14:textId="77777777" w:rsidR="00EA5597" w:rsidRPr="00FD1C56" w:rsidRDefault="00EA5597" w:rsidP="005212F5">
            <w:pPr>
              <w:spacing w:after="0" w:line="240" w:lineRule="auto"/>
              <w:rPr>
                <w:rFonts w:ascii="Arial" w:eastAsia="Times New Roman" w:hAnsi="Arial" w:cs="Arial"/>
                <w:color w:val="000000"/>
                <w:sz w:val="17"/>
                <w:szCs w:val="17"/>
                <w:lang w:eastAsia="sl-SI"/>
              </w:rPr>
            </w:pPr>
            <w:r w:rsidRPr="00FD1C56">
              <w:rPr>
                <w:rFonts w:ascii="Arial" w:eastAsia="Times New Roman" w:hAnsi="Arial" w:cs="Arial"/>
                <w:color w:val="000000"/>
                <w:sz w:val="17"/>
                <w:szCs w:val="17"/>
                <w:lang w:eastAsia="sl-SI"/>
              </w:rPr>
              <w:t>Velikost</w:t>
            </w:r>
          </w:p>
        </w:tc>
        <w:tc>
          <w:tcPr>
            <w:tcW w:w="2234" w:type="pct"/>
            <w:tcBorders>
              <w:top w:val="nil"/>
              <w:left w:val="nil"/>
              <w:bottom w:val="single" w:sz="8" w:space="0" w:color="auto"/>
              <w:right w:val="single" w:sz="8" w:space="0" w:color="auto"/>
            </w:tcBorders>
            <w:shd w:val="clear" w:color="auto" w:fill="auto"/>
            <w:noWrap/>
            <w:vAlign w:val="center"/>
            <w:hideMark/>
          </w:tcPr>
          <w:p w14:paraId="0B942A38" w14:textId="77777777" w:rsidR="00EA5597" w:rsidRPr="00FD1C56" w:rsidRDefault="00EA5597" w:rsidP="005212F5">
            <w:pPr>
              <w:spacing w:after="0" w:line="240" w:lineRule="auto"/>
              <w:rPr>
                <w:rFonts w:ascii="Arial" w:eastAsia="Times New Roman" w:hAnsi="Arial" w:cs="Arial"/>
                <w:color w:val="000000"/>
                <w:sz w:val="17"/>
                <w:szCs w:val="17"/>
                <w:lang w:eastAsia="sl-SI"/>
              </w:rPr>
            </w:pPr>
            <w:r>
              <w:rPr>
                <w:rFonts w:ascii="Arial" w:eastAsia="Times New Roman" w:hAnsi="Arial" w:cs="Arial"/>
                <w:color w:val="000000"/>
                <w:sz w:val="17"/>
                <w:szCs w:val="17"/>
                <w:lang w:eastAsia="sl-SI"/>
              </w:rPr>
              <w:t>p</w:t>
            </w:r>
            <w:r w:rsidRPr="00FD1C56">
              <w:rPr>
                <w:rFonts w:ascii="Arial" w:eastAsia="Times New Roman" w:hAnsi="Arial" w:cs="Arial"/>
                <w:color w:val="000000"/>
                <w:sz w:val="17"/>
                <w:szCs w:val="17"/>
                <w:lang w:eastAsia="sl-SI"/>
              </w:rPr>
              <w:t>o zahtevi naročnika</w:t>
            </w:r>
          </w:p>
        </w:tc>
      </w:tr>
      <w:tr w:rsidR="00EA5597" w:rsidRPr="0002464C" w14:paraId="3236F53D" w14:textId="77777777" w:rsidTr="005212F5">
        <w:trPr>
          <w:trHeight w:val="315"/>
        </w:trPr>
        <w:tc>
          <w:tcPr>
            <w:tcW w:w="2766" w:type="pct"/>
            <w:tcBorders>
              <w:top w:val="nil"/>
              <w:left w:val="single" w:sz="8" w:space="0" w:color="auto"/>
              <w:bottom w:val="single" w:sz="8" w:space="0" w:color="auto"/>
              <w:right w:val="single" w:sz="8" w:space="0" w:color="auto"/>
            </w:tcBorders>
            <w:shd w:val="clear" w:color="auto" w:fill="auto"/>
            <w:noWrap/>
            <w:vAlign w:val="center"/>
            <w:hideMark/>
          </w:tcPr>
          <w:p w14:paraId="64F26F4F" w14:textId="77777777" w:rsidR="00EA5597" w:rsidRPr="0002464C" w:rsidRDefault="00EA5597" w:rsidP="005212F5">
            <w:pPr>
              <w:spacing w:after="0" w:line="240" w:lineRule="auto"/>
              <w:rPr>
                <w:rFonts w:ascii="Arial" w:eastAsia="Times New Roman" w:hAnsi="Arial" w:cs="Arial"/>
                <w:color w:val="000000"/>
                <w:sz w:val="17"/>
                <w:szCs w:val="17"/>
                <w:lang w:eastAsia="sl-SI"/>
              </w:rPr>
            </w:pPr>
            <w:r w:rsidRPr="0002464C">
              <w:rPr>
                <w:rFonts w:ascii="Arial" w:eastAsia="Times New Roman" w:hAnsi="Arial" w:cs="Arial"/>
                <w:color w:val="000000"/>
                <w:sz w:val="17"/>
                <w:szCs w:val="17"/>
                <w:lang w:eastAsia="sl-SI"/>
              </w:rPr>
              <w:t>Dolžina</w:t>
            </w:r>
          </w:p>
        </w:tc>
        <w:tc>
          <w:tcPr>
            <w:tcW w:w="2234" w:type="pct"/>
            <w:tcBorders>
              <w:top w:val="nil"/>
              <w:left w:val="nil"/>
              <w:bottom w:val="single" w:sz="8" w:space="0" w:color="auto"/>
              <w:right w:val="single" w:sz="8" w:space="0" w:color="auto"/>
            </w:tcBorders>
            <w:shd w:val="clear" w:color="auto" w:fill="auto"/>
            <w:noWrap/>
            <w:vAlign w:val="center"/>
            <w:hideMark/>
          </w:tcPr>
          <w:p w14:paraId="43A52987" w14:textId="58F7C981" w:rsidR="00EA5597" w:rsidRPr="0002464C" w:rsidRDefault="00FD0B8C" w:rsidP="005212F5">
            <w:pPr>
              <w:spacing w:after="0" w:line="240" w:lineRule="auto"/>
              <w:rPr>
                <w:rFonts w:ascii="Arial" w:eastAsia="Times New Roman" w:hAnsi="Arial" w:cs="Arial"/>
                <w:color w:val="000000"/>
                <w:sz w:val="17"/>
                <w:szCs w:val="17"/>
                <w:lang w:eastAsia="sl-SI"/>
              </w:rPr>
            </w:pPr>
            <w:r>
              <w:rPr>
                <w:rFonts w:ascii="Arial" w:eastAsia="Times New Roman" w:hAnsi="Arial" w:cs="Arial"/>
                <w:color w:val="000000"/>
                <w:sz w:val="17"/>
                <w:szCs w:val="17"/>
                <w:lang w:eastAsia="sl-SI"/>
              </w:rPr>
              <w:t>73</w:t>
            </w:r>
            <w:r w:rsidR="00EA5597" w:rsidRPr="0002464C">
              <w:rPr>
                <w:rFonts w:ascii="Arial" w:eastAsia="Times New Roman" w:hAnsi="Arial" w:cs="Arial"/>
                <w:color w:val="000000"/>
                <w:sz w:val="17"/>
                <w:szCs w:val="17"/>
                <w:lang w:eastAsia="sl-SI"/>
              </w:rPr>
              <w:t xml:space="preserve"> cm</w:t>
            </w:r>
          </w:p>
        </w:tc>
      </w:tr>
      <w:tr w:rsidR="00EA5597" w:rsidRPr="0002464C" w14:paraId="05434073" w14:textId="77777777" w:rsidTr="005212F5">
        <w:trPr>
          <w:trHeight w:val="315"/>
        </w:trPr>
        <w:tc>
          <w:tcPr>
            <w:tcW w:w="2766" w:type="pct"/>
            <w:tcBorders>
              <w:top w:val="nil"/>
              <w:left w:val="single" w:sz="8" w:space="0" w:color="auto"/>
              <w:bottom w:val="single" w:sz="8" w:space="0" w:color="auto"/>
              <w:right w:val="single" w:sz="8" w:space="0" w:color="auto"/>
            </w:tcBorders>
            <w:shd w:val="clear" w:color="auto" w:fill="auto"/>
            <w:noWrap/>
            <w:vAlign w:val="center"/>
            <w:hideMark/>
          </w:tcPr>
          <w:p w14:paraId="016AECCC" w14:textId="77777777" w:rsidR="00EA5597" w:rsidRPr="0002464C" w:rsidRDefault="00EA5597" w:rsidP="005212F5">
            <w:pPr>
              <w:spacing w:after="0" w:line="240" w:lineRule="auto"/>
              <w:rPr>
                <w:rFonts w:ascii="Arial" w:eastAsia="Times New Roman" w:hAnsi="Arial" w:cs="Arial"/>
                <w:color w:val="000000"/>
                <w:sz w:val="17"/>
                <w:szCs w:val="17"/>
                <w:lang w:eastAsia="sl-SI"/>
              </w:rPr>
            </w:pPr>
            <w:r w:rsidRPr="0002464C">
              <w:rPr>
                <w:rFonts w:ascii="Arial" w:eastAsia="Times New Roman" w:hAnsi="Arial" w:cs="Arial"/>
                <w:color w:val="000000"/>
                <w:sz w:val="17"/>
                <w:szCs w:val="17"/>
                <w:lang w:eastAsia="sl-SI"/>
              </w:rPr>
              <w:t>Prsna širina in širina majice</w:t>
            </w:r>
          </w:p>
        </w:tc>
        <w:tc>
          <w:tcPr>
            <w:tcW w:w="2234" w:type="pct"/>
            <w:tcBorders>
              <w:top w:val="nil"/>
              <w:left w:val="nil"/>
              <w:bottom w:val="single" w:sz="8" w:space="0" w:color="auto"/>
              <w:right w:val="single" w:sz="8" w:space="0" w:color="auto"/>
            </w:tcBorders>
            <w:shd w:val="clear" w:color="auto" w:fill="auto"/>
            <w:noWrap/>
            <w:vAlign w:val="center"/>
            <w:hideMark/>
          </w:tcPr>
          <w:p w14:paraId="7E0AF418" w14:textId="77777777" w:rsidR="00EA5597" w:rsidRPr="0002464C" w:rsidRDefault="00EA5597" w:rsidP="005212F5">
            <w:pPr>
              <w:spacing w:after="0" w:line="240" w:lineRule="auto"/>
              <w:rPr>
                <w:rFonts w:ascii="Arial" w:eastAsia="Times New Roman" w:hAnsi="Arial" w:cs="Arial"/>
                <w:color w:val="000000"/>
                <w:sz w:val="17"/>
                <w:szCs w:val="17"/>
                <w:lang w:eastAsia="sl-SI"/>
              </w:rPr>
            </w:pPr>
            <w:r w:rsidRPr="0002464C">
              <w:rPr>
                <w:rFonts w:ascii="Arial" w:eastAsia="Times New Roman" w:hAnsi="Arial" w:cs="Arial"/>
                <w:color w:val="000000"/>
                <w:sz w:val="17"/>
                <w:szCs w:val="17"/>
                <w:lang w:eastAsia="sl-SI"/>
              </w:rPr>
              <w:t>60 cm</w:t>
            </w:r>
          </w:p>
        </w:tc>
      </w:tr>
      <w:tr w:rsidR="00EA5597" w:rsidRPr="0002464C" w14:paraId="2FF838E8" w14:textId="77777777" w:rsidTr="005212F5">
        <w:trPr>
          <w:trHeight w:val="315"/>
        </w:trPr>
        <w:tc>
          <w:tcPr>
            <w:tcW w:w="2766" w:type="pct"/>
            <w:tcBorders>
              <w:top w:val="nil"/>
              <w:left w:val="single" w:sz="8" w:space="0" w:color="auto"/>
              <w:bottom w:val="single" w:sz="8" w:space="0" w:color="auto"/>
              <w:right w:val="single" w:sz="8" w:space="0" w:color="auto"/>
            </w:tcBorders>
            <w:shd w:val="clear" w:color="auto" w:fill="auto"/>
            <w:noWrap/>
            <w:vAlign w:val="center"/>
            <w:hideMark/>
          </w:tcPr>
          <w:p w14:paraId="000C20DF" w14:textId="77777777" w:rsidR="00EA5597" w:rsidRPr="0002464C" w:rsidRDefault="00EA5597" w:rsidP="005212F5">
            <w:pPr>
              <w:spacing w:after="0" w:line="240" w:lineRule="auto"/>
              <w:rPr>
                <w:rFonts w:ascii="Arial" w:eastAsia="Times New Roman" w:hAnsi="Arial" w:cs="Arial"/>
                <w:color w:val="000000"/>
                <w:sz w:val="17"/>
                <w:szCs w:val="17"/>
                <w:lang w:eastAsia="sl-SI"/>
              </w:rPr>
            </w:pPr>
            <w:proofErr w:type="spellStart"/>
            <w:r w:rsidRPr="0002464C">
              <w:rPr>
                <w:rFonts w:ascii="Arial" w:eastAsia="Times New Roman" w:hAnsi="Arial" w:cs="Arial"/>
                <w:color w:val="000000"/>
                <w:sz w:val="17"/>
                <w:szCs w:val="17"/>
                <w:lang w:eastAsia="sl-SI"/>
              </w:rPr>
              <w:t>Telirana</w:t>
            </w:r>
            <w:proofErr w:type="spellEnd"/>
          </w:p>
        </w:tc>
        <w:tc>
          <w:tcPr>
            <w:tcW w:w="2234" w:type="pct"/>
            <w:tcBorders>
              <w:top w:val="nil"/>
              <w:left w:val="nil"/>
              <w:bottom w:val="single" w:sz="8" w:space="0" w:color="auto"/>
              <w:right w:val="single" w:sz="8" w:space="0" w:color="auto"/>
            </w:tcBorders>
            <w:shd w:val="clear" w:color="auto" w:fill="auto"/>
            <w:noWrap/>
            <w:vAlign w:val="center"/>
            <w:hideMark/>
          </w:tcPr>
          <w:p w14:paraId="6C55BB1D" w14:textId="77777777" w:rsidR="00EA5597" w:rsidRPr="0002464C" w:rsidRDefault="00EA5597" w:rsidP="005212F5">
            <w:pPr>
              <w:spacing w:after="0" w:line="240" w:lineRule="auto"/>
              <w:rPr>
                <w:rFonts w:ascii="Arial" w:eastAsia="Times New Roman" w:hAnsi="Arial" w:cs="Arial"/>
                <w:color w:val="000000"/>
                <w:sz w:val="17"/>
                <w:szCs w:val="17"/>
                <w:lang w:eastAsia="sl-SI"/>
              </w:rPr>
            </w:pPr>
            <w:r w:rsidRPr="0002464C">
              <w:rPr>
                <w:rFonts w:ascii="Arial" w:eastAsia="Times New Roman" w:hAnsi="Arial" w:cs="Arial"/>
                <w:color w:val="000000"/>
                <w:sz w:val="17"/>
                <w:szCs w:val="17"/>
                <w:lang w:eastAsia="sl-SI"/>
              </w:rPr>
              <w:t>NE</w:t>
            </w:r>
          </w:p>
        </w:tc>
      </w:tr>
      <w:tr w:rsidR="00EA5597" w:rsidRPr="0002464C" w14:paraId="0228F424" w14:textId="77777777" w:rsidTr="005212F5">
        <w:trPr>
          <w:trHeight w:val="315"/>
        </w:trPr>
        <w:tc>
          <w:tcPr>
            <w:tcW w:w="2766" w:type="pct"/>
            <w:tcBorders>
              <w:top w:val="nil"/>
              <w:left w:val="single" w:sz="8" w:space="0" w:color="auto"/>
              <w:bottom w:val="single" w:sz="8" w:space="0" w:color="auto"/>
              <w:right w:val="single" w:sz="8" w:space="0" w:color="auto"/>
            </w:tcBorders>
            <w:shd w:val="clear" w:color="auto" w:fill="auto"/>
            <w:noWrap/>
            <w:vAlign w:val="center"/>
            <w:hideMark/>
          </w:tcPr>
          <w:p w14:paraId="60ABD6A6" w14:textId="77777777" w:rsidR="00EA5597" w:rsidRPr="0002464C" w:rsidRDefault="00EA5597" w:rsidP="005212F5">
            <w:pPr>
              <w:spacing w:after="0" w:line="240" w:lineRule="auto"/>
              <w:rPr>
                <w:rFonts w:ascii="Arial" w:eastAsia="Times New Roman" w:hAnsi="Arial" w:cs="Arial"/>
                <w:color w:val="000000"/>
                <w:sz w:val="17"/>
                <w:szCs w:val="17"/>
                <w:lang w:eastAsia="sl-SI"/>
              </w:rPr>
            </w:pPr>
            <w:r w:rsidRPr="0002464C">
              <w:rPr>
                <w:rFonts w:ascii="Arial" w:eastAsia="Times New Roman" w:hAnsi="Arial" w:cs="Arial"/>
                <w:color w:val="000000"/>
                <w:sz w:val="17"/>
                <w:szCs w:val="17"/>
                <w:lang w:eastAsia="sl-SI"/>
              </w:rPr>
              <w:t>Širina v ramenih</w:t>
            </w:r>
          </w:p>
        </w:tc>
        <w:tc>
          <w:tcPr>
            <w:tcW w:w="2234" w:type="pct"/>
            <w:tcBorders>
              <w:top w:val="nil"/>
              <w:left w:val="nil"/>
              <w:bottom w:val="single" w:sz="8" w:space="0" w:color="auto"/>
              <w:right w:val="single" w:sz="8" w:space="0" w:color="auto"/>
            </w:tcBorders>
            <w:shd w:val="clear" w:color="auto" w:fill="auto"/>
            <w:noWrap/>
            <w:vAlign w:val="center"/>
            <w:hideMark/>
          </w:tcPr>
          <w:p w14:paraId="3B568B40" w14:textId="1905FEE9" w:rsidR="00EA5597" w:rsidRPr="0002464C" w:rsidRDefault="00DC0D79" w:rsidP="005212F5">
            <w:pPr>
              <w:spacing w:after="0" w:line="240" w:lineRule="auto"/>
              <w:rPr>
                <w:rFonts w:ascii="Arial" w:eastAsia="Times New Roman" w:hAnsi="Arial" w:cs="Arial"/>
                <w:color w:val="000000"/>
                <w:sz w:val="17"/>
                <w:szCs w:val="17"/>
                <w:lang w:eastAsia="sl-SI"/>
              </w:rPr>
            </w:pPr>
            <w:r>
              <w:rPr>
                <w:rFonts w:ascii="Arial" w:eastAsia="Times New Roman" w:hAnsi="Arial" w:cs="Arial"/>
                <w:color w:val="000000"/>
                <w:sz w:val="17"/>
                <w:szCs w:val="17"/>
                <w:lang w:eastAsia="sl-SI"/>
              </w:rPr>
              <w:t>14</w:t>
            </w:r>
            <w:r w:rsidR="00EA5597" w:rsidRPr="0002464C">
              <w:rPr>
                <w:rFonts w:ascii="Arial" w:eastAsia="Times New Roman" w:hAnsi="Arial" w:cs="Arial"/>
                <w:color w:val="000000"/>
                <w:sz w:val="17"/>
                <w:szCs w:val="17"/>
                <w:lang w:eastAsia="sl-SI"/>
              </w:rPr>
              <w:t xml:space="preserve"> cm</w:t>
            </w:r>
          </w:p>
        </w:tc>
      </w:tr>
      <w:tr w:rsidR="00EA5597" w:rsidRPr="0002464C" w14:paraId="0599E601" w14:textId="77777777" w:rsidTr="005212F5">
        <w:trPr>
          <w:trHeight w:val="315"/>
        </w:trPr>
        <w:tc>
          <w:tcPr>
            <w:tcW w:w="2766" w:type="pct"/>
            <w:tcBorders>
              <w:top w:val="nil"/>
              <w:left w:val="single" w:sz="8" w:space="0" w:color="auto"/>
              <w:bottom w:val="single" w:sz="8" w:space="0" w:color="auto"/>
              <w:right w:val="single" w:sz="8" w:space="0" w:color="auto"/>
            </w:tcBorders>
            <w:shd w:val="clear" w:color="auto" w:fill="auto"/>
            <w:noWrap/>
            <w:vAlign w:val="center"/>
            <w:hideMark/>
          </w:tcPr>
          <w:p w14:paraId="782AAD0A" w14:textId="77777777" w:rsidR="00EA5597" w:rsidRPr="0002464C" w:rsidRDefault="00EA5597" w:rsidP="005212F5">
            <w:pPr>
              <w:spacing w:after="0" w:line="240" w:lineRule="auto"/>
              <w:rPr>
                <w:rFonts w:ascii="Arial" w:eastAsia="Times New Roman" w:hAnsi="Arial" w:cs="Arial"/>
                <w:color w:val="000000"/>
                <w:sz w:val="17"/>
                <w:szCs w:val="17"/>
                <w:lang w:eastAsia="sl-SI"/>
              </w:rPr>
            </w:pPr>
            <w:r w:rsidRPr="0002464C">
              <w:rPr>
                <w:rFonts w:ascii="Arial" w:eastAsia="Times New Roman" w:hAnsi="Arial" w:cs="Arial"/>
                <w:color w:val="000000"/>
                <w:sz w:val="17"/>
                <w:szCs w:val="17"/>
                <w:lang w:eastAsia="sl-SI"/>
              </w:rPr>
              <w:t>Dimenzija žepa (</w:t>
            </w:r>
            <w:proofErr w:type="spellStart"/>
            <w:r w:rsidRPr="0002464C">
              <w:rPr>
                <w:rFonts w:ascii="Arial" w:eastAsia="Times New Roman" w:hAnsi="Arial" w:cs="Arial"/>
                <w:color w:val="000000"/>
                <w:sz w:val="17"/>
                <w:szCs w:val="17"/>
                <w:lang w:eastAsia="sl-SI"/>
              </w:rPr>
              <w:t>DxŠ</w:t>
            </w:r>
            <w:proofErr w:type="spellEnd"/>
            <w:r w:rsidRPr="0002464C">
              <w:rPr>
                <w:rFonts w:ascii="Arial" w:eastAsia="Times New Roman" w:hAnsi="Arial" w:cs="Arial"/>
                <w:color w:val="000000"/>
                <w:sz w:val="17"/>
                <w:szCs w:val="17"/>
                <w:lang w:eastAsia="sl-SI"/>
              </w:rPr>
              <w:t>)</w:t>
            </w:r>
          </w:p>
        </w:tc>
        <w:tc>
          <w:tcPr>
            <w:tcW w:w="2234" w:type="pct"/>
            <w:tcBorders>
              <w:top w:val="nil"/>
              <w:left w:val="nil"/>
              <w:bottom w:val="single" w:sz="8" w:space="0" w:color="auto"/>
              <w:right w:val="single" w:sz="8" w:space="0" w:color="auto"/>
            </w:tcBorders>
            <w:shd w:val="clear" w:color="auto" w:fill="auto"/>
            <w:noWrap/>
            <w:vAlign w:val="center"/>
            <w:hideMark/>
          </w:tcPr>
          <w:p w14:paraId="183D6009" w14:textId="77777777" w:rsidR="00EA5597" w:rsidRPr="0002464C" w:rsidRDefault="00EA5597" w:rsidP="005212F5">
            <w:pPr>
              <w:spacing w:after="0" w:line="240" w:lineRule="auto"/>
              <w:rPr>
                <w:rFonts w:ascii="Arial" w:eastAsia="Times New Roman" w:hAnsi="Arial" w:cs="Arial"/>
                <w:color w:val="000000"/>
                <w:sz w:val="17"/>
                <w:szCs w:val="17"/>
                <w:lang w:eastAsia="sl-SI"/>
              </w:rPr>
            </w:pPr>
            <w:r w:rsidRPr="0002464C">
              <w:rPr>
                <w:rFonts w:ascii="Arial" w:eastAsia="Times New Roman" w:hAnsi="Arial" w:cs="Arial"/>
                <w:color w:val="000000"/>
                <w:sz w:val="17"/>
                <w:szCs w:val="17"/>
                <w:lang w:eastAsia="sl-SI"/>
              </w:rPr>
              <w:t>/</w:t>
            </w:r>
          </w:p>
        </w:tc>
      </w:tr>
      <w:tr w:rsidR="00EA5597" w:rsidRPr="0002464C" w14:paraId="1FBCE129" w14:textId="77777777" w:rsidTr="005212F5">
        <w:trPr>
          <w:trHeight w:val="315"/>
        </w:trPr>
        <w:tc>
          <w:tcPr>
            <w:tcW w:w="2766" w:type="pct"/>
            <w:tcBorders>
              <w:top w:val="nil"/>
              <w:left w:val="single" w:sz="8" w:space="0" w:color="auto"/>
              <w:bottom w:val="single" w:sz="8" w:space="0" w:color="auto"/>
              <w:right w:val="single" w:sz="8" w:space="0" w:color="auto"/>
            </w:tcBorders>
            <w:shd w:val="clear" w:color="auto" w:fill="auto"/>
            <w:noWrap/>
            <w:vAlign w:val="center"/>
            <w:hideMark/>
          </w:tcPr>
          <w:p w14:paraId="7C1978B2" w14:textId="77777777" w:rsidR="00EA5597" w:rsidRPr="0002464C" w:rsidRDefault="00EA5597" w:rsidP="005212F5">
            <w:pPr>
              <w:spacing w:after="0" w:line="240" w:lineRule="auto"/>
              <w:rPr>
                <w:rFonts w:ascii="Arial" w:eastAsia="Times New Roman" w:hAnsi="Arial" w:cs="Arial"/>
                <w:color w:val="000000"/>
                <w:sz w:val="17"/>
                <w:szCs w:val="17"/>
                <w:lang w:eastAsia="sl-SI"/>
              </w:rPr>
            </w:pPr>
            <w:r w:rsidRPr="0002464C">
              <w:rPr>
                <w:rFonts w:ascii="Arial" w:eastAsia="Times New Roman" w:hAnsi="Arial" w:cs="Arial"/>
                <w:color w:val="000000"/>
                <w:sz w:val="17"/>
                <w:szCs w:val="17"/>
                <w:lang w:eastAsia="sl-SI"/>
              </w:rPr>
              <w:t>Položaj žepa</w:t>
            </w:r>
          </w:p>
        </w:tc>
        <w:tc>
          <w:tcPr>
            <w:tcW w:w="2234" w:type="pct"/>
            <w:tcBorders>
              <w:top w:val="nil"/>
              <w:left w:val="nil"/>
              <w:bottom w:val="single" w:sz="8" w:space="0" w:color="auto"/>
              <w:right w:val="single" w:sz="8" w:space="0" w:color="auto"/>
            </w:tcBorders>
            <w:shd w:val="clear" w:color="auto" w:fill="auto"/>
            <w:noWrap/>
            <w:vAlign w:val="center"/>
            <w:hideMark/>
          </w:tcPr>
          <w:p w14:paraId="783837AD" w14:textId="77777777" w:rsidR="00EA5597" w:rsidRPr="0002464C" w:rsidRDefault="00EA5597" w:rsidP="005212F5">
            <w:pPr>
              <w:spacing w:after="0" w:line="240" w:lineRule="auto"/>
              <w:rPr>
                <w:rFonts w:ascii="Arial" w:eastAsia="Times New Roman" w:hAnsi="Arial" w:cs="Arial"/>
                <w:color w:val="000000"/>
                <w:sz w:val="17"/>
                <w:szCs w:val="17"/>
                <w:lang w:eastAsia="sl-SI"/>
              </w:rPr>
            </w:pPr>
            <w:r w:rsidRPr="0002464C">
              <w:rPr>
                <w:rFonts w:ascii="Arial" w:eastAsia="Times New Roman" w:hAnsi="Arial" w:cs="Arial"/>
                <w:color w:val="000000"/>
                <w:sz w:val="17"/>
                <w:szCs w:val="17"/>
                <w:lang w:eastAsia="sl-SI"/>
              </w:rPr>
              <w:t>/</w:t>
            </w:r>
          </w:p>
        </w:tc>
      </w:tr>
      <w:tr w:rsidR="00EA5597" w:rsidRPr="0002464C" w14:paraId="27B88318" w14:textId="77777777" w:rsidTr="005212F5">
        <w:trPr>
          <w:trHeight w:val="315"/>
        </w:trPr>
        <w:tc>
          <w:tcPr>
            <w:tcW w:w="2766" w:type="pct"/>
            <w:tcBorders>
              <w:top w:val="nil"/>
              <w:left w:val="single" w:sz="8" w:space="0" w:color="auto"/>
              <w:bottom w:val="single" w:sz="8" w:space="0" w:color="auto"/>
              <w:right w:val="single" w:sz="8" w:space="0" w:color="auto"/>
            </w:tcBorders>
            <w:shd w:val="clear" w:color="auto" w:fill="auto"/>
            <w:noWrap/>
            <w:vAlign w:val="center"/>
            <w:hideMark/>
          </w:tcPr>
          <w:p w14:paraId="2C16985E" w14:textId="77777777" w:rsidR="00EA5597" w:rsidRPr="0002464C" w:rsidRDefault="00EA5597" w:rsidP="005212F5">
            <w:pPr>
              <w:spacing w:after="0" w:line="240" w:lineRule="auto"/>
              <w:rPr>
                <w:rFonts w:ascii="Arial" w:eastAsia="Times New Roman" w:hAnsi="Arial" w:cs="Arial"/>
                <w:color w:val="000000"/>
                <w:sz w:val="17"/>
                <w:szCs w:val="17"/>
                <w:lang w:eastAsia="sl-SI"/>
              </w:rPr>
            </w:pPr>
            <w:r w:rsidRPr="0002464C">
              <w:rPr>
                <w:rFonts w:ascii="Arial" w:eastAsia="Times New Roman" w:hAnsi="Arial" w:cs="Arial"/>
                <w:color w:val="000000"/>
                <w:sz w:val="17"/>
                <w:szCs w:val="17"/>
                <w:lang w:eastAsia="sl-SI"/>
              </w:rPr>
              <w:t>zgornji rob žepa</w:t>
            </w:r>
          </w:p>
        </w:tc>
        <w:tc>
          <w:tcPr>
            <w:tcW w:w="2234" w:type="pct"/>
            <w:tcBorders>
              <w:top w:val="nil"/>
              <w:left w:val="nil"/>
              <w:bottom w:val="single" w:sz="8" w:space="0" w:color="auto"/>
              <w:right w:val="single" w:sz="8" w:space="0" w:color="auto"/>
            </w:tcBorders>
            <w:shd w:val="clear" w:color="auto" w:fill="auto"/>
            <w:noWrap/>
            <w:vAlign w:val="center"/>
            <w:hideMark/>
          </w:tcPr>
          <w:p w14:paraId="79E02A02" w14:textId="77777777" w:rsidR="00EA5597" w:rsidRPr="0002464C" w:rsidRDefault="00EA5597" w:rsidP="005212F5">
            <w:pPr>
              <w:spacing w:after="0" w:line="240" w:lineRule="auto"/>
              <w:rPr>
                <w:rFonts w:ascii="Arial" w:eastAsia="Times New Roman" w:hAnsi="Arial" w:cs="Arial"/>
                <w:color w:val="000000"/>
                <w:sz w:val="17"/>
                <w:szCs w:val="17"/>
                <w:lang w:eastAsia="sl-SI"/>
              </w:rPr>
            </w:pPr>
            <w:r w:rsidRPr="0002464C">
              <w:rPr>
                <w:rFonts w:ascii="Arial" w:eastAsia="Times New Roman" w:hAnsi="Arial" w:cs="Arial"/>
                <w:color w:val="000000"/>
                <w:sz w:val="17"/>
                <w:szCs w:val="17"/>
                <w:lang w:eastAsia="sl-SI"/>
              </w:rPr>
              <w:t>/</w:t>
            </w:r>
          </w:p>
        </w:tc>
      </w:tr>
      <w:tr w:rsidR="00EA5597" w:rsidRPr="0002464C" w14:paraId="27C8E01B" w14:textId="77777777" w:rsidTr="005212F5">
        <w:trPr>
          <w:trHeight w:val="315"/>
        </w:trPr>
        <w:tc>
          <w:tcPr>
            <w:tcW w:w="2766" w:type="pct"/>
            <w:tcBorders>
              <w:top w:val="nil"/>
              <w:left w:val="single" w:sz="8" w:space="0" w:color="auto"/>
              <w:bottom w:val="single" w:sz="8" w:space="0" w:color="auto"/>
              <w:right w:val="single" w:sz="8" w:space="0" w:color="auto"/>
            </w:tcBorders>
            <w:shd w:val="clear" w:color="auto" w:fill="auto"/>
            <w:noWrap/>
            <w:vAlign w:val="center"/>
            <w:hideMark/>
          </w:tcPr>
          <w:p w14:paraId="6C89E6A4" w14:textId="77777777" w:rsidR="00EA5597" w:rsidRPr="0002464C" w:rsidRDefault="00EA5597" w:rsidP="005212F5">
            <w:pPr>
              <w:spacing w:after="0" w:line="240" w:lineRule="auto"/>
              <w:rPr>
                <w:rFonts w:ascii="Arial" w:eastAsia="Times New Roman" w:hAnsi="Arial" w:cs="Arial"/>
                <w:color w:val="000000"/>
                <w:sz w:val="17"/>
                <w:szCs w:val="17"/>
                <w:lang w:eastAsia="sl-SI"/>
              </w:rPr>
            </w:pPr>
            <w:r w:rsidRPr="0002464C">
              <w:rPr>
                <w:rFonts w:ascii="Arial" w:eastAsia="Times New Roman" w:hAnsi="Arial" w:cs="Arial"/>
                <w:color w:val="000000"/>
                <w:sz w:val="17"/>
                <w:szCs w:val="17"/>
                <w:lang w:eastAsia="sl-SI"/>
              </w:rPr>
              <w:t>Hrbtna širina</w:t>
            </w:r>
          </w:p>
        </w:tc>
        <w:tc>
          <w:tcPr>
            <w:tcW w:w="2234" w:type="pct"/>
            <w:tcBorders>
              <w:top w:val="nil"/>
              <w:left w:val="nil"/>
              <w:bottom w:val="single" w:sz="8" w:space="0" w:color="auto"/>
              <w:right w:val="single" w:sz="8" w:space="0" w:color="auto"/>
            </w:tcBorders>
            <w:shd w:val="clear" w:color="auto" w:fill="auto"/>
            <w:noWrap/>
            <w:vAlign w:val="center"/>
            <w:hideMark/>
          </w:tcPr>
          <w:p w14:paraId="016200E4" w14:textId="5F4011B6" w:rsidR="00EA5597" w:rsidRPr="0002464C" w:rsidRDefault="000300C4" w:rsidP="005212F5">
            <w:pPr>
              <w:spacing w:after="0" w:line="240" w:lineRule="auto"/>
              <w:rPr>
                <w:rFonts w:ascii="Arial" w:eastAsia="Times New Roman" w:hAnsi="Arial" w:cs="Arial"/>
                <w:color w:val="000000"/>
                <w:sz w:val="17"/>
                <w:szCs w:val="17"/>
                <w:lang w:eastAsia="sl-SI"/>
              </w:rPr>
            </w:pPr>
            <w:r>
              <w:rPr>
                <w:rFonts w:ascii="Arial" w:eastAsia="Times New Roman" w:hAnsi="Arial" w:cs="Arial"/>
                <w:color w:val="000000"/>
                <w:sz w:val="17"/>
                <w:szCs w:val="17"/>
                <w:lang w:eastAsia="sl-SI"/>
              </w:rPr>
              <w:t>49</w:t>
            </w:r>
            <w:r w:rsidR="00EA5597" w:rsidRPr="0002464C">
              <w:rPr>
                <w:rFonts w:ascii="Arial" w:eastAsia="Times New Roman" w:hAnsi="Arial" w:cs="Arial"/>
                <w:color w:val="000000"/>
                <w:sz w:val="17"/>
                <w:szCs w:val="17"/>
                <w:lang w:eastAsia="sl-SI"/>
              </w:rPr>
              <w:t xml:space="preserve"> cm</w:t>
            </w:r>
          </w:p>
        </w:tc>
      </w:tr>
      <w:tr w:rsidR="00EA5597" w:rsidRPr="0002464C" w14:paraId="3DF1442D" w14:textId="77777777" w:rsidTr="005212F5">
        <w:trPr>
          <w:trHeight w:val="315"/>
        </w:trPr>
        <w:tc>
          <w:tcPr>
            <w:tcW w:w="2766" w:type="pct"/>
            <w:tcBorders>
              <w:top w:val="nil"/>
              <w:left w:val="single" w:sz="8" w:space="0" w:color="auto"/>
              <w:bottom w:val="single" w:sz="8" w:space="0" w:color="auto"/>
              <w:right w:val="single" w:sz="8" w:space="0" w:color="auto"/>
            </w:tcBorders>
            <w:shd w:val="clear" w:color="auto" w:fill="auto"/>
            <w:noWrap/>
            <w:vAlign w:val="center"/>
            <w:hideMark/>
          </w:tcPr>
          <w:p w14:paraId="604A24E7" w14:textId="77777777" w:rsidR="00EA5597" w:rsidRPr="0002464C" w:rsidRDefault="00EA5597" w:rsidP="005212F5">
            <w:pPr>
              <w:spacing w:after="0" w:line="240" w:lineRule="auto"/>
              <w:rPr>
                <w:rFonts w:ascii="Arial" w:eastAsia="Times New Roman" w:hAnsi="Arial" w:cs="Arial"/>
                <w:color w:val="000000"/>
                <w:sz w:val="17"/>
                <w:szCs w:val="17"/>
                <w:lang w:eastAsia="sl-SI"/>
              </w:rPr>
            </w:pPr>
            <w:r w:rsidRPr="0002464C">
              <w:rPr>
                <w:rFonts w:ascii="Arial" w:eastAsia="Times New Roman" w:hAnsi="Arial" w:cs="Arial"/>
                <w:color w:val="000000"/>
                <w:sz w:val="17"/>
                <w:szCs w:val="17"/>
                <w:lang w:eastAsia="sl-SI"/>
              </w:rPr>
              <w:t>Dolžina rokava</w:t>
            </w:r>
          </w:p>
        </w:tc>
        <w:tc>
          <w:tcPr>
            <w:tcW w:w="2234" w:type="pct"/>
            <w:tcBorders>
              <w:top w:val="nil"/>
              <w:left w:val="nil"/>
              <w:bottom w:val="single" w:sz="8" w:space="0" w:color="auto"/>
              <w:right w:val="single" w:sz="8" w:space="0" w:color="auto"/>
            </w:tcBorders>
            <w:shd w:val="clear" w:color="auto" w:fill="auto"/>
            <w:noWrap/>
            <w:vAlign w:val="center"/>
            <w:hideMark/>
          </w:tcPr>
          <w:p w14:paraId="1776A6FF" w14:textId="13D9C315" w:rsidR="00EA5597" w:rsidRPr="0002464C" w:rsidRDefault="00F54AED" w:rsidP="005212F5">
            <w:pPr>
              <w:spacing w:after="0" w:line="240" w:lineRule="auto"/>
              <w:rPr>
                <w:rFonts w:ascii="Arial" w:eastAsia="Times New Roman" w:hAnsi="Arial" w:cs="Arial"/>
                <w:color w:val="000000"/>
                <w:sz w:val="17"/>
                <w:szCs w:val="17"/>
                <w:lang w:eastAsia="sl-SI"/>
              </w:rPr>
            </w:pPr>
            <w:r>
              <w:rPr>
                <w:rFonts w:ascii="Arial" w:eastAsia="Times New Roman" w:hAnsi="Arial" w:cs="Arial"/>
                <w:color w:val="000000"/>
                <w:sz w:val="17"/>
                <w:szCs w:val="17"/>
                <w:lang w:eastAsia="sl-SI"/>
              </w:rPr>
              <w:t>21</w:t>
            </w:r>
            <w:r w:rsidR="00EA5597" w:rsidRPr="0002464C">
              <w:rPr>
                <w:rFonts w:ascii="Arial" w:eastAsia="Times New Roman" w:hAnsi="Arial" w:cs="Arial"/>
                <w:color w:val="000000"/>
                <w:sz w:val="17"/>
                <w:szCs w:val="17"/>
                <w:lang w:eastAsia="sl-SI"/>
              </w:rPr>
              <w:t xml:space="preserve"> cm</w:t>
            </w:r>
          </w:p>
        </w:tc>
      </w:tr>
      <w:tr w:rsidR="00EA5597" w:rsidRPr="0002464C" w14:paraId="2E9F6CD0" w14:textId="77777777" w:rsidTr="005212F5">
        <w:trPr>
          <w:trHeight w:val="315"/>
        </w:trPr>
        <w:tc>
          <w:tcPr>
            <w:tcW w:w="2766" w:type="pct"/>
            <w:tcBorders>
              <w:top w:val="nil"/>
              <w:left w:val="single" w:sz="8" w:space="0" w:color="auto"/>
              <w:bottom w:val="single" w:sz="8" w:space="0" w:color="auto"/>
              <w:right w:val="single" w:sz="8" w:space="0" w:color="auto"/>
            </w:tcBorders>
            <w:shd w:val="clear" w:color="auto" w:fill="auto"/>
            <w:noWrap/>
            <w:vAlign w:val="center"/>
            <w:hideMark/>
          </w:tcPr>
          <w:p w14:paraId="6BD14D62" w14:textId="77777777" w:rsidR="00EA5597" w:rsidRPr="0002464C" w:rsidRDefault="00EA5597" w:rsidP="005212F5">
            <w:pPr>
              <w:spacing w:after="0" w:line="240" w:lineRule="auto"/>
              <w:rPr>
                <w:rFonts w:ascii="Arial" w:eastAsia="Times New Roman" w:hAnsi="Arial" w:cs="Arial"/>
                <w:color w:val="000000"/>
                <w:sz w:val="17"/>
                <w:szCs w:val="17"/>
                <w:lang w:eastAsia="sl-SI"/>
              </w:rPr>
            </w:pPr>
            <w:r w:rsidRPr="0002464C">
              <w:rPr>
                <w:rFonts w:ascii="Arial" w:eastAsia="Times New Roman" w:hAnsi="Arial" w:cs="Arial"/>
                <w:color w:val="000000"/>
                <w:sz w:val="17"/>
                <w:szCs w:val="17"/>
                <w:lang w:eastAsia="sl-SI"/>
              </w:rPr>
              <w:t>Širina rokava</w:t>
            </w:r>
          </w:p>
        </w:tc>
        <w:tc>
          <w:tcPr>
            <w:tcW w:w="2234" w:type="pct"/>
            <w:tcBorders>
              <w:top w:val="nil"/>
              <w:left w:val="nil"/>
              <w:bottom w:val="single" w:sz="8" w:space="0" w:color="auto"/>
              <w:right w:val="single" w:sz="8" w:space="0" w:color="auto"/>
            </w:tcBorders>
            <w:shd w:val="clear" w:color="auto" w:fill="auto"/>
            <w:noWrap/>
            <w:vAlign w:val="center"/>
            <w:hideMark/>
          </w:tcPr>
          <w:p w14:paraId="57929D0A" w14:textId="6544047D" w:rsidR="00EA5597" w:rsidRPr="0002464C" w:rsidRDefault="00F54AED" w:rsidP="005212F5">
            <w:pPr>
              <w:spacing w:after="0" w:line="240" w:lineRule="auto"/>
              <w:rPr>
                <w:rFonts w:ascii="Arial" w:eastAsia="Times New Roman" w:hAnsi="Arial" w:cs="Arial"/>
                <w:color w:val="000000"/>
                <w:sz w:val="17"/>
                <w:szCs w:val="17"/>
                <w:lang w:eastAsia="sl-SI"/>
              </w:rPr>
            </w:pPr>
            <w:r>
              <w:rPr>
                <w:rFonts w:ascii="Arial" w:eastAsia="Times New Roman" w:hAnsi="Arial" w:cs="Arial"/>
                <w:color w:val="000000"/>
                <w:sz w:val="17"/>
                <w:szCs w:val="17"/>
                <w:lang w:eastAsia="sl-SI"/>
              </w:rPr>
              <w:t>21</w:t>
            </w:r>
            <w:r w:rsidR="00EA5597" w:rsidRPr="0002464C">
              <w:rPr>
                <w:rFonts w:ascii="Arial" w:eastAsia="Times New Roman" w:hAnsi="Arial" w:cs="Arial"/>
                <w:color w:val="000000"/>
                <w:sz w:val="17"/>
                <w:szCs w:val="17"/>
                <w:lang w:eastAsia="sl-SI"/>
              </w:rPr>
              <w:t xml:space="preserve"> cm</w:t>
            </w:r>
          </w:p>
        </w:tc>
      </w:tr>
    </w:tbl>
    <w:p w14:paraId="4DA9135D" w14:textId="350E81D5" w:rsidR="00164765" w:rsidRPr="004B33FA" w:rsidRDefault="00AF1413" w:rsidP="00164765">
      <w:pPr>
        <w:spacing w:before="225" w:after="225" w:line="240" w:lineRule="auto"/>
        <w:jc w:val="both"/>
        <w:rPr>
          <w:rFonts w:ascii="Arial" w:hAnsi="Arial" w:cs="Arial"/>
          <w:b/>
          <w:bCs/>
          <w:color w:val="000000"/>
          <w:sz w:val="17"/>
          <w:szCs w:val="17"/>
        </w:rPr>
      </w:pPr>
      <w:r w:rsidRPr="00AF1413">
        <w:rPr>
          <w:rFonts w:ascii="Arial" w:hAnsi="Arial" w:cs="Arial"/>
          <w:b/>
          <w:bCs/>
          <w:color w:val="000000"/>
          <w:sz w:val="17"/>
          <w:szCs w:val="17"/>
        </w:rPr>
        <w:t>ZAP ŠT</w:t>
      </w:r>
      <w:r>
        <w:rPr>
          <w:rFonts w:ascii="Arial" w:hAnsi="Arial" w:cs="Arial"/>
          <w:b/>
          <w:bCs/>
          <w:color w:val="000000"/>
          <w:sz w:val="17"/>
          <w:szCs w:val="17"/>
        </w:rPr>
        <w:t xml:space="preserve">. 2 V SPECIFIKACIJI PREDRAČUNA: </w:t>
      </w:r>
      <w:r w:rsidR="00164765" w:rsidRPr="004B33FA">
        <w:rPr>
          <w:rFonts w:ascii="Arial" w:hAnsi="Arial" w:cs="Arial"/>
          <w:b/>
          <w:bCs/>
          <w:color w:val="000000"/>
          <w:sz w:val="17"/>
          <w:szCs w:val="17"/>
        </w:rPr>
        <w:t>MAJICA KRATEK ROKAV - BELA ŽENSKA SRČAST IZREZ</w:t>
      </w:r>
    </w:p>
    <w:p w14:paraId="6A58BB90" w14:textId="77777777" w:rsidR="00164765" w:rsidRPr="00D11768" w:rsidRDefault="00164765" w:rsidP="00164765">
      <w:pPr>
        <w:spacing w:before="225" w:after="225" w:line="240" w:lineRule="auto"/>
        <w:jc w:val="both"/>
        <w:rPr>
          <w:rFonts w:ascii="Arial" w:hAnsi="Arial" w:cs="Arial"/>
          <w:b/>
          <w:bCs/>
          <w:color w:val="000000"/>
          <w:sz w:val="17"/>
          <w:szCs w:val="17"/>
        </w:rPr>
      </w:pPr>
      <w:r w:rsidRPr="00D11768">
        <w:rPr>
          <w:rFonts w:ascii="Arial" w:hAnsi="Arial" w:cs="Arial"/>
          <w:b/>
          <w:bCs/>
          <w:color w:val="000000"/>
          <w:sz w:val="17"/>
          <w:szCs w:val="17"/>
        </w:rPr>
        <w:t>2.1 Kakovostni parametri osnovnega materiala majica ŽENSKA bela št. 38</w:t>
      </w:r>
    </w:p>
    <w:tbl>
      <w:tblPr>
        <w:tblW w:w="5000" w:type="pct"/>
        <w:tblCellMar>
          <w:left w:w="70" w:type="dxa"/>
          <w:right w:w="70" w:type="dxa"/>
        </w:tblCellMar>
        <w:tblLook w:val="04A0" w:firstRow="1" w:lastRow="0" w:firstColumn="1" w:lastColumn="0" w:noHBand="0" w:noVBand="1"/>
      </w:tblPr>
      <w:tblGrid>
        <w:gridCol w:w="4754"/>
        <w:gridCol w:w="4456"/>
      </w:tblGrid>
      <w:tr w:rsidR="00164765" w:rsidRPr="00561F5B" w14:paraId="294B6C55" w14:textId="77777777" w:rsidTr="005212F5">
        <w:trPr>
          <w:trHeight w:val="315"/>
        </w:trPr>
        <w:tc>
          <w:tcPr>
            <w:tcW w:w="2581" w:type="pct"/>
            <w:tcBorders>
              <w:top w:val="single" w:sz="8" w:space="0" w:color="auto"/>
              <w:left w:val="single" w:sz="8" w:space="0" w:color="auto"/>
              <w:bottom w:val="single" w:sz="8" w:space="0" w:color="auto"/>
              <w:right w:val="single" w:sz="8" w:space="0" w:color="auto"/>
            </w:tcBorders>
            <w:shd w:val="clear" w:color="auto" w:fill="B8CCE4" w:themeFill="accent1" w:themeFillTint="66"/>
            <w:noWrap/>
            <w:vAlign w:val="center"/>
            <w:hideMark/>
          </w:tcPr>
          <w:p w14:paraId="692068EA" w14:textId="77777777" w:rsidR="00164765" w:rsidRPr="00561F5B" w:rsidRDefault="00164765" w:rsidP="005212F5">
            <w:pPr>
              <w:spacing w:after="0" w:line="240" w:lineRule="auto"/>
              <w:rPr>
                <w:rFonts w:ascii="Arial" w:eastAsia="Times New Roman" w:hAnsi="Arial" w:cs="Arial"/>
                <w:b/>
                <w:bCs/>
                <w:color w:val="000000"/>
                <w:sz w:val="17"/>
                <w:szCs w:val="17"/>
                <w:lang w:eastAsia="sl-SI"/>
              </w:rPr>
            </w:pPr>
            <w:r w:rsidRPr="00561F5B">
              <w:rPr>
                <w:rFonts w:ascii="Arial" w:eastAsia="Times New Roman" w:hAnsi="Arial" w:cs="Arial"/>
                <w:b/>
                <w:bCs/>
                <w:color w:val="000000"/>
                <w:sz w:val="17"/>
                <w:szCs w:val="17"/>
                <w:lang w:eastAsia="sl-SI"/>
              </w:rPr>
              <w:t>Kakovostni parametri</w:t>
            </w:r>
          </w:p>
        </w:tc>
        <w:tc>
          <w:tcPr>
            <w:tcW w:w="2419" w:type="pct"/>
            <w:tcBorders>
              <w:top w:val="single" w:sz="8" w:space="0" w:color="auto"/>
              <w:left w:val="nil"/>
              <w:bottom w:val="single" w:sz="8" w:space="0" w:color="auto"/>
              <w:right w:val="single" w:sz="8" w:space="0" w:color="auto"/>
            </w:tcBorders>
            <w:shd w:val="clear" w:color="auto" w:fill="B8CCE4" w:themeFill="accent1" w:themeFillTint="66"/>
            <w:noWrap/>
            <w:vAlign w:val="center"/>
            <w:hideMark/>
          </w:tcPr>
          <w:p w14:paraId="1B65BE8A" w14:textId="77777777" w:rsidR="00164765" w:rsidRPr="00561F5B" w:rsidRDefault="00164765" w:rsidP="005212F5">
            <w:pPr>
              <w:spacing w:after="0" w:line="240" w:lineRule="auto"/>
              <w:rPr>
                <w:rFonts w:ascii="Arial" w:eastAsia="Times New Roman" w:hAnsi="Arial" w:cs="Arial"/>
                <w:b/>
                <w:bCs/>
                <w:color w:val="000000"/>
                <w:sz w:val="17"/>
                <w:szCs w:val="17"/>
                <w:lang w:eastAsia="sl-SI"/>
              </w:rPr>
            </w:pPr>
            <w:r w:rsidRPr="00561F5B">
              <w:rPr>
                <w:rFonts w:ascii="Arial" w:eastAsia="Times New Roman" w:hAnsi="Arial" w:cs="Arial"/>
                <w:b/>
                <w:bCs/>
                <w:color w:val="000000"/>
                <w:sz w:val="17"/>
                <w:szCs w:val="17"/>
                <w:lang w:eastAsia="sl-SI"/>
              </w:rPr>
              <w:t>Vrednost</w:t>
            </w:r>
          </w:p>
        </w:tc>
      </w:tr>
      <w:tr w:rsidR="00164765" w:rsidRPr="00561F5B" w14:paraId="12F3DE6D" w14:textId="77777777" w:rsidTr="005212F5">
        <w:trPr>
          <w:trHeight w:val="315"/>
        </w:trPr>
        <w:tc>
          <w:tcPr>
            <w:tcW w:w="2581" w:type="pct"/>
            <w:tcBorders>
              <w:top w:val="nil"/>
              <w:left w:val="single" w:sz="8" w:space="0" w:color="auto"/>
              <w:bottom w:val="single" w:sz="8" w:space="0" w:color="auto"/>
              <w:right w:val="single" w:sz="8" w:space="0" w:color="auto"/>
            </w:tcBorders>
            <w:shd w:val="clear" w:color="auto" w:fill="auto"/>
            <w:noWrap/>
            <w:vAlign w:val="center"/>
            <w:hideMark/>
          </w:tcPr>
          <w:p w14:paraId="4D87B532" w14:textId="77777777" w:rsidR="00164765" w:rsidRPr="00561F5B" w:rsidRDefault="00164765" w:rsidP="005212F5">
            <w:pPr>
              <w:spacing w:after="0" w:line="240" w:lineRule="auto"/>
              <w:rPr>
                <w:rFonts w:ascii="Arial" w:eastAsia="Times New Roman" w:hAnsi="Arial" w:cs="Arial"/>
                <w:color w:val="000000"/>
                <w:sz w:val="17"/>
                <w:szCs w:val="17"/>
                <w:lang w:eastAsia="sl-SI"/>
              </w:rPr>
            </w:pPr>
            <w:r w:rsidRPr="00561F5B">
              <w:rPr>
                <w:rFonts w:ascii="Arial" w:eastAsia="Times New Roman" w:hAnsi="Arial" w:cs="Arial"/>
                <w:color w:val="000000"/>
                <w:sz w:val="17"/>
                <w:szCs w:val="17"/>
                <w:lang w:eastAsia="sl-SI"/>
              </w:rPr>
              <w:t>Osnovna barva</w:t>
            </w:r>
          </w:p>
        </w:tc>
        <w:tc>
          <w:tcPr>
            <w:tcW w:w="2419" w:type="pct"/>
            <w:tcBorders>
              <w:top w:val="nil"/>
              <w:left w:val="nil"/>
              <w:bottom w:val="single" w:sz="8" w:space="0" w:color="auto"/>
              <w:right w:val="single" w:sz="8" w:space="0" w:color="auto"/>
            </w:tcBorders>
            <w:shd w:val="clear" w:color="auto" w:fill="auto"/>
            <w:noWrap/>
            <w:vAlign w:val="center"/>
            <w:hideMark/>
          </w:tcPr>
          <w:p w14:paraId="6A3F2178" w14:textId="77777777" w:rsidR="00164765" w:rsidRPr="00561F5B" w:rsidRDefault="00164765" w:rsidP="005212F5">
            <w:pPr>
              <w:spacing w:after="0" w:line="240" w:lineRule="auto"/>
              <w:rPr>
                <w:rFonts w:ascii="Arial" w:eastAsia="Times New Roman" w:hAnsi="Arial" w:cs="Arial"/>
                <w:color w:val="000000"/>
                <w:sz w:val="17"/>
                <w:szCs w:val="17"/>
                <w:lang w:eastAsia="sl-SI"/>
              </w:rPr>
            </w:pPr>
            <w:r w:rsidRPr="00561F5B">
              <w:rPr>
                <w:rFonts w:ascii="Arial" w:eastAsia="Times New Roman" w:hAnsi="Arial" w:cs="Arial"/>
                <w:color w:val="000000"/>
                <w:sz w:val="17"/>
                <w:szCs w:val="17"/>
                <w:lang w:eastAsia="sl-SI"/>
              </w:rPr>
              <w:t>bela</w:t>
            </w:r>
          </w:p>
        </w:tc>
      </w:tr>
      <w:tr w:rsidR="00164765" w:rsidRPr="00561F5B" w14:paraId="66863035" w14:textId="77777777" w:rsidTr="005212F5">
        <w:trPr>
          <w:trHeight w:val="315"/>
        </w:trPr>
        <w:tc>
          <w:tcPr>
            <w:tcW w:w="2581" w:type="pct"/>
            <w:tcBorders>
              <w:top w:val="nil"/>
              <w:left w:val="single" w:sz="8" w:space="0" w:color="auto"/>
              <w:bottom w:val="single" w:sz="8" w:space="0" w:color="auto"/>
              <w:right w:val="single" w:sz="8" w:space="0" w:color="auto"/>
            </w:tcBorders>
            <w:shd w:val="clear" w:color="auto" w:fill="auto"/>
            <w:noWrap/>
            <w:vAlign w:val="center"/>
            <w:hideMark/>
          </w:tcPr>
          <w:p w14:paraId="30A8A94E" w14:textId="77777777" w:rsidR="00164765" w:rsidRPr="00561F5B" w:rsidRDefault="00164765" w:rsidP="005212F5">
            <w:pPr>
              <w:spacing w:after="0" w:line="240" w:lineRule="auto"/>
              <w:rPr>
                <w:rFonts w:ascii="Arial" w:eastAsia="Times New Roman" w:hAnsi="Arial" w:cs="Arial"/>
                <w:color w:val="000000"/>
                <w:sz w:val="17"/>
                <w:szCs w:val="17"/>
                <w:lang w:eastAsia="sl-SI"/>
              </w:rPr>
            </w:pPr>
            <w:r w:rsidRPr="00561F5B">
              <w:rPr>
                <w:rFonts w:ascii="Arial" w:eastAsia="Times New Roman" w:hAnsi="Arial" w:cs="Arial"/>
                <w:color w:val="000000"/>
                <w:sz w:val="17"/>
                <w:szCs w:val="17"/>
                <w:lang w:eastAsia="sl-SI"/>
              </w:rPr>
              <w:t>Surovinska sestava</w:t>
            </w:r>
          </w:p>
        </w:tc>
        <w:tc>
          <w:tcPr>
            <w:tcW w:w="2419" w:type="pct"/>
            <w:tcBorders>
              <w:top w:val="nil"/>
              <w:left w:val="nil"/>
              <w:bottom w:val="single" w:sz="8" w:space="0" w:color="auto"/>
              <w:right w:val="single" w:sz="8" w:space="0" w:color="auto"/>
            </w:tcBorders>
            <w:shd w:val="clear" w:color="auto" w:fill="auto"/>
            <w:noWrap/>
            <w:vAlign w:val="center"/>
            <w:hideMark/>
          </w:tcPr>
          <w:p w14:paraId="5173E788" w14:textId="77777777" w:rsidR="00164765" w:rsidRPr="00561F5B" w:rsidRDefault="00164765" w:rsidP="005212F5">
            <w:pPr>
              <w:spacing w:after="0" w:line="240" w:lineRule="auto"/>
              <w:rPr>
                <w:rFonts w:ascii="Arial" w:eastAsia="Times New Roman" w:hAnsi="Arial" w:cs="Arial"/>
                <w:color w:val="000000"/>
                <w:sz w:val="17"/>
                <w:szCs w:val="17"/>
                <w:lang w:eastAsia="sl-SI"/>
              </w:rPr>
            </w:pPr>
            <w:r w:rsidRPr="00561F5B">
              <w:rPr>
                <w:rFonts w:ascii="Arial" w:eastAsia="Times New Roman" w:hAnsi="Arial" w:cs="Arial"/>
                <w:color w:val="000000"/>
                <w:sz w:val="17"/>
                <w:szCs w:val="17"/>
                <w:lang w:eastAsia="sl-SI"/>
              </w:rPr>
              <w:t>95%</w:t>
            </w:r>
            <w:r>
              <w:rPr>
                <w:rFonts w:ascii="Arial" w:eastAsia="Times New Roman" w:hAnsi="Arial" w:cs="Arial"/>
                <w:color w:val="000000"/>
                <w:sz w:val="17"/>
                <w:szCs w:val="17"/>
                <w:lang w:eastAsia="sl-SI"/>
              </w:rPr>
              <w:t xml:space="preserve"> </w:t>
            </w:r>
            <w:r w:rsidRPr="00561F5B">
              <w:rPr>
                <w:rFonts w:ascii="Arial" w:eastAsia="Times New Roman" w:hAnsi="Arial" w:cs="Arial"/>
                <w:color w:val="000000"/>
                <w:sz w:val="17"/>
                <w:szCs w:val="17"/>
                <w:lang w:eastAsia="sl-SI"/>
              </w:rPr>
              <w:t xml:space="preserve">bombaž, 5% </w:t>
            </w:r>
            <w:proofErr w:type="spellStart"/>
            <w:r w:rsidRPr="00561F5B">
              <w:rPr>
                <w:rFonts w:ascii="Arial" w:eastAsia="Times New Roman" w:hAnsi="Arial" w:cs="Arial"/>
                <w:color w:val="000000"/>
                <w:sz w:val="17"/>
                <w:szCs w:val="17"/>
                <w:lang w:eastAsia="sl-SI"/>
              </w:rPr>
              <w:t>elastan</w:t>
            </w:r>
            <w:proofErr w:type="spellEnd"/>
          </w:p>
        </w:tc>
      </w:tr>
      <w:tr w:rsidR="00164765" w:rsidRPr="00561F5B" w14:paraId="553FDDCC" w14:textId="77777777" w:rsidTr="005212F5">
        <w:trPr>
          <w:trHeight w:val="315"/>
        </w:trPr>
        <w:tc>
          <w:tcPr>
            <w:tcW w:w="2581" w:type="pct"/>
            <w:tcBorders>
              <w:top w:val="nil"/>
              <w:left w:val="single" w:sz="8" w:space="0" w:color="auto"/>
              <w:bottom w:val="single" w:sz="8" w:space="0" w:color="auto"/>
              <w:right w:val="single" w:sz="8" w:space="0" w:color="auto"/>
            </w:tcBorders>
            <w:shd w:val="clear" w:color="auto" w:fill="auto"/>
            <w:noWrap/>
            <w:vAlign w:val="center"/>
            <w:hideMark/>
          </w:tcPr>
          <w:p w14:paraId="44F45F5C" w14:textId="77777777" w:rsidR="00164765" w:rsidRPr="00561F5B" w:rsidRDefault="00164765" w:rsidP="005212F5">
            <w:pPr>
              <w:spacing w:after="0" w:line="240" w:lineRule="auto"/>
              <w:rPr>
                <w:rFonts w:ascii="Arial" w:eastAsia="Times New Roman" w:hAnsi="Arial" w:cs="Arial"/>
                <w:color w:val="000000"/>
                <w:sz w:val="17"/>
                <w:szCs w:val="17"/>
                <w:lang w:eastAsia="sl-SI"/>
              </w:rPr>
            </w:pPr>
            <w:r w:rsidRPr="00561F5B">
              <w:rPr>
                <w:rFonts w:ascii="Arial" w:eastAsia="Times New Roman" w:hAnsi="Arial" w:cs="Arial"/>
                <w:color w:val="000000"/>
                <w:sz w:val="17"/>
                <w:szCs w:val="17"/>
                <w:lang w:eastAsia="sl-SI"/>
              </w:rPr>
              <w:t>Površinska masa</w:t>
            </w:r>
          </w:p>
        </w:tc>
        <w:tc>
          <w:tcPr>
            <w:tcW w:w="2419" w:type="pct"/>
            <w:tcBorders>
              <w:top w:val="nil"/>
              <w:left w:val="nil"/>
              <w:bottom w:val="single" w:sz="8" w:space="0" w:color="auto"/>
              <w:right w:val="single" w:sz="8" w:space="0" w:color="auto"/>
            </w:tcBorders>
            <w:shd w:val="clear" w:color="auto" w:fill="auto"/>
            <w:noWrap/>
            <w:vAlign w:val="center"/>
            <w:hideMark/>
          </w:tcPr>
          <w:p w14:paraId="6DFB1ACB" w14:textId="00724EFE" w:rsidR="00164765" w:rsidRPr="00561F5B" w:rsidRDefault="00164765" w:rsidP="005212F5">
            <w:pPr>
              <w:spacing w:after="0" w:line="240" w:lineRule="auto"/>
              <w:rPr>
                <w:rFonts w:ascii="Arial" w:eastAsia="Times New Roman" w:hAnsi="Arial" w:cs="Arial"/>
                <w:color w:val="000000"/>
                <w:sz w:val="17"/>
                <w:szCs w:val="17"/>
                <w:lang w:eastAsia="sl-SI"/>
              </w:rPr>
            </w:pPr>
            <w:r w:rsidRPr="00561F5B">
              <w:rPr>
                <w:rFonts w:ascii="Arial" w:eastAsia="Times New Roman" w:hAnsi="Arial" w:cs="Arial"/>
                <w:color w:val="000000"/>
                <w:sz w:val="17"/>
                <w:szCs w:val="17"/>
                <w:lang w:eastAsia="sl-SI"/>
              </w:rPr>
              <w:t>180</w:t>
            </w:r>
            <w:r w:rsidR="009144BE">
              <w:rPr>
                <w:rFonts w:ascii="Arial" w:eastAsia="Times New Roman" w:hAnsi="Arial" w:cs="Arial"/>
                <w:color w:val="000000"/>
                <w:sz w:val="17"/>
                <w:szCs w:val="17"/>
                <w:lang w:eastAsia="sl-SI"/>
              </w:rPr>
              <w:t xml:space="preserve"> </w:t>
            </w:r>
            <w:r w:rsidRPr="00561F5B">
              <w:rPr>
                <w:rFonts w:ascii="Arial" w:eastAsia="Times New Roman" w:hAnsi="Arial" w:cs="Arial"/>
                <w:color w:val="000000"/>
                <w:sz w:val="17"/>
                <w:szCs w:val="17"/>
                <w:lang w:eastAsia="sl-SI"/>
              </w:rPr>
              <w:t>g/m2</w:t>
            </w:r>
          </w:p>
        </w:tc>
      </w:tr>
      <w:tr w:rsidR="00164765" w:rsidRPr="00561F5B" w14:paraId="20C932D5" w14:textId="77777777" w:rsidTr="005212F5">
        <w:trPr>
          <w:trHeight w:val="315"/>
        </w:trPr>
        <w:tc>
          <w:tcPr>
            <w:tcW w:w="2581" w:type="pct"/>
            <w:tcBorders>
              <w:top w:val="nil"/>
              <w:left w:val="single" w:sz="8" w:space="0" w:color="auto"/>
              <w:bottom w:val="single" w:sz="8" w:space="0" w:color="auto"/>
              <w:right w:val="single" w:sz="8" w:space="0" w:color="auto"/>
            </w:tcBorders>
            <w:shd w:val="clear" w:color="auto" w:fill="auto"/>
            <w:noWrap/>
            <w:vAlign w:val="center"/>
            <w:hideMark/>
          </w:tcPr>
          <w:p w14:paraId="0E2CC549" w14:textId="77777777" w:rsidR="00164765" w:rsidRPr="00561F5B" w:rsidRDefault="00164765" w:rsidP="005212F5">
            <w:pPr>
              <w:spacing w:after="0" w:line="240" w:lineRule="auto"/>
              <w:rPr>
                <w:rFonts w:ascii="Arial" w:eastAsia="Times New Roman" w:hAnsi="Arial" w:cs="Arial"/>
                <w:color w:val="000000"/>
                <w:sz w:val="17"/>
                <w:szCs w:val="17"/>
                <w:lang w:eastAsia="sl-SI"/>
              </w:rPr>
            </w:pPr>
            <w:r w:rsidRPr="00561F5B">
              <w:rPr>
                <w:rFonts w:ascii="Arial" w:eastAsia="Times New Roman" w:hAnsi="Arial" w:cs="Arial"/>
                <w:color w:val="000000"/>
                <w:sz w:val="17"/>
                <w:szCs w:val="17"/>
                <w:lang w:eastAsia="sl-SI"/>
              </w:rPr>
              <w:t>Izrez</w:t>
            </w:r>
          </w:p>
        </w:tc>
        <w:tc>
          <w:tcPr>
            <w:tcW w:w="2419" w:type="pct"/>
            <w:tcBorders>
              <w:top w:val="nil"/>
              <w:left w:val="nil"/>
              <w:bottom w:val="single" w:sz="8" w:space="0" w:color="auto"/>
              <w:right w:val="single" w:sz="8" w:space="0" w:color="auto"/>
            </w:tcBorders>
            <w:shd w:val="clear" w:color="auto" w:fill="auto"/>
            <w:noWrap/>
            <w:vAlign w:val="center"/>
            <w:hideMark/>
          </w:tcPr>
          <w:p w14:paraId="669943C1" w14:textId="77777777" w:rsidR="00164765" w:rsidRPr="00561F5B" w:rsidRDefault="00164765" w:rsidP="005212F5">
            <w:pPr>
              <w:spacing w:after="0" w:line="240" w:lineRule="auto"/>
              <w:rPr>
                <w:rFonts w:ascii="Arial" w:eastAsia="Times New Roman" w:hAnsi="Arial" w:cs="Arial"/>
                <w:color w:val="000000"/>
                <w:sz w:val="17"/>
                <w:szCs w:val="17"/>
                <w:lang w:eastAsia="sl-SI"/>
              </w:rPr>
            </w:pPr>
            <w:r>
              <w:rPr>
                <w:rFonts w:ascii="Arial" w:eastAsia="Times New Roman" w:hAnsi="Arial" w:cs="Arial"/>
                <w:color w:val="000000"/>
                <w:sz w:val="17"/>
                <w:szCs w:val="17"/>
                <w:lang w:eastAsia="sl-SI"/>
              </w:rPr>
              <w:t>s</w:t>
            </w:r>
            <w:r w:rsidRPr="00561F5B">
              <w:rPr>
                <w:rFonts w:ascii="Arial" w:eastAsia="Times New Roman" w:hAnsi="Arial" w:cs="Arial"/>
                <w:color w:val="000000"/>
                <w:sz w:val="17"/>
                <w:szCs w:val="17"/>
                <w:lang w:eastAsia="sl-SI"/>
              </w:rPr>
              <w:t>rčast</w:t>
            </w:r>
            <w:r>
              <w:rPr>
                <w:rFonts w:ascii="Arial" w:eastAsia="Times New Roman" w:hAnsi="Arial" w:cs="Arial"/>
                <w:color w:val="000000"/>
                <w:sz w:val="17"/>
                <w:szCs w:val="17"/>
                <w:lang w:eastAsia="sl-SI"/>
              </w:rPr>
              <w:t xml:space="preserve"> </w:t>
            </w:r>
          </w:p>
        </w:tc>
      </w:tr>
      <w:tr w:rsidR="00164765" w:rsidRPr="00561F5B" w14:paraId="28E0E793" w14:textId="77777777" w:rsidTr="005212F5">
        <w:trPr>
          <w:trHeight w:val="315"/>
        </w:trPr>
        <w:tc>
          <w:tcPr>
            <w:tcW w:w="2581" w:type="pct"/>
            <w:tcBorders>
              <w:top w:val="nil"/>
              <w:left w:val="single" w:sz="8" w:space="0" w:color="auto"/>
              <w:bottom w:val="single" w:sz="8" w:space="0" w:color="auto"/>
              <w:right w:val="single" w:sz="8" w:space="0" w:color="auto"/>
            </w:tcBorders>
            <w:shd w:val="clear" w:color="auto" w:fill="auto"/>
            <w:noWrap/>
            <w:vAlign w:val="center"/>
            <w:hideMark/>
          </w:tcPr>
          <w:p w14:paraId="61AFE88C" w14:textId="77777777" w:rsidR="00164765" w:rsidRPr="00561F5B" w:rsidRDefault="00164765" w:rsidP="005212F5">
            <w:pPr>
              <w:spacing w:after="0" w:line="240" w:lineRule="auto"/>
              <w:rPr>
                <w:rFonts w:ascii="Arial" w:eastAsia="Times New Roman" w:hAnsi="Arial" w:cs="Arial"/>
                <w:color w:val="000000"/>
                <w:sz w:val="17"/>
                <w:szCs w:val="17"/>
                <w:lang w:eastAsia="sl-SI"/>
              </w:rPr>
            </w:pPr>
            <w:r w:rsidRPr="00561F5B">
              <w:rPr>
                <w:rFonts w:ascii="Arial" w:eastAsia="Times New Roman" w:hAnsi="Arial" w:cs="Arial"/>
                <w:color w:val="000000"/>
                <w:sz w:val="17"/>
                <w:szCs w:val="17"/>
                <w:lang w:eastAsia="sl-SI"/>
              </w:rPr>
              <w:t>Položaj žepa</w:t>
            </w:r>
          </w:p>
        </w:tc>
        <w:tc>
          <w:tcPr>
            <w:tcW w:w="2419" w:type="pct"/>
            <w:tcBorders>
              <w:top w:val="nil"/>
              <w:left w:val="nil"/>
              <w:bottom w:val="single" w:sz="8" w:space="0" w:color="auto"/>
              <w:right w:val="single" w:sz="8" w:space="0" w:color="auto"/>
            </w:tcBorders>
            <w:shd w:val="clear" w:color="auto" w:fill="auto"/>
            <w:noWrap/>
            <w:vAlign w:val="center"/>
            <w:hideMark/>
          </w:tcPr>
          <w:p w14:paraId="34793487" w14:textId="77777777" w:rsidR="00164765" w:rsidRPr="00561F5B" w:rsidRDefault="00164765" w:rsidP="005212F5">
            <w:pPr>
              <w:spacing w:after="0" w:line="240" w:lineRule="auto"/>
              <w:rPr>
                <w:rFonts w:ascii="Arial" w:eastAsia="Times New Roman" w:hAnsi="Arial" w:cs="Arial"/>
                <w:color w:val="000000"/>
                <w:sz w:val="17"/>
                <w:szCs w:val="17"/>
                <w:lang w:eastAsia="sl-SI"/>
              </w:rPr>
            </w:pPr>
            <w:r w:rsidRPr="00561F5B">
              <w:rPr>
                <w:rFonts w:ascii="Arial" w:eastAsia="Times New Roman" w:hAnsi="Arial" w:cs="Arial"/>
                <w:color w:val="000000"/>
                <w:sz w:val="17"/>
                <w:szCs w:val="17"/>
                <w:lang w:eastAsia="sl-SI"/>
              </w:rPr>
              <w:t>/</w:t>
            </w:r>
          </w:p>
        </w:tc>
      </w:tr>
      <w:tr w:rsidR="00164765" w:rsidRPr="00561F5B" w14:paraId="256C492D" w14:textId="77777777" w:rsidTr="005212F5">
        <w:trPr>
          <w:trHeight w:val="315"/>
        </w:trPr>
        <w:tc>
          <w:tcPr>
            <w:tcW w:w="2581" w:type="pct"/>
            <w:tcBorders>
              <w:top w:val="nil"/>
              <w:left w:val="single" w:sz="8" w:space="0" w:color="auto"/>
              <w:bottom w:val="single" w:sz="8" w:space="0" w:color="auto"/>
              <w:right w:val="single" w:sz="8" w:space="0" w:color="auto"/>
            </w:tcBorders>
            <w:shd w:val="clear" w:color="auto" w:fill="auto"/>
            <w:noWrap/>
            <w:vAlign w:val="center"/>
            <w:hideMark/>
          </w:tcPr>
          <w:p w14:paraId="5720C5A6" w14:textId="77777777" w:rsidR="00164765" w:rsidRPr="00561F5B" w:rsidRDefault="00164765" w:rsidP="005212F5">
            <w:pPr>
              <w:spacing w:after="0" w:line="240" w:lineRule="auto"/>
              <w:rPr>
                <w:rFonts w:ascii="Arial" w:eastAsia="Times New Roman" w:hAnsi="Arial" w:cs="Arial"/>
                <w:color w:val="000000"/>
                <w:sz w:val="17"/>
                <w:szCs w:val="17"/>
                <w:lang w:eastAsia="sl-SI"/>
              </w:rPr>
            </w:pPr>
            <w:r w:rsidRPr="00561F5B">
              <w:rPr>
                <w:rFonts w:ascii="Arial" w:eastAsia="Times New Roman" w:hAnsi="Arial" w:cs="Arial"/>
                <w:color w:val="000000"/>
                <w:sz w:val="17"/>
                <w:szCs w:val="17"/>
                <w:lang w:eastAsia="sl-SI"/>
              </w:rPr>
              <w:t>Žep</w:t>
            </w:r>
          </w:p>
        </w:tc>
        <w:tc>
          <w:tcPr>
            <w:tcW w:w="2419" w:type="pct"/>
            <w:tcBorders>
              <w:top w:val="nil"/>
              <w:left w:val="nil"/>
              <w:bottom w:val="single" w:sz="8" w:space="0" w:color="auto"/>
              <w:right w:val="single" w:sz="8" w:space="0" w:color="auto"/>
            </w:tcBorders>
            <w:shd w:val="clear" w:color="auto" w:fill="auto"/>
            <w:noWrap/>
            <w:vAlign w:val="center"/>
            <w:hideMark/>
          </w:tcPr>
          <w:p w14:paraId="1F4B4394" w14:textId="77777777" w:rsidR="00164765" w:rsidRPr="00561F5B" w:rsidRDefault="00164765" w:rsidP="005212F5">
            <w:pPr>
              <w:spacing w:after="0" w:line="240" w:lineRule="auto"/>
              <w:rPr>
                <w:rFonts w:ascii="Arial" w:eastAsia="Times New Roman" w:hAnsi="Arial" w:cs="Arial"/>
                <w:color w:val="000000"/>
                <w:sz w:val="17"/>
                <w:szCs w:val="17"/>
                <w:lang w:eastAsia="sl-SI"/>
              </w:rPr>
            </w:pPr>
            <w:r w:rsidRPr="00561F5B">
              <w:rPr>
                <w:rFonts w:ascii="Arial" w:eastAsia="Times New Roman" w:hAnsi="Arial" w:cs="Arial"/>
                <w:color w:val="000000"/>
                <w:sz w:val="17"/>
                <w:szCs w:val="17"/>
                <w:lang w:eastAsia="sl-SI"/>
              </w:rPr>
              <w:t>/</w:t>
            </w:r>
          </w:p>
        </w:tc>
      </w:tr>
      <w:tr w:rsidR="00164765" w:rsidRPr="00561F5B" w14:paraId="49B392A3" w14:textId="77777777" w:rsidTr="005212F5">
        <w:trPr>
          <w:trHeight w:val="315"/>
        </w:trPr>
        <w:tc>
          <w:tcPr>
            <w:tcW w:w="2581" w:type="pct"/>
            <w:tcBorders>
              <w:top w:val="nil"/>
              <w:left w:val="single" w:sz="8" w:space="0" w:color="auto"/>
              <w:bottom w:val="single" w:sz="8" w:space="0" w:color="auto"/>
              <w:right w:val="single" w:sz="8" w:space="0" w:color="auto"/>
            </w:tcBorders>
            <w:shd w:val="clear" w:color="auto" w:fill="auto"/>
            <w:noWrap/>
            <w:vAlign w:val="center"/>
            <w:hideMark/>
          </w:tcPr>
          <w:p w14:paraId="464016F8" w14:textId="77777777" w:rsidR="00164765" w:rsidRPr="00561F5B" w:rsidRDefault="00164765" w:rsidP="005212F5">
            <w:pPr>
              <w:spacing w:after="0" w:line="240" w:lineRule="auto"/>
              <w:rPr>
                <w:rFonts w:ascii="Arial" w:eastAsia="Times New Roman" w:hAnsi="Arial" w:cs="Arial"/>
                <w:color w:val="000000"/>
                <w:sz w:val="17"/>
                <w:szCs w:val="17"/>
                <w:lang w:eastAsia="sl-SI"/>
              </w:rPr>
            </w:pPr>
            <w:r w:rsidRPr="00561F5B">
              <w:rPr>
                <w:rFonts w:ascii="Arial" w:eastAsia="Times New Roman" w:hAnsi="Arial" w:cs="Arial"/>
                <w:color w:val="000000"/>
                <w:sz w:val="17"/>
                <w:szCs w:val="17"/>
                <w:lang w:eastAsia="sl-SI"/>
              </w:rPr>
              <w:t>Krčenje po pranju na 60 °C Osnova</w:t>
            </w:r>
          </w:p>
        </w:tc>
        <w:tc>
          <w:tcPr>
            <w:tcW w:w="2419" w:type="pct"/>
            <w:tcBorders>
              <w:top w:val="nil"/>
              <w:left w:val="nil"/>
              <w:bottom w:val="single" w:sz="8" w:space="0" w:color="auto"/>
              <w:right w:val="single" w:sz="8" w:space="0" w:color="auto"/>
            </w:tcBorders>
            <w:shd w:val="clear" w:color="auto" w:fill="auto"/>
            <w:noWrap/>
            <w:vAlign w:val="center"/>
            <w:hideMark/>
          </w:tcPr>
          <w:p w14:paraId="23BDF6D8" w14:textId="77777777" w:rsidR="00164765" w:rsidRPr="00561F5B" w:rsidRDefault="00164765" w:rsidP="005212F5">
            <w:pPr>
              <w:spacing w:after="0" w:line="240" w:lineRule="auto"/>
              <w:rPr>
                <w:rFonts w:ascii="Arial" w:eastAsia="Times New Roman" w:hAnsi="Arial" w:cs="Arial"/>
                <w:color w:val="000000"/>
                <w:sz w:val="17"/>
                <w:szCs w:val="17"/>
                <w:lang w:eastAsia="sl-SI"/>
              </w:rPr>
            </w:pPr>
            <w:r w:rsidRPr="00561F5B">
              <w:rPr>
                <w:rFonts w:ascii="Arial" w:eastAsia="Times New Roman" w:hAnsi="Arial" w:cs="Arial"/>
                <w:color w:val="000000"/>
                <w:sz w:val="17"/>
                <w:szCs w:val="17"/>
                <w:lang w:eastAsia="sl-SI"/>
              </w:rPr>
              <w:t>≤ 5%</w:t>
            </w:r>
          </w:p>
        </w:tc>
      </w:tr>
      <w:tr w:rsidR="00164765" w:rsidRPr="00561F5B" w14:paraId="099E8936" w14:textId="77777777" w:rsidTr="005212F5">
        <w:trPr>
          <w:trHeight w:val="315"/>
        </w:trPr>
        <w:tc>
          <w:tcPr>
            <w:tcW w:w="2581" w:type="pct"/>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090D4CB6" w14:textId="77777777" w:rsidR="00164765" w:rsidRPr="00561F5B" w:rsidRDefault="00164765" w:rsidP="005212F5">
            <w:pPr>
              <w:spacing w:after="0" w:line="240" w:lineRule="auto"/>
              <w:rPr>
                <w:rFonts w:ascii="Arial" w:eastAsia="Times New Roman" w:hAnsi="Arial" w:cs="Arial"/>
                <w:color w:val="000000"/>
                <w:sz w:val="17"/>
                <w:szCs w:val="17"/>
                <w:lang w:eastAsia="sl-SI"/>
              </w:rPr>
            </w:pPr>
            <w:r w:rsidRPr="00561F5B">
              <w:rPr>
                <w:rFonts w:ascii="Arial" w:eastAsia="Times New Roman" w:hAnsi="Arial" w:cs="Arial"/>
                <w:color w:val="000000"/>
                <w:sz w:val="17"/>
                <w:szCs w:val="17"/>
                <w:lang w:eastAsia="sl-SI"/>
              </w:rPr>
              <w:t>Velikost</w:t>
            </w:r>
          </w:p>
        </w:tc>
        <w:tc>
          <w:tcPr>
            <w:tcW w:w="2419" w:type="pct"/>
            <w:tcBorders>
              <w:top w:val="single" w:sz="8" w:space="0" w:color="auto"/>
              <w:left w:val="nil"/>
              <w:bottom w:val="single" w:sz="8" w:space="0" w:color="auto"/>
              <w:right w:val="single" w:sz="8" w:space="0" w:color="auto"/>
            </w:tcBorders>
            <w:shd w:val="clear" w:color="auto" w:fill="auto"/>
            <w:noWrap/>
            <w:vAlign w:val="center"/>
            <w:hideMark/>
          </w:tcPr>
          <w:p w14:paraId="5E449F42" w14:textId="77777777" w:rsidR="00164765" w:rsidRPr="00561F5B" w:rsidRDefault="00164765" w:rsidP="005212F5">
            <w:pPr>
              <w:spacing w:after="0" w:line="240" w:lineRule="auto"/>
              <w:rPr>
                <w:rFonts w:ascii="Arial" w:eastAsia="Times New Roman" w:hAnsi="Arial" w:cs="Arial"/>
                <w:color w:val="000000"/>
                <w:sz w:val="17"/>
                <w:szCs w:val="17"/>
                <w:lang w:eastAsia="sl-SI"/>
              </w:rPr>
            </w:pPr>
            <w:r>
              <w:rPr>
                <w:rFonts w:ascii="Arial" w:eastAsia="Times New Roman" w:hAnsi="Arial" w:cs="Arial"/>
                <w:color w:val="000000"/>
                <w:sz w:val="17"/>
                <w:szCs w:val="17"/>
                <w:lang w:eastAsia="sl-SI"/>
              </w:rPr>
              <w:t>p</w:t>
            </w:r>
            <w:r w:rsidRPr="00561F5B">
              <w:rPr>
                <w:rFonts w:ascii="Arial" w:eastAsia="Times New Roman" w:hAnsi="Arial" w:cs="Arial"/>
                <w:color w:val="000000"/>
                <w:sz w:val="17"/>
                <w:szCs w:val="17"/>
                <w:lang w:eastAsia="sl-SI"/>
              </w:rPr>
              <w:t>o zahtevi naročnika</w:t>
            </w:r>
          </w:p>
        </w:tc>
      </w:tr>
      <w:tr w:rsidR="00164765" w:rsidRPr="00A9319D" w14:paraId="448F1E64" w14:textId="77777777" w:rsidTr="005212F5">
        <w:trPr>
          <w:trHeight w:val="315"/>
        </w:trPr>
        <w:tc>
          <w:tcPr>
            <w:tcW w:w="2581" w:type="pct"/>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2202951E" w14:textId="77777777" w:rsidR="00164765" w:rsidRPr="00A9319D" w:rsidRDefault="00164765" w:rsidP="005212F5">
            <w:pPr>
              <w:spacing w:after="0" w:line="240" w:lineRule="auto"/>
              <w:rPr>
                <w:rFonts w:ascii="Arial" w:eastAsia="Times New Roman" w:hAnsi="Arial" w:cs="Arial"/>
                <w:color w:val="000000"/>
                <w:sz w:val="17"/>
                <w:szCs w:val="17"/>
                <w:lang w:eastAsia="sl-SI"/>
              </w:rPr>
            </w:pPr>
            <w:r w:rsidRPr="00A9319D">
              <w:rPr>
                <w:rFonts w:ascii="Arial" w:eastAsia="Times New Roman" w:hAnsi="Arial" w:cs="Arial"/>
                <w:color w:val="000000"/>
                <w:sz w:val="17"/>
                <w:szCs w:val="17"/>
                <w:lang w:eastAsia="sl-SI"/>
              </w:rPr>
              <w:t>Dolžina</w:t>
            </w:r>
          </w:p>
        </w:tc>
        <w:tc>
          <w:tcPr>
            <w:tcW w:w="2419" w:type="pct"/>
            <w:tcBorders>
              <w:top w:val="single" w:sz="8" w:space="0" w:color="auto"/>
              <w:left w:val="nil"/>
              <w:bottom w:val="single" w:sz="8" w:space="0" w:color="auto"/>
              <w:right w:val="single" w:sz="8" w:space="0" w:color="auto"/>
            </w:tcBorders>
            <w:shd w:val="clear" w:color="auto" w:fill="auto"/>
            <w:noWrap/>
            <w:vAlign w:val="center"/>
            <w:hideMark/>
          </w:tcPr>
          <w:p w14:paraId="581F51BA" w14:textId="0F201D5D" w:rsidR="00164765" w:rsidRPr="00A9319D" w:rsidRDefault="00164765" w:rsidP="00E606D7">
            <w:pPr>
              <w:spacing w:after="0" w:line="240" w:lineRule="auto"/>
              <w:rPr>
                <w:rFonts w:ascii="Arial" w:eastAsia="Times New Roman" w:hAnsi="Arial" w:cs="Arial"/>
                <w:color w:val="000000"/>
                <w:sz w:val="17"/>
                <w:szCs w:val="17"/>
                <w:lang w:eastAsia="sl-SI"/>
              </w:rPr>
            </w:pPr>
            <w:r w:rsidRPr="00A9319D">
              <w:rPr>
                <w:rFonts w:ascii="Arial" w:eastAsia="Times New Roman" w:hAnsi="Arial" w:cs="Arial"/>
                <w:color w:val="000000"/>
                <w:sz w:val="17"/>
                <w:szCs w:val="17"/>
                <w:lang w:eastAsia="sl-SI"/>
              </w:rPr>
              <w:t>7</w:t>
            </w:r>
            <w:r w:rsidR="008E1A00">
              <w:rPr>
                <w:rFonts w:ascii="Arial" w:eastAsia="Times New Roman" w:hAnsi="Arial" w:cs="Arial"/>
                <w:color w:val="000000"/>
                <w:sz w:val="17"/>
                <w:szCs w:val="17"/>
                <w:lang w:eastAsia="sl-SI"/>
              </w:rPr>
              <w:t>1</w:t>
            </w:r>
            <w:r w:rsidR="0023415D">
              <w:rPr>
                <w:rFonts w:ascii="Arial" w:eastAsia="Times New Roman" w:hAnsi="Arial" w:cs="Arial"/>
                <w:color w:val="000000"/>
                <w:sz w:val="17"/>
                <w:szCs w:val="17"/>
                <w:lang w:eastAsia="sl-SI"/>
              </w:rPr>
              <w:t xml:space="preserve"> </w:t>
            </w:r>
            <w:r w:rsidRPr="00A9319D">
              <w:rPr>
                <w:rFonts w:ascii="Arial" w:eastAsia="Times New Roman" w:hAnsi="Arial" w:cs="Arial"/>
                <w:color w:val="000000"/>
                <w:sz w:val="17"/>
                <w:szCs w:val="17"/>
                <w:lang w:eastAsia="sl-SI"/>
              </w:rPr>
              <w:t>cm</w:t>
            </w:r>
          </w:p>
        </w:tc>
      </w:tr>
      <w:tr w:rsidR="00164765" w:rsidRPr="00A9319D" w14:paraId="36A07DF5" w14:textId="77777777" w:rsidTr="005212F5">
        <w:trPr>
          <w:trHeight w:val="315"/>
        </w:trPr>
        <w:tc>
          <w:tcPr>
            <w:tcW w:w="2581" w:type="pct"/>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418DC9A8" w14:textId="494499DA" w:rsidR="00164765" w:rsidRPr="00A9319D" w:rsidRDefault="00164765" w:rsidP="00FA7B5C">
            <w:pPr>
              <w:spacing w:after="0" w:line="240" w:lineRule="auto"/>
              <w:rPr>
                <w:rFonts w:ascii="Arial" w:eastAsia="Times New Roman" w:hAnsi="Arial" w:cs="Arial"/>
                <w:color w:val="000000"/>
                <w:sz w:val="17"/>
                <w:szCs w:val="17"/>
                <w:lang w:eastAsia="sl-SI"/>
              </w:rPr>
            </w:pPr>
            <w:r w:rsidRPr="00A9319D">
              <w:rPr>
                <w:rFonts w:ascii="Arial" w:eastAsia="Times New Roman" w:hAnsi="Arial" w:cs="Arial"/>
                <w:color w:val="000000"/>
                <w:sz w:val="17"/>
                <w:szCs w:val="17"/>
                <w:lang w:eastAsia="sl-SI"/>
              </w:rPr>
              <w:t xml:space="preserve">Prsna širina </w:t>
            </w:r>
          </w:p>
        </w:tc>
        <w:tc>
          <w:tcPr>
            <w:tcW w:w="2419" w:type="pct"/>
            <w:tcBorders>
              <w:top w:val="single" w:sz="8" w:space="0" w:color="auto"/>
              <w:left w:val="nil"/>
              <w:bottom w:val="single" w:sz="8" w:space="0" w:color="auto"/>
              <w:right w:val="single" w:sz="8" w:space="0" w:color="auto"/>
            </w:tcBorders>
            <w:shd w:val="clear" w:color="auto" w:fill="auto"/>
            <w:noWrap/>
            <w:vAlign w:val="center"/>
            <w:hideMark/>
          </w:tcPr>
          <w:p w14:paraId="777DF803" w14:textId="78B9598B" w:rsidR="00164765" w:rsidRPr="00A9319D" w:rsidRDefault="00876C7F" w:rsidP="00E606D7">
            <w:pPr>
              <w:spacing w:after="0" w:line="240" w:lineRule="auto"/>
              <w:rPr>
                <w:rFonts w:ascii="Arial" w:eastAsia="Times New Roman" w:hAnsi="Arial" w:cs="Arial"/>
                <w:color w:val="000000"/>
                <w:sz w:val="17"/>
                <w:szCs w:val="17"/>
                <w:lang w:eastAsia="sl-SI"/>
              </w:rPr>
            </w:pPr>
            <w:r>
              <w:rPr>
                <w:rFonts w:ascii="Arial" w:eastAsia="Times New Roman" w:hAnsi="Arial" w:cs="Arial"/>
                <w:color w:val="000000"/>
                <w:sz w:val="17"/>
                <w:szCs w:val="17"/>
                <w:lang w:eastAsia="sl-SI"/>
              </w:rPr>
              <w:t>50</w:t>
            </w:r>
            <w:r w:rsidR="0023415D">
              <w:rPr>
                <w:rFonts w:ascii="Arial" w:eastAsia="Times New Roman" w:hAnsi="Arial" w:cs="Arial"/>
                <w:color w:val="000000"/>
                <w:sz w:val="17"/>
                <w:szCs w:val="17"/>
                <w:lang w:eastAsia="sl-SI"/>
              </w:rPr>
              <w:t xml:space="preserve"> </w:t>
            </w:r>
            <w:r w:rsidR="00164765" w:rsidRPr="00A9319D">
              <w:rPr>
                <w:rFonts w:ascii="Arial" w:eastAsia="Times New Roman" w:hAnsi="Arial" w:cs="Arial"/>
                <w:color w:val="000000"/>
                <w:sz w:val="17"/>
                <w:szCs w:val="17"/>
                <w:lang w:eastAsia="sl-SI"/>
              </w:rPr>
              <w:t>cm</w:t>
            </w:r>
          </w:p>
        </w:tc>
      </w:tr>
      <w:tr w:rsidR="00164765" w:rsidRPr="00A9319D" w14:paraId="4A2A31DD" w14:textId="77777777" w:rsidTr="005212F5">
        <w:trPr>
          <w:trHeight w:val="315"/>
        </w:trPr>
        <w:tc>
          <w:tcPr>
            <w:tcW w:w="2581" w:type="pct"/>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460CE503" w14:textId="2EE257CD" w:rsidR="00164765" w:rsidRPr="00A9319D" w:rsidRDefault="00164765" w:rsidP="00D37C9A">
            <w:pPr>
              <w:spacing w:after="0" w:line="240" w:lineRule="auto"/>
              <w:rPr>
                <w:rFonts w:ascii="Arial" w:eastAsia="Times New Roman" w:hAnsi="Arial" w:cs="Arial"/>
                <w:color w:val="000000"/>
                <w:sz w:val="17"/>
                <w:szCs w:val="17"/>
                <w:lang w:eastAsia="sl-SI"/>
              </w:rPr>
            </w:pPr>
            <w:r w:rsidRPr="00A9319D">
              <w:rPr>
                <w:rFonts w:ascii="Arial" w:eastAsia="Times New Roman" w:hAnsi="Arial" w:cs="Arial"/>
                <w:color w:val="000000"/>
                <w:sz w:val="17"/>
                <w:szCs w:val="17"/>
                <w:lang w:eastAsia="sl-SI"/>
              </w:rPr>
              <w:t xml:space="preserve">rahlo </w:t>
            </w:r>
            <w:proofErr w:type="spellStart"/>
            <w:r w:rsidRPr="00A9319D">
              <w:rPr>
                <w:rFonts w:ascii="Arial" w:eastAsia="Times New Roman" w:hAnsi="Arial" w:cs="Arial"/>
                <w:color w:val="000000"/>
                <w:sz w:val="17"/>
                <w:szCs w:val="17"/>
                <w:lang w:eastAsia="sl-SI"/>
              </w:rPr>
              <w:t>telirana</w:t>
            </w:r>
            <w:proofErr w:type="spellEnd"/>
            <w:r w:rsidRPr="00A9319D">
              <w:rPr>
                <w:rFonts w:ascii="Arial" w:eastAsia="Times New Roman" w:hAnsi="Arial" w:cs="Arial"/>
                <w:color w:val="000000"/>
                <w:sz w:val="17"/>
                <w:szCs w:val="17"/>
                <w:lang w:eastAsia="sl-SI"/>
              </w:rPr>
              <w:t xml:space="preserve"> v trebušnem delu</w:t>
            </w:r>
            <w:r w:rsidR="00D37C9A">
              <w:rPr>
                <w:rFonts w:ascii="Arial" w:eastAsia="Times New Roman" w:hAnsi="Arial" w:cs="Arial"/>
                <w:color w:val="000000"/>
                <w:sz w:val="17"/>
                <w:szCs w:val="17"/>
                <w:lang w:eastAsia="sl-SI"/>
              </w:rPr>
              <w:t xml:space="preserve"> </w:t>
            </w:r>
          </w:p>
        </w:tc>
        <w:tc>
          <w:tcPr>
            <w:tcW w:w="2419" w:type="pct"/>
            <w:tcBorders>
              <w:top w:val="single" w:sz="8" w:space="0" w:color="auto"/>
              <w:left w:val="nil"/>
              <w:bottom w:val="single" w:sz="8" w:space="0" w:color="auto"/>
              <w:right w:val="single" w:sz="8" w:space="0" w:color="auto"/>
            </w:tcBorders>
            <w:shd w:val="clear" w:color="auto" w:fill="auto"/>
            <w:noWrap/>
            <w:vAlign w:val="center"/>
            <w:hideMark/>
          </w:tcPr>
          <w:p w14:paraId="77BA8917" w14:textId="431763EB" w:rsidR="00164765" w:rsidRPr="00A9319D" w:rsidRDefault="00D37C9A" w:rsidP="005212F5">
            <w:pPr>
              <w:spacing w:after="0" w:line="240" w:lineRule="auto"/>
              <w:rPr>
                <w:rFonts w:ascii="Arial" w:eastAsia="Times New Roman" w:hAnsi="Arial" w:cs="Arial"/>
                <w:color w:val="000000"/>
                <w:sz w:val="17"/>
                <w:szCs w:val="17"/>
                <w:lang w:eastAsia="sl-SI"/>
              </w:rPr>
            </w:pPr>
            <w:r>
              <w:rPr>
                <w:rFonts w:ascii="Arial" w:eastAsia="Times New Roman" w:hAnsi="Arial" w:cs="Arial"/>
                <w:color w:val="000000"/>
                <w:sz w:val="17"/>
                <w:szCs w:val="17"/>
                <w:lang w:eastAsia="sl-SI"/>
              </w:rPr>
              <w:t>DA</w:t>
            </w:r>
          </w:p>
        </w:tc>
      </w:tr>
      <w:tr w:rsidR="00164765" w:rsidRPr="00A9319D" w14:paraId="36E3A3E0" w14:textId="77777777" w:rsidTr="005212F5">
        <w:trPr>
          <w:trHeight w:val="315"/>
        </w:trPr>
        <w:tc>
          <w:tcPr>
            <w:tcW w:w="2581" w:type="pct"/>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4FC7C486" w14:textId="77777777" w:rsidR="00164765" w:rsidRPr="00A9319D" w:rsidRDefault="00164765" w:rsidP="005212F5">
            <w:pPr>
              <w:spacing w:after="0" w:line="240" w:lineRule="auto"/>
              <w:rPr>
                <w:rFonts w:ascii="Arial" w:eastAsia="Times New Roman" w:hAnsi="Arial" w:cs="Arial"/>
                <w:color w:val="000000"/>
                <w:sz w:val="17"/>
                <w:szCs w:val="17"/>
                <w:lang w:eastAsia="sl-SI"/>
              </w:rPr>
            </w:pPr>
            <w:r w:rsidRPr="00A9319D">
              <w:rPr>
                <w:rFonts w:ascii="Arial" w:eastAsia="Times New Roman" w:hAnsi="Arial" w:cs="Arial"/>
                <w:color w:val="000000"/>
                <w:sz w:val="17"/>
                <w:szCs w:val="17"/>
                <w:lang w:eastAsia="sl-SI"/>
              </w:rPr>
              <w:t>Širina v ramenih</w:t>
            </w:r>
          </w:p>
        </w:tc>
        <w:tc>
          <w:tcPr>
            <w:tcW w:w="2419" w:type="pct"/>
            <w:tcBorders>
              <w:top w:val="single" w:sz="8" w:space="0" w:color="auto"/>
              <w:left w:val="nil"/>
              <w:bottom w:val="single" w:sz="8" w:space="0" w:color="auto"/>
              <w:right w:val="single" w:sz="8" w:space="0" w:color="auto"/>
            </w:tcBorders>
            <w:shd w:val="clear" w:color="auto" w:fill="auto"/>
            <w:noWrap/>
            <w:vAlign w:val="center"/>
            <w:hideMark/>
          </w:tcPr>
          <w:p w14:paraId="3DCB2F55" w14:textId="433B8525" w:rsidR="00164765" w:rsidRPr="00A9319D" w:rsidRDefault="00164765" w:rsidP="00703B4E">
            <w:pPr>
              <w:spacing w:after="0" w:line="240" w:lineRule="auto"/>
              <w:rPr>
                <w:rFonts w:ascii="Arial" w:eastAsia="Times New Roman" w:hAnsi="Arial" w:cs="Arial"/>
                <w:color w:val="000000"/>
                <w:sz w:val="17"/>
                <w:szCs w:val="17"/>
                <w:lang w:eastAsia="sl-SI"/>
              </w:rPr>
            </w:pPr>
            <w:r w:rsidRPr="00A9319D">
              <w:rPr>
                <w:rFonts w:ascii="Arial" w:eastAsia="Times New Roman" w:hAnsi="Arial" w:cs="Arial"/>
                <w:color w:val="000000"/>
                <w:sz w:val="17"/>
                <w:szCs w:val="17"/>
                <w:lang w:eastAsia="sl-SI"/>
              </w:rPr>
              <w:t>1</w:t>
            </w:r>
            <w:r w:rsidR="008B33E1">
              <w:rPr>
                <w:rFonts w:ascii="Arial" w:eastAsia="Times New Roman" w:hAnsi="Arial" w:cs="Arial"/>
                <w:color w:val="000000"/>
                <w:sz w:val="17"/>
                <w:szCs w:val="17"/>
                <w:lang w:eastAsia="sl-SI"/>
              </w:rPr>
              <w:t>1</w:t>
            </w:r>
            <w:r w:rsidR="0023415D">
              <w:rPr>
                <w:rFonts w:ascii="Arial" w:eastAsia="Times New Roman" w:hAnsi="Arial" w:cs="Arial"/>
                <w:color w:val="000000"/>
                <w:sz w:val="17"/>
                <w:szCs w:val="17"/>
                <w:lang w:eastAsia="sl-SI"/>
              </w:rPr>
              <w:t xml:space="preserve"> </w:t>
            </w:r>
            <w:r w:rsidRPr="00A9319D">
              <w:rPr>
                <w:rFonts w:ascii="Arial" w:eastAsia="Times New Roman" w:hAnsi="Arial" w:cs="Arial"/>
                <w:color w:val="000000"/>
                <w:sz w:val="17"/>
                <w:szCs w:val="17"/>
                <w:lang w:eastAsia="sl-SI"/>
              </w:rPr>
              <w:t>cm</w:t>
            </w:r>
          </w:p>
        </w:tc>
      </w:tr>
      <w:tr w:rsidR="00164765" w:rsidRPr="00A9319D" w14:paraId="469EDC61" w14:textId="77777777" w:rsidTr="005212F5">
        <w:trPr>
          <w:trHeight w:val="315"/>
        </w:trPr>
        <w:tc>
          <w:tcPr>
            <w:tcW w:w="2581" w:type="pct"/>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5612939A" w14:textId="77777777" w:rsidR="00164765" w:rsidRPr="00A9319D" w:rsidRDefault="00164765" w:rsidP="005212F5">
            <w:pPr>
              <w:spacing w:after="0" w:line="240" w:lineRule="auto"/>
              <w:rPr>
                <w:rFonts w:ascii="Arial" w:eastAsia="Times New Roman" w:hAnsi="Arial" w:cs="Arial"/>
                <w:color w:val="000000"/>
                <w:sz w:val="17"/>
                <w:szCs w:val="17"/>
                <w:lang w:eastAsia="sl-SI"/>
              </w:rPr>
            </w:pPr>
            <w:r w:rsidRPr="00A9319D">
              <w:rPr>
                <w:rFonts w:ascii="Arial" w:eastAsia="Times New Roman" w:hAnsi="Arial" w:cs="Arial"/>
                <w:color w:val="000000"/>
                <w:sz w:val="17"/>
                <w:szCs w:val="17"/>
                <w:lang w:eastAsia="sl-SI"/>
              </w:rPr>
              <w:t>Dimenzija žepa (</w:t>
            </w:r>
            <w:proofErr w:type="spellStart"/>
            <w:r w:rsidRPr="00A9319D">
              <w:rPr>
                <w:rFonts w:ascii="Arial" w:eastAsia="Times New Roman" w:hAnsi="Arial" w:cs="Arial"/>
                <w:color w:val="000000"/>
                <w:sz w:val="17"/>
                <w:szCs w:val="17"/>
                <w:lang w:eastAsia="sl-SI"/>
              </w:rPr>
              <w:t>DxŠ</w:t>
            </w:r>
            <w:proofErr w:type="spellEnd"/>
            <w:r w:rsidRPr="00A9319D">
              <w:rPr>
                <w:rFonts w:ascii="Arial" w:eastAsia="Times New Roman" w:hAnsi="Arial" w:cs="Arial"/>
                <w:color w:val="000000"/>
                <w:sz w:val="17"/>
                <w:szCs w:val="17"/>
                <w:lang w:eastAsia="sl-SI"/>
              </w:rPr>
              <w:t>)</w:t>
            </w:r>
          </w:p>
        </w:tc>
        <w:tc>
          <w:tcPr>
            <w:tcW w:w="2419" w:type="pct"/>
            <w:tcBorders>
              <w:top w:val="single" w:sz="8" w:space="0" w:color="auto"/>
              <w:left w:val="nil"/>
              <w:bottom w:val="single" w:sz="8" w:space="0" w:color="auto"/>
              <w:right w:val="single" w:sz="8" w:space="0" w:color="auto"/>
            </w:tcBorders>
            <w:shd w:val="clear" w:color="auto" w:fill="auto"/>
            <w:noWrap/>
            <w:vAlign w:val="center"/>
            <w:hideMark/>
          </w:tcPr>
          <w:p w14:paraId="21B562DF" w14:textId="77777777" w:rsidR="00164765" w:rsidRPr="00A9319D" w:rsidRDefault="00164765" w:rsidP="005212F5">
            <w:pPr>
              <w:spacing w:after="0" w:line="240" w:lineRule="auto"/>
              <w:rPr>
                <w:rFonts w:ascii="Arial" w:eastAsia="Times New Roman" w:hAnsi="Arial" w:cs="Arial"/>
                <w:color w:val="000000"/>
                <w:sz w:val="17"/>
                <w:szCs w:val="17"/>
                <w:lang w:eastAsia="sl-SI"/>
              </w:rPr>
            </w:pPr>
            <w:r w:rsidRPr="00A9319D">
              <w:rPr>
                <w:rFonts w:ascii="Arial" w:eastAsia="Times New Roman" w:hAnsi="Arial" w:cs="Arial"/>
                <w:color w:val="000000"/>
                <w:sz w:val="17"/>
                <w:szCs w:val="17"/>
                <w:lang w:eastAsia="sl-SI"/>
              </w:rPr>
              <w:t>/</w:t>
            </w:r>
          </w:p>
        </w:tc>
      </w:tr>
      <w:tr w:rsidR="00164765" w:rsidRPr="00A9319D" w14:paraId="4E398F2B" w14:textId="77777777" w:rsidTr="005212F5">
        <w:trPr>
          <w:trHeight w:val="315"/>
        </w:trPr>
        <w:tc>
          <w:tcPr>
            <w:tcW w:w="2581" w:type="pct"/>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57794722" w14:textId="77777777" w:rsidR="00164765" w:rsidRPr="00A9319D" w:rsidRDefault="00164765" w:rsidP="005212F5">
            <w:pPr>
              <w:spacing w:after="0" w:line="240" w:lineRule="auto"/>
              <w:rPr>
                <w:rFonts w:ascii="Arial" w:eastAsia="Times New Roman" w:hAnsi="Arial" w:cs="Arial"/>
                <w:color w:val="000000"/>
                <w:sz w:val="17"/>
                <w:szCs w:val="17"/>
                <w:lang w:eastAsia="sl-SI"/>
              </w:rPr>
            </w:pPr>
            <w:r w:rsidRPr="00A9319D">
              <w:rPr>
                <w:rFonts w:ascii="Arial" w:eastAsia="Times New Roman" w:hAnsi="Arial" w:cs="Arial"/>
                <w:color w:val="000000"/>
                <w:sz w:val="17"/>
                <w:szCs w:val="17"/>
                <w:lang w:eastAsia="sl-SI"/>
              </w:rPr>
              <w:t>Položaj žepa</w:t>
            </w:r>
          </w:p>
        </w:tc>
        <w:tc>
          <w:tcPr>
            <w:tcW w:w="2419" w:type="pct"/>
            <w:tcBorders>
              <w:top w:val="single" w:sz="8" w:space="0" w:color="auto"/>
              <w:left w:val="nil"/>
              <w:bottom w:val="single" w:sz="8" w:space="0" w:color="auto"/>
              <w:right w:val="single" w:sz="8" w:space="0" w:color="auto"/>
            </w:tcBorders>
            <w:shd w:val="clear" w:color="auto" w:fill="auto"/>
            <w:noWrap/>
            <w:vAlign w:val="center"/>
            <w:hideMark/>
          </w:tcPr>
          <w:p w14:paraId="62AAD1A5" w14:textId="77777777" w:rsidR="00164765" w:rsidRPr="00A9319D" w:rsidRDefault="00164765" w:rsidP="005212F5">
            <w:pPr>
              <w:spacing w:after="0" w:line="240" w:lineRule="auto"/>
              <w:rPr>
                <w:rFonts w:ascii="Arial" w:eastAsia="Times New Roman" w:hAnsi="Arial" w:cs="Arial"/>
                <w:color w:val="000000"/>
                <w:sz w:val="17"/>
                <w:szCs w:val="17"/>
                <w:lang w:eastAsia="sl-SI"/>
              </w:rPr>
            </w:pPr>
            <w:r w:rsidRPr="00A9319D">
              <w:rPr>
                <w:rFonts w:ascii="Arial" w:eastAsia="Times New Roman" w:hAnsi="Arial" w:cs="Arial"/>
                <w:color w:val="000000"/>
                <w:sz w:val="17"/>
                <w:szCs w:val="17"/>
                <w:lang w:eastAsia="sl-SI"/>
              </w:rPr>
              <w:t>/</w:t>
            </w:r>
          </w:p>
        </w:tc>
      </w:tr>
      <w:tr w:rsidR="00164765" w:rsidRPr="00A9319D" w14:paraId="47FD2670" w14:textId="77777777" w:rsidTr="005212F5">
        <w:trPr>
          <w:trHeight w:val="315"/>
        </w:trPr>
        <w:tc>
          <w:tcPr>
            <w:tcW w:w="2581" w:type="pct"/>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11363180" w14:textId="77777777" w:rsidR="00164765" w:rsidRPr="00A9319D" w:rsidRDefault="00164765" w:rsidP="005212F5">
            <w:pPr>
              <w:spacing w:after="0" w:line="240" w:lineRule="auto"/>
              <w:rPr>
                <w:rFonts w:ascii="Arial" w:eastAsia="Times New Roman" w:hAnsi="Arial" w:cs="Arial"/>
                <w:color w:val="000000"/>
                <w:sz w:val="17"/>
                <w:szCs w:val="17"/>
                <w:lang w:eastAsia="sl-SI"/>
              </w:rPr>
            </w:pPr>
            <w:r w:rsidRPr="00A9319D">
              <w:rPr>
                <w:rFonts w:ascii="Arial" w:eastAsia="Times New Roman" w:hAnsi="Arial" w:cs="Arial"/>
                <w:color w:val="000000"/>
                <w:sz w:val="17"/>
                <w:szCs w:val="17"/>
                <w:lang w:eastAsia="sl-SI"/>
              </w:rPr>
              <w:lastRenderedPageBreak/>
              <w:t>zgornji rob žepa</w:t>
            </w:r>
          </w:p>
        </w:tc>
        <w:tc>
          <w:tcPr>
            <w:tcW w:w="2419" w:type="pct"/>
            <w:tcBorders>
              <w:top w:val="single" w:sz="8" w:space="0" w:color="auto"/>
              <w:left w:val="nil"/>
              <w:bottom w:val="single" w:sz="8" w:space="0" w:color="auto"/>
              <w:right w:val="single" w:sz="8" w:space="0" w:color="auto"/>
            </w:tcBorders>
            <w:shd w:val="clear" w:color="auto" w:fill="auto"/>
            <w:noWrap/>
            <w:vAlign w:val="center"/>
            <w:hideMark/>
          </w:tcPr>
          <w:p w14:paraId="6715BCE9" w14:textId="77777777" w:rsidR="00164765" w:rsidRPr="00A9319D" w:rsidRDefault="00164765" w:rsidP="005212F5">
            <w:pPr>
              <w:spacing w:after="0" w:line="240" w:lineRule="auto"/>
              <w:rPr>
                <w:rFonts w:ascii="Arial" w:eastAsia="Times New Roman" w:hAnsi="Arial" w:cs="Arial"/>
                <w:color w:val="000000"/>
                <w:sz w:val="17"/>
                <w:szCs w:val="17"/>
                <w:lang w:eastAsia="sl-SI"/>
              </w:rPr>
            </w:pPr>
            <w:r w:rsidRPr="00A9319D">
              <w:rPr>
                <w:rFonts w:ascii="Arial" w:eastAsia="Times New Roman" w:hAnsi="Arial" w:cs="Arial"/>
                <w:color w:val="000000"/>
                <w:sz w:val="17"/>
                <w:szCs w:val="17"/>
                <w:lang w:eastAsia="sl-SI"/>
              </w:rPr>
              <w:t>/</w:t>
            </w:r>
          </w:p>
        </w:tc>
      </w:tr>
      <w:tr w:rsidR="00164765" w:rsidRPr="00A9319D" w14:paraId="1F8B396F" w14:textId="77777777" w:rsidTr="005212F5">
        <w:trPr>
          <w:trHeight w:val="315"/>
        </w:trPr>
        <w:tc>
          <w:tcPr>
            <w:tcW w:w="2581" w:type="pct"/>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55B870D3" w14:textId="77777777" w:rsidR="00164765" w:rsidRPr="00A9319D" w:rsidRDefault="00164765" w:rsidP="005212F5">
            <w:pPr>
              <w:spacing w:after="0" w:line="240" w:lineRule="auto"/>
              <w:rPr>
                <w:rFonts w:ascii="Arial" w:eastAsia="Times New Roman" w:hAnsi="Arial" w:cs="Arial"/>
                <w:color w:val="000000"/>
                <w:sz w:val="17"/>
                <w:szCs w:val="17"/>
                <w:lang w:eastAsia="sl-SI"/>
              </w:rPr>
            </w:pPr>
            <w:r w:rsidRPr="00A9319D">
              <w:rPr>
                <w:rFonts w:ascii="Arial" w:eastAsia="Times New Roman" w:hAnsi="Arial" w:cs="Arial"/>
                <w:color w:val="000000"/>
                <w:sz w:val="17"/>
                <w:szCs w:val="17"/>
                <w:lang w:eastAsia="sl-SI"/>
              </w:rPr>
              <w:t>Širina rokava</w:t>
            </w:r>
          </w:p>
        </w:tc>
        <w:tc>
          <w:tcPr>
            <w:tcW w:w="2419" w:type="pct"/>
            <w:tcBorders>
              <w:top w:val="single" w:sz="8" w:space="0" w:color="auto"/>
              <w:left w:val="nil"/>
              <w:bottom w:val="single" w:sz="8" w:space="0" w:color="auto"/>
              <w:right w:val="single" w:sz="8" w:space="0" w:color="auto"/>
            </w:tcBorders>
            <w:shd w:val="clear" w:color="auto" w:fill="auto"/>
            <w:noWrap/>
            <w:vAlign w:val="center"/>
            <w:hideMark/>
          </w:tcPr>
          <w:p w14:paraId="1FCD3C33" w14:textId="4E73C8AD" w:rsidR="00164765" w:rsidRPr="00A9319D" w:rsidRDefault="00B453C9" w:rsidP="005212F5">
            <w:pPr>
              <w:spacing w:after="0" w:line="240" w:lineRule="auto"/>
              <w:rPr>
                <w:rFonts w:ascii="Arial" w:eastAsia="Times New Roman" w:hAnsi="Arial" w:cs="Arial"/>
                <w:color w:val="000000"/>
                <w:sz w:val="17"/>
                <w:szCs w:val="17"/>
                <w:lang w:eastAsia="sl-SI"/>
              </w:rPr>
            </w:pPr>
            <w:r>
              <w:rPr>
                <w:rFonts w:ascii="Arial" w:eastAsia="Times New Roman" w:hAnsi="Arial" w:cs="Arial"/>
                <w:color w:val="000000"/>
                <w:sz w:val="17"/>
                <w:szCs w:val="17"/>
                <w:lang w:eastAsia="sl-SI"/>
              </w:rPr>
              <w:t>17</w:t>
            </w:r>
            <w:r w:rsidR="00164765" w:rsidRPr="00A9319D">
              <w:rPr>
                <w:rFonts w:ascii="Arial" w:eastAsia="Times New Roman" w:hAnsi="Arial" w:cs="Arial"/>
                <w:color w:val="000000"/>
                <w:sz w:val="17"/>
                <w:szCs w:val="17"/>
                <w:lang w:eastAsia="sl-SI"/>
              </w:rPr>
              <w:t xml:space="preserve"> cm</w:t>
            </w:r>
          </w:p>
        </w:tc>
      </w:tr>
      <w:tr w:rsidR="00164765" w:rsidRPr="00A9319D" w14:paraId="101A519D" w14:textId="77777777" w:rsidTr="005212F5">
        <w:trPr>
          <w:trHeight w:val="315"/>
        </w:trPr>
        <w:tc>
          <w:tcPr>
            <w:tcW w:w="2581" w:type="pct"/>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3B27270C" w14:textId="77777777" w:rsidR="00164765" w:rsidRPr="00A9319D" w:rsidRDefault="00164765" w:rsidP="005212F5">
            <w:pPr>
              <w:spacing w:after="0" w:line="240" w:lineRule="auto"/>
              <w:rPr>
                <w:rFonts w:ascii="Arial" w:eastAsia="Times New Roman" w:hAnsi="Arial" w:cs="Arial"/>
                <w:color w:val="000000"/>
                <w:sz w:val="17"/>
                <w:szCs w:val="17"/>
                <w:lang w:eastAsia="sl-SI"/>
              </w:rPr>
            </w:pPr>
            <w:r w:rsidRPr="00A9319D">
              <w:rPr>
                <w:rFonts w:ascii="Arial" w:eastAsia="Times New Roman" w:hAnsi="Arial" w:cs="Arial"/>
                <w:color w:val="000000"/>
                <w:sz w:val="17"/>
                <w:szCs w:val="17"/>
                <w:lang w:eastAsia="sl-SI"/>
              </w:rPr>
              <w:t>Dolžina rokava</w:t>
            </w:r>
          </w:p>
        </w:tc>
        <w:tc>
          <w:tcPr>
            <w:tcW w:w="2419" w:type="pct"/>
            <w:tcBorders>
              <w:top w:val="single" w:sz="8" w:space="0" w:color="auto"/>
              <w:left w:val="nil"/>
              <w:bottom w:val="single" w:sz="8" w:space="0" w:color="auto"/>
              <w:right w:val="single" w:sz="8" w:space="0" w:color="auto"/>
            </w:tcBorders>
            <w:shd w:val="clear" w:color="auto" w:fill="auto"/>
            <w:noWrap/>
            <w:vAlign w:val="center"/>
            <w:hideMark/>
          </w:tcPr>
          <w:p w14:paraId="6811DB63" w14:textId="0EE7F68C" w:rsidR="00164765" w:rsidRPr="00A9319D" w:rsidRDefault="00B453C9" w:rsidP="005212F5">
            <w:pPr>
              <w:spacing w:after="0" w:line="240" w:lineRule="auto"/>
              <w:rPr>
                <w:rFonts w:ascii="Arial" w:eastAsia="Times New Roman" w:hAnsi="Arial" w:cs="Arial"/>
                <w:color w:val="000000"/>
                <w:sz w:val="17"/>
                <w:szCs w:val="17"/>
                <w:lang w:eastAsia="sl-SI"/>
              </w:rPr>
            </w:pPr>
            <w:r>
              <w:rPr>
                <w:rFonts w:ascii="Arial" w:eastAsia="Times New Roman" w:hAnsi="Arial" w:cs="Arial"/>
                <w:color w:val="000000"/>
                <w:sz w:val="17"/>
                <w:szCs w:val="17"/>
                <w:lang w:eastAsia="sl-SI"/>
              </w:rPr>
              <w:t>21</w:t>
            </w:r>
            <w:r w:rsidR="00164765" w:rsidRPr="00A9319D">
              <w:rPr>
                <w:rFonts w:ascii="Arial" w:eastAsia="Times New Roman" w:hAnsi="Arial" w:cs="Arial"/>
                <w:color w:val="000000"/>
                <w:sz w:val="17"/>
                <w:szCs w:val="17"/>
                <w:lang w:eastAsia="sl-SI"/>
              </w:rPr>
              <w:t xml:space="preserve"> cm</w:t>
            </w:r>
          </w:p>
        </w:tc>
      </w:tr>
      <w:tr w:rsidR="00164765" w:rsidRPr="00A9319D" w14:paraId="4F5E0884" w14:textId="77777777" w:rsidTr="005212F5">
        <w:trPr>
          <w:trHeight w:val="315"/>
        </w:trPr>
        <w:tc>
          <w:tcPr>
            <w:tcW w:w="2581" w:type="pct"/>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5CB9B60C" w14:textId="77777777" w:rsidR="00164765" w:rsidRPr="00A9319D" w:rsidRDefault="00164765" w:rsidP="005212F5">
            <w:pPr>
              <w:spacing w:after="0" w:line="240" w:lineRule="auto"/>
              <w:rPr>
                <w:rFonts w:ascii="Arial" w:eastAsia="Times New Roman" w:hAnsi="Arial" w:cs="Arial"/>
                <w:color w:val="000000"/>
                <w:sz w:val="17"/>
                <w:szCs w:val="17"/>
                <w:lang w:eastAsia="sl-SI"/>
              </w:rPr>
            </w:pPr>
            <w:r w:rsidRPr="00A9319D">
              <w:rPr>
                <w:rFonts w:ascii="Arial" w:eastAsia="Times New Roman" w:hAnsi="Arial" w:cs="Arial"/>
                <w:color w:val="000000"/>
                <w:sz w:val="17"/>
                <w:szCs w:val="17"/>
                <w:lang w:eastAsia="sl-SI"/>
              </w:rPr>
              <w:t>Hrbtna širina</w:t>
            </w:r>
          </w:p>
        </w:tc>
        <w:tc>
          <w:tcPr>
            <w:tcW w:w="2419" w:type="pct"/>
            <w:tcBorders>
              <w:top w:val="single" w:sz="8" w:space="0" w:color="auto"/>
              <w:left w:val="nil"/>
              <w:bottom w:val="single" w:sz="8" w:space="0" w:color="auto"/>
              <w:right w:val="single" w:sz="8" w:space="0" w:color="auto"/>
            </w:tcBorders>
            <w:shd w:val="clear" w:color="auto" w:fill="auto"/>
            <w:noWrap/>
            <w:vAlign w:val="center"/>
            <w:hideMark/>
          </w:tcPr>
          <w:p w14:paraId="5B89C52C" w14:textId="7C300749" w:rsidR="00164765" w:rsidRPr="00A9319D" w:rsidRDefault="00B453C9" w:rsidP="005212F5">
            <w:pPr>
              <w:spacing w:after="0" w:line="240" w:lineRule="auto"/>
              <w:rPr>
                <w:rFonts w:ascii="Arial" w:eastAsia="Times New Roman" w:hAnsi="Arial" w:cs="Arial"/>
                <w:color w:val="000000"/>
                <w:sz w:val="17"/>
                <w:szCs w:val="17"/>
                <w:lang w:eastAsia="sl-SI"/>
              </w:rPr>
            </w:pPr>
            <w:r>
              <w:rPr>
                <w:rFonts w:ascii="Arial" w:eastAsia="Times New Roman" w:hAnsi="Arial" w:cs="Arial"/>
                <w:color w:val="000000"/>
                <w:sz w:val="17"/>
                <w:szCs w:val="17"/>
                <w:lang w:eastAsia="sl-SI"/>
              </w:rPr>
              <w:t>39</w:t>
            </w:r>
            <w:r w:rsidR="00164765" w:rsidRPr="00A9319D">
              <w:rPr>
                <w:rFonts w:ascii="Arial" w:eastAsia="Times New Roman" w:hAnsi="Arial" w:cs="Arial"/>
                <w:color w:val="000000"/>
                <w:sz w:val="17"/>
                <w:szCs w:val="17"/>
                <w:lang w:eastAsia="sl-SI"/>
              </w:rPr>
              <w:t xml:space="preserve"> cm</w:t>
            </w:r>
          </w:p>
        </w:tc>
      </w:tr>
    </w:tbl>
    <w:p w14:paraId="6889077F" w14:textId="6AB87DAF" w:rsidR="00AC6E7A" w:rsidRPr="008D2AE2" w:rsidRDefault="0013540A" w:rsidP="00AC6E7A">
      <w:pPr>
        <w:spacing w:before="225" w:after="225" w:line="240" w:lineRule="auto"/>
        <w:jc w:val="both"/>
        <w:rPr>
          <w:rFonts w:ascii="Arial" w:hAnsi="Arial" w:cs="Arial"/>
          <w:b/>
          <w:bCs/>
          <w:color w:val="000000"/>
          <w:sz w:val="17"/>
          <w:szCs w:val="17"/>
        </w:rPr>
      </w:pPr>
      <w:r w:rsidRPr="0013540A">
        <w:rPr>
          <w:rFonts w:ascii="Arial" w:hAnsi="Arial" w:cs="Arial"/>
          <w:b/>
          <w:bCs/>
          <w:color w:val="000000"/>
          <w:sz w:val="17"/>
          <w:szCs w:val="17"/>
        </w:rPr>
        <w:t>ZAP ŠT</w:t>
      </w:r>
      <w:r>
        <w:rPr>
          <w:rFonts w:ascii="Arial" w:hAnsi="Arial" w:cs="Arial"/>
          <w:b/>
          <w:bCs/>
          <w:color w:val="000000"/>
          <w:sz w:val="17"/>
          <w:szCs w:val="17"/>
        </w:rPr>
        <w:t xml:space="preserve">. 3 V SPECIFIKACIJI PREDRAČUNA: </w:t>
      </w:r>
      <w:r w:rsidR="00AC6E7A" w:rsidRPr="008D2AE2">
        <w:rPr>
          <w:rFonts w:ascii="Arial" w:hAnsi="Arial" w:cs="Arial"/>
          <w:b/>
          <w:bCs/>
          <w:color w:val="000000"/>
          <w:sz w:val="17"/>
          <w:szCs w:val="17"/>
        </w:rPr>
        <w:t xml:space="preserve">MAJICA KRATEK ROKAV - BELA MOŠKA </w:t>
      </w:r>
      <w:r w:rsidR="00EB5DAD">
        <w:rPr>
          <w:rFonts w:ascii="Arial" w:hAnsi="Arial" w:cs="Arial"/>
          <w:b/>
          <w:bCs/>
          <w:color w:val="000000"/>
          <w:sz w:val="17"/>
          <w:szCs w:val="17"/>
        </w:rPr>
        <w:t xml:space="preserve">V </w:t>
      </w:r>
      <w:r w:rsidR="00AC6E7A" w:rsidRPr="008D2AE2">
        <w:rPr>
          <w:rFonts w:ascii="Arial" w:hAnsi="Arial" w:cs="Arial"/>
          <w:b/>
          <w:bCs/>
          <w:color w:val="000000"/>
          <w:sz w:val="17"/>
          <w:szCs w:val="17"/>
        </w:rPr>
        <w:t xml:space="preserve"> IZREZ Z ŽEPI       </w:t>
      </w:r>
    </w:p>
    <w:p w14:paraId="6BF17A76" w14:textId="6FC54000" w:rsidR="00AC6E7A" w:rsidRPr="009D0004" w:rsidRDefault="00AC6E7A" w:rsidP="00AC6E7A">
      <w:pPr>
        <w:spacing w:before="225" w:after="225" w:line="240" w:lineRule="auto"/>
        <w:jc w:val="both"/>
        <w:rPr>
          <w:rFonts w:ascii="Arial" w:hAnsi="Arial" w:cs="Arial"/>
          <w:b/>
          <w:bCs/>
          <w:color w:val="000000"/>
          <w:sz w:val="17"/>
          <w:szCs w:val="17"/>
        </w:rPr>
      </w:pPr>
      <w:r w:rsidRPr="009D0004">
        <w:rPr>
          <w:rFonts w:ascii="Arial" w:hAnsi="Arial" w:cs="Arial"/>
          <w:b/>
          <w:bCs/>
          <w:color w:val="000000"/>
          <w:sz w:val="17"/>
          <w:szCs w:val="17"/>
        </w:rPr>
        <w:t>3.1 Kakovostni parametri osnovnega materiala</w:t>
      </w:r>
      <w:r w:rsidR="000F4B48">
        <w:rPr>
          <w:rFonts w:ascii="Arial" w:hAnsi="Arial" w:cs="Arial"/>
          <w:b/>
          <w:bCs/>
          <w:color w:val="000000"/>
          <w:sz w:val="17"/>
          <w:szCs w:val="17"/>
        </w:rPr>
        <w:t xml:space="preserve"> majica Moška bela z </w:t>
      </w:r>
      <w:r w:rsidR="000F4B48" w:rsidRPr="00922EA8">
        <w:rPr>
          <w:rFonts w:ascii="Arial" w:hAnsi="Arial" w:cs="Arial"/>
          <w:b/>
          <w:bCs/>
          <w:color w:val="000000" w:themeColor="text1"/>
          <w:sz w:val="17"/>
          <w:szCs w:val="17"/>
        </w:rPr>
        <w:t>žepi št. 50</w:t>
      </w:r>
    </w:p>
    <w:tbl>
      <w:tblPr>
        <w:tblW w:w="5000" w:type="pct"/>
        <w:tblCellMar>
          <w:left w:w="70" w:type="dxa"/>
          <w:right w:w="70" w:type="dxa"/>
        </w:tblCellMar>
        <w:tblLook w:val="04A0" w:firstRow="1" w:lastRow="0" w:firstColumn="1" w:lastColumn="0" w:noHBand="0" w:noVBand="1"/>
      </w:tblPr>
      <w:tblGrid>
        <w:gridCol w:w="4402"/>
        <w:gridCol w:w="4808"/>
      </w:tblGrid>
      <w:tr w:rsidR="00AC6E7A" w:rsidRPr="0089071A" w14:paraId="6ABE10FB" w14:textId="77777777" w:rsidTr="005212F5">
        <w:trPr>
          <w:trHeight w:val="315"/>
        </w:trPr>
        <w:tc>
          <w:tcPr>
            <w:tcW w:w="2390" w:type="pct"/>
            <w:tcBorders>
              <w:top w:val="single" w:sz="8" w:space="0" w:color="auto"/>
              <w:left w:val="single" w:sz="8" w:space="0" w:color="auto"/>
              <w:bottom w:val="single" w:sz="8" w:space="0" w:color="auto"/>
              <w:right w:val="single" w:sz="8" w:space="0" w:color="auto"/>
            </w:tcBorders>
            <w:shd w:val="clear" w:color="auto" w:fill="C6D9F1" w:themeFill="text2" w:themeFillTint="33"/>
            <w:noWrap/>
            <w:vAlign w:val="center"/>
            <w:hideMark/>
          </w:tcPr>
          <w:p w14:paraId="29F3ED37" w14:textId="77777777" w:rsidR="00AC6E7A" w:rsidRPr="0089071A" w:rsidRDefault="00AC6E7A" w:rsidP="005212F5">
            <w:pPr>
              <w:spacing w:after="0" w:line="240" w:lineRule="auto"/>
              <w:rPr>
                <w:rFonts w:ascii="Arial" w:eastAsia="Times New Roman" w:hAnsi="Arial" w:cs="Arial"/>
                <w:b/>
                <w:bCs/>
                <w:color w:val="000000"/>
                <w:sz w:val="17"/>
                <w:szCs w:val="17"/>
                <w:lang w:eastAsia="sl-SI"/>
              </w:rPr>
            </w:pPr>
            <w:r w:rsidRPr="0089071A">
              <w:rPr>
                <w:rFonts w:ascii="Arial" w:eastAsia="Times New Roman" w:hAnsi="Arial" w:cs="Arial"/>
                <w:b/>
                <w:bCs/>
                <w:color w:val="000000"/>
                <w:sz w:val="17"/>
                <w:szCs w:val="17"/>
                <w:lang w:eastAsia="sl-SI"/>
              </w:rPr>
              <w:t>Kakovostni parametri</w:t>
            </w:r>
          </w:p>
        </w:tc>
        <w:tc>
          <w:tcPr>
            <w:tcW w:w="2610" w:type="pct"/>
            <w:tcBorders>
              <w:top w:val="single" w:sz="8" w:space="0" w:color="auto"/>
              <w:left w:val="nil"/>
              <w:bottom w:val="single" w:sz="8" w:space="0" w:color="auto"/>
              <w:right w:val="single" w:sz="8" w:space="0" w:color="auto"/>
            </w:tcBorders>
            <w:shd w:val="clear" w:color="auto" w:fill="C6D9F1" w:themeFill="text2" w:themeFillTint="33"/>
            <w:noWrap/>
            <w:vAlign w:val="center"/>
            <w:hideMark/>
          </w:tcPr>
          <w:p w14:paraId="0DE0237C" w14:textId="77777777" w:rsidR="00AC6E7A" w:rsidRPr="0089071A" w:rsidRDefault="00AC6E7A" w:rsidP="005212F5">
            <w:pPr>
              <w:spacing w:after="0" w:line="240" w:lineRule="auto"/>
              <w:rPr>
                <w:rFonts w:ascii="Arial" w:eastAsia="Times New Roman" w:hAnsi="Arial" w:cs="Arial"/>
                <w:b/>
                <w:bCs/>
                <w:color w:val="000000"/>
                <w:sz w:val="17"/>
                <w:szCs w:val="17"/>
                <w:lang w:eastAsia="sl-SI"/>
              </w:rPr>
            </w:pPr>
            <w:r w:rsidRPr="0089071A">
              <w:rPr>
                <w:rFonts w:ascii="Arial" w:eastAsia="Times New Roman" w:hAnsi="Arial" w:cs="Arial"/>
                <w:b/>
                <w:bCs/>
                <w:color w:val="000000"/>
                <w:sz w:val="17"/>
                <w:szCs w:val="17"/>
                <w:lang w:eastAsia="sl-SI"/>
              </w:rPr>
              <w:t>Vrednost</w:t>
            </w:r>
          </w:p>
        </w:tc>
      </w:tr>
      <w:tr w:rsidR="00AC6E7A" w:rsidRPr="0089071A" w14:paraId="3F6AE876" w14:textId="77777777" w:rsidTr="005212F5">
        <w:trPr>
          <w:trHeight w:val="315"/>
        </w:trPr>
        <w:tc>
          <w:tcPr>
            <w:tcW w:w="2390" w:type="pct"/>
            <w:tcBorders>
              <w:top w:val="nil"/>
              <w:left w:val="single" w:sz="8" w:space="0" w:color="auto"/>
              <w:bottom w:val="single" w:sz="8" w:space="0" w:color="auto"/>
              <w:right w:val="single" w:sz="8" w:space="0" w:color="auto"/>
            </w:tcBorders>
            <w:shd w:val="clear" w:color="auto" w:fill="auto"/>
            <w:noWrap/>
            <w:vAlign w:val="center"/>
            <w:hideMark/>
          </w:tcPr>
          <w:p w14:paraId="189E4B39" w14:textId="77777777" w:rsidR="00AC6E7A" w:rsidRPr="0089071A" w:rsidRDefault="00AC6E7A" w:rsidP="005212F5">
            <w:pPr>
              <w:spacing w:after="0" w:line="240" w:lineRule="auto"/>
              <w:rPr>
                <w:rFonts w:ascii="Arial" w:eastAsia="Times New Roman" w:hAnsi="Arial" w:cs="Arial"/>
                <w:color w:val="000000"/>
                <w:sz w:val="17"/>
                <w:szCs w:val="17"/>
                <w:lang w:eastAsia="sl-SI"/>
              </w:rPr>
            </w:pPr>
            <w:r w:rsidRPr="0089071A">
              <w:rPr>
                <w:rFonts w:ascii="Arial" w:eastAsia="Times New Roman" w:hAnsi="Arial" w:cs="Arial"/>
                <w:color w:val="000000"/>
                <w:sz w:val="17"/>
                <w:szCs w:val="17"/>
                <w:lang w:eastAsia="sl-SI"/>
              </w:rPr>
              <w:t>Osnovna barva</w:t>
            </w:r>
          </w:p>
        </w:tc>
        <w:tc>
          <w:tcPr>
            <w:tcW w:w="2610" w:type="pct"/>
            <w:tcBorders>
              <w:top w:val="nil"/>
              <w:left w:val="nil"/>
              <w:bottom w:val="single" w:sz="8" w:space="0" w:color="auto"/>
              <w:right w:val="single" w:sz="8" w:space="0" w:color="auto"/>
            </w:tcBorders>
            <w:shd w:val="clear" w:color="auto" w:fill="auto"/>
            <w:noWrap/>
            <w:vAlign w:val="center"/>
            <w:hideMark/>
          </w:tcPr>
          <w:p w14:paraId="0BB87B9D" w14:textId="77777777" w:rsidR="00AC6E7A" w:rsidRPr="0089071A" w:rsidRDefault="00AC6E7A" w:rsidP="005212F5">
            <w:pPr>
              <w:spacing w:after="0" w:line="240" w:lineRule="auto"/>
              <w:rPr>
                <w:rFonts w:ascii="Arial" w:eastAsia="Times New Roman" w:hAnsi="Arial" w:cs="Arial"/>
                <w:color w:val="000000"/>
                <w:sz w:val="17"/>
                <w:szCs w:val="17"/>
                <w:lang w:eastAsia="sl-SI"/>
              </w:rPr>
            </w:pPr>
            <w:r w:rsidRPr="0089071A">
              <w:rPr>
                <w:rFonts w:ascii="Arial" w:eastAsia="Times New Roman" w:hAnsi="Arial" w:cs="Arial"/>
                <w:color w:val="000000"/>
                <w:sz w:val="17"/>
                <w:szCs w:val="17"/>
                <w:lang w:eastAsia="sl-SI"/>
              </w:rPr>
              <w:t>bela</w:t>
            </w:r>
          </w:p>
        </w:tc>
      </w:tr>
      <w:tr w:rsidR="00AC6E7A" w:rsidRPr="0089071A" w14:paraId="067EC053" w14:textId="77777777" w:rsidTr="005212F5">
        <w:trPr>
          <w:trHeight w:val="315"/>
        </w:trPr>
        <w:tc>
          <w:tcPr>
            <w:tcW w:w="2390" w:type="pct"/>
            <w:tcBorders>
              <w:top w:val="nil"/>
              <w:left w:val="single" w:sz="8" w:space="0" w:color="auto"/>
              <w:bottom w:val="single" w:sz="8" w:space="0" w:color="auto"/>
              <w:right w:val="single" w:sz="8" w:space="0" w:color="auto"/>
            </w:tcBorders>
            <w:shd w:val="clear" w:color="auto" w:fill="auto"/>
            <w:noWrap/>
            <w:vAlign w:val="center"/>
            <w:hideMark/>
          </w:tcPr>
          <w:p w14:paraId="0364DA14" w14:textId="77777777" w:rsidR="00AC6E7A" w:rsidRPr="0089071A" w:rsidRDefault="00AC6E7A" w:rsidP="005212F5">
            <w:pPr>
              <w:spacing w:after="0" w:line="240" w:lineRule="auto"/>
              <w:rPr>
                <w:rFonts w:ascii="Arial" w:eastAsia="Times New Roman" w:hAnsi="Arial" w:cs="Arial"/>
                <w:color w:val="000000"/>
                <w:sz w:val="17"/>
                <w:szCs w:val="17"/>
                <w:lang w:eastAsia="sl-SI"/>
              </w:rPr>
            </w:pPr>
            <w:r w:rsidRPr="0089071A">
              <w:rPr>
                <w:rFonts w:ascii="Arial" w:eastAsia="Times New Roman" w:hAnsi="Arial" w:cs="Arial"/>
                <w:color w:val="000000"/>
                <w:sz w:val="17"/>
                <w:szCs w:val="17"/>
                <w:lang w:eastAsia="sl-SI"/>
              </w:rPr>
              <w:t>Surovinska sestava</w:t>
            </w:r>
          </w:p>
        </w:tc>
        <w:tc>
          <w:tcPr>
            <w:tcW w:w="2610" w:type="pct"/>
            <w:tcBorders>
              <w:top w:val="nil"/>
              <w:left w:val="nil"/>
              <w:bottom w:val="single" w:sz="8" w:space="0" w:color="auto"/>
              <w:right w:val="single" w:sz="8" w:space="0" w:color="auto"/>
            </w:tcBorders>
            <w:shd w:val="clear" w:color="auto" w:fill="auto"/>
            <w:noWrap/>
            <w:vAlign w:val="center"/>
            <w:hideMark/>
          </w:tcPr>
          <w:p w14:paraId="4F0ED142" w14:textId="77777777" w:rsidR="00AC6E7A" w:rsidRPr="0089071A" w:rsidRDefault="00AC6E7A" w:rsidP="005212F5">
            <w:pPr>
              <w:spacing w:after="0" w:line="240" w:lineRule="auto"/>
              <w:rPr>
                <w:rFonts w:ascii="Arial" w:eastAsia="Times New Roman" w:hAnsi="Arial" w:cs="Arial"/>
                <w:color w:val="000000"/>
                <w:sz w:val="17"/>
                <w:szCs w:val="17"/>
                <w:lang w:eastAsia="sl-SI"/>
              </w:rPr>
            </w:pPr>
            <w:r w:rsidRPr="0089071A">
              <w:rPr>
                <w:rFonts w:ascii="Arial" w:eastAsia="Times New Roman" w:hAnsi="Arial" w:cs="Arial"/>
                <w:color w:val="000000"/>
                <w:sz w:val="17"/>
                <w:szCs w:val="17"/>
                <w:lang w:eastAsia="sl-SI"/>
              </w:rPr>
              <w:t>100% bombaž</w:t>
            </w:r>
          </w:p>
        </w:tc>
      </w:tr>
      <w:tr w:rsidR="00AC6E7A" w:rsidRPr="0089071A" w14:paraId="34EAC3E1" w14:textId="77777777" w:rsidTr="005212F5">
        <w:trPr>
          <w:trHeight w:val="315"/>
        </w:trPr>
        <w:tc>
          <w:tcPr>
            <w:tcW w:w="2390" w:type="pct"/>
            <w:tcBorders>
              <w:top w:val="nil"/>
              <w:left w:val="single" w:sz="8" w:space="0" w:color="auto"/>
              <w:bottom w:val="single" w:sz="8" w:space="0" w:color="auto"/>
              <w:right w:val="single" w:sz="8" w:space="0" w:color="auto"/>
            </w:tcBorders>
            <w:shd w:val="clear" w:color="auto" w:fill="auto"/>
            <w:noWrap/>
            <w:vAlign w:val="center"/>
            <w:hideMark/>
          </w:tcPr>
          <w:p w14:paraId="47A4E07B" w14:textId="77777777" w:rsidR="00AC6E7A" w:rsidRPr="0089071A" w:rsidRDefault="00AC6E7A" w:rsidP="005212F5">
            <w:pPr>
              <w:spacing w:after="0" w:line="240" w:lineRule="auto"/>
              <w:rPr>
                <w:rFonts w:ascii="Arial" w:eastAsia="Times New Roman" w:hAnsi="Arial" w:cs="Arial"/>
                <w:color w:val="000000"/>
                <w:sz w:val="17"/>
                <w:szCs w:val="17"/>
                <w:lang w:eastAsia="sl-SI"/>
              </w:rPr>
            </w:pPr>
            <w:r w:rsidRPr="0089071A">
              <w:rPr>
                <w:rFonts w:ascii="Arial" w:eastAsia="Times New Roman" w:hAnsi="Arial" w:cs="Arial"/>
                <w:color w:val="000000"/>
                <w:sz w:val="17"/>
                <w:szCs w:val="17"/>
                <w:lang w:eastAsia="sl-SI"/>
              </w:rPr>
              <w:t>Žep (DXŠ)</w:t>
            </w:r>
          </w:p>
        </w:tc>
        <w:tc>
          <w:tcPr>
            <w:tcW w:w="2610" w:type="pct"/>
            <w:tcBorders>
              <w:top w:val="nil"/>
              <w:left w:val="nil"/>
              <w:bottom w:val="single" w:sz="8" w:space="0" w:color="auto"/>
              <w:right w:val="single" w:sz="8" w:space="0" w:color="auto"/>
            </w:tcBorders>
            <w:shd w:val="clear" w:color="auto" w:fill="auto"/>
            <w:noWrap/>
            <w:vAlign w:val="center"/>
            <w:hideMark/>
          </w:tcPr>
          <w:p w14:paraId="1B44AE98" w14:textId="3E529030" w:rsidR="00AC6E7A" w:rsidRPr="0089071A" w:rsidRDefault="00AC6E7A" w:rsidP="009144BE">
            <w:pPr>
              <w:spacing w:after="0" w:line="240" w:lineRule="auto"/>
              <w:rPr>
                <w:rFonts w:ascii="Arial" w:eastAsia="Times New Roman" w:hAnsi="Arial" w:cs="Arial"/>
                <w:color w:val="000000"/>
                <w:sz w:val="17"/>
                <w:szCs w:val="17"/>
                <w:lang w:eastAsia="sl-SI"/>
              </w:rPr>
            </w:pPr>
            <w:r w:rsidRPr="0089071A">
              <w:rPr>
                <w:rFonts w:ascii="Arial" w:eastAsia="Times New Roman" w:hAnsi="Arial" w:cs="Arial"/>
                <w:color w:val="000000"/>
                <w:sz w:val="17"/>
                <w:szCs w:val="17"/>
                <w:lang w:eastAsia="sl-SI"/>
              </w:rPr>
              <w:t>1</w:t>
            </w:r>
            <w:r w:rsidR="009144BE">
              <w:rPr>
                <w:rFonts w:ascii="Arial" w:eastAsia="Times New Roman" w:hAnsi="Arial" w:cs="Arial"/>
                <w:color w:val="000000"/>
                <w:sz w:val="17"/>
                <w:szCs w:val="17"/>
                <w:lang w:eastAsia="sl-SI"/>
              </w:rPr>
              <w:t xml:space="preserve">7 cm  x 16 </w:t>
            </w:r>
            <w:r w:rsidRPr="0089071A">
              <w:rPr>
                <w:rFonts w:ascii="Arial" w:eastAsia="Times New Roman" w:hAnsi="Arial" w:cs="Arial"/>
                <w:color w:val="000000"/>
                <w:sz w:val="17"/>
                <w:szCs w:val="17"/>
                <w:lang w:eastAsia="sl-SI"/>
              </w:rPr>
              <w:t>cm</w:t>
            </w:r>
          </w:p>
        </w:tc>
      </w:tr>
      <w:tr w:rsidR="00AC6E7A" w:rsidRPr="0089071A" w14:paraId="7FD3F2FB" w14:textId="77777777" w:rsidTr="005212F5">
        <w:trPr>
          <w:trHeight w:val="315"/>
        </w:trPr>
        <w:tc>
          <w:tcPr>
            <w:tcW w:w="2390" w:type="pct"/>
            <w:tcBorders>
              <w:top w:val="nil"/>
              <w:left w:val="single" w:sz="8" w:space="0" w:color="auto"/>
              <w:bottom w:val="single" w:sz="8" w:space="0" w:color="auto"/>
              <w:right w:val="single" w:sz="8" w:space="0" w:color="auto"/>
            </w:tcBorders>
            <w:shd w:val="clear" w:color="auto" w:fill="auto"/>
            <w:noWrap/>
            <w:vAlign w:val="center"/>
            <w:hideMark/>
          </w:tcPr>
          <w:p w14:paraId="2D694D3B" w14:textId="77777777" w:rsidR="00AC6E7A" w:rsidRPr="0089071A" w:rsidRDefault="00AC6E7A" w:rsidP="005212F5">
            <w:pPr>
              <w:spacing w:after="0" w:line="240" w:lineRule="auto"/>
              <w:rPr>
                <w:rFonts w:ascii="Arial" w:eastAsia="Times New Roman" w:hAnsi="Arial" w:cs="Arial"/>
                <w:color w:val="000000"/>
                <w:sz w:val="17"/>
                <w:szCs w:val="17"/>
                <w:lang w:eastAsia="sl-SI"/>
              </w:rPr>
            </w:pPr>
            <w:r w:rsidRPr="0089071A">
              <w:rPr>
                <w:rFonts w:ascii="Arial" w:eastAsia="Times New Roman" w:hAnsi="Arial" w:cs="Arial"/>
                <w:color w:val="000000"/>
                <w:sz w:val="17"/>
                <w:szCs w:val="17"/>
                <w:lang w:eastAsia="sl-SI"/>
              </w:rPr>
              <w:t>Izrez</w:t>
            </w:r>
          </w:p>
        </w:tc>
        <w:tc>
          <w:tcPr>
            <w:tcW w:w="2610" w:type="pct"/>
            <w:tcBorders>
              <w:top w:val="nil"/>
              <w:left w:val="nil"/>
              <w:bottom w:val="single" w:sz="8" w:space="0" w:color="auto"/>
              <w:right w:val="single" w:sz="8" w:space="0" w:color="auto"/>
            </w:tcBorders>
            <w:shd w:val="clear" w:color="auto" w:fill="auto"/>
            <w:noWrap/>
            <w:vAlign w:val="center"/>
            <w:hideMark/>
          </w:tcPr>
          <w:p w14:paraId="3BC496A4" w14:textId="393D57A8" w:rsidR="00AC6E7A" w:rsidRPr="0089071A" w:rsidRDefault="009144BE" w:rsidP="005212F5">
            <w:pPr>
              <w:spacing w:after="0" w:line="240" w:lineRule="auto"/>
              <w:rPr>
                <w:rFonts w:ascii="Arial" w:eastAsia="Times New Roman" w:hAnsi="Arial" w:cs="Arial"/>
                <w:color w:val="000000"/>
                <w:sz w:val="17"/>
                <w:szCs w:val="17"/>
                <w:lang w:eastAsia="sl-SI"/>
              </w:rPr>
            </w:pPr>
            <w:r>
              <w:rPr>
                <w:rFonts w:ascii="Arial" w:eastAsia="Times New Roman" w:hAnsi="Arial" w:cs="Arial"/>
                <w:color w:val="000000"/>
                <w:sz w:val="17"/>
                <w:szCs w:val="17"/>
                <w:lang w:eastAsia="sl-SI"/>
              </w:rPr>
              <w:t>V</w:t>
            </w:r>
          </w:p>
        </w:tc>
      </w:tr>
      <w:tr w:rsidR="00AC6E7A" w:rsidRPr="0089071A" w14:paraId="3F8BF10B" w14:textId="77777777" w:rsidTr="005212F5">
        <w:trPr>
          <w:trHeight w:val="315"/>
        </w:trPr>
        <w:tc>
          <w:tcPr>
            <w:tcW w:w="2390" w:type="pct"/>
            <w:tcBorders>
              <w:top w:val="nil"/>
              <w:left w:val="single" w:sz="8" w:space="0" w:color="auto"/>
              <w:bottom w:val="single" w:sz="8" w:space="0" w:color="auto"/>
              <w:right w:val="single" w:sz="8" w:space="0" w:color="auto"/>
            </w:tcBorders>
            <w:shd w:val="clear" w:color="auto" w:fill="auto"/>
            <w:noWrap/>
            <w:vAlign w:val="center"/>
            <w:hideMark/>
          </w:tcPr>
          <w:p w14:paraId="011D8C7C" w14:textId="77777777" w:rsidR="00AC6E7A" w:rsidRPr="0089071A" w:rsidRDefault="00AC6E7A" w:rsidP="005212F5">
            <w:pPr>
              <w:spacing w:after="0" w:line="240" w:lineRule="auto"/>
              <w:rPr>
                <w:rFonts w:ascii="Arial" w:eastAsia="Times New Roman" w:hAnsi="Arial" w:cs="Arial"/>
                <w:color w:val="000000"/>
                <w:sz w:val="17"/>
                <w:szCs w:val="17"/>
                <w:lang w:eastAsia="sl-SI"/>
              </w:rPr>
            </w:pPr>
            <w:r w:rsidRPr="0089071A">
              <w:rPr>
                <w:rFonts w:ascii="Arial" w:eastAsia="Times New Roman" w:hAnsi="Arial" w:cs="Arial"/>
                <w:color w:val="000000"/>
                <w:sz w:val="17"/>
                <w:szCs w:val="17"/>
                <w:lang w:eastAsia="sl-SI"/>
              </w:rPr>
              <w:t>Površinska masa</w:t>
            </w:r>
          </w:p>
        </w:tc>
        <w:tc>
          <w:tcPr>
            <w:tcW w:w="2610" w:type="pct"/>
            <w:tcBorders>
              <w:top w:val="nil"/>
              <w:left w:val="nil"/>
              <w:bottom w:val="single" w:sz="8" w:space="0" w:color="auto"/>
              <w:right w:val="single" w:sz="8" w:space="0" w:color="auto"/>
            </w:tcBorders>
            <w:shd w:val="clear" w:color="auto" w:fill="auto"/>
            <w:noWrap/>
            <w:vAlign w:val="center"/>
            <w:hideMark/>
          </w:tcPr>
          <w:p w14:paraId="65A329EA" w14:textId="3C4D2524" w:rsidR="00AC6E7A" w:rsidRPr="0089071A" w:rsidRDefault="00AC6E7A" w:rsidP="005212F5">
            <w:pPr>
              <w:spacing w:after="0" w:line="240" w:lineRule="auto"/>
              <w:rPr>
                <w:rFonts w:ascii="Arial" w:eastAsia="Times New Roman" w:hAnsi="Arial" w:cs="Arial"/>
                <w:color w:val="000000"/>
                <w:sz w:val="17"/>
                <w:szCs w:val="17"/>
                <w:lang w:eastAsia="sl-SI"/>
              </w:rPr>
            </w:pPr>
            <w:r w:rsidRPr="0089071A">
              <w:rPr>
                <w:rFonts w:ascii="Arial" w:eastAsia="Times New Roman" w:hAnsi="Arial" w:cs="Arial"/>
                <w:color w:val="000000"/>
                <w:sz w:val="17"/>
                <w:szCs w:val="17"/>
                <w:lang w:eastAsia="sl-SI"/>
              </w:rPr>
              <w:t>180</w:t>
            </w:r>
            <w:r w:rsidR="009144BE">
              <w:rPr>
                <w:rFonts w:ascii="Arial" w:eastAsia="Times New Roman" w:hAnsi="Arial" w:cs="Arial"/>
                <w:color w:val="000000"/>
                <w:sz w:val="17"/>
                <w:szCs w:val="17"/>
                <w:lang w:eastAsia="sl-SI"/>
              </w:rPr>
              <w:t xml:space="preserve"> </w:t>
            </w:r>
            <w:r w:rsidRPr="0089071A">
              <w:rPr>
                <w:rFonts w:ascii="Arial" w:eastAsia="Times New Roman" w:hAnsi="Arial" w:cs="Arial"/>
                <w:color w:val="000000"/>
                <w:sz w:val="17"/>
                <w:szCs w:val="17"/>
                <w:lang w:eastAsia="sl-SI"/>
              </w:rPr>
              <w:t>g/m2</w:t>
            </w:r>
          </w:p>
        </w:tc>
      </w:tr>
      <w:tr w:rsidR="00AC6E7A" w:rsidRPr="0089071A" w14:paraId="6748E602" w14:textId="77777777" w:rsidTr="005212F5">
        <w:trPr>
          <w:trHeight w:val="315"/>
        </w:trPr>
        <w:tc>
          <w:tcPr>
            <w:tcW w:w="2390" w:type="pct"/>
            <w:tcBorders>
              <w:top w:val="nil"/>
              <w:left w:val="single" w:sz="8" w:space="0" w:color="auto"/>
              <w:bottom w:val="single" w:sz="8" w:space="0" w:color="auto"/>
              <w:right w:val="single" w:sz="8" w:space="0" w:color="auto"/>
            </w:tcBorders>
            <w:shd w:val="clear" w:color="auto" w:fill="auto"/>
            <w:noWrap/>
            <w:vAlign w:val="center"/>
            <w:hideMark/>
          </w:tcPr>
          <w:p w14:paraId="76AAFBAC" w14:textId="77777777" w:rsidR="00AC6E7A" w:rsidRPr="0089071A" w:rsidRDefault="00AC6E7A" w:rsidP="005212F5">
            <w:pPr>
              <w:spacing w:after="0" w:line="240" w:lineRule="auto"/>
              <w:rPr>
                <w:rFonts w:ascii="Arial" w:eastAsia="Times New Roman" w:hAnsi="Arial" w:cs="Arial"/>
                <w:color w:val="000000"/>
                <w:sz w:val="17"/>
                <w:szCs w:val="17"/>
                <w:lang w:eastAsia="sl-SI"/>
              </w:rPr>
            </w:pPr>
            <w:r w:rsidRPr="0089071A">
              <w:rPr>
                <w:rFonts w:ascii="Arial" w:eastAsia="Times New Roman" w:hAnsi="Arial" w:cs="Arial"/>
                <w:color w:val="000000"/>
                <w:sz w:val="17"/>
                <w:szCs w:val="17"/>
                <w:lang w:eastAsia="sl-SI"/>
              </w:rPr>
              <w:t>Krčenje po pranju na 60 °C Osnova</w:t>
            </w:r>
          </w:p>
        </w:tc>
        <w:tc>
          <w:tcPr>
            <w:tcW w:w="2610" w:type="pct"/>
            <w:tcBorders>
              <w:top w:val="nil"/>
              <w:left w:val="nil"/>
              <w:bottom w:val="single" w:sz="8" w:space="0" w:color="auto"/>
              <w:right w:val="single" w:sz="8" w:space="0" w:color="auto"/>
            </w:tcBorders>
            <w:shd w:val="clear" w:color="auto" w:fill="auto"/>
            <w:noWrap/>
            <w:vAlign w:val="center"/>
            <w:hideMark/>
          </w:tcPr>
          <w:p w14:paraId="1885FD08" w14:textId="77777777" w:rsidR="00AC6E7A" w:rsidRPr="0089071A" w:rsidRDefault="00AC6E7A" w:rsidP="005212F5">
            <w:pPr>
              <w:spacing w:after="0" w:line="240" w:lineRule="auto"/>
              <w:rPr>
                <w:rFonts w:ascii="Arial" w:eastAsia="Times New Roman" w:hAnsi="Arial" w:cs="Arial"/>
                <w:color w:val="000000"/>
                <w:sz w:val="17"/>
                <w:szCs w:val="17"/>
                <w:lang w:eastAsia="sl-SI"/>
              </w:rPr>
            </w:pPr>
            <w:r w:rsidRPr="0089071A">
              <w:rPr>
                <w:rFonts w:ascii="Arial" w:eastAsia="Times New Roman" w:hAnsi="Arial" w:cs="Arial"/>
                <w:color w:val="000000"/>
                <w:sz w:val="17"/>
                <w:szCs w:val="17"/>
                <w:lang w:eastAsia="sl-SI"/>
              </w:rPr>
              <w:t>≤ 5%</w:t>
            </w:r>
          </w:p>
        </w:tc>
      </w:tr>
      <w:tr w:rsidR="00AC6E7A" w:rsidRPr="0089071A" w14:paraId="266A75D4" w14:textId="77777777" w:rsidTr="005212F5">
        <w:trPr>
          <w:trHeight w:val="315"/>
        </w:trPr>
        <w:tc>
          <w:tcPr>
            <w:tcW w:w="2390" w:type="pct"/>
            <w:tcBorders>
              <w:top w:val="nil"/>
              <w:left w:val="single" w:sz="8" w:space="0" w:color="auto"/>
              <w:bottom w:val="single" w:sz="8" w:space="0" w:color="auto"/>
              <w:right w:val="single" w:sz="8" w:space="0" w:color="auto"/>
            </w:tcBorders>
            <w:shd w:val="clear" w:color="auto" w:fill="auto"/>
            <w:noWrap/>
            <w:vAlign w:val="center"/>
            <w:hideMark/>
          </w:tcPr>
          <w:p w14:paraId="72ACCD37" w14:textId="77777777" w:rsidR="00AC6E7A" w:rsidRPr="0089071A" w:rsidRDefault="00AC6E7A" w:rsidP="005212F5">
            <w:pPr>
              <w:spacing w:after="0" w:line="240" w:lineRule="auto"/>
              <w:rPr>
                <w:rFonts w:ascii="Arial" w:eastAsia="Times New Roman" w:hAnsi="Arial" w:cs="Arial"/>
                <w:color w:val="000000"/>
                <w:sz w:val="17"/>
                <w:szCs w:val="17"/>
                <w:lang w:eastAsia="sl-SI"/>
              </w:rPr>
            </w:pPr>
            <w:r w:rsidRPr="0089071A">
              <w:rPr>
                <w:rFonts w:ascii="Arial" w:eastAsia="Times New Roman" w:hAnsi="Arial" w:cs="Arial"/>
                <w:color w:val="000000"/>
                <w:sz w:val="17"/>
                <w:szCs w:val="17"/>
                <w:lang w:eastAsia="sl-SI"/>
              </w:rPr>
              <w:t>Velikost</w:t>
            </w:r>
          </w:p>
        </w:tc>
        <w:tc>
          <w:tcPr>
            <w:tcW w:w="2610" w:type="pct"/>
            <w:tcBorders>
              <w:top w:val="nil"/>
              <w:left w:val="nil"/>
              <w:bottom w:val="single" w:sz="8" w:space="0" w:color="auto"/>
              <w:right w:val="single" w:sz="8" w:space="0" w:color="auto"/>
            </w:tcBorders>
            <w:shd w:val="clear" w:color="auto" w:fill="auto"/>
            <w:noWrap/>
            <w:vAlign w:val="center"/>
            <w:hideMark/>
          </w:tcPr>
          <w:p w14:paraId="6A49A5CC" w14:textId="77777777" w:rsidR="00AC6E7A" w:rsidRPr="0089071A" w:rsidRDefault="00AC6E7A" w:rsidP="005212F5">
            <w:pPr>
              <w:spacing w:after="0" w:line="240" w:lineRule="auto"/>
              <w:rPr>
                <w:rFonts w:ascii="Arial" w:eastAsia="Times New Roman" w:hAnsi="Arial" w:cs="Arial"/>
                <w:color w:val="000000"/>
                <w:sz w:val="17"/>
                <w:szCs w:val="17"/>
                <w:lang w:eastAsia="sl-SI"/>
              </w:rPr>
            </w:pPr>
            <w:r>
              <w:rPr>
                <w:rFonts w:ascii="Arial" w:eastAsia="Times New Roman" w:hAnsi="Arial" w:cs="Arial"/>
                <w:color w:val="000000"/>
                <w:sz w:val="17"/>
                <w:szCs w:val="17"/>
                <w:lang w:eastAsia="sl-SI"/>
              </w:rPr>
              <w:t>p</w:t>
            </w:r>
            <w:r w:rsidRPr="0089071A">
              <w:rPr>
                <w:rFonts w:ascii="Arial" w:eastAsia="Times New Roman" w:hAnsi="Arial" w:cs="Arial"/>
                <w:color w:val="000000"/>
                <w:sz w:val="17"/>
                <w:szCs w:val="17"/>
                <w:lang w:eastAsia="sl-SI"/>
              </w:rPr>
              <w:t>o zahtevi naročnika</w:t>
            </w:r>
          </w:p>
        </w:tc>
      </w:tr>
      <w:tr w:rsidR="00AC6E7A" w:rsidRPr="00840595" w14:paraId="761FE7A9" w14:textId="77777777" w:rsidTr="005212F5">
        <w:trPr>
          <w:trHeight w:val="315"/>
        </w:trPr>
        <w:tc>
          <w:tcPr>
            <w:tcW w:w="2390" w:type="pct"/>
            <w:tcBorders>
              <w:top w:val="nil"/>
              <w:left w:val="single" w:sz="8" w:space="0" w:color="auto"/>
              <w:bottom w:val="single" w:sz="8" w:space="0" w:color="auto"/>
              <w:right w:val="single" w:sz="8" w:space="0" w:color="auto"/>
            </w:tcBorders>
            <w:shd w:val="clear" w:color="auto" w:fill="auto"/>
            <w:noWrap/>
            <w:vAlign w:val="center"/>
            <w:hideMark/>
          </w:tcPr>
          <w:p w14:paraId="5D36FD03" w14:textId="77777777" w:rsidR="00AC6E7A" w:rsidRPr="00840595" w:rsidRDefault="00AC6E7A" w:rsidP="005212F5">
            <w:pPr>
              <w:spacing w:after="0" w:line="240" w:lineRule="auto"/>
              <w:rPr>
                <w:rFonts w:ascii="Arial" w:eastAsia="Times New Roman" w:hAnsi="Arial" w:cs="Arial"/>
                <w:color w:val="000000"/>
                <w:sz w:val="17"/>
                <w:szCs w:val="17"/>
                <w:lang w:eastAsia="sl-SI"/>
              </w:rPr>
            </w:pPr>
            <w:r w:rsidRPr="00840595">
              <w:rPr>
                <w:rFonts w:ascii="Arial" w:eastAsia="Times New Roman" w:hAnsi="Arial" w:cs="Arial"/>
                <w:color w:val="000000"/>
                <w:sz w:val="17"/>
                <w:szCs w:val="17"/>
                <w:lang w:eastAsia="sl-SI"/>
              </w:rPr>
              <w:t>Dolžina</w:t>
            </w:r>
          </w:p>
        </w:tc>
        <w:tc>
          <w:tcPr>
            <w:tcW w:w="2610" w:type="pct"/>
            <w:tcBorders>
              <w:top w:val="nil"/>
              <w:left w:val="nil"/>
              <w:bottom w:val="single" w:sz="8" w:space="0" w:color="auto"/>
              <w:right w:val="single" w:sz="8" w:space="0" w:color="auto"/>
            </w:tcBorders>
            <w:shd w:val="clear" w:color="auto" w:fill="auto"/>
            <w:noWrap/>
            <w:vAlign w:val="center"/>
            <w:hideMark/>
          </w:tcPr>
          <w:p w14:paraId="2195425F" w14:textId="70142762" w:rsidR="00AC6E7A" w:rsidRPr="00840595" w:rsidRDefault="009144BE" w:rsidP="005212F5">
            <w:pPr>
              <w:spacing w:after="0" w:line="240" w:lineRule="auto"/>
              <w:rPr>
                <w:rFonts w:ascii="Arial" w:eastAsia="Times New Roman" w:hAnsi="Arial" w:cs="Arial"/>
                <w:color w:val="000000"/>
                <w:sz w:val="17"/>
                <w:szCs w:val="17"/>
                <w:lang w:eastAsia="sl-SI"/>
              </w:rPr>
            </w:pPr>
            <w:r>
              <w:rPr>
                <w:rFonts w:ascii="Arial" w:eastAsia="Times New Roman" w:hAnsi="Arial" w:cs="Arial"/>
                <w:color w:val="000000"/>
                <w:sz w:val="17"/>
                <w:szCs w:val="17"/>
                <w:lang w:eastAsia="sl-SI"/>
              </w:rPr>
              <w:t>73</w:t>
            </w:r>
            <w:r w:rsidR="00AC6E7A" w:rsidRPr="00840595">
              <w:rPr>
                <w:rFonts w:ascii="Arial" w:eastAsia="Times New Roman" w:hAnsi="Arial" w:cs="Arial"/>
                <w:color w:val="000000"/>
                <w:sz w:val="17"/>
                <w:szCs w:val="17"/>
                <w:lang w:eastAsia="sl-SI"/>
              </w:rPr>
              <w:t xml:space="preserve"> cm</w:t>
            </w:r>
          </w:p>
        </w:tc>
      </w:tr>
      <w:tr w:rsidR="00AC6E7A" w:rsidRPr="00840595" w14:paraId="64E69F20" w14:textId="77777777" w:rsidTr="005212F5">
        <w:trPr>
          <w:trHeight w:val="315"/>
        </w:trPr>
        <w:tc>
          <w:tcPr>
            <w:tcW w:w="2390" w:type="pct"/>
            <w:tcBorders>
              <w:top w:val="nil"/>
              <w:left w:val="single" w:sz="8" w:space="0" w:color="auto"/>
              <w:bottom w:val="single" w:sz="8" w:space="0" w:color="auto"/>
              <w:right w:val="single" w:sz="8" w:space="0" w:color="auto"/>
            </w:tcBorders>
            <w:shd w:val="clear" w:color="auto" w:fill="auto"/>
            <w:noWrap/>
            <w:vAlign w:val="center"/>
            <w:hideMark/>
          </w:tcPr>
          <w:p w14:paraId="41074497" w14:textId="30F7CC38" w:rsidR="00AC6E7A" w:rsidRPr="00840595" w:rsidRDefault="00AC6E7A" w:rsidP="00790DA2">
            <w:pPr>
              <w:spacing w:after="0" w:line="240" w:lineRule="auto"/>
              <w:rPr>
                <w:rFonts w:ascii="Arial" w:eastAsia="Times New Roman" w:hAnsi="Arial" w:cs="Arial"/>
                <w:color w:val="000000"/>
                <w:sz w:val="17"/>
                <w:szCs w:val="17"/>
                <w:lang w:eastAsia="sl-SI"/>
              </w:rPr>
            </w:pPr>
            <w:r w:rsidRPr="00840595">
              <w:rPr>
                <w:rFonts w:ascii="Arial" w:eastAsia="Times New Roman" w:hAnsi="Arial" w:cs="Arial"/>
                <w:color w:val="000000"/>
                <w:sz w:val="17"/>
                <w:szCs w:val="17"/>
                <w:lang w:eastAsia="sl-SI"/>
              </w:rPr>
              <w:t xml:space="preserve">Prsna širina </w:t>
            </w:r>
          </w:p>
        </w:tc>
        <w:tc>
          <w:tcPr>
            <w:tcW w:w="2610" w:type="pct"/>
            <w:tcBorders>
              <w:top w:val="nil"/>
              <w:left w:val="nil"/>
              <w:bottom w:val="single" w:sz="8" w:space="0" w:color="auto"/>
              <w:right w:val="single" w:sz="8" w:space="0" w:color="auto"/>
            </w:tcBorders>
            <w:shd w:val="clear" w:color="auto" w:fill="auto"/>
            <w:noWrap/>
            <w:vAlign w:val="center"/>
            <w:hideMark/>
          </w:tcPr>
          <w:p w14:paraId="4EDF3AFB" w14:textId="17584911" w:rsidR="00AC6E7A" w:rsidRPr="00840595" w:rsidRDefault="00790DA2" w:rsidP="005212F5">
            <w:pPr>
              <w:spacing w:after="0" w:line="240" w:lineRule="auto"/>
              <w:rPr>
                <w:rFonts w:ascii="Arial" w:eastAsia="Times New Roman" w:hAnsi="Arial" w:cs="Arial"/>
                <w:color w:val="000000"/>
                <w:sz w:val="17"/>
                <w:szCs w:val="17"/>
                <w:lang w:eastAsia="sl-SI"/>
              </w:rPr>
            </w:pPr>
            <w:r>
              <w:rPr>
                <w:rFonts w:ascii="Arial" w:eastAsia="Times New Roman" w:hAnsi="Arial" w:cs="Arial"/>
                <w:color w:val="000000"/>
                <w:sz w:val="17"/>
                <w:szCs w:val="17"/>
                <w:lang w:eastAsia="sl-SI"/>
              </w:rPr>
              <w:t>58</w:t>
            </w:r>
            <w:r w:rsidR="00AC6E7A" w:rsidRPr="00840595">
              <w:rPr>
                <w:rFonts w:ascii="Arial" w:eastAsia="Times New Roman" w:hAnsi="Arial" w:cs="Arial"/>
                <w:color w:val="000000"/>
                <w:sz w:val="17"/>
                <w:szCs w:val="17"/>
                <w:lang w:eastAsia="sl-SI"/>
              </w:rPr>
              <w:t xml:space="preserve"> cm</w:t>
            </w:r>
          </w:p>
        </w:tc>
      </w:tr>
      <w:tr w:rsidR="00AC6E7A" w:rsidRPr="00840595" w14:paraId="6E9D0488" w14:textId="77777777" w:rsidTr="005212F5">
        <w:trPr>
          <w:trHeight w:val="315"/>
        </w:trPr>
        <w:tc>
          <w:tcPr>
            <w:tcW w:w="2390" w:type="pct"/>
            <w:tcBorders>
              <w:top w:val="nil"/>
              <w:left w:val="single" w:sz="8" w:space="0" w:color="auto"/>
              <w:bottom w:val="single" w:sz="8" w:space="0" w:color="auto"/>
              <w:right w:val="single" w:sz="8" w:space="0" w:color="auto"/>
            </w:tcBorders>
            <w:shd w:val="clear" w:color="auto" w:fill="auto"/>
            <w:noWrap/>
            <w:vAlign w:val="center"/>
            <w:hideMark/>
          </w:tcPr>
          <w:p w14:paraId="7E7376B2" w14:textId="77777777" w:rsidR="00AC6E7A" w:rsidRPr="00840595" w:rsidRDefault="00AC6E7A" w:rsidP="005212F5">
            <w:pPr>
              <w:spacing w:after="0" w:line="240" w:lineRule="auto"/>
              <w:rPr>
                <w:rFonts w:ascii="Arial" w:eastAsia="Times New Roman" w:hAnsi="Arial" w:cs="Arial"/>
                <w:color w:val="000000"/>
                <w:sz w:val="17"/>
                <w:szCs w:val="17"/>
                <w:lang w:eastAsia="sl-SI"/>
              </w:rPr>
            </w:pPr>
            <w:proofErr w:type="spellStart"/>
            <w:r w:rsidRPr="00840595">
              <w:rPr>
                <w:rFonts w:ascii="Arial" w:eastAsia="Times New Roman" w:hAnsi="Arial" w:cs="Arial"/>
                <w:color w:val="000000"/>
                <w:sz w:val="17"/>
                <w:szCs w:val="17"/>
                <w:lang w:eastAsia="sl-SI"/>
              </w:rPr>
              <w:t>Telirana</w:t>
            </w:r>
            <w:proofErr w:type="spellEnd"/>
          </w:p>
        </w:tc>
        <w:tc>
          <w:tcPr>
            <w:tcW w:w="2610" w:type="pct"/>
            <w:tcBorders>
              <w:top w:val="nil"/>
              <w:left w:val="nil"/>
              <w:bottom w:val="single" w:sz="8" w:space="0" w:color="auto"/>
              <w:right w:val="single" w:sz="8" w:space="0" w:color="auto"/>
            </w:tcBorders>
            <w:shd w:val="clear" w:color="auto" w:fill="auto"/>
            <w:noWrap/>
            <w:vAlign w:val="center"/>
            <w:hideMark/>
          </w:tcPr>
          <w:p w14:paraId="2E9D9655" w14:textId="77777777" w:rsidR="00AC6E7A" w:rsidRPr="00840595" w:rsidRDefault="00AC6E7A" w:rsidP="005212F5">
            <w:pPr>
              <w:spacing w:after="0" w:line="240" w:lineRule="auto"/>
              <w:rPr>
                <w:rFonts w:ascii="Arial" w:eastAsia="Times New Roman" w:hAnsi="Arial" w:cs="Arial"/>
                <w:color w:val="000000"/>
                <w:sz w:val="17"/>
                <w:szCs w:val="17"/>
                <w:lang w:eastAsia="sl-SI"/>
              </w:rPr>
            </w:pPr>
            <w:r w:rsidRPr="00840595">
              <w:rPr>
                <w:rFonts w:ascii="Arial" w:eastAsia="Times New Roman" w:hAnsi="Arial" w:cs="Arial"/>
                <w:color w:val="000000"/>
                <w:sz w:val="17"/>
                <w:szCs w:val="17"/>
                <w:lang w:eastAsia="sl-SI"/>
              </w:rPr>
              <w:t>NE</w:t>
            </w:r>
          </w:p>
        </w:tc>
      </w:tr>
      <w:tr w:rsidR="00AC6E7A" w:rsidRPr="00840595" w14:paraId="22B2B766" w14:textId="77777777" w:rsidTr="005212F5">
        <w:trPr>
          <w:trHeight w:val="315"/>
        </w:trPr>
        <w:tc>
          <w:tcPr>
            <w:tcW w:w="2390" w:type="pct"/>
            <w:tcBorders>
              <w:top w:val="nil"/>
              <w:left w:val="single" w:sz="8" w:space="0" w:color="auto"/>
              <w:bottom w:val="single" w:sz="8" w:space="0" w:color="auto"/>
              <w:right w:val="single" w:sz="8" w:space="0" w:color="auto"/>
            </w:tcBorders>
            <w:shd w:val="clear" w:color="auto" w:fill="auto"/>
            <w:noWrap/>
            <w:vAlign w:val="center"/>
            <w:hideMark/>
          </w:tcPr>
          <w:p w14:paraId="18C3C474" w14:textId="77777777" w:rsidR="00AC6E7A" w:rsidRPr="00840595" w:rsidRDefault="00AC6E7A" w:rsidP="005212F5">
            <w:pPr>
              <w:spacing w:after="0" w:line="240" w:lineRule="auto"/>
              <w:rPr>
                <w:rFonts w:ascii="Arial" w:eastAsia="Times New Roman" w:hAnsi="Arial" w:cs="Arial"/>
                <w:color w:val="000000"/>
                <w:sz w:val="17"/>
                <w:szCs w:val="17"/>
                <w:lang w:eastAsia="sl-SI"/>
              </w:rPr>
            </w:pPr>
            <w:r w:rsidRPr="00840595">
              <w:rPr>
                <w:rFonts w:ascii="Arial" w:eastAsia="Times New Roman" w:hAnsi="Arial" w:cs="Arial"/>
                <w:color w:val="000000"/>
                <w:sz w:val="17"/>
                <w:szCs w:val="17"/>
                <w:lang w:eastAsia="sl-SI"/>
              </w:rPr>
              <w:t>Širina v ramenih</w:t>
            </w:r>
          </w:p>
        </w:tc>
        <w:tc>
          <w:tcPr>
            <w:tcW w:w="2610" w:type="pct"/>
            <w:tcBorders>
              <w:top w:val="nil"/>
              <w:left w:val="nil"/>
              <w:bottom w:val="single" w:sz="8" w:space="0" w:color="auto"/>
              <w:right w:val="single" w:sz="8" w:space="0" w:color="auto"/>
            </w:tcBorders>
            <w:shd w:val="clear" w:color="auto" w:fill="auto"/>
            <w:noWrap/>
            <w:vAlign w:val="center"/>
            <w:hideMark/>
          </w:tcPr>
          <w:p w14:paraId="295450F6" w14:textId="3D5E29B0" w:rsidR="00AC6E7A" w:rsidRPr="00840595" w:rsidRDefault="000B13BC" w:rsidP="005212F5">
            <w:pPr>
              <w:spacing w:after="0" w:line="240" w:lineRule="auto"/>
              <w:rPr>
                <w:rFonts w:ascii="Arial" w:eastAsia="Times New Roman" w:hAnsi="Arial" w:cs="Arial"/>
                <w:color w:val="000000"/>
                <w:sz w:val="17"/>
                <w:szCs w:val="17"/>
                <w:lang w:eastAsia="sl-SI"/>
              </w:rPr>
            </w:pPr>
            <w:r>
              <w:rPr>
                <w:rFonts w:ascii="Arial" w:eastAsia="Times New Roman" w:hAnsi="Arial" w:cs="Arial"/>
                <w:color w:val="000000"/>
                <w:sz w:val="17"/>
                <w:szCs w:val="17"/>
                <w:lang w:eastAsia="sl-SI"/>
              </w:rPr>
              <w:t>14</w:t>
            </w:r>
            <w:r w:rsidR="00AC6E7A" w:rsidRPr="00840595">
              <w:rPr>
                <w:rFonts w:ascii="Arial" w:eastAsia="Times New Roman" w:hAnsi="Arial" w:cs="Arial"/>
                <w:color w:val="000000"/>
                <w:sz w:val="17"/>
                <w:szCs w:val="17"/>
                <w:lang w:eastAsia="sl-SI"/>
              </w:rPr>
              <w:t xml:space="preserve"> cm</w:t>
            </w:r>
          </w:p>
        </w:tc>
      </w:tr>
      <w:tr w:rsidR="00AC6E7A" w:rsidRPr="00840595" w14:paraId="24156CDB" w14:textId="77777777" w:rsidTr="005212F5">
        <w:trPr>
          <w:trHeight w:val="315"/>
        </w:trPr>
        <w:tc>
          <w:tcPr>
            <w:tcW w:w="2390" w:type="pct"/>
            <w:tcBorders>
              <w:top w:val="nil"/>
              <w:left w:val="single" w:sz="8" w:space="0" w:color="auto"/>
              <w:bottom w:val="single" w:sz="8" w:space="0" w:color="auto"/>
              <w:right w:val="single" w:sz="8" w:space="0" w:color="auto"/>
            </w:tcBorders>
            <w:shd w:val="clear" w:color="auto" w:fill="auto"/>
            <w:noWrap/>
            <w:vAlign w:val="center"/>
            <w:hideMark/>
          </w:tcPr>
          <w:p w14:paraId="3D328937" w14:textId="77777777" w:rsidR="00AC6E7A" w:rsidRPr="00840595" w:rsidRDefault="00AC6E7A" w:rsidP="005212F5">
            <w:pPr>
              <w:spacing w:after="0" w:line="240" w:lineRule="auto"/>
              <w:rPr>
                <w:rFonts w:ascii="Arial" w:eastAsia="Times New Roman" w:hAnsi="Arial" w:cs="Arial"/>
                <w:color w:val="000000"/>
                <w:sz w:val="17"/>
                <w:szCs w:val="17"/>
                <w:lang w:eastAsia="sl-SI"/>
              </w:rPr>
            </w:pPr>
            <w:r w:rsidRPr="00840595">
              <w:rPr>
                <w:rFonts w:ascii="Arial" w:eastAsia="Times New Roman" w:hAnsi="Arial" w:cs="Arial"/>
                <w:color w:val="000000"/>
                <w:sz w:val="17"/>
                <w:szCs w:val="17"/>
                <w:lang w:eastAsia="sl-SI"/>
              </w:rPr>
              <w:t>Dimenzija žepa (</w:t>
            </w:r>
            <w:proofErr w:type="spellStart"/>
            <w:r w:rsidRPr="00840595">
              <w:rPr>
                <w:rFonts w:ascii="Arial" w:eastAsia="Times New Roman" w:hAnsi="Arial" w:cs="Arial"/>
                <w:color w:val="000000"/>
                <w:sz w:val="17"/>
                <w:szCs w:val="17"/>
                <w:lang w:eastAsia="sl-SI"/>
              </w:rPr>
              <w:t>DxŠ</w:t>
            </w:r>
            <w:proofErr w:type="spellEnd"/>
            <w:r w:rsidRPr="00840595">
              <w:rPr>
                <w:rFonts w:ascii="Arial" w:eastAsia="Times New Roman" w:hAnsi="Arial" w:cs="Arial"/>
                <w:color w:val="000000"/>
                <w:sz w:val="17"/>
                <w:szCs w:val="17"/>
                <w:lang w:eastAsia="sl-SI"/>
              </w:rPr>
              <w:t>)</w:t>
            </w:r>
          </w:p>
        </w:tc>
        <w:tc>
          <w:tcPr>
            <w:tcW w:w="2610" w:type="pct"/>
            <w:tcBorders>
              <w:top w:val="nil"/>
              <w:left w:val="nil"/>
              <w:bottom w:val="single" w:sz="8" w:space="0" w:color="auto"/>
              <w:right w:val="single" w:sz="8" w:space="0" w:color="auto"/>
            </w:tcBorders>
            <w:shd w:val="clear" w:color="auto" w:fill="auto"/>
            <w:noWrap/>
            <w:vAlign w:val="center"/>
            <w:hideMark/>
          </w:tcPr>
          <w:p w14:paraId="56C6CF8E" w14:textId="0CFD9D1C" w:rsidR="00AC6E7A" w:rsidRPr="00840595" w:rsidRDefault="000B13BC" w:rsidP="005212F5">
            <w:pPr>
              <w:spacing w:after="0" w:line="240" w:lineRule="auto"/>
              <w:rPr>
                <w:rFonts w:ascii="Arial" w:eastAsia="Times New Roman" w:hAnsi="Arial" w:cs="Arial"/>
                <w:color w:val="000000"/>
                <w:sz w:val="17"/>
                <w:szCs w:val="17"/>
                <w:lang w:eastAsia="sl-SI"/>
              </w:rPr>
            </w:pPr>
            <w:r>
              <w:rPr>
                <w:rFonts w:ascii="Arial" w:eastAsia="Times New Roman" w:hAnsi="Arial" w:cs="Arial"/>
                <w:color w:val="000000"/>
                <w:sz w:val="17"/>
                <w:szCs w:val="17"/>
                <w:lang w:eastAsia="sl-SI"/>
              </w:rPr>
              <w:t xml:space="preserve">17 cm x 16 </w:t>
            </w:r>
            <w:r w:rsidR="00AC6E7A" w:rsidRPr="00840595">
              <w:rPr>
                <w:rFonts w:ascii="Arial" w:eastAsia="Times New Roman" w:hAnsi="Arial" w:cs="Arial"/>
                <w:color w:val="000000"/>
                <w:sz w:val="17"/>
                <w:szCs w:val="17"/>
                <w:lang w:eastAsia="sl-SI"/>
              </w:rPr>
              <w:t>cm</w:t>
            </w:r>
          </w:p>
        </w:tc>
      </w:tr>
      <w:tr w:rsidR="00AC6E7A" w:rsidRPr="00840595" w14:paraId="19922BD5" w14:textId="77777777" w:rsidTr="005212F5">
        <w:trPr>
          <w:trHeight w:val="315"/>
        </w:trPr>
        <w:tc>
          <w:tcPr>
            <w:tcW w:w="2390" w:type="pct"/>
            <w:tcBorders>
              <w:top w:val="nil"/>
              <w:left w:val="single" w:sz="8" w:space="0" w:color="auto"/>
              <w:bottom w:val="single" w:sz="8" w:space="0" w:color="auto"/>
              <w:right w:val="single" w:sz="8" w:space="0" w:color="auto"/>
            </w:tcBorders>
            <w:shd w:val="clear" w:color="auto" w:fill="auto"/>
            <w:noWrap/>
            <w:vAlign w:val="center"/>
            <w:hideMark/>
          </w:tcPr>
          <w:p w14:paraId="64FDC11B" w14:textId="77777777" w:rsidR="00AC6E7A" w:rsidRPr="00840595" w:rsidRDefault="00AC6E7A" w:rsidP="005212F5">
            <w:pPr>
              <w:spacing w:after="0" w:line="240" w:lineRule="auto"/>
              <w:rPr>
                <w:rFonts w:ascii="Arial" w:eastAsia="Times New Roman" w:hAnsi="Arial" w:cs="Arial"/>
                <w:color w:val="000000"/>
                <w:sz w:val="17"/>
                <w:szCs w:val="17"/>
                <w:lang w:eastAsia="sl-SI"/>
              </w:rPr>
            </w:pPr>
            <w:r w:rsidRPr="00840595">
              <w:rPr>
                <w:rFonts w:ascii="Arial" w:eastAsia="Times New Roman" w:hAnsi="Arial" w:cs="Arial"/>
                <w:color w:val="000000"/>
                <w:sz w:val="17"/>
                <w:szCs w:val="17"/>
                <w:lang w:eastAsia="sl-SI"/>
              </w:rPr>
              <w:t>Položaj žepa</w:t>
            </w:r>
          </w:p>
        </w:tc>
        <w:tc>
          <w:tcPr>
            <w:tcW w:w="2610" w:type="pct"/>
            <w:tcBorders>
              <w:top w:val="nil"/>
              <w:left w:val="nil"/>
              <w:bottom w:val="single" w:sz="8" w:space="0" w:color="auto"/>
              <w:right w:val="single" w:sz="8" w:space="0" w:color="auto"/>
            </w:tcBorders>
            <w:shd w:val="clear" w:color="auto" w:fill="auto"/>
            <w:noWrap/>
            <w:vAlign w:val="center"/>
            <w:hideMark/>
          </w:tcPr>
          <w:p w14:paraId="75E627CF" w14:textId="77777777" w:rsidR="00AC6E7A" w:rsidRPr="00840595" w:rsidRDefault="00AC6E7A" w:rsidP="005212F5">
            <w:pPr>
              <w:spacing w:after="0" w:line="240" w:lineRule="auto"/>
              <w:jc w:val="both"/>
              <w:rPr>
                <w:rFonts w:ascii="Arial" w:eastAsia="Times New Roman" w:hAnsi="Arial" w:cs="Arial"/>
                <w:color w:val="000000"/>
                <w:sz w:val="17"/>
                <w:szCs w:val="17"/>
                <w:lang w:eastAsia="sl-SI"/>
              </w:rPr>
            </w:pPr>
            <w:r w:rsidRPr="00840595">
              <w:rPr>
                <w:rFonts w:ascii="Arial" w:eastAsia="Times New Roman" w:hAnsi="Arial" w:cs="Arial"/>
                <w:color w:val="000000"/>
                <w:sz w:val="17"/>
                <w:szCs w:val="17"/>
                <w:lang w:eastAsia="sl-SI"/>
              </w:rPr>
              <w:t>všit v stranski šiv levo/desno 8 cm od spodnjega roba navzgor</w:t>
            </w:r>
          </w:p>
        </w:tc>
      </w:tr>
      <w:tr w:rsidR="00AC6E7A" w:rsidRPr="00840595" w14:paraId="7B8E893D" w14:textId="77777777" w:rsidTr="005212F5">
        <w:trPr>
          <w:trHeight w:val="315"/>
        </w:trPr>
        <w:tc>
          <w:tcPr>
            <w:tcW w:w="2390" w:type="pct"/>
            <w:tcBorders>
              <w:top w:val="nil"/>
              <w:left w:val="single" w:sz="8" w:space="0" w:color="auto"/>
              <w:bottom w:val="single" w:sz="8" w:space="0" w:color="auto"/>
              <w:right w:val="single" w:sz="8" w:space="0" w:color="auto"/>
            </w:tcBorders>
            <w:shd w:val="clear" w:color="auto" w:fill="auto"/>
            <w:noWrap/>
            <w:vAlign w:val="center"/>
            <w:hideMark/>
          </w:tcPr>
          <w:p w14:paraId="17A858FB" w14:textId="77777777" w:rsidR="00AC6E7A" w:rsidRPr="00840595" w:rsidRDefault="00AC6E7A" w:rsidP="005212F5">
            <w:pPr>
              <w:spacing w:after="0" w:line="240" w:lineRule="auto"/>
              <w:rPr>
                <w:rFonts w:ascii="Arial" w:eastAsia="Times New Roman" w:hAnsi="Arial" w:cs="Arial"/>
                <w:color w:val="000000"/>
                <w:sz w:val="17"/>
                <w:szCs w:val="17"/>
                <w:lang w:eastAsia="sl-SI"/>
              </w:rPr>
            </w:pPr>
            <w:r w:rsidRPr="00840595">
              <w:rPr>
                <w:rFonts w:ascii="Arial" w:eastAsia="Times New Roman" w:hAnsi="Arial" w:cs="Arial"/>
                <w:color w:val="000000"/>
                <w:sz w:val="17"/>
                <w:szCs w:val="17"/>
                <w:lang w:eastAsia="sl-SI"/>
              </w:rPr>
              <w:t>zgornji rob žepa</w:t>
            </w:r>
          </w:p>
        </w:tc>
        <w:tc>
          <w:tcPr>
            <w:tcW w:w="2610" w:type="pct"/>
            <w:tcBorders>
              <w:top w:val="nil"/>
              <w:left w:val="nil"/>
              <w:bottom w:val="single" w:sz="8" w:space="0" w:color="auto"/>
              <w:right w:val="single" w:sz="8" w:space="0" w:color="auto"/>
            </w:tcBorders>
            <w:shd w:val="clear" w:color="auto" w:fill="auto"/>
            <w:noWrap/>
            <w:vAlign w:val="center"/>
            <w:hideMark/>
          </w:tcPr>
          <w:p w14:paraId="306A5D6A" w14:textId="60722B96" w:rsidR="00AC6E7A" w:rsidRPr="00840595" w:rsidRDefault="00AC6E7A" w:rsidP="005212F5">
            <w:pPr>
              <w:spacing w:after="0" w:line="240" w:lineRule="auto"/>
              <w:rPr>
                <w:rFonts w:ascii="Arial" w:eastAsia="Times New Roman" w:hAnsi="Arial" w:cs="Arial"/>
                <w:color w:val="000000"/>
                <w:sz w:val="17"/>
                <w:szCs w:val="17"/>
                <w:lang w:eastAsia="sl-SI"/>
              </w:rPr>
            </w:pPr>
            <w:r w:rsidRPr="00840595">
              <w:rPr>
                <w:rFonts w:ascii="Arial" w:eastAsia="Times New Roman" w:hAnsi="Arial" w:cs="Arial"/>
                <w:color w:val="000000"/>
                <w:sz w:val="17"/>
                <w:szCs w:val="17"/>
                <w:lang w:eastAsia="sl-SI"/>
              </w:rPr>
              <w:t>3</w:t>
            </w:r>
            <w:r w:rsidR="000B13BC">
              <w:rPr>
                <w:rFonts w:ascii="Arial" w:eastAsia="Times New Roman" w:hAnsi="Arial" w:cs="Arial"/>
                <w:color w:val="000000"/>
                <w:sz w:val="17"/>
                <w:szCs w:val="17"/>
                <w:lang w:eastAsia="sl-SI"/>
              </w:rPr>
              <w:t xml:space="preserve"> </w:t>
            </w:r>
            <w:r w:rsidRPr="00840595">
              <w:rPr>
                <w:rFonts w:ascii="Arial" w:eastAsia="Times New Roman" w:hAnsi="Arial" w:cs="Arial"/>
                <w:color w:val="000000"/>
                <w:sz w:val="17"/>
                <w:szCs w:val="17"/>
                <w:lang w:eastAsia="sl-SI"/>
              </w:rPr>
              <w:t>cm</w:t>
            </w:r>
          </w:p>
        </w:tc>
      </w:tr>
      <w:tr w:rsidR="00AC6E7A" w:rsidRPr="00840595" w14:paraId="57FEA8E2" w14:textId="77777777" w:rsidTr="005212F5">
        <w:trPr>
          <w:trHeight w:val="315"/>
        </w:trPr>
        <w:tc>
          <w:tcPr>
            <w:tcW w:w="2390" w:type="pct"/>
            <w:tcBorders>
              <w:top w:val="nil"/>
              <w:left w:val="single" w:sz="8" w:space="0" w:color="auto"/>
              <w:bottom w:val="single" w:sz="8" w:space="0" w:color="auto"/>
              <w:right w:val="single" w:sz="8" w:space="0" w:color="auto"/>
            </w:tcBorders>
            <w:shd w:val="clear" w:color="auto" w:fill="auto"/>
            <w:noWrap/>
            <w:vAlign w:val="center"/>
            <w:hideMark/>
          </w:tcPr>
          <w:p w14:paraId="2633F248" w14:textId="77777777" w:rsidR="00AC6E7A" w:rsidRPr="00840595" w:rsidRDefault="00AC6E7A" w:rsidP="005212F5">
            <w:pPr>
              <w:spacing w:after="0" w:line="240" w:lineRule="auto"/>
              <w:rPr>
                <w:rFonts w:ascii="Arial" w:eastAsia="Times New Roman" w:hAnsi="Arial" w:cs="Arial"/>
                <w:color w:val="000000"/>
                <w:sz w:val="17"/>
                <w:szCs w:val="17"/>
                <w:lang w:eastAsia="sl-SI"/>
              </w:rPr>
            </w:pPr>
            <w:r w:rsidRPr="00840595">
              <w:rPr>
                <w:rFonts w:ascii="Arial" w:eastAsia="Times New Roman" w:hAnsi="Arial" w:cs="Arial"/>
                <w:color w:val="000000"/>
                <w:sz w:val="17"/>
                <w:szCs w:val="17"/>
                <w:lang w:eastAsia="sl-SI"/>
              </w:rPr>
              <w:t>Hrbtna širina</w:t>
            </w:r>
          </w:p>
        </w:tc>
        <w:tc>
          <w:tcPr>
            <w:tcW w:w="2610" w:type="pct"/>
            <w:tcBorders>
              <w:top w:val="nil"/>
              <w:left w:val="nil"/>
              <w:bottom w:val="single" w:sz="8" w:space="0" w:color="auto"/>
              <w:right w:val="single" w:sz="8" w:space="0" w:color="auto"/>
            </w:tcBorders>
            <w:shd w:val="clear" w:color="auto" w:fill="auto"/>
            <w:noWrap/>
            <w:vAlign w:val="center"/>
            <w:hideMark/>
          </w:tcPr>
          <w:p w14:paraId="31E27712" w14:textId="19B15C43" w:rsidR="00AC6E7A" w:rsidRPr="00840595" w:rsidRDefault="000B13BC" w:rsidP="005212F5">
            <w:pPr>
              <w:spacing w:after="0" w:line="240" w:lineRule="auto"/>
              <w:rPr>
                <w:rFonts w:ascii="Arial" w:eastAsia="Times New Roman" w:hAnsi="Arial" w:cs="Arial"/>
                <w:color w:val="000000"/>
                <w:sz w:val="17"/>
                <w:szCs w:val="17"/>
                <w:lang w:eastAsia="sl-SI"/>
              </w:rPr>
            </w:pPr>
            <w:r>
              <w:rPr>
                <w:rFonts w:ascii="Arial" w:eastAsia="Times New Roman" w:hAnsi="Arial" w:cs="Arial"/>
                <w:color w:val="000000"/>
                <w:sz w:val="17"/>
                <w:szCs w:val="17"/>
                <w:lang w:eastAsia="sl-SI"/>
              </w:rPr>
              <w:t>49</w:t>
            </w:r>
            <w:r w:rsidR="00AC6E7A" w:rsidRPr="00840595">
              <w:rPr>
                <w:rFonts w:ascii="Arial" w:eastAsia="Times New Roman" w:hAnsi="Arial" w:cs="Arial"/>
                <w:color w:val="000000"/>
                <w:sz w:val="17"/>
                <w:szCs w:val="17"/>
                <w:lang w:eastAsia="sl-SI"/>
              </w:rPr>
              <w:t xml:space="preserve"> cm</w:t>
            </w:r>
          </w:p>
        </w:tc>
      </w:tr>
      <w:tr w:rsidR="00AC6E7A" w:rsidRPr="00840595" w14:paraId="3C8A65F8" w14:textId="77777777" w:rsidTr="005212F5">
        <w:trPr>
          <w:trHeight w:val="315"/>
        </w:trPr>
        <w:tc>
          <w:tcPr>
            <w:tcW w:w="2390" w:type="pct"/>
            <w:tcBorders>
              <w:top w:val="nil"/>
              <w:left w:val="single" w:sz="8" w:space="0" w:color="auto"/>
              <w:bottom w:val="single" w:sz="8" w:space="0" w:color="auto"/>
              <w:right w:val="single" w:sz="8" w:space="0" w:color="auto"/>
            </w:tcBorders>
            <w:shd w:val="clear" w:color="auto" w:fill="auto"/>
            <w:noWrap/>
            <w:vAlign w:val="center"/>
            <w:hideMark/>
          </w:tcPr>
          <w:p w14:paraId="5FA1BA8B" w14:textId="77777777" w:rsidR="00AC6E7A" w:rsidRPr="00840595" w:rsidRDefault="00AC6E7A" w:rsidP="005212F5">
            <w:pPr>
              <w:spacing w:after="0" w:line="240" w:lineRule="auto"/>
              <w:rPr>
                <w:rFonts w:ascii="Arial" w:eastAsia="Times New Roman" w:hAnsi="Arial" w:cs="Arial"/>
                <w:color w:val="000000"/>
                <w:sz w:val="17"/>
                <w:szCs w:val="17"/>
                <w:lang w:eastAsia="sl-SI"/>
              </w:rPr>
            </w:pPr>
            <w:r w:rsidRPr="00840595">
              <w:rPr>
                <w:rFonts w:ascii="Arial" w:eastAsia="Times New Roman" w:hAnsi="Arial" w:cs="Arial"/>
                <w:color w:val="000000"/>
                <w:sz w:val="17"/>
                <w:szCs w:val="17"/>
                <w:lang w:eastAsia="sl-SI"/>
              </w:rPr>
              <w:t>Dolžina rokava</w:t>
            </w:r>
          </w:p>
        </w:tc>
        <w:tc>
          <w:tcPr>
            <w:tcW w:w="2610" w:type="pct"/>
            <w:tcBorders>
              <w:top w:val="nil"/>
              <w:left w:val="nil"/>
              <w:bottom w:val="single" w:sz="8" w:space="0" w:color="auto"/>
              <w:right w:val="single" w:sz="8" w:space="0" w:color="auto"/>
            </w:tcBorders>
            <w:shd w:val="clear" w:color="auto" w:fill="auto"/>
            <w:noWrap/>
            <w:vAlign w:val="center"/>
            <w:hideMark/>
          </w:tcPr>
          <w:p w14:paraId="5A7E5B88" w14:textId="60C49E94" w:rsidR="00AC6E7A" w:rsidRPr="00840595" w:rsidRDefault="000B13BC" w:rsidP="005212F5">
            <w:pPr>
              <w:spacing w:after="0" w:line="240" w:lineRule="auto"/>
              <w:rPr>
                <w:rFonts w:ascii="Arial" w:eastAsia="Times New Roman" w:hAnsi="Arial" w:cs="Arial"/>
                <w:color w:val="000000"/>
                <w:sz w:val="17"/>
                <w:szCs w:val="17"/>
                <w:lang w:eastAsia="sl-SI"/>
              </w:rPr>
            </w:pPr>
            <w:r>
              <w:rPr>
                <w:rFonts w:ascii="Arial" w:eastAsia="Times New Roman" w:hAnsi="Arial" w:cs="Arial"/>
                <w:color w:val="000000"/>
                <w:sz w:val="17"/>
                <w:szCs w:val="17"/>
                <w:lang w:eastAsia="sl-SI"/>
              </w:rPr>
              <w:t>21</w:t>
            </w:r>
            <w:r w:rsidR="00AC6E7A" w:rsidRPr="00840595">
              <w:rPr>
                <w:rFonts w:ascii="Arial" w:eastAsia="Times New Roman" w:hAnsi="Arial" w:cs="Arial"/>
                <w:color w:val="000000"/>
                <w:sz w:val="17"/>
                <w:szCs w:val="17"/>
                <w:lang w:eastAsia="sl-SI"/>
              </w:rPr>
              <w:t xml:space="preserve"> cm</w:t>
            </w:r>
          </w:p>
        </w:tc>
      </w:tr>
      <w:tr w:rsidR="00AC6E7A" w:rsidRPr="00840595" w14:paraId="791AD1DA" w14:textId="77777777" w:rsidTr="005212F5">
        <w:trPr>
          <w:trHeight w:val="315"/>
        </w:trPr>
        <w:tc>
          <w:tcPr>
            <w:tcW w:w="2390" w:type="pct"/>
            <w:tcBorders>
              <w:top w:val="nil"/>
              <w:left w:val="single" w:sz="8" w:space="0" w:color="auto"/>
              <w:bottom w:val="single" w:sz="8" w:space="0" w:color="auto"/>
              <w:right w:val="single" w:sz="8" w:space="0" w:color="auto"/>
            </w:tcBorders>
            <w:shd w:val="clear" w:color="auto" w:fill="auto"/>
            <w:noWrap/>
            <w:vAlign w:val="center"/>
            <w:hideMark/>
          </w:tcPr>
          <w:p w14:paraId="2476B4B6" w14:textId="77777777" w:rsidR="00AC6E7A" w:rsidRPr="00840595" w:rsidRDefault="00AC6E7A" w:rsidP="005212F5">
            <w:pPr>
              <w:spacing w:after="0" w:line="240" w:lineRule="auto"/>
              <w:rPr>
                <w:rFonts w:ascii="Arial" w:eastAsia="Times New Roman" w:hAnsi="Arial" w:cs="Arial"/>
                <w:color w:val="000000"/>
                <w:sz w:val="17"/>
                <w:szCs w:val="17"/>
                <w:lang w:eastAsia="sl-SI"/>
              </w:rPr>
            </w:pPr>
            <w:r w:rsidRPr="00840595">
              <w:rPr>
                <w:rFonts w:ascii="Arial" w:eastAsia="Times New Roman" w:hAnsi="Arial" w:cs="Arial"/>
                <w:color w:val="000000"/>
                <w:sz w:val="17"/>
                <w:szCs w:val="17"/>
                <w:lang w:eastAsia="sl-SI"/>
              </w:rPr>
              <w:t>Širina rokava</w:t>
            </w:r>
          </w:p>
        </w:tc>
        <w:tc>
          <w:tcPr>
            <w:tcW w:w="2610" w:type="pct"/>
            <w:tcBorders>
              <w:top w:val="nil"/>
              <w:left w:val="nil"/>
              <w:bottom w:val="single" w:sz="8" w:space="0" w:color="auto"/>
              <w:right w:val="single" w:sz="8" w:space="0" w:color="auto"/>
            </w:tcBorders>
            <w:shd w:val="clear" w:color="auto" w:fill="auto"/>
            <w:noWrap/>
            <w:vAlign w:val="center"/>
            <w:hideMark/>
          </w:tcPr>
          <w:p w14:paraId="78FF66E2" w14:textId="751D4394" w:rsidR="00AC6E7A" w:rsidRPr="00840595" w:rsidRDefault="000B13BC" w:rsidP="005212F5">
            <w:pPr>
              <w:spacing w:after="0" w:line="240" w:lineRule="auto"/>
              <w:rPr>
                <w:rFonts w:ascii="Arial" w:eastAsia="Times New Roman" w:hAnsi="Arial" w:cs="Arial"/>
                <w:color w:val="000000"/>
                <w:sz w:val="17"/>
                <w:szCs w:val="17"/>
                <w:lang w:eastAsia="sl-SI"/>
              </w:rPr>
            </w:pPr>
            <w:r>
              <w:rPr>
                <w:rFonts w:ascii="Arial" w:eastAsia="Times New Roman" w:hAnsi="Arial" w:cs="Arial"/>
                <w:color w:val="000000"/>
                <w:sz w:val="17"/>
                <w:szCs w:val="17"/>
                <w:lang w:eastAsia="sl-SI"/>
              </w:rPr>
              <w:t>21</w:t>
            </w:r>
            <w:r w:rsidR="00AC6E7A" w:rsidRPr="00840595">
              <w:rPr>
                <w:rFonts w:ascii="Arial" w:eastAsia="Times New Roman" w:hAnsi="Arial" w:cs="Arial"/>
                <w:color w:val="000000"/>
                <w:sz w:val="17"/>
                <w:szCs w:val="17"/>
                <w:lang w:eastAsia="sl-SI"/>
              </w:rPr>
              <w:t xml:space="preserve"> cm</w:t>
            </w:r>
          </w:p>
        </w:tc>
      </w:tr>
    </w:tbl>
    <w:p w14:paraId="0642F974" w14:textId="42667A4E" w:rsidR="00621F9F" w:rsidRPr="00DD1F18" w:rsidRDefault="002E5B57" w:rsidP="00621F9F">
      <w:pPr>
        <w:spacing w:before="225" w:after="225" w:line="240" w:lineRule="auto"/>
        <w:jc w:val="both"/>
        <w:rPr>
          <w:rFonts w:ascii="Arial" w:hAnsi="Arial" w:cs="Arial"/>
          <w:b/>
          <w:bCs/>
          <w:color w:val="000000"/>
          <w:sz w:val="17"/>
          <w:szCs w:val="17"/>
        </w:rPr>
      </w:pPr>
      <w:r w:rsidRPr="002E5B57">
        <w:rPr>
          <w:rFonts w:ascii="Arial" w:hAnsi="Arial" w:cs="Arial"/>
          <w:b/>
          <w:bCs/>
          <w:color w:val="000000"/>
          <w:sz w:val="17"/>
          <w:szCs w:val="17"/>
        </w:rPr>
        <w:t>ZAP ŠT</w:t>
      </w:r>
      <w:r>
        <w:rPr>
          <w:rFonts w:ascii="Arial" w:hAnsi="Arial" w:cs="Arial"/>
          <w:b/>
          <w:bCs/>
          <w:color w:val="000000"/>
          <w:sz w:val="17"/>
          <w:szCs w:val="17"/>
        </w:rPr>
        <w:t xml:space="preserve">. 4 V SPECIFIKACIJI PREDRAČUNA: </w:t>
      </w:r>
      <w:r w:rsidR="00621F9F" w:rsidRPr="00DD1F18">
        <w:rPr>
          <w:rFonts w:ascii="Arial" w:hAnsi="Arial" w:cs="Arial"/>
          <w:b/>
          <w:bCs/>
          <w:color w:val="000000"/>
          <w:sz w:val="17"/>
          <w:szCs w:val="17"/>
        </w:rPr>
        <w:t>MAJICA KRATEK ROKAV - BELA ŽENSKA SRČAST IZREZ Z ŽEPI</w:t>
      </w:r>
    </w:p>
    <w:p w14:paraId="5268957B" w14:textId="7B0CBAAC" w:rsidR="00621F9F" w:rsidRPr="005F15E3" w:rsidRDefault="00621F9F" w:rsidP="00621F9F">
      <w:pPr>
        <w:spacing w:before="225" w:after="225" w:line="240" w:lineRule="auto"/>
        <w:jc w:val="both"/>
        <w:rPr>
          <w:rFonts w:ascii="Arial" w:hAnsi="Arial" w:cs="Arial"/>
          <w:b/>
          <w:bCs/>
          <w:color w:val="000000"/>
          <w:sz w:val="17"/>
          <w:szCs w:val="17"/>
        </w:rPr>
      </w:pPr>
      <w:r w:rsidRPr="005F15E3">
        <w:rPr>
          <w:rFonts w:ascii="Arial" w:hAnsi="Arial" w:cs="Arial"/>
          <w:b/>
          <w:bCs/>
          <w:color w:val="000000"/>
          <w:sz w:val="17"/>
          <w:szCs w:val="17"/>
        </w:rPr>
        <w:t>4.1</w:t>
      </w:r>
      <w:r>
        <w:rPr>
          <w:rFonts w:ascii="Arial" w:hAnsi="Arial" w:cs="Arial"/>
          <w:b/>
          <w:bCs/>
          <w:color w:val="000000"/>
          <w:sz w:val="17"/>
          <w:szCs w:val="17"/>
        </w:rPr>
        <w:t xml:space="preserve"> </w:t>
      </w:r>
      <w:r w:rsidRPr="005F15E3">
        <w:rPr>
          <w:rFonts w:ascii="Arial" w:hAnsi="Arial" w:cs="Arial"/>
          <w:b/>
          <w:bCs/>
          <w:color w:val="000000"/>
          <w:sz w:val="17"/>
          <w:szCs w:val="17"/>
        </w:rPr>
        <w:t>Kakovostni parametri osnovnega materiala majica ŽENSKA bela z žepi št. 38</w:t>
      </w:r>
    </w:p>
    <w:tbl>
      <w:tblPr>
        <w:tblW w:w="5000" w:type="pct"/>
        <w:tblCellMar>
          <w:left w:w="70" w:type="dxa"/>
          <w:right w:w="70" w:type="dxa"/>
        </w:tblCellMar>
        <w:tblLook w:val="04A0" w:firstRow="1" w:lastRow="0" w:firstColumn="1" w:lastColumn="0" w:noHBand="0" w:noVBand="1"/>
      </w:tblPr>
      <w:tblGrid>
        <w:gridCol w:w="4402"/>
        <w:gridCol w:w="4808"/>
      </w:tblGrid>
      <w:tr w:rsidR="00621F9F" w:rsidRPr="005F15E3" w14:paraId="24F6CE17" w14:textId="77777777" w:rsidTr="005212F5">
        <w:trPr>
          <w:trHeight w:val="315"/>
        </w:trPr>
        <w:tc>
          <w:tcPr>
            <w:tcW w:w="2390" w:type="pct"/>
            <w:tcBorders>
              <w:top w:val="single" w:sz="8" w:space="0" w:color="auto"/>
              <w:left w:val="single" w:sz="8" w:space="0" w:color="auto"/>
              <w:bottom w:val="single" w:sz="8" w:space="0" w:color="auto"/>
              <w:right w:val="single" w:sz="8" w:space="0" w:color="auto"/>
            </w:tcBorders>
            <w:shd w:val="clear" w:color="auto" w:fill="C6D9F1" w:themeFill="text2" w:themeFillTint="33"/>
            <w:noWrap/>
            <w:vAlign w:val="center"/>
            <w:hideMark/>
          </w:tcPr>
          <w:p w14:paraId="113B6E52" w14:textId="77777777" w:rsidR="00621F9F" w:rsidRPr="005F15E3" w:rsidRDefault="00621F9F" w:rsidP="005212F5">
            <w:pPr>
              <w:spacing w:after="0" w:line="240" w:lineRule="auto"/>
              <w:rPr>
                <w:rFonts w:ascii="Arial" w:eastAsia="Times New Roman" w:hAnsi="Arial" w:cs="Arial"/>
                <w:b/>
                <w:bCs/>
                <w:color w:val="000000"/>
                <w:sz w:val="17"/>
                <w:szCs w:val="17"/>
                <w:lang w:eastAsia="sl-SI"/>
              </w:rPr>
            </w:pPr>
            <w:r w:rsidRPr="005F15E3">
              <w:rPr>
                <w:rFonts w:ascii="Arial" w:eastAsia="Times New Roman" w:hAnsi="Arial" w:cs="Arial"/>
                <w:b/>
                <w:bCs/>
                <w:color w:val="000000"/>
                <w:sz w:val="17"/>
                <w:szCs w:val="17"/>
                <w:lang w:eastAsia="sl-SI"/>
              </w:rPr>
              <w:t>Kakovostni parametri</w:t>
            </w:r>
          </w:p>
        </w:tc>
        <w:tc>
          <w:tcPr>
            <w:tcW w:w="2610" w:type="pct"/>
            <w:tcBorders>
              <w:top w:val="single" w:sz="8" w:space="0" w:color="auto"/>
              <w:left w:val="nil"/>
              <w:bottom w:val="single" w:sz="8" w:space="0" w:color="auto"/>
              <w:right w:val="single" w:sz="8" w:space="0" w:color="auto"/>
            </w:tcBorders>
            <w:shd w:val="clear" w:color="auto" w:fill="C6D9F1" w:themeFill="text2" w:themeFillTint="33"/>
            <w:noWrap/>
            <w:vAlign w:val="center"/>
            <w:hideMark/>
          </w:tcPr>
          <w:p w14:paraId="30040313" w14:textId="77777777" w:rsidR="00621F9F" w:rsidRPr="005F15E3" w:rsidRDefault="00621F9F" w:rsidP="005212F5">
            <w:pPr>
              <w:spacing w:after="0" w:line="240" w:lineRule="auto"/>
              <w:rPr>
                <w:rFonts w:ascii="Arial" w:eastAsia="Times New Roman" w:hAnsi="Arial" w:cs="Arial"/>
                <w:b/>
                <w:bCs/>
                <w:color w:val="000000"/>
                <w:sz w:val="17"/>
                <w:szCs w:val="17"/>
                <w:lang w:eastAsia="sl-SI"/>
              </w:rPr>
            </w:pPr>
            <w:r w:rsidRPr="005F15E3">
              <w:rPr>
                <w:rFonts w:ascii="Arial" w:eastAsia="Times New Roman" w:hAnsi="Arial" w:cs="Arial"/>
                <w:b/>
                <w:bCs/>
                <w:color w:val="000000"/>
                <w:sz w:val="17"/>
                <w:szCs w:val="17"/>
                <w:lang w:eastAsia="sl-SI"/>
              </w:rPr>
              <w:t>Vrednost</w:t>
            </w:r>
          </w:p>
        </w:tc>
      </w:tr>
      <w:tr w:rsidR="00621F9F" w:rsidRPr="005F15E3" w14:paraId="4B7FC812" w14:textId="77777777" w:rsidTr="005212F5">
        <w:trPr>
          <w:trHeight w:val="315"/>
        </w:trPr>
        <w:tc>
          <w:tcPr>
            <w:tcW w:w="2390" w:type="pct"/>
            <w:tcBorders>
              <w:top w:val="nil"/>
              <w:left w:val="single" w:sz="8" w:space="0" w:color="auto"/>
              <w:bottom w:val="single" w:sz="8" w:space="0" w:color="auto"/>
              <w:right w:val="single" w:sz="8" w:space="0" w:color="auto"/>
            </w:tcBorders>
            <w:shd w:val="clear" w:color="auto" w:fill="auto"/>
            <w:noWrap/>
            <w:vAlign w:val="center"/>
            <w:hideMark/>
          </w:tcPr>
          <w:p w14:paraId="2B4D0832" w14:textId="77777777" w:rsidR="00621F9F" w:rsidRPr="005F15E3" w:rsidRDefault="00621F9F" w:rsidP="005212F5">
            <w:pPr>
              <w:spacing w:after="0" w:line="240" w:lineRule="auto"/>
              <w:rPr>
                <w:rFonts w:ascii="Arial" w:eastAsia="Times New Roman" w:hAnsi="Arial" w:cs="Arial"/>
                <w:color w:val="000000"/>
                <w:sz w:val="17"/>
                <w:szCs w:val="17"/>
                <w:lang w:eastAsia="sl-SI"/>
              </w:rPr>
            </w:pPr>
            <w:r w:rsidRPr="005F15E3">
              <w:rPr>
                <w:rFonts w:ascii="Arial" w:eastAsia="Times New Roman" w:hAnsi="Arial" w:cs="Arial"/>
                <w:color w:val="000000"/>
                <w:sz w:val="17"/>
                <w:szCs w:val="17"/>
                <w:lang w:eastAsia="sl-SI"/>
              </w:rPr>
              <w:t>Osnovna barva</w:t>
            </w:r>
          </w:p>
        </w:tc>
        <w:tc>
          <w:tcPr>
            <w:tcW w:w="2610" w:type="pct"/>
            <w:tcBorders>
              <w:top w:val="nil"/>
              <w:left w:val="nil"/>
              <w:bottom w:val="single" w:sz="8" w:space="0" w:color="auto"/>
              <w:right w:val="single" w:sz="8" w:space="0" w:color="auto"/>
            </w:tcBorders>
            <w:shd w:val="clear" w:color="auto" w:fill="auto"/>
            <w:noWrap/>
            <w:vAlign w:val="center"/>
            <w:hideMark/>
          </w:tcPr>
          <w:p w14:paraId="454036B6" w14:textId="77777777" w:rsidR="00621F9F" w:rsidRPr="005F15E3" w:rsidRDefault="00621F9F" w:rsidP="005212F5">
            <w:pPr>
              <w:spacing w:after="0" w:line="240" w:lineRule="auto"/>
              <w:rPr>
                <w:rFonts w:ascii="Arial" w:eastAsia="Times New Roman" w:hAnsi="Arial" w:cs="Arial"/>
                <w:color w:val="000000"/>
                <w:sz w:val="17"/>
                <w:szCs w:val="17"/>
                <w:lang w:eastAsia="sl-SI"/>
              </w:rPr>
            </w:pPr>
            <w:r w:rsidRPr="005F15E3">
              <w:rPr>
                <w:rFonts w:ascii="Arial" w:eastAsia="Times New Roman" w:hAnsi="Arial" w:cs="Arial"/>
                <w:color w:val="000000"/>
                <w:sz w:val="17"/>
                <w:szCs w:val="17"/>
                <w:lang w:eastAsia="sl-SI"/>
              </w:rPr>
              <w:t>bela</w:t>
            </w:r>
          </w:p>
        </w:tc>
      </w:tr>
      <w:tr w:rsidR="00621F9F" w:rsidRPr="005F15E3" w14:paraId="6640A4C2" w14:textId="77777777" w:rsidTr="005212F5">
        <w:trPr>
          <w:trHeight w:val="315"/>
        </w:trPr>
        <w:tc>
          <w:tcPr>
            <w:tcW w:w="2390" w:type="pct"/>
            <w:tcBorders>
              <w:top w:val="nil"/>
              <w:left w:val="single" w:sz="8" w:space="0" w:color="auto"/>
              <w:bottom w:val="single" w:sz="8" w:space="0" w:color="auto"/>
              <w:right w:val="single" w:sz="8" w:space="0" w:color="auto"/>
            </w:tcBorders>
            <w:shd w:val="clear" w:color="auto" w:fill="auto"/>
            <w:noWrap/>
            <w:vAlign w:val="center"/>
            <w:hideMark/>
          </w:tcPr>
          <w:p w14:paraId="002B4039" w14:textId="77777777" w:rsidR="00621F9F" w:rsidRPr="005F15E3" w:rsidRDefault="00621F9F" w:rsidP="005212F5">
            <w:pPr>
              <w:spacing w:after="0" w:line="240" w:lineRule="auto"/>
              <w:rPr>
                <w:rFonts w:ascii="Arial" w:eastAsia="Times New Roman" w:hAnsi="Arial" w:cs="Arial"/>
                <w:color w:val="000000"/>
                <w:sz w:val="17"/>
                <w:szCs w:val="17"/>
                <w:lang w:eastAsia="sl-SI"/>
              </w:rPr>
            </w:pPr>
            <w:r w:rsidRPr="005F15E3">
              <w:rPr>
                <w:rFonts w:ascii="Arial" w:eastAsia="Times New Roman" w:hAnsi="Arial" w:cs="Arial"/>
                <w:color w:val="000000"/>
                <w:sz w:val="17"/>
                <w:szCs w:val="17"/>
                <w:lang w:eastAsia="sl-SI"/>
              </w:rPr>
              <w:t>Surovinska sestava</w:t>
            </w:r>
          </w:p>
        </w:tc>
        <w:tc>
          <w:tcPr>
            <w:tcW w:w="2610" w:type="pct"/>
            <w:tcBorders>
              <w:top w:val="nil"/>
              <w:left w:val="nil"/>
              <w:bottom w:val="single" w:sz="8" w:space="0" w:color="auto"/>
              <w:right w:val="single" w:sz="8" w:space="0" w:color="auto"/>
            </w:tcBorders>
            <w:shd w:val="clear" w:color="auto" w:fill="auto"/>
            <w:noWrap/>
            <w:vAlign w:val="center"/>
            <w:hideMark/>
          </w:tcPr>
          <w:p w14:paraId="164B6A7B" w14:textId="4F0EA9D9" w:rsidR="00621F9F" w:rsidRPr="005F15E3" w:rsidRDefault="00621F9F" w:rsidP="005212F5">
            <w:pPr>
              <w:spacing w:after="0" w:line="240" w:lineRule="auto"/>
              <w:rPr>
                <w:rFonts w:ascii="Arial" w:eastAsia="Times New Roman" w:hAnsi="Arial" w:cs="Arial"/>
                <w:color w:val="000000"/>
                <w:sz w:val="17"/>
                <w:szCs w:val="17"/>
                <w:lang w:eastAsia="sl-SI"/>
              </w:rPr>
            </w:pPr>
            <w:r w:rsidRPr="005F15E3">
              <w:rPr>
                <w:rFonts w:ascii="Arial" w:eastAsia="Times New Roman" w:hAnsi="Arial" w:cs="Arial"/>
                <w:color w:val="000000"/>
                <w:sz w:val="17"/>
                <w:szCs w:val="17"/>
                <w:lang w:eastAsia="sl-SI"/>
              </w:rPr>
              <w:t>95</w:t>
            </w:r>
            <w:r w:rsidR="00035FF4">
              <w:rPr>
                <w:rFonts w:ascii="Arial" w:eastAsia="Times New Roman" w:hAnsi="Arial" w:cs="Arial"/>
                <w:color w:val="000000"/>
                <w:sz w:val="17"/>
                <w:szCs w:val="17"/>
                <w:lang w:eastAsia="sl-SI"/>
              </w:rPr>
              <w:t xml:space="preserve"> </w:t>
            </w:r>
            <w:r w:rsidRPr="005F15E3">
              <w:rPr>
                <w:rFonts w:ascii="Arial" w:eastAsia="Times New Roman" w:hAnsi="Arial" w:cs="Arial"/>
                <w:color w:val="000000"/>
                <w:sz w:val="17"/>
                <w:szCs w:val="17"/>
                <w:lang w:eastAsia="sl-SI"/>
              </w:rPr>
              <w:t>%</w:t>
            </w:r>
            <w:r>
              <w:rPr>
                <w:rFonts w:ascii="Arial" w:eastAsia="Times New Roman" w:hAnsi="Arial" w:cs="Arial"/>
                <w:color w:val="000000"/>
                <w:sz w:val="17"/>
                <w:szCs w:val="17"/>
                <w:lang w:eastAsia="sl-SI"/>
              </w:rPr>
              <w:t xml:space="preserve"> </w:t>
            </w:r>
            <w:r w:rsidRPr="005F15E3">
              <w:rPr>
                <w:rFonts w:ascii="Arial" w:eastAsia="Times New Roman" w:hAnsi="Arial" w:cs="Arial"/>
                <w:color w:val="000000"/>
                <w:sz w:val="17"/>
                <w:szCs w:val="17"/>
                <w:lang w:eastAsia="sl-SI"/>
              </w:rPr>
              <w:t xml:space="preserve">bombaž, 5% </w:t>
            </w:r>
            <w:proofErr w:type="spellStart"/>
            <w:r w:rsidRPr="005F15E3">
              <w:rPr>
                <w:rFonts w:ascii="Arial" w:eastAsia="Times New Roman" w:hAnsi="Arial" w:cs="Arial"/>
                <w:color w:val="000000"/>
                <w:sz w:val="17"/>
                <w:szCs w:val="17"/>
                <w:lang w:eastAsia="sl-SI"/>
              </w:rPr>
              <w:t>elastan</w:t>
            </w:r>
            <w:proofErr w:type="spellEnd"/>
          </w:p>
        </w:tc>
      </w:tr>
      <w:tr w:rsidR="00621F9F" w:rsidRPr="005F15E3" w14:paraId="431C8287" w14:textId="77777777" w:rsidTr="005212F5">
        <w:trPr>
          <w:trHeight w:val="315"/>
        </w:trPr>
        <w:tc>
          <w:tcPr>
            <w:tcW w:w="2390" w:type="pct"/>
            <w:tcBorders>
              <w:top w:val="nil"/>
              <w:left w:val="single" w:sz="8" w:space="0" w:color="auto"/>
              <w:bottom w:val="single" w:sz="8" w:space="0" w:color="auto"/>
              <w:right w:val="single" w:sz="8" w:space="0" w:color="auto"/>
            </w:tcBorders>
            <w:shd w:val="clear" w:color="auto" w:fill="auto"/>
            <w:noWrap/>
            <w:vAlign w:val="center"/>
            <w:hideMark/>
          </w:tcPr>
          <w:p w14:paraId="58FD97E6" w14:textId="77777777" w:rsidR="00621F9F" w:rsidRPr="005F15E3" w:rsidRDefault="00621F9F" w:rsidP="005212F5">
            <w:pPr>
              <w:spacing w:after="0" w:line="240" w:lineRule="auto"/>
              <w:rPr>
                <w:rFonts w:ascii="Arial" w:eastAsia="Times New Roman" w:hAnsi="Arial" w:cs="Arial"/>
                <w:color w:val="000000"/>
                <w:sz w:val="17"/>
                <w:szCs w:val="17"/>
                <w:lang w:eastAsia="sl-SI"/>
              </w:rPr>
            </w:pPr>
            <w:r w:rsidRPr="005F15E3">
              <w:rPr>
                <w:rFonts w:ascii="Arial" w:eastAsia="Times New Roman" w:hAnsi="Arial" w:cs="Arial"/>
                <w:color w:val="000000"/>
                <w:sz w:val="17"/>
                <w:szCs w:val="17"/>
                <w:lang w:eastAsia="sl-SI"/>
              </w:rPr>
              <w:t>Površinska masa</w:t>
            </w:r>
          </w:p>
        </w:tc>
        <w:tc>
          <w:tcPr>
            <w:tcW w:w="2610" w:type="pct"/>
            <w:tcBorders>
              <w:top w:val="nil"/>
              <w:left w:val="nil"/>
              <w:bottom w:val="single" w:sz="8" w:space="0" w:color="auto"/>
              <w:right w:val="single" w:sz="8" w:space="0" w:color="auto"/>
            </w:tcBorders>
            <w:shd w:val="clear" w:color="auto" w:fill="auto"/>
            <w:noWrap/>
            <w:vAlign w:val="center"/>
            <w:hideMark/>
          </w:tcPr>
          <w:p w14:paraId="13B9346A" w14:textId="77E87504" w:rsidR="00621F9F" w:rsidRPr="005F15E3" w:rsidRDefault="00621F9F" w:rsidP="005212F5">
            <w:pPr>
              <w:spacing w:after="0" w:line="240" w:lineRule="auto"/>
              <w:rPr>
                <w:rFonts w:ascii="Arial" w:eastAsia="Times New Roman" w:hAnsi="Arial" w:cs="Arial"/>
                <w:color w:val="000000"/>
                <w:sz w:val="17"/>
                <w:szCs w:val="17"/>
                <w:lang w:eastAsia="sl-SI"/>
              </w:rPr>
            </w:pPr>
            <w:r w:rsidRPr="005F15E3">
              <w:rPr>
                <w:rFonts w:ascii="Arial" w:eastAsia="Times New Roman" w:hAnsi="Arial" w:cs="Arial"/>
                <w:color w:val="000000"/>
                <w:sz w:val="17"/>
                <w:szCs w:val="17"/>
                <w:lang w:eastAsia="sl-SI"/>
              </w:rPr>
              <w:t>180</w:t>
            </w:r>
            <w:r w:rsidR="00471785">
              <w:rPr>
                <w:rFonts w:ascii="Arial" w:eastAsia="Times New Roman" w:hAnsi="Arial" w:cs="Arial"/>
                <w:color w:val="000000"/>
                <w:sz w:val="17"/>
                <w:szCs w:val="17"/>
                <w:lang w:eastAsia="sl-SI"/>
              </w:rPr>
              <w:t xml:space="preserve"> </w:t>
            </w:r>
            <w:r w:rsidRPr="005F15E3">
              <w:rPr>
                <w:rFonts w:ascii="Arial" w:eastAsia="Times New Roman" w:hAnsi="Arial" w:cs="Arial"/>
                <w:color w:val="000000"/>
                <w:sz w:val="17"/>
                <w:szCs w:val="17"/>
                <w:lang w:eastAsia="sl-SI"/>
              </w:rPr>
              <w:t>g/m2</w:t>
            </w:r>
          </w:p>
        </w:tc>
      </w:tr>
      <w:tr w:rsidR="00621F9F" w:rsidRPr="005F15E3" w14:paraId="37B834A3" w14:textId="77777777" w:rsidTr="005212F5">
        <w:trPr>
          <w:trHeight w:val="315"/>
        </w:trPr>
        <w:tc>
          <w:tcPr>
            <w:tcW w:w="2390" w:type="pct"/>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37C83B7A" w14:textId="77777777" w:rsidR="00621F9F" w:rsidRPr="005F15E3" w:rsidRDefault="00621F9F" w:rsidP="005212F5">
            <w:pPr>
              <w:spacing w:after="0" w:line="240" w:lineRule="auto"/>
              <w:rPr>
                <w:rFonts w:ascii="Arial" w:eastAsia="Times New Roman" w:hAnsi="Arial" w:cs="Arial"/>
                <w:color w:val="000000"/>
                <w:sz w:val="17"/>
                <w:szCs w:val="17"/>
                <w:lang w:eastAsia="sl-SI"/>
              </w:rPr>
            </w:pPr>
            <w:r w:rsidRPr="005F15E3">
              <w:rPr>
                <w:rFonts w:ascii="Arial" w:eastAsia="Times New Roman" w:hAnsi="Arial" w:cs="Arial"/>
                <w:color w:val="000000"/>
                <w:sz w:val="17"/>
                <w:szCs w:val="17"/>
                <w:lang w:eastAsia="sl-SI"/>
              </w:rPr>
              <w:t>Izrez</w:t>
            </w:r>
          </w:p>
        </w:tc>
        <w:tc>
          <w:tcPr>
            <w:tcW w:w="2610" w:type="pct"/>
            <w:tcBorders>
              <w:top w:val="single" w:sz="8" w:space="0" w:color="auto"/>
              <w:left w:val="nil"/>
              <w:bottom w:val="single" w:sz="8" w:space="0" w:color="auto"/>
              <w:right w:val="single" w:sz="8" w:space="0" w:color="auto"/>
            </w:tcBorders>
            <w:shd w:val="clear" w:color="auto" w:fill="auto"/>
            <w:noWrap/>
            <w:vAlign w:val="center"/>
            <w:hideMark/>
          </w:tcPr>
          <w:p w14:paraId="179E8746" w14:textId="77777777" w:rsidR="00621F9F" w:rsidRPr="005F15E3" w:rsidRDefault="00621F9F" w:rsidP="005212F5">
            <w:pPr>
              <w:spacing w:after="0" w:line="240" w:lineRule="auto"/>
              <w:rPr>
                <w:rFonts w:ascii="Arial" w:eastAsia="Times New Roman" w:hAnsi="Arial" w:cs="Arial"/>
                <w:color w:val="000000"/>
                <w:sz w:val="17"/>
                <w:szCs w:val="17"/>
                <w:lang w:eastAsia="sl-SI"/>
              </w:rPr>
            </w:pPr>
            <w:r>
              <w:rPr>
                <w:rFonts w:ascii="Arial" w:eastAsia="Times New Roman" w:hAnsi="Arial" w:cs="Arial"/>
                <w:color w:val="000000"/>
                <w:sz w:val="17"/>
                <w:szCs w:val="17"/>
                <w:lang w:eastAsia="sl-SI"/>
              </w:rPr>
              <w:t>s</w:t>
            </w:r>
            <w:r w:rsidRPr="005F15E3">
              <w:rPr>
                <w:rFonts w:ascii="Arial" w:eastAsia="Times New Roman" w:hAnsi="Arial" w:cs="Arial"/>
                <w:color w:val="000000"/>
                <w:sz w:val="17"/>
                <w:szCs w:val="17"/>
                <w:lang w:eastAsia="sl-SI"/>
              </w:rPr>
              <w:t>rčast</w:t>
            </w:r>
            <w:r>
              <w:rPr>
                <w:rFonts w:ascii="Arial" w:eastAsia="Times New Roman" w:hAnsi="Arial" w:cs="Arial"/>
                <w:color w:val="000000"/>
                <w:sz w:val="17"/>
                <w:szCs w:val="17"/>
                <w:lang w:eastAsia="sl-SI"/>
              </w:rPr>
              <w:t xml:space="preserve"> </w:t>
            </w:r>
          </w:p>
        </w:tc>
      </w:tr>
      <w:tr w:rsidR="00621F9F" w:rsidRPr="005F15E3" w14:paraId="5BE14376" w14:textId="77777777" w:rsidTr="005212F5">
        <w:trPr>
          <w:trHeight w:val="315"/>
        </w:trPr>
        <w:tc>
          <w:tcPr>
            <w:tcW w:w="2390" w:type="pct"/>
            <w:tcBorders>
              <w:top w:val="nil"/>
              <w:left w:val="single" w:sz="8" w:space="0" w:color="auto"/>
              <w:bottom w:val="single" w:sz="8" w:space="0" w:color="auto"/>
              <w:right w:val="single" w:sz="8" w:space="0" w:color="auto"/>
            </w:tcBorders>
            <w:shd w:val="clear" w:color="auto" w:fill="auto"/>
            <w:noWrap/>
            <w:vAlign w:val="center"/>
            <w:hideMark/>
          </w:tcPr>
          <w:p w14:paraId="30C83180" w14:textId="4ED16FC9" w:rsidR="00621F9F" w:rsidRPr="005F15E3" w:rsidRDefault="00157519" w:rsidP="005212F5">
            <w:pPr>
              <w:spacing w:after="0" w:line="240" w:lineRule="auto"/>
              <w:rPr>
                <w:rFonts w:ascii="Arial" w:eastAsia="Times New Roman" w:hAnsi="Arial" w:cs="Arial"/>
                <w:color w:val="000000"/>
                <w:sz w:val="17"/>
                <w:szCs w:val="17"/>
                <w:lang w:eastAsia="sl-SI"/>
              </w:rPr>
            </w:pPr>
            <w:r>
              <w:rPr>
                <w:rFonts w:ascii="Arial" w:eastAsia="Times New Roman" w:hAnsi="Arial" w:cs="Arial"/>
                <w:color w:val="000000"/>
                <w:sz w:val="17"/>
                <w:szCs w:val="17"/>
                <w:lang w:eastAsia="sl-SI"/>
              </w:rPr>
              <w:t>Žep (</w:t>
            </w:r>
            <w:r w:rsidR="00621F9F" w:rsidRPr="005F15E3">
              <w:rPr>
                <w:rFonts w:ascii="Arial" w:eastAsia="Times New Roman" w:hAnsi="Arial" w:cs="Arial"/>
                <w:color w:val="000000"/>
                <w:sz w:val="17"/>
                <w:szCs w:val="17"/>
                <w:lang w:eastAsia="sl-SI"/>
              </w:rPr>
              <w:t>DXŠ)</w:t>
            </w:r>
          </w:p>
        </w:tc>
        <w:tc>
          <w:tcPr>
            <w:tcW w:w="2610" w:type="pct"/>
            <w:tcBorders>
              <w:top w:val="nil"/>
              <w:left w:val="nil"/>
              <w:bottom w:val="single" w:sz="8" w:space="0" w:color="auto"/>
              <w:right w:val="single" w:sz="8" w:space="0" w:color="auto"/>
            </w:tcBorders>
            <w:shd w:val="clear" w:color="auto" w:fill="auto"/>
            <w:noWrap/>
            <w:vAlign w:val="center"/>
            <w:hideMark/>
          </w:tcPr>
          <w:p w14:paraId="0B1FBEA4" w14:textId="1F582180" w:rsidR="00621F9F" w:rsidRPr="005F15E3" w:rsidRDefault="00471785" w:rsidP="005212F5">
            <w:pPr>
              <w:spacing w:after="0" w:line="240" w:lineRule="auto"/>
              <w:rPr>
                <w:rFonts w:ascii="Arial" w:eastAsia="Times New Roman" w:hAnsi="Arial" w:cs="Arial"/>
                <w:color w:val="000000"/>
                <w:sz w:val="17"/>
                <w:szCs w:val="17"/>
                <w:lang w:eastAsia="sl-SI"/>
              </w:rPr>
            </w:pPr>
            <w:r>
              <w:rPr>
                <w:rFonts w:ascii="Arial" w:eastAsia="Times New Roman" w:hAnsi="Arial" w:cs="Arial"/>
                <w:color w:val="000000"/>
                <w:sz w:val="17"/>
                <w:szCs w:val="17"/>
                <w:lang w:eastAsia="sl-SI"/>
              </w:rPr>
              <w:t>18 cm x 18</w:t>
            </w:r>
            <w:r w:rsidR="00621F9F" w:rsidRPr="005F15E3">
              <w:rPr>
                <w:rFonts w:ascii="Arial" w:eastAsia="Times New Roman" w:hAnsi="Arial" w:cs="Arial"/>
                <w:color w:val="000000"/>
                <w:sz w:val="17"/>
                <w:szCs w:val="17"/>
                <w:lang w:eastAsia="sl-SI"/>
              </w:rPr>
              <w:t xml:space="preserve"> cm</w:t>
            </w:r>
            <w:r>
              <w:rPr>
                <w:rFonts w:ascii="Arial" w:eastAsia="Times New Roman" w:hAnsi="Arial" w:cs="Arial"/>
                <w:color w:val="000000"/>
                <w:sz w:val="17"/>
                <w:szCs w:val="17"/>
                <w:lang w:eastAsia="sl-SI"/>
              </w:rPr>
              <w:t xml:space="preserve"> (zgoraj 17 cm)</w:t>
            </w:r>
          </w:p>
        </w:tc>
      </w:tr>
      <w:tr w:rsidR="00621F9F" w:rsidRPr="005F15E3" w14:paraId="2A2892FF" w14:textId="77777777" w:rsidTr="005212F5">
        <w:trPr>
          <w:trHeight w:val="315"/>
        </w:trPr>
        <w:tc>
          <w:tcPr>
            <w:tcW w:w="2390" w:type="pct"/>
            <w:tcBorders>
              <w:top w:val="nil"/>
              <w:left w:val="single" w:sz="8" w:space="0" w:color="auto"/>
              <w:bottom w:val="single" w:sz="8" w:space="0" w:color="auto"/>
              <w:right w:val="single" w:sz="8" w:space="0" w:color="auto"/>
            </w:tcBorders>
            <w:shd w:val="clear" w:color="auto" w:fill="auto"/>
            <w:noWrap/>
            <w:vAlign w:val="center"/>
            <w:hideMark/>
          </w:tcPr>
          <w:p w14:paraId="6BE5F44F" w14:textId="77777777" w:rsidR="00621F9F" w:rsidRPr="005F15E3" w:rsidRDefault="00621F9F" w:rsidP="005212F5">
            <w:pPr>
              <w:spacing w:after="0" w:line="240" w:lineRule="auto"/>
              <w:rPr>
                <w:rFonts w:ascii="Arial" w:eastAsia="Times New Roman" w:hAnsi="Arial" w:cs="Arial"/>
                <w:color w:val="000000"/>
                <w:sz w:val="17"/>
                <w:szCs w:val="17"/>
                <w:lang w:eastAsia="sl-SI"/>
              </w:rPr>
            </w:pPr>
            <w:r w:rsidRPr="005F15E3">
              <w:rPr>
                <w:rFonts w:ascii="Arial" w:eastAsia="Times New Roman" w:hAnsi="Arial" w:cs="Arial"/>
                <w:color w:val="000000"/>
                <w:sz w:val="17"/>
                <w:szCs w:val="17"/>
                <w:lang w:eastAsia="sl-SI"/>
              </w:rPr>
              <w:t>Krčenje po pranju na 60 °C Osnova</w:t>
            </w:r>
          </w:p>
        </w:tc>
        <w:tc>
          <w:tcPr>
            <w:tcW w:w="2610" w:type="pct"/>
            <w:tcBorders>
              <w:top w:val="nil"/>
              <w:left w:val="nil"/>
              <w:bottom w:val="single" w:sz="8" w:space="0" w:color="auto"/>
              <w:right w:val="single" w:sz="8" w:space="0" w:color="auto"/>
            </w:tcBorders>
            <w:shd w:val="clear" w:color="auto" w:fill="auto"/>
            <w:noWrap/>
            <w:vAlign w:val="center"/>
            <w:hideMark/>
          </w:tcPr>
          <w:p w14:paraId="6FDA70DC" w14:textId="77777777" w:rsidR="00621F9F" w:rsidRPr="005F15E3" w:rsidRDefault="00621F9F" w:rsidP="005212F5">
            <w:pPr>
              <w:spacing w:after="0" w:line="240" w:lineRule="auto"/>
              <w:rPr>
                <w:rFonts w:ascii="Arial" w:eastAsia="Times New Roman" w:hAnsi="Arial" w:cs="Arial"/>
                <w:color w:val="000000"/>
                <w:sz w:val="17"/>
                <w:szCs w:val="17"/>
                <w:lang w:eastAsia="sl-SI"/>
              </w:rPr>
            </w:pPr>
            <w:r w:rsidRPr="005F15E3">
              <w:rPr>
                <w:rFonts w:ascii="Arial" w:eastAsia="Times New Roman" w:hAnsi="Arial" w:cs="Arial"/>
                <w:color w:val="000000"/>
                <w:sz w:val="17"/>
                <w:szCs w:val="17"/>
                <w:lang w:eastAsia="sl-SI"/>
              </w:rPr>
              <w:t>≤ 5%</w:t>
            </w:r>
          </w:p>
        </w:tc>
      </w:tr>
      <w:tr w:rsidR="00621F9F" w:rsidRPr="005F15E3" w14:paraId="4AE794EF" w14:textId="77777777" w:rsidTr="005212F5">
        <w:trPr>
          <w:trHeight w:val="315"/>
        </w:trPr>
        <w:tc>
          <w:tcPr>
            <w:tcW w:w="2390" w:type="pct"/>
            <w:tcBorders>
              <w:top w:val="nil"/>
              <w:left w:val="single" w:sz="8" w:space="0" w:color="auto"/>
              <w:bottom w:val="single" w:sz="8" w:space="0" w:color="auto"/>
              <w:right w:val="single" w:sz="8" w:space="0" w:color="auto"/>
            </w:tcBorders>
            <w:shd w:val="clear" w:color="auto" w:fill="auto"/>
            <w:noWrap/>
            <w:vAlign w:val="center"/>
            <w:hideMark/>
          </w:tcPr>
          <w:p w14:paraId="719C09D7" w14:textId="77777777" w:rsidR="00621F9F" w:rsidRPr="005F15E3" w:rsidRDefault="00621F9F" w:rsidP="005212F5">
            <w:pPr>
              <w:spacing w:after="0" w:line="240" w:lineRule="auto"/>
              <w:rPr>
                <w:rFonts w:ascii="Arial" w:eastAsia="Times New Roman" w:hAnsi="Arial" w:cs="Arial"/>
                <w:color w:val="000000"/>
                <w:sz w:val="17"/>
                <w:szCs w:val="17"/>
                <w:lang w:eastAsia="sl-SI"/>
              </w:rPr>
            </w:pPr>
            <w:r w:rsidRPr="005F15E3">
              <w:rPr>
                <w:rFonts w:ascii="Arial" w:eastAsia="Times New Roman" w:hAnsi="Arial" w:cs="Arial"/>
                <w:color w:val="000000"/>
                <w:sz w:val="17"/>
                <w:szCs w:val="17"/>
                <w:lang w:eastAsia="sl-SI"/>
              </w:rPr>
              <w:t>Velikost</w:t>
            </w:r>
          </w:p>
        </w:tc>
        <w:tc>
          <w:tcPr>
            <w:tcW w:w="2610" w:type="pct"/>
            <w:tcBorders>
              <w:top w:val="nil"/>
              <w:left w:val="nil"/>
              <w:bottom w:val="single" w:sz="8" w:space="0" w:color="auto"/>
              <w:right w:val="single" w:sz="8" w:space="0" w:color="auto"/>
            </w:tcBorders>
            <w:shd w:val="clear" w:color="auto" w:fill="auto"/>
            <w:noWrap/>
            <w:vAlign w:val="center"/>
            <w:hideMark/>
          </w:tcPr>
          <w:p w14:paraId="0A3268B5" w14:textId="77777777" w:rsidR="00621F9F" w:rsidRPr="005F15E3" w:rsidRDefault="00621F9F" w:rsidP="005212F5">
            <w:pPr>
              <w:spacing w:after="0" w:line="240" w:lineRule="auto"/>
              <w:rPr>
                <w:rFonts w:ascii="Arial" w:eastAsia="Times New Roman" w:hAnsi="Arial" w:cs="Arial"/>
                <w:color w:val="000000"/>
                <w:sz w:val="17"/>
                <w:szCs w:val="17"/>
                <w:lang w:eastAsia="sl-SI"/>
              </w:rPr>
            </w:pPr>
            <w:r>
              <w:rPr>
                <w:rFonts w:ascii="Arial" w:eastAsia="Times New Roman" w:hAnsi="Arial" w:cs="Arial"/>
                <w:color w:val="000000"/>
                <w:sz w:val="17"/>
                <w:szCs w:val="17"/>
                <w:lang w:eastAsia="sl-SI"/>
              </w:rPr>
              <w:t>p</w:t>
            </w:r>
            <w:r w:rsidRPr="005F15E3">
              <w:rPr>
                <w:rFonts w:ascii="Arial" w:eastAsia="Times New Roman" w:hAnsi="Arial" w:cs="Arial"/>
                <w:color w:val="000000"/>
                <w:sz w:val="17"/>
                <w:szCs w:val="17"/>
                <w:lang w:eastAsia="sl-SI"/>
              </w:rPr>
              <w:t>o zahtevi naročnika</w:t>
            </w:r>
          </w:p>
        </w:tc>
      </w:tr>
      <w:tr w:rsidR="00621F9F" w:rsidRPr="002D31C5" w14:paraId="5E900AB8" w14:textId="77777777" w:rsidTr="005212F5">
        <w:trPr>
          <w:trHeight w:val="315"/>
        </w:trPr>
        <w:tc>
          <w:tcPr>
            <w:tcW w:w="2390" w:type="pct"/>
            <w:tcBorders>
              <w:top w:val="nil"/>
              <w:left w:val="single" w:sz="8" w:space="0" w:color="auto"/>
              <w:bottom w:val="single" w:sz="8" w:space="0" w:color="auto"/>
              <w:right w:val="single" w:sz="8" w:space="0" w:color="auto"/>
            </w:tcBorders>
            <w:shd w:val="clear" w:color="auto" w:fill="auto"/>
            <w:noWrap/>
            <w:vAlign w:val="center"/>
            <w:hideMark/>
          </w:tcPr>
          <w:p w14:paraId="314982F8" w14:textId="77777777" w:rsidR="00621F9F" w:rsidRPr="002D31C5" w:rsidRDefault="00621F9F" w:rsidP="005212F5">
            <w:pPr>
              <w:spacing w:after="0" w:line="240" w:lineRule="auto"/>
              <w:rPr>
                <w:rFonts w:ascii="Arial" w:eastAsia="Times New Roman" w:hAnsi="Arial" w:cs="Arial"/>
                <w:color w:val="000000"/>
                <w:sz w:val="17"/>
                <w:szCs w:val="17"/>
                <w:lang w:eastAsia="sl-SI"/>
              </w:rPr>
            </w:pPr>
            <w:r w:rsidRPr="002D31C5">
              <w:rPr>
                <w:rFonts w:ascii="Arial" w:eastAsia="Times New Roman" w:hAnsi="Arial" w:cs="Arial"/>
                <w:color w:val="000000"/>
                <w:sz w:val="17"/>
                <w:szCs w:val="17"/>
                <w:lang w:eastAsia="sl-SI"/>
              </w:rPr>
              <w:t>Dolžina</w:t>
            </w:r>
          </w:p>
        </w:tc>
        <w:tc>
          <w:tcPr>
            <w:tcW w:w="2610" w:type="pct"/>
            <w:tcBorders>
              <w:top w:val="nil"/>
              <w:left w:val="nil"/>
              <w:bottom w:val="single" w:sz="8" w:space="0" w:color="auto"/>
              <w:right w:val="single" w:sz="8" w:space="0" w:color="auto"/>
            </w:tcBorders>
            <w:shd w:val="clear" w:color="auto" w:fill="auto"/>
            <w:noWrap/>
            <w:vAlign w:val="center"/>
            <w:hideMark/>
          </w:tcPr>
          <w:p w14:paraId="6C323E61" w14:textId="77777777" w:rsidR="00621F9F" w:rsidRPr="002D31C5" w:rsidRDefault="00621F9F" w:rsidP="005212F5">
            <w:pPr>
              <w:spacing w:after="0" w:line="240" w:lineRule="auto"/>
              <w:rPr>
                <w:rFonts w:ascii="Arial" w:eastAsia="Times New Roman" w:hAnsi="Arial" w:cs="Arial"/>
                <w:color w:val="000000"/>
                <w:sz w:val="17"/>
                <w:szCs w:val="17"/>
                <w:lang w:eastAsia="sl-SI"/>
              </w:rPr>
            </w:pPr>
            <w:r w:rsidRPr="002D31C5">
              <w:rPr>
                <w:rFonts w:ascii="Arial" w:eastAsia="Times New Roman" w:hAnsi="Arial" w:cs="Arial"/>
                <w:color w:val="000000"/>
                <w:sz w:val="17"/>
                <w:szCs w:val="17"/>
                <w:lang w:eastAsia="sl-SI"/>
              </w:rPr>
              <w:t>71 cm</w:t>
            </w:r>
          </w:p>
        </w:tc>
      </w:tr>
      <w:tr w:rsidR="00621F9F" w:rsidRPr="002D31C5" w14:paraId="71691408" w14:textId="77777777" w:rsidTr="005212F5">
        <w:trPr>
          <w:trHeight w:val="315"/>
        </w:trPr>
        <w:tc>
          <w:tcPr>
            <w:tcW w:w="2390" w:type="pct"/>
            <w:tcBorders>
              <w:top w:val="nil"/>
              <w:left w:val="single" w:sz="8" w:space="0" w:color="auto"/>
              <w:bottom w:val="single" w:sz="8" w:space="0" w:color="auto"/>
              <w:right w:val="single" w:sz="8" w:space="0" w:color="auto"/>
            </w:tcBorders>
            <w:shd w:val="clear" w:color="auto" w:fill="auto"/>
            <w:noWrap/>
            <w:vAlign w:val="center"/>
            <w:hideMark/>
          </w:tcPr>
          <w:p w14:paraId="56F81BDE" w14:textId="4F9EAADB" w:rsidR="00621F9F" w:rsidRPr="002D31C5" w:rsidRDefault="00621F9F" w:rsidP="00995F82">
            <w:pPr>
              <w:spacing w:after="0" w:line="240" w:lineRule="auto"/>
              <w:rPr>
                <w:rFonts w:ascii="Arial" w:eastAsia="Times New Roman" w:hAnsi="Arial" w:cs="Arial"/>
                <w:color w:val="000000"/>
                <w:sz w:val="17"/>
                <w:szCs w:val="17"/>
                <w:lang w:eastAsia="sl-SI"/>
              </w:rPr>
            </w:pPr>
            <w:r w:rsidRPr="002D31C5">
              <w:rPr>
                <w:rFonts w:ascii="Arial" w:eastAsia="Times New Roman" w:hAnsi="Arial" w:cs="Arial"/>
                <w:color w:val="000000"/>
                <w:sz w:val="17"/>
                <w:szCs w:val="17"/>
                <w:lang w:eastAsia="sl-SI"/>
              </w:rPr>
              <w:t xml:space="preserve">Prsna širina </w:t>
            </w:r>
          </w:p>
        </w:tc>
        <w:tc>
          <w:tcPr>
            <w:tcW w:w="2610" w:type="pct"/>
            <w:tcBorders>
              <w:top w:val="nil"/>
              <w:left w:val="nil"/>
              <w:bottom w:val="single" w:sz="8" w:space="0" w:color="auto"/>
              <w:right w:val="single" w:sz="8" w:space="0" w:color="auto"/>
            </w:tcBorders>
            <w:shd w:val="clear" w:color="auto" w:fill="auto"/>
            <w:noWrap/>
            <w:vAlign w:val="center"/>
            <w:hideMark/>
          </w:tcPr>
          <w:p w14:paraId="07520A7D" w14:textId="4CA7E6E6" w:rsidR="00621F9F" w:rsidRPr="002D31C5" w:rsidRDefault="00621F9F" w:rsidP="005212F5">
            <w:pPr>
              <w:spacing w:after="0" w:line="240" w:lineRule="auto"/>
              <w:rPr>
                <w:rFonts w:ascii="Arial" w:eastAsia="Times New Roman" w:hAnsi="Arial" w:cs="Arial"/>
                <w:color w:val="000000"/>
                <w:sz w:val="17"/>
                <w:szCs w:val="17"/>
                <w:lang w:eastAsia="sl-SI"/>
              </w:rPr>
            </w:pPr>
            <w:r w:rsidRPr="002D31C5">
              <w:rPr>
                <w:rFonts w:ascii="Arial" w:eastAsia="Times New Roman" w:hAnsi="Arial" w:cs="Arial"/>
                <w:color w:val="000000"/>
                <w:sz w:val="17"/>
                <w:szCs w:val="17"/>
                <w:lang w:eastAsia="sl-SI"/>
              </w:rPr>
              <w:t>5</w:t>
            </w:r>
            <w:r w:rsidR="005E064C">
              <w:rPr>
                <w:rFonts w:ascii="Arial" w:eastAsia="Times New Roman" w:hAnsi="Arial" w:cs="Arial"/>
                <w:color w:val="000000"/>
                <w:sz w:val="17"/>
                <w:szCs w:val="17"/>
                <w:lang w:eastAsia="sl-SI"/>
              </w:rPr>
              <w:t>0</w:t>
            </w:r>
            <w:r w:rsidRPr="002D31C5">
              <w:rPr>
                <w:rFonts w:ascii="Arial" w:eastAsia="Times New Roman" w:hAnsi="Arial" w:cs="Arial"/>
                <w:color w:val="000000"/>
                <w:sz w:val="17"/>
                <w:szCs w:val="17"/>
                <w:lang w:eastAsia="sl-SI"/>
              </w:rPr>
              <w:t xml:space="preserve"> cm</w:t>
            </w:r>
          </w:p>
        </w:tc>
      </w:tr>
      <w:tr w:rsidR="00621F9F" w:rsidRPr="002D31C5" w14:paraId="3C0A108D" w14:textId="77777777" w:rsidTr="005212F5">
        <w:trPr>
          <w:trHeight w:val="315"/>
        </w:trPr>
        <w:tc>
          <w:tcPr>
            <w:tcW w:w="2390" w:type="pct"/>
            <w:tcBorders>
              <w:top w:val="nil"/>
              <w:left w:val="single" w:sz="8" w:space="0" w:color="auto"/>
              <w:bottom w:val="single" w:sz="8" w:space="0" w:color="auto"/>
              <w:right w:val="single" w:sz="8" w:space="0" w:color="auto"/>
            </w:tcBorders>
            <w:shd w:val="clear" w:color="auto" w:fill="auto"/>
            <w:noWrap/>
            <w:vAlign w:val="center"/>
            <w:hideMark/>
          </w:tcPr>
          <w:p w14:paraId="673260B4" w14:textId="382B45B4" w:rsidR="00621F9F" w:rsidRPr="002D31C5" w:rsidRDefault="00621F9F" w:rsidP="00C10D67">
            <w:pPr>
              <w:spacing w:after="0" w:line="240" w:lineRule="auto"/>
              <w:rPr>
                <w:rFonts w:ascii="Arial" w:eastAsia="Times New Roman" w:hAnsi="Arial" w:cs="Arial"/>
                <w:color w:val="000000"/>
                <w:sz w:val="17"/>
                <w:szCs w:val="17"/>
                <w:lang w:eastAsia="sl-SI"/>
              </w:rPr>
            </w:pPr>
            <w:r w:rsidRPr="002D31C5">
              <w:rPr>
                <w:rFonts w:ascii="Arial" w:eastAsia="Times New Roman" w:hAnsi="Arial" w:cs="Arial"/>
                <w:color w:val="000000"/>
                <w:sz w:val="17"/>
                <w:szCs w:val="17"/>
                <w:lang w:eastAsia="sl-SI"/>
              </w:rPr>
              <w:t xml:space="preserve">rahlo </w:t>
            </w:r>
            <w:proofErr w:type="spellStart"/>
            <w:r w:rsidRPr="002D31C5">
              <w:rPr>
                <w:rFonts w:ascii="Arial" w:eastAsia="Times New Roman" w:hAnsi="Arial" w:cs="Arial"/>
                <w:color w:val="000000"/>
                <w:sz w:val="17"/>
                <w:szCs w:val="17"/>
                <w:lang w:eastAsia="sl-SI"/>
              </w:rPr>
              <w:t>telirana</w:t>
            </w:r>
            <w:proofErr w:type="spellEnd"/>
            <w:r w:rsidRPr="002D31C5">
              <w:rPr>
                <w:rFonts w:ascii="Arial" w:eastAsia="Times New Roman" w:hAnsi="Arial" w:cs="Arial"/>
                <w:color w:val="000000"/>
                <w:sz w:val="17"/>
                <w:szCs w:val="17"/>
                <w:lang w:eastAsia="sl-SI"/>
              </w:rPr>
              <w:t xml:space="preserve"> v trebušnem delu</w:t>
            </w:r>
            <w:r w:rsidR="00C10D67">
              <w:rPr>
                <w:rFonts w:ascii="Arial" w:eastAsia="Times New Roman" w:hAnsi="Arial" w:cs="Arial"/>
                <w:color w:val="000000"/>
                <w:sz w:val="17"/>
                <w:szCs w:val="17"/>
                <w:lang w:eastAsia="sl-SI"/>
              </w:rPr>
              <w:t xml:space="preserve"> </w:t>
            </w:r>
          </w:p>
        </w:tc>
        <w:tc>
          <w:tcPr>
            <w:tcW w:w="2610" w:type="pct"/>
            <w:tcBorders>
              <w:top w:val="nil"/>
              <w:left w:val="nil"/>
              <w:bottom w:val="single" w:sz="8" w:space="0" w:color="auto"/>
              <w:right w:val="single" w:sz="8" w:space="0" w:color="auto"/>
            </w:tcBorders>
            <w:shd w:val="clear" w:color="auto" w:fill="auto"/>
            <w:noWrap/>
            <w:vAlign w:val="center"/>
            <w:hideMark/>
          </w:tcPr>
          <w:p w14:paraId="12B4C584" w14:textId="504B8C5E" w:rsidR="00621F9F" w:rsidRPr="002D31C5" w:rsidRDefault="00C10D67" w:rsidP="005212F5">
            <w:pPr>
              <w:spacing w:after="0" w:line="240" w:lineRule="auto"/>
              <w:rPr>
                <w:rFonts w:ascii="Arial" w:eastAsia="Times New Roman" w:hAnsi="Arial" w:cs="Arial"/>
                <w:color w:val="000000"/>
                <w:sz w:val="17"/>
                <w:szCs w:val="17"/>
                <w:lang w:eastAsia="sl-SI"/>
              </w:rPr>
            </w:pPr>
            <w:r>
              <w:rPr>
                <w:rFonts w:ascii="Arial" w:eastAsia="Times New Roman" w:hAnsi="Arial" w:cs="Arial"/>
                <w:color w:val="000000"/>
                <w:sz w:val="17"/>
                <w:szCs w:val="17"/>
                <w:lang w:eastAsia="sl-SI"/>
              </w:rPr>
              <w:t>DA</w:t>
            </w:r>
          </w:p>
        </w:tc>
      </w:tr>
      <w:tr w:rsidR="00621F9F" w:rsidRPr="002D31C5" w14:paraId="7824A4E6" w14:textId="77777777" w:rsidTr="005212F5">
        <w:trPr>
          <w:trHeight w:val="315"/>
        </w:trPr>
        <w:tc>
          <w:tcPr>
            <w:tcW w:w="2390" w:type="pct"/>
            <w:tcBorders>
              <w:top w:val="nil"/>
              <w:left w:val="single" w:sz="8" w:space="0" w:color="auto"/>
              <w:bottom w:val="single" w:sz="8" w:space="0" w:color="auto"/>
              <w:right w:val="single" w:sz="8" w:space="0" w:color="auto"/>
            </w:tcBorders>
            <w:shd w:val="clear" w:color="auto" w:fill="auto"/>
            <w:noWrap/>
            <w:vAlign w:val="center"/>
            <w:hideMark/>
          </w:tcPr>
          <w:p w14:paraId="6929C285" w14:textId="77777777" w:rsidR="00621F9F" w:rsidRPr="002D31C5" w:rsidRDefault="00621F9F" w:rsidP="005212F5">
            <w:pPr>
              <w:spacing w:after="0" w:line="240" w:lineRule="auto"/>
              <w:rPr>
                <w:rFonts w:ascii="Arial" w:eastAsia="Times New Roman" w:hAnsi="Arial" w:cs="Arial"/>
                <w:color w:val="000000"/>
                <w:sz w:val="17"/>
                <w:szCs w:val="17"/>
                <w:lang w:eastAsia="sl-SI"/>
              </w:rPr>
            </w:pPr>
            <w:r w:rsidRPr="002D31C5">
              <w:rPr>
                <w:rFonts w:ascii="Arial" w:eastAsia="Times New Roman" w:hAnsi="Arial" w:cs="Arial"/>
                <w:color w:val="000000"/>
                <w:sz w:val="17"/>
                <w:szCs w:val="17"/>
                <w:lang w:eastAsia="sl-SI"/>
              </w:rPr>
              <w:lastRenderedPageBreak/>
              <w:t>Širina v ramenih</w:t>
            </w:r>
          </w:p>
        </w:tc>
        <w:tc>
          <w:tcPr>
            <w:tcW w:w="2610" w:type="pct"/>
            <w:tcBorders>
              <w:top w:val="nil"/>
              <w:left w:val="nil"/>
              <w:bottom w:val="single" w:sz="8" w:space="0" w:color="auto"/>
              <w:right w:val="single" w:sz="8" w:space="0" w:color="auto"/>
            </w:tcBorders>
            <w:shd w:val="clear" w:color="auto" w:fill="auto"/>
            <w:noWrap/>
            <w:vAlign w:val="center"/>
            <w:hideMark/>
          </w:tcPr>
          <w:p w14:paraId="0218453B" w14:textId="0094A84E" w:rsidR="00621F9F" w:rsidRPr="002D31C5" w:rsidRDefault="00D211DF" w:rsidP="005212F5">
            <w:pPr>
              <w:spacing w:after="0" w:line="240" w:lineRule="auto"/>
              <w:rPr>
                <w:rFonts w:ascii="Arial" w:eastAsia="Times New Roman" w:hAnsi="Arial" w:cs="Arial"/>
                <w:color w:val="000000"/>
                <w:sz w:val="17"/>
                <w:szCs w:val="17"/>
                <w:lang w:eastAsia="sl-SI"/>
              </w:rPr>
            </w:pPr>
            <w:r>
              <w:rPr>
                <w:rFonts w:ascii="Arial" w:eastAsia="Times New Roman" w:hAnsi="Arial" w:cs="Arial"/>
                <w:color w:val="000000"/>
                <w:sz w:val="17"/>
                <w:szCs w:val="17"/>
                <w:lang w:eastAsia="sl-SI"/>
              </w:rPr>
              <w:t>11</w:t>
            </w:r>
            <w:r w:rsidR="00621F9F" w:rsidRPr="002D31C5">
              <w:rPr>
                <w:rFonts w:ascii="Arial" w:eastAsia="Times New Roman" w:hAnsi="Arial" w:cs="Arial"/>
                <w:color w:val="000000"/>
                <w:sz w:val="17"/>
                <w:szCs w:val="17"/>
                <w:lang w:eastAsia="sl-SI"/>
              </w:rPr>
              <w:t xml:space="preserve"> cm</w:t>
            </w:r>
          </w:p>
        </w:tc>
      </w:tr>
      <w:tr w:rsidR="00621F9F" w:rsidRPr="002D31C5" w14:paraId="701C1372" w14:textId="77777777" w:rsidTr="005212F5">
        <w:trPr>
          <w:trHeight w:val="315"/>
        </w:trPr>
        <w:tc>
          <w:tcPr>
            <w:tcW w:w="2390" w:type="pct"/>
            <w:tcBorders>
              <w:top w:val="nil"/>
              <w:left w:val="single" w:sz="8" w:space="0" w:color="auto"/>
              <w:bottom w:val="single" w:sz="8" w:space="0" w:color="auto"/>
              <w:right w:val="single" w:sz="8" w:space="0" w:color="auto"/>
            </w:tcBorders>
            <w:shd w:val="clear" w:color="auto" w:fill="auto"/>
            <w:noWrap/>
            <w:vAlign w:val="center"/>
            <w:hideMark/>
          </w:tcPr>
          <w:p w14:paraId="2621DDBF" w14:textId="77777777" w:rsidR="00621F9F" w:rsidRPr="002D31C5" w:rsidRDefault="00621F9F" w:rsidP="005212F5">
            <w:pPr>
              <w:spacing w:after="0" w:line="240" w:lineRule="auto"/>
              <w:rPr>
                <w:rFonts w:ascii="Arial" w:eastAsia="Times New Roman" w:hAnsi="Arial" w:cs="Arial"/>
                <w:color w:val="000000"/>
                <w:sz w:val="17"/>
                <w:szCs w:val="17"/>
                <w:lang w:eastAsia="sl-SI"/>
              </w:rPr>
            </w:pPr>
            <w:r w:rsidRPr="002D31C5">
              <w:rPr>
                <w:rFonts w:ascii="Arial" w:eastAsia="Times New Roman" w:hAnsi="Arial" w:cs="Arial"/>
                <w:color w:val="000000"/>
                <w:sz w:val="17"/>
                <w:szCs w:val="17"/>
                <w:lang w:eastAsia="sl-SI"/>
              </w:rPr>
              <w:t>Položaj žepa</w:t>
            </w:r>
          </w:p>
        </w:tc>
        <w:tc>
          <w:tcPr>
            <w:tcW w:w="2610" w:type="pct"/>
            <w:tcBorders>
              <w:top w:val="nil"/>
              <w:left w:val="nil"/>
              <w:bottom w:val="single" w:sz="8" w:space="0" w:color="auto"/>
              <w:right w:val="single" w:sz="8" w:space="0" w:color="auto"/>
            </w:tcBorders>
            <w:shd w:val="clear" w:color="auto" w:fill="auto"/>
            <w:noWrap/>
            <w:vAlign w:val="center"/>
            <w:hideMark/>
          </w:tcPr>
          <w:p w14:paraId="7C44A287" w14:textId="77777777" w:rsidR="00621F9F" w:rsidRPr="002D31C5" w:rsidRDefault="00621F9F" w:rsidP="005212F5">
            <w:pPr>
              <w:spacing w:after="0" w:line="240" w:lineRule="auto"/>
              <w:jc w:val="both"/>
              <w:rPr>
                <w:rFonts w:ascii="Arial" w:eastAsia="Times New Roman" w:hAnsi="Arial" w:cs="Arial"/>
                <w:color w:val="000000"/>
                <w:sz w:val="17"/>
                <w:szCs w:val="17"/>
                <w:lang w:eastAsia="sl-SI"/>
              </w:rPr>
            </w:pPr>
            <w:r w:rsidRPr="002D31C5">
              <w:rPr>
                <w:rFonts w:ascii="Arial" w:eastAsia="Times New Roman" w:hAnsi="Arial" w:cs="Arial"/>
                <w:color w:val="000000"/>
                <w:sz w:val="17"/>
                <w:szCs w:val="17"/>
                <w:lang w:eastAsia="sl-SI"/>
              </w:rPr>
              <w:t>všit v stranski šiv levo/desno 9 cm od spodnjega roba navzgor</w:t>
            </w:r>
          </w:p>
        </w:tc>
      </w:tr>
      <w:tr w:rsidR="00621F9F" w:rsidRPr="002D31C5" w14:paraId="0D61A2BB" w14:textId="77777777" w:rsidTr="005212F5">
        <w:trPr>
          <w:trHeight w:val="315"/>
        </w:trPr>
        <w:tc>
          <w:tcPr>
            <w:tcW w:w="2390" w:type="pct"/>
            <w:tcBorders>
              <w:top w:val="nil"/>
              <w:left w:val="single" w:sz="8" w:space="0" w:color="auto"/>
              <w:bottom w:val="single" w:sz="8" w:space="0" w:color="auto"/>
              <w:right w:val="single" w:sz="8" w:space="0" w:color="auto"/>
            </w:tcBorders>
            <w:shd w:val="clear" w:color="auto" w:fill="auto"/>
            <w:noWrap/>
            <w:vAlign w:val="center"/>
            <w:hideMark/>
          </w:tcPr>
          <w:p w14:paraId="0022E6BE" w14:textId="77777777" w:rsidR="00621F9F" w:rsidRPr="002D31C5" w:rsidRDefault="00621F9F" w:rsidP="005212F5">
            <w:pPr>
              <w:spacing w:after="0" w:line="240" w:lineRule="auto"/>
              <w:rPr>
                <w:rFonts w:ascii="Arial" w:eastAsia="Times New Roman" w:hAnsi="Arial" w:cs="Arial"/>
                <w:color w:val="000000"/>
                <w:sz w:val="17"/>
                <w:szCs w:val="17"/>
                <w:lang w:eastAsia="sl-SI"/>
              </w:rPr>
            </w:pPr>
            <w:r w:rsidRPr="002D31C5">
              <w:rPr>
                <w:rFonts w:ascii="Arial" w:eastAsia="Times New Roman" w:hAnsi="Arial" w:cs="Arial"/>
                <w:color w:val="000000"/>
                <w:sz w:val="17"/>
                <w:szCs w:val="17"/>
                <w:lang w:eastAsia="sl-SI"/>
              </w:rPr>
              <w:t>zgornji rob žepa</w:t>
            </w:r>
          </w:p>
        </w:tc>
        <w:tc>
          <w:tcPr>
            <w:tcW w:w="2610" w:type="pct"/>
            <w:tcBorders>
              <w:top w:val="nil"/>
              <w:left w:val="nil"/>
              <w:bottom w:val="single" w:sz="8" w:space="0" w:color="auto"/>
              <w:right w:val="single" w:sz="8" w:space="0" w:color="auto"/>
            </w:tcBorders>
            <w:shd w:val="clear" w:color="auto" w:fill="auto"/>
            <w:noWrap/>
            <w:vAlign w:val="center"/>
            <w:hideMark/>
          </w:tcPr>
          <w:p w14:paraId="55FAB0E8" w14:textId="77777777" w:rsidR="00621F9F" w:rsidRPr="002D31C5" w:rsidRDefault="00621F9F" w:rsidP="005212F5">
            <w:pPr>
              <w:spacing w:after="0" w:line="240" w:lineRule="auto"/>
              <w:rPr>
                <w:rFonts w:ascii="Arial" w:eastAsia="Times New Roman" w:hAnsi="Arial" w:cs="Arial"/>
                <w:color w:val="000000"/>
                <w:sz w:val="17"/>
                <w:szCs w:val="17"/>
                <w:lang w:eastAsia="sl-SI"/>
              </w:rPr>
            </w:pPr>
            <w:r w:rsidRPr="002D31C5">
              <w:rPr>
                <w:rFonts w:ascii="Arial" w:eastAsia="Times New Roman" w:hAnsi="Arial" w:cs="Arial"/>
                <w:color w:val="000000"/>
                <w:sz w:val="17"/>
                <w:szCs w:val="17"/>
                <w:lang w:eastAsia="sl-SI"/>
              </w:rPr>
              <w:t>3</w:t>
            </w:r>
            <w:r>
              <w:rPr>
                <w:rFonts w:ascii="Arial" w:eastAsia="Times New Roman" w:hAnsi="Arial" w:cs="Arial"/>
                <w:color w:val="000000"/>
                <w:sz w:val="17"/>
                <w:szCs w:val="17"/>
                <w:lang w:eastAsia="sl-SI"/>
              </w:rPr>
              <w:t xml:space="preserve"> </w:t>
            </w:r>
            <w:r w:rsidRPr="002D31C5">
              <w:rPr>
                <w:rFonts w:ascii="Arial" w:eastAsia="Times New Roman" w:hAnsi="Arial" w:cs="Arial"/>
                <w:color w:val="000000"/>
                <w:sz w:val="17"/>
                <w:szCs w:val="17"/>
                <w:lang w:eastAsia="sl-SI"/>
              </w:rPr>
              <w:t>cm</w:t>
            </w:r>
          </w:p>
        </w:tc>
      </w:tr>
      <w:tr w:rsidR="00621F9F" w:rsidRPr="002D31C5" w14:paraId="2773CCFA" w14:textId="77777777" w:rsidTr="005212F5">
        <w:trPr>
          <w:trHeight w:val="315"/>
        </w:trPr>
        <w:tc>
          <w:tcPr>
            <w:tcW w:w="2390" w:type="pct"/>
            <w:tcBorders>
              <w:top w:val="nil"/>
              <w:left w:val="single" w:sz="8" w:space="0" w:color="auto"/>
              <w:bottom w:val="single" w:sz="8" w:space="0" w:color="auto"/>
              <w:right w:val="single" w:sz="8" w:space="0" w:color="auto"/>
            </w:tcBorders>
            <w:shd w:val="clear" w:color="auto" w:fill="auto"/>
            <w:noWrap/>
            <w:vAlign w:val="center"/>
            <w:hideMark/>
          </w:tcPr>
          <w:p w14:paraId="75AC97C1" w14:textId="77777777" w:rsidR="00621F9F" w:rsidRPr="002D31C5" w:rsidRDefault="00621F9F" w:rsidP="005212F5">
            <w:pPr>
              <w:spacing w:after="0" w:line="240" w:lineRule="auto"/>
              <w:rPr>
                <w:rFonts w:ascii="Arial" w:eastAsia="Times New Roman" w:hAnsi="Arial" w:cs="Arial"/>
                <w:color w:val="000000"/>
                <w:sz w:val="17"/>
                <w:szCs w:val="17"/>
                <w:lang w:eastAsia="sl-SI"/>
              </w:rPr>
            </w:pPr>
            <w:r w:rsidRPr="002D31C5">
              <w:rPr>
                <w:rFonts w:ascii="Arial" w:eastAsia="Times New Roman" w:hAnsi="Arial" w:cs="Arial"/>
                <w:color w:val="000000"/>
                <w:sz w:val="17"/>
                <w:szCs w:val="17"/>
                <w:lang w:eastAsia="sl-SI"/>
              </w:rPr>
              <w:t>Širina rokava</w:t>
            </w:r>
          </w:p>
        </w:tc>
        <w:tc>
          <w:tcPr>
            <w:tcW w:w="2610" w:type="pct"/>
            <w:tcBorders>
              <w:top w:val="nil"/>
              <w:left w:val="nil"/>
              <w:bottom w:val="single" w:sz="8" w:space="0" w:color="auto"/>
              <w:right w:val="single" w:sz="8" w:space="0" w:color="auto"/>
            </w:tcBorders>
            <w:shd w:val="clear" w:color="auto" w:fill="auto"/>
            <w:noWrap/>
            <w:vAlign w:val="center"/>
            <w:hideMark/>
          </w:tcPr>
          <w:p w14:paraId="7946AD50" w14:textId="6541E4FA" w:rsidR="00621F9F" w:rsidRPr="002D31C5" w:rsidRDefault="00D211DF" w:rsidP="005212F5">
            <w:pPr>
              <w:spacing w:after="0" w:line="240" w:lineRule="auto"/>
              <w:rPr>
                <w:rFonts w:ascii="Arial" w:eastAsia="Times New Roman" w:hAnsi="Arial" w:cs="Arial"/>
                <w:color w:val="000000"/>
                <w:sz w:val="17"/>
                <w:szCs w:val="17"/>
                <w:lang w:eastAsia="sl-SI"/>
              </w:rPr>
            </w:pPr>
            <w:r>
              <w:rPr>
                <w:rFonts w:ascii="Arial" w:eastAsia="Times New Roman" w:hAnsi="Arial" w:cs="Arial"/>
                <w:color w:val="000000"/>
                <w:sz w:val="17"/>
                <w:szCs w:val="17"/>
                <w:lang w:eastAsia="sl-SI"/>
              </w:rPr>
              <w:t>17</w:t>
            </w:r>
            <w:r w:rsidR="00621F9F" w:rsidRPr="002D31C5">
              <w:rPr>
                <w:rFonts w:ascii="Arial" w:eastAsia="Times New Roman" w:hAnsi="Arial" w:cs="Arial"/>
                <w:color w:val="000000"/>
                <w:sz w:val="17"/>
                <w:szCs w:val="17"/>
                <w:lang w:eastAsia="sl-SI"/>
              </w:rPr>
              <w:t xml:space="preserve"> cm</w:t>
            </w:r>
          </w:p>
        </w:tc>
      </w:tr>
      <w:tr w:rsidR="00621F9F" w:rsidRPr="002D31C5" w14:paraId="3A311BAD" w14:textId="77777777" w:rsidTr="005212F5">
        <w:trPr>
          <w:trHeight w:val="315"/>
        </w:trPr>
        <w:tc>
          <w:tcPr>
            <w:tcW w:w="2390" w:type="pct"/>
            <w:tcBorders>
              <w:top w:val="nil"/>
              <w:left w:val="single" w:sz="8" w:space="0" w:color="auto"/>
              <w:bottom w:val="single" w:sz="8" w:space="0" w:color="auto"/>
              <w:right w:val="single" w:sz="8" w:space="0" w:color="auto"/>
            </w:tcBorders>
            <w:shd w:val="clear" w:color="auto" w:fill="auto"/>
            <w:noWrap/>
            <w:vAlign w:val="center"/>
            <w:hideMark/>
          </w:tcPr>
          <w:p w14:paraId="208B507D" w14:textId="77777777" w:rsidR="00621F9F" w:rsidRPr="002D31C5" w:rsidRDefault="00621F9F" w:rsidP="005212F5">
            <w:pPr>
              <w:spacing w:after="0" w:line="240" w:lineRule="auto"/>
              <w:rPr>
                <w:rFonts w:ascii="Arial" w:eastAsia="Times New Roman" w:hAnsi="Arial" w:cs="Arial"/>
                <w:color w:val="000000"/>
                <w:sz w:val="17"/>
                <w:szCs w:val="17"/>
                <w:lang w:eastAsia="sl-SI"/>
              </w:rPr>
            </w:pPr>
            <w:r w:rsidRPr="002D31C5">
              <w:rPr>
                <w:rFonts w:ascii="Arial" w:eastAsia="Times New Roman" w:hAnsi="Arial" w:cs="Arial"/>
                <w:color w:val="000000"/>
                <w:sz w:val="17"/>
                <w:szCs w:val="17"/>
                <w:lang w:eastAsia="sl-SI"/>
              </w:rPr>
              <w:t>Dolžina rokava</w:t>
            </w:r>
          </w:p>
        </w:tc>
        <w:tc>
          <w:tcPr>
            <w:tcW w:w="2610" w:type="pct"/>
            <w:tcBorders>
              <w:top w:val="nil"/>
              <w:left w:val="nil"/>
              <w:bottom w:val="single" w:sz="8" w:space="0" w:color="auto"/>
              <w:right w:val="single" w:sz="8" w:space="0" w:color="auto"/>
            </w:tcBorders>
            <w:shd w:val="clear" w:color="auto" w:fill="auto"/>
            <w:noWrap/>
            <w:vAlign w:val="center"/>
            <w:hideMark/>
          </w:tcPr>
          <w:p w14:paraId="1B9B91B2" w14:textId="7B9AC6B3" w:rsidR="00621F9F" w:rsidRPr="002D31C5" w:rsidRDefault="00D211DF" w:rsidP="005212F5">
            <w:pPr>
              <w:spacing w:after="0" w:line="240" w:lineRule="auto"/>
              <w:rPr>
                <w:rFonts w:ascii="Arial" w:eastAsia="Times New Roman" w:hAnsi="Arial" w:cs="Arial"/>
                <w:color w:val="000000"/>
                <w:sz w:val="17"/>
                <w:szCs w:val="17"/>
                <w:lang w:eastAsia="sl-SI"/>
              </w:rPr>
            </w:pPr>
            <w:r>
              <w:rPr>
                <w:rFonts w:ascii="Arial" w:eastAsia="Times New Roman" w:hAnsi="Arial" w:cs="Arial"/>
                <w:color w:val="000000"/>
                <w:sz w:val="17"/>
                <w:szCs w:val="17"/>
                <w:lang w:eastAsia="sl-SI"/>
              </w:rPr>
              <w:t>21</w:t>
            </w:r>
            <w:r w:rsidR="00621F9F" w:rsidRPr="002D31C5">
              <w:rPr>
                <w:rFonts w:ascii="Arial" w:eastAsia="Times New Roman" w:hAnsi="Arial" w:cs="Arial"/>
                <w:color w:val="000000"/>
                <w:sz w:val="17"/>
                <w:szCs w:val="17"/>
                <w:lang w:eastAsia="sl-SI"/>
              </w:rPr>
              <w:t xml:space="preserve"> cm</w:t>
            </w:r>
          </w:p>
        </w:tc>
      </w:tr>
      <w:tr w:rsidR="00621F9F" w:rsidRPr="002D31C5" w14:paraId="4FE764A4" w14:textId="77777777" w:rsidTr="005212F5">
        <w:trPr>
          <w:trHeight w:val="315"/>
        </w:trPr>
        <w:tc>
          <w:tcPr>
            <w:tcW w:w="2390" w:type="pct"/>
            <w:tcBorders>
              <w:top w:val="nil"/>
              <w:left w:val="single" w:sz="8" w:space="0" w:color="auto"/>
              <w:bottom w:val="single" w:sz="8" w:space="0" w:color="auto"/>
              <w:right w:val="single" w:sz="8" w:space="0" w:color="auto"/>
            </w:tcBorders>
            <w:shd w:val="clear" w:color="auto" w:fill="auto"/>
            <w:noWrap/>
            <w:vAlign w:val="center"/>
            <w:hideMark/>
          </w:tcPr>
          <w:p w14:paraId="08FF96AA" w14:textId="77777777" w:rsidR="00621F9F" w:rsidRPr="002D31C5" w:rsidRDefault="00621F9F" w:rsidP="005212F5">
            <w:pPr>
              <w:spacing w:after="0" w:line="240" w:lineRule="auto"/>
              <w:rPr>
                <w:rFonts w:ascii="Arial" w:eastAsia="Times New Roman" w:hAnsi="Arial" w:cs="Arial"/>
                <w:color w:val="000000"/>
                <w:sz w:val="17"/>
                <w:szCs w:val="17"/>
                <w:lang w:eastAsia="sl-SI"/>
              </w:rPr>
            </w:pPr>
            <w:r w:rsidRPr="002D31C5">
              <w:rPr>
                <w:rFonts w:ascii="Arial" w:eastAsia="Times New Roman" w:hAnsi="Arial" w:cs="Arial"/>
                <w:color w:val="000000"/>
                <w:sz w:val="17"/>
                <w:szCs w:val="17"/>
                <w:lang w:eastAsia="sl-SI"/>
              </w:rPr>
              <w:t>Hrbtna širina</w:t>
            </w:r>
          </w:p>
        </w:tc>
        <w:tc>
          <w:tcPr>
            <w:tcW w:w="2610" w:type="pct"/>
            <w:tcBorders>
              <w:top w:val="nil"/>
              <w:left w:val="nil"/>
              <w:bottom w:val="single" w:sz="8" w:space="0" w:color="auto"/>
              <w:right w:val="single" w:sz="8" w:space="0" w:color="auto"/>
            </w:tcBorders>
            <w:shd w:val="clear" w:color="auto" w:fill="auto"/>
            <w:noWrap/>
            <w:vAlign w:val="center"/>
            <w:hideMark/>
          </w:tcPr>
          <w:p w14:paraId="5043B0ED" w14:textId="1F6FFF5C" w:rsidR="00621F9F" w:rsidRPr="002D31C5" w:rsidRDefault="00D211DF" w:rsidP="005212F5">
            <w:pPr>
              <w:spacing w:after="0" w:line="240" w:lineRule="auto"/>
              <w:rPr>
                <w:rFonts w:ascii="Arial" w:eastAsia="Times New Roman" w:hAnsi="Arial" w:cs="Arial"/>
                <w:color w:val="000000"/>
                <w:sz w:val="17"/>
                <w:szCs w:val="17"/>
                <w:lang w:eastAsia="sl-SI"/>
              </w:rPr>
            </w:pPr>
            <w:r>
              <w:rPr>
                <w:rFonts w:ascii="Arial" w:eastAsia="Times New Roman" w:hAnsi="Arial" w:cs="Arial"/>
                <w:color w:val="000000"/>
                <w:sz w:val="17"/>
                <w:szCs w:val="17"/>
                <w:lang w:eastAsia="sl-SI"/>
              </w:rPr>
              <w:t>39</w:t>
            </w:r>
            <w:r w:rsidR="00621F9F" w:rsidRPr="002D31C5">
              <w:rPr>
                <w:rFonts w:ascii="Arial" w:eastAsia="Times New Roman" w:hAnsi="Arial" w:cs="Arial"/>
                <w:color w:val="000000"/>
                <w:sz w:val="17"/>
                <w:szCs w:val="17"/>
                <w:lang w:eastAsia="sl-SI"/>
              </w:rPr>
              <w:t xml:space="preserve"> cm</w:t>
            </w:r>
          </w:p>
        </w:tc>
      </w:tr>
    </w:tbl>
    <w:p w14:paraId="3ABEDEDE" w14:textId="1558D4D3" w:rsidR="00E44DE3" w:rsidRPr="0042711E" w:rsidRDefault="00E44DE3" w:rsidP="00E44DE3">
      <w:pPr>
        <w:spacing w:before="225" w:after="225" w:line="240" w:lineRule="auto"/>
        <w:jc w:val="both"/>
        <w:rPr>
          <w:rFonts w:ascii="Arial" w:hAnsi="Arial" w:cs="Arial"/>
          <w:b/>
          <w:bCs/>
          <w:color w:val="000000"/>
          <w:sz w:val="17"/>
          <w:szCs w:val="17"/>
        </w:rPr>
      </w:pPr>
      <w:r w:rsidRPr="00780A86">
        <w:rPr>
          <w:rFonts w:ascii="Arial" w:hAnsi="Arial" w:cs="Arial"/>
          <w:b/>
          <w:bCs/>
          <w:color w:val="000000"/>
          <w:sz w:val="17"/>
          <w:szCs w:val="17"/>
        </w:rPr>
        <w:t xml:space="preserve">ZAP ŠT. </w:t>
      </w:r>
      <w:r>
        <w:rPr>
          <w:rFonts w:ascii="Arial" w:hAnsi="Arial" w:cs="Arial"/>
          <w:b/>
          <w:bCs/>
          <w:color w:val="000000"/>
          <w:sz w:val="17"/>
          <w:szCs w:val="17"/>
        </w:rPr>
        <w:t>5</w:t>
      </w:r>
      <w:r w:rsidRPr="00780A86">
        <w:rPr>
          <w:rFonts w:ascii="Arial" w:hAnsi="Arial" w:cs="Arial"/>
          <w:b/>
          <w:bCs/>
          <w:color w:val="000000"/>
          <w:sz w:val="17"/>
          <w:szCs w:val="17"/>
        </w:rPr>
        <w:t xml:space="preserve"> V SPECIFIKACIJI PREDRAČUNA:</w:t>
      </w:r>
      <w:r>
        <w:rPr>
          <w:rFonts w:ascii="Arial" w:hAnsi="Arial" w:cs="Arial"/>
          <w:b/>
          <w:bCs/>
          <w:color w:val="000000"/>
          <w:sz w:val="17"/>
          <w:szCs w:val="17"/>
        </w:rPr>
        <w:t xml:space="preserve"> </w:t>
      </w:r>
      <w:r w:rsidRPr="0042711E">
        <w:rPr>
          <w:rFonts w:ascii="Arial" w:hAnsi="Arial" w:cs="Arial"/>
          <w:b/>
          <w:bCs/>
          <w:color w:val="000000"/>
          <w:sz w:val="17"/>
          <w:szCs w:val="17"/>
        </w:rPr>
        <w:t xml:space="preserve">MAJICA KRATEK ROKAV - ORANŽNA </w:t>
      </w:r>
      <w:r w:rsidR="00EB5DAD">
        <w:rPr>
          <w:rFonts w:ascii="Arial" w:hAnsi="Arial" w:cs="Arial"/>
          <w:b/>
          <w:bCs/>
          <w:color w:val="000000"/>
          <w:sz w:val="17"/>
          <w:szCs w:val="17"/>
        </w:rPr>
        <w:t xml:space="preserve"> PANTONE 137 </w:t>
      </w:r>
      <w:r w:rsidRPr="0042711E">
        <w:rPr>
          <w:rFonts w:ascii="Arial" w:hAnsi="Arial" w:cs="Arial"/>
          <w:b/>
          <w:bCs/>
          <w:color w:val="000000"/>
          <w:sz w:val="17"/>
          <w:szCs w:val="17"/>
        </w:rPr>
        <w:t>ŽENSKA SRČAST IZREZ Z ŽEPI Z  MODRO</w:t>
      </w:r>
      <w:r w:rsidR="00EB5DAD">
        <w:rPr>
          <w:rFonts w:ascii="Arial" w:hAnsi="Arial" w:cs="Arial"/>
          <w:b/>
          <w:bCs/>
          <w:color w:val="000000"/>
          <w:sz w:val="17"/>
          <w:szCs w:val="17"/>
        </w:rPr>
        <w:t xml:space="preserve"> PANTONE 5415</w:t>
      </w:r>
      <w:r w:rsidRPr="0042711E">
        <w:rPr>
          <w:rFonts w:ascii="Arial" w:hAnsi="Arial" w:cs="Arial"/>
          <w:b/>
          <w:bCs/>
          <w:color w:val="000000"/>
          <w:sz w:val="17"/>
          <w:szCs w:val="17"/>
        </w:rPr>
        <w:t xml:space="preserve">  OBROBO </w:t>
      </w:r>
    </w:p>
    <w:p w14:paraId="16CD963D" w14:textId="75E2AF41" w:rsidR="00925531" w:rsidRPr="001C1E93" w:rsidRDefault="00E44DE3" w:rsidP="00E44DE3">
      <w:pPr>
        <w:spacing w:before="225" w:after="225" w:line="240" w:lineRule="auto"/>
        <w:jc w:val="both"/>
        <w:rPr>
          <w:rFonts w:ascii="Arial" w:hAnsi="Arial" w:cs="Arial"/>
          <w:b/>
          <w:bCs/>
          <w:color w:val="000000"/>
          <w:sz w:val="17"/>
          <w:szCs w:val="17"/>
        </w:rPr>
      </w:pPr>
      <w:r>
        <w:rPr>
          <w:rFonts w:ascii="Arial" w:hAnsi="Arial" w:cs="Arial"/>
          <w:b/>
          <w:bCs/>
          <w:color w:val="000000"/>
          <w:sz w:val="17"/>
          <w:szCs w:val="17"/>
        </w:rPr>
        <w:t>5</w:t>
      </w:r>
      <w:r w:rsidRPr="001C1E93">
        <w:rPr>
          <w:rFonts w:ascii="Arial" w:hAnsi="Arial" w:cs="Arial"/>
          <w:b/>
          <w:bCs/>
          <w:color w:val="000000"/>
          <w:sz w:val="17"/>
          <w:szCs w:val="17"/>
        </w:rPr>
        <w:t>.1.</w:t>
      </w:r>
      <w:r>
        <w:rPr>
          <w:rFonts w:ascii="Arial" w:hAnsi="Arial" w:cs="Arial"/>
          <w:b/>
          <w:bCs/>
          <w:color w:val="000000"/>
          <w:sz w:val="17"/>
          <w:szCs w:val="17"/>
        </w:rPr>
        <w:t xml:space="preserve"> </w:t>
      </w:r>
      <w:r w:rsidRPr="001C1E93">
        <w:rPr>
          <w:rFonts w:ascii="Arial" w:hAnsi="Arial" w:cs="Arial"/>
          <w:b/>
          <w:bCs/>
          <w:color w:val="000000"/>
          <w:sz w:val="17"/>
          <w:szCs w:val="17"/>
        </w:rPr>
        <w:t xml:space="preserve">Kakovostni parametri osnovnega materiala majica ŽENSKA z </w:t>
      </w:r>
      <w:r>
        <w:rPr>
          <w:rFonts w:ascii="Arial" w:hAnsi="Arial" w:cs="Arial"/>
          <w:b/>
          <w:bCs/>
          <w:color w:val="000000"/>
          <w:sz w:val="17"/>
          <w:szCs w:val="17"/>
        </w:rPr>
        <w:t xml:space="preserve">temno </w:t>
      </w:r>
      <w:r w:rsidRPr="001C1E93">
        <w:rPr>
          <w:rFonts w:ascii="Arial" w:hAnsi="Arial" w:cs="Arial"/>
          <w:b/>
          <w:bCs/>
          <w:color w:val="000000"/>
          <w:sz w:val="17"/>
          <w:szCs w:val="17"/>
        </w:rPr>
        <w:t>modro črto in  žepi št. 38</w:t>
      </w:r>
    </w:p>
    <w:tbl>
      <w:tblPr>
        <w:tblStyle w:val="Tabelamrea"/>
        <w:tblW w:w="4865" w:type="pct"/>
        <w:tblInd w:w="250" w:type="dxa"/>
        <w:tblLook w:val="04A0" w:firstRow="1" w:lastRow="0" w:firstColumn="1" w:lastColumn="0" w:noHBand="0" w:noVBand="1"/>
      </w:tblPr>
      <w:tblGrid>
        <w:gridCol w:w="4606"/>
        <w:gridCol w:w="4429"/>
      </w:tblGrid>
      <w:tr w:rsidR="00E44DE3" w:rsidRPr="00EB6B65" w14:paraId="50731190" w14:textId="77777777" w:rsidTr="00EB5DAD">
        <w:trPr>
          <w:trHeight w:val="315"/>
        </w:trPr>
        <w:tc>
          <w:tcPr>
            <w:tcW w:w="2549" w:type="pct"/>
            <w:shd w:val="clear" w:color="auto" w:fill="C6D9F1" w:themeFill="text2" w:themeFillTint="33"/>
            <w:noWrap/>
            <w:vAlign w:val="center"/>
            <w:hideMark/>
          </w:tcPr>
          <w:p w14:paraId="7CD7DAF2" w14:textId="77777777" w:rsidR="00E44DE3" w:rsidRPr="00EB6B65" w:rsidRDefault="00E44DE3" w:rsidP="005212F5">
            <w:pPr>
              <w:jc w:val="both"/>
              <w:rPr>
                <w:rFonts w:ascii="Arial" w:hAnsi="Arial" w:cs="Arial"/>
                <w:b/>
                <w:bCs/>
                <w:color w:val="000000"/>
                <w:sz w:val="17"/>
                <w:szCs w:val="17"/>
              </w:rPr>
            </w:pPr>
            <w:r w:rsidRPr="00EB6B65">
              <w:rPr>
                <w:rFonts w:ascii="Arial" w:hAnsi="Arial" w:cs="Arial"/>
                <w:b/>
                <w:bCs/>
                <w:color w:val="000000"/>
                <w:sz w:val="17"/>
                <w:szCs w:val="17"/>
              </w:rPr>
              <w:t>Kakovostni parametri</w:t>
            </w:r>
          </w:p>
        </w:tc>
        <w:tc>
          <w:tcPr>
            <w:tcW w:w="2451" w:type="pct"/>
            <w:shd w:val="clear" w:color="auto" w:fill="C6D9F1" w:themeFill="text2" w:themeFillTint="33"/>
            <w:noWrap/>
            <w:vAlign w:val="center"/>
            <w:hideMark/>
          </w:tcPr>
          <w:p w14:paraId="7FF761E2" w14:textId="77777777" w:rsidR="00E44DE3" w:rsidRPr="00EB6B65" w:rsidRDefault="00E44DE3" w:rsidP="005212F5">
            <w:pPr>
              <w:jc w:val="both"/>
              <w:rPr>
                <w:rFonts w:ascii="Arial" w:hAnsi="Arial" w:cs="Arial"/>
                <w:b/>
                <w:bCs/>
                <w:color w:val="000000"/>
                <w:sz w:val="17"/>
                <w:szCs w:val="17"/>
              </w:rPr>
            </w:pPr>
            <w:r w:rsidRPr="00EB6B65">
              <w:rPr>
                <w:rFonts w:ascii="Arial" w:hAnsi="Arial" w:cs="Arial"/>
                <w:b/>
                <w:bCs/>
                <w:color w:val="000000"/>
                <w:sz w:val="17"/>
                <w:szCs w:val="17"/>
              </w:rPr>
              <w:t>Vrednost</w:t>
            </w:r>
          </w:p>
        </w:tc>
      </w:tr>
      <w:tr w:rsidR="00E44DE3" w:rsidRPr="00EB6B65" w14:paraId="409163A8" w14:textId="77777777" w:rsidTr="00EB5DAD">
        <w:trPr>
          <w:trHeight w:val="315"/>
        </w:trPr>
        <w:tc>
          <w:tcPr>
            <w:tcW w:w="2549" w:type="pct"/>
            <w:noWrap/>
            <w:vAlign w:val="center"/>
            <w:hideMark/>
          </w:tcPr>
          <w:p w14:paraId="6975A1E5" w14:textId="77777777" w:rsidR="00E44DE3" w:rsidRPr="00EB6B65" w:rsidRDefault="00E44DE3" w:rsidP="005212F5">
            <w:pPr>
              <w:jc w:val="both"/>
              <w:rPr>
                <w:rFonts w:ascii="Arial" w:hAnsi="Arial" w:cs="Arial"/>
                <w:color w:val="000000"/>
                <w:sz w:val="17"/>
                <w:szCs w:val="17"/>
              </w:rPr>
            </w:pPr>
            <w:r w:rsidRPr="00EB6B65">
              <w:rPr>
                <w:rFonts w:ascii="Arial" w:hAnsi="Arial" w:cs="Arial"/>
                <w:color w:val="000000"/>
                <w:sz w:val="17"/>
                <w:szCs w:val="17"/>
              </w:rPr>
              <w:t>Osnovna barva</w:t>
            </w:r>
          </w:p>
        </w:tc>
        <w:tc>
          <w:tcPr>
            <w:tcW w:w="2451" w:type="pct"/>
            <w:noWrap/>
            <w:vAlign w:val="center"/>
            <w:hideMark/>
          </w:tcPr>
          <w:p w14:paraId="60D0AD33" w14:textId="3F9EFDFB" w:rsidR="00E44DE3" w:rsidRPr="00EB6B65" w:rsidRDefault="00E44DE3" w:rsidP="005212F5">
            <w:pPr>
              <w:jc w:val="both"/>
              <w:rPr>
                <w:rFonts w:ascii="Arial" w:hAnsi="Arial" w:cs="Arial"/>
                <w:color w:val="000000"/>
                <w:sz w:val="17"/>
                <w:szCs w:val="17"/>
              </w:rPr>
            </w:pPr>
            <w:r w:rsidRPr="00EF1685">
              <w:rPr>
                <w:rFonts w:ascii="Arial" w:hAnsi="Arial" w:cs="Arial"/>
                <w:color w:val="000000"/>
                <w:sz w:val="17"/>
                <w:szCs w:val="17"/>
              </w:rPr>
              <w:t xml:space="preserve">oranžna </w:t>
            </w:r>
            <w:proofErr w:type="spellStart"/>
            <w:r w:rsidR="00200832">
              <w:rPr>
                <w:rFonts w:ascii="Arial" w:hAnsi="Arial" w:cs="Arial"/>
                <w:color w:val="000000"/>
                <w:sz w:val="17"/>
                <w:szCs w:val="17"/>
              </w:rPr>
              <w:t>Pantone</w:t>
            </w:r>
            <w:proofErr w:type="spellEnd"/>
            <w:r w:rsidR="00200832">
              <w:rPr>
                <w:rFonts w:ascii="Arial" w:hAnsi="Arial" w:cs="Arial"/>
                <w:color w:val="000000"/>
                <w:sz w:val="17"/>
                <w:szCs w:val="17"/>
              </w:rPr>
              <w:t xml:space="preserve"> 137</w:t>
            </w:r>
          </w:p>
        </w:tc>
      </w:tr>
      <w:tr w:rsidR="00E44DE3" w:rsidRPr="00EB6B65" w14:paraId="2CA2C1B1" w14:textId="77777777" w:rsidTr="00EB5DAD">
        <w:trPr>
          <w:trHeight w:val="315"/>
        </w:trPr>
        <w:tc>
          <w:tcPr>
            <w:tcW w:w="2549" w:type="pct"/>
            <w:noWrap/>
            <w:vAlign w:val="center"/>
            <w:hideMark/>
          </w:tcPr>
          <w:p w14:paraId="24A8ED9D" w14:textId="77777777" w:rsidR="00E44DE3" w:rsidRPr="00EB6B65" w:rsidRDefault="00E44DE3" w:rsidP="005212F5">
            <w:pPr>
              <w:jc w:val="both"/>
              <w:rPr>
                <w:rFonts w:ascii="Arial" w:hAnsi="Arial" w:cs="Arial"/>
                <w:color w:val="000000"/>
                <w:sz w:val="17"/>
                <w:szCs w:val="17"/>
              </w:rPr>
            </w:pPr>
            <w:r w:rsidRPr="00EB6B65">
              <w:rPr>
                <w:rFonts w:ascii="Arial" w:hAnsi="Arial" w:cs="Arial"/>
                <w:color w:val="000000"/>
                <w:sz w:val="17"/>
                <w:szCs w:val="17"/>
              </w:rPr>
              <w:t>Surovinska sestava</w:t>
            </w:r>
          </w:p>
        </w:tc>
        <w:tc>
          <w:tcPr>
            <w:tcW w:w="2451" w:type="pct"/>
            <w:noWrap/>
            <w:vAlign w:val="center"/>
            <w:hideMark/>
          </w:tcPr>
          <w:p w14:paraId="7FB061BE" w14:textId="37AA761C" w:rsidR="00E44DE3" w:rsidRPr="00EB6B65" w:rsidRDefault="00E44DE3" w:rsidP="005212F5">
            <w:pPr>
              <w:jc w:val="both"/>
              <w:rPr>
                <w:rFonts w:ascii="Arial" w:hAnsi="Arial" w:cs="Arial"/>
                <w:color w:val="000000"/>
                <w:sz w:val="17"/>
                <w:szCs w:val="17"/>
              </w:rPr>
            </w:pPr>
            <w:r w:rsidRPr="00EB6B65">
              <w:rPr>
                <w:rFonts w:ascii="Arial" w:hAnsi="Arial" w:cs="Arial"/>
                <w:color w:val="000000"/>
                <w:sz w:val="17"/>
                <w:szCs w:val="17"/>
              </w:rPr>
              <w:t>95</w:t>
            </w:r>
            <w:r w:rsidR="00813D41">
              <w:rPr>
                <w:rFonts w:ascii="Arial" w:hAnsi="Arial" w:cs="Arial"/>
                <w:color w:val="000000"/>
                <w:sz w:val="17"/>
                <w:szCs w:val="17"/>
              </w:rPr>
              <w:t xml:space="preserve"> </w:t>
            </w:r>
            <w:r w:rsidRPr="00EB6B65">
              <w:rPr>
                <w:rFonts w:ascii="Arial" w:hAnsi="Arial" w:cs="Arial"/>
                <w:color w:val="000000"/>
                <w:sz w:val="17"/>
                <w:szCs w:val="17"/>
              </w:rPr>
              <w:t xml:space="preserve">% bombaž, 5% </w:t>
            </w:r>
            <w:proofErr w:type="spellStart"/>
            <w:r w:rsidRPr="00EB6B65">
              <w:rPr>
                <w:rFonts w:ascii="Arial" w:hAnsi="Arial" w:cs="Arial"/>
                <w:color w:val="000000"/>
                <w:sz w:val="17"/>
                <w:szCs w:val="17"/>
              </w:rPr>
              <w:t>elastan</w:t>
            </w:r>
            <w:proofErr w:type="spellEnd"/>
          </w:p>
        </w:tc>
      </w:tr>
      <w:tr w:rsidR="00E44DE3" w:rsidRPr="00EB6B65" w14:paraId="362209C2" w14:textId="77777777" w:rsidTr="00EB5DAD">
        <w:trPr>
          <w:trHeight w:val="315"/>
        </w:trPr>
        <w:tc>
          <w:tcPr>
            <w:tcW w:w="2549" w:type="pct"/>
            <w:noWrap/>
            <w:vAlign w:val="center"/>
            <w:hideMark/>
          </w:tcPr>
          <w:p w14:paraId="7AED6CF4" w14:textId="77777777" w:rsidR="00E44DE3" w:rsidRPr="00EB6B65" w:rsidRDefault="00E44DE3" w:rsidP="005212F5">
            <w:pPr>
              <w:jc w:val="both"/>
              <w:rPr>
                <w:rFonts w:ascii="Arial" w:hAnsi="Arial" w:cs="Arial"/>
                <w:color w:val="000000"/>
                <w:sz w:val="17"/>
                <w:szCs w:val="17"/>
              </w:rPr>
            </w:pPr>
            <w:r w:rsidRPr="00EB6B65">
              <w:rPr>
                <w:rFonts w:ascii="Arial" w:hAnsi="Arial" w:cs="Arial"/>
                <w:color w:val="000000"/>
                <w:sz w:val="17"/>
                <w:szCs w:val="17"/>
              </w:rPr>
              <w:t>Površinska masa</w:t>
            </w:r>
          </w:p>
        </w:tc>
        <w:tc>
          <w:tcPr>
            <w:tcW w:w="2451" w:type="pct"/>
            <w:noWrap/>
            <w:vAlign w:val="center"/>
            <w:hideMark/>
          </w:tcPr>
          <w:p w14:paraId="0179BBB0" w14:textId="3B8A2F02" w:rsidR="00E44DE3" w:rsidRPr="00EB6B65" w:rsidRDefault="00E44DE3" w:rsidP="005212F5">
            <w:pPr>
              <w:jc w:val="both"/>
              <w:rPr>
                <w:rFonts w:ascii="Arial" w:hAnsi="Arial" w:cs="Arial"/>
                <w:color w:val="000000"/>
                <w:sz w:val="17"/>
                <w:szCs w:val="17"/>
              </w:rPr>
            </w:pPr>
            <w:r w:rsidRPr="00EB6B65">
              <w:rPr>
                <w:rFonts w:ascii="Arial" w:hAnsi="Arial" w:cs="Arial"/>
                <w:color w:val="000000"/>
                <w:sz w:val="17"/>
                <w:szCs w:val="17"/>
              </w:rPr>
              <w:t>180</w:t>
            </w:r>
            <w:r w:rsidR="00B503BB">
              <w:rPr>
                <w:rFonts w:ascii="Arial" w:hAnsi="Arial" w:cs="Arial"/>
                <w:color w:val="000000"/>
                <w:sz w:val="17"/>
                <w:szCs w:val="17"/>
              </w:rPr>
              <w:t xml:space="preserve"> </w:t>
            </w:r>
            <w:r w:rsidRPr="00EB6B65">
              <w:rPr>
                <w:rFonts w:ascii="Arial" w:hAnsi="Arial" w:cs="Arial"/>
                <w:color w:val="000000"/>
                <w:sz w:val="17"/>
                <w:szCs w:val="17"/>
              </w:rPr>
              <w:t>g/m2</w:t>
            </w:r>
          </w:p>
        </w:tc>
      </w:tr>
      <w:tr w:rsidR="00E44DE3" w:rsidRPr="00EB6B65" w14:paraId="310697C2" w14:textId="77777777" w:rsidTr="00EB5DAD">
        <w:trPr>
          <w:trHeight w:val="305"/>
        </w:trPr>
        <w:tc>
          <w:tcPr>
            <w:tcW w:w="2549" w:type="pct"/>
            <w:noWrap/>
            <w:vAlign w:val="center"/>
            <w:hideMark/>
          </w:tcPr>
          <w:p w14:paraId="52DD2182" w14:textId="77777777" w:rsidR="00E44DE3" w:rsidRPr="00EB6B65" w:rsidRDefault="00E44DE3" w:rsidP="005212F5">
            <w:pPr>
              <w:jc w:val="both"/>
              <w:rPr>
                <w:rFonts w:ascii="Arial" w:hAnsi="Arial" w:cs="Arial"/>
                <w:color w:val="000000"/>
                <w:sz w:val="17"/>
                <w:szCs w:val="17"/>
              </w:rPr>
            </w:pPr>
            <w:r w:rsidRPr="00EB6B65">
              <w:rPr>
                <w:rFonts w:ascii="Arial" w:hAnsi="Arial" w:cs="Arial"/>
                <w:color w:val="000000"/>
                <w:sz w:val="17"/>
                <w:szCs w:val="17"/>
              </w:rPr>
              <w:t>Izrez</w:t>
            </w:r>
          </w:p>
        </w:tc>
        <w:tc>
          <w:tcPr>
            <w:tcW w:w="2451" w:type="pct"/>
            <w:noWrap/>
            <w:vAlign w:val="center"/>
            <w:hideMark/>
          </w:tcPr>
          <w:p w14:paraId="085B48DA" w14:textId="77777777" w:rsidR="00E44DE3" w:rsidRPr="00EB6B65" w:rsidRDefault="00E44DE3" w:rsidP="005212F5">
            <w:pPr>
              <w:jc w:val="both"/>
              <w:rPr>
                <w:rFonts w:ascii="Arial" w:hAnsi="Arial" w:cs="Arial"/>
                <w:color w:val="000000"/>
                <w:sz w:val="17"/>
                <w:szCs w:val="17"/>
              </w:rPr>
            </w:pPr>
            <w:r w:rsidRPr="00EB6B65">
              <w:rPr>
                <w:rFonts w:ascii="Arial" w:hAnsi="Arial" w:cs="Arial"/>
                <w:color w:val="000000"/>
                <w:sz w:val="17"/>
                <w:szCs w:val="17"/>
              </w:rPr>
              <w:t xml:space="preserve">srčast </w:t>
            </w:r>
            <w:r>
              <w:rPr>
                <w:rFonts w:ascii="Arial" w:hAnsi="Arial" w:cs="Arial"/>
                <w:color w:val="000000"/>
                <w:sz w:val="17"/>
                <w:szCs w:val="17"/>
              </w:rPr>
              <w:t>izrez</w:t>
            </w:r>
          </w:p>
        </w:tc>
      </w:tr>
      <w:tr w:rsidR="00E44DE3" w:rsidRPr="00EB6B65" w14:paraId="68B91242" w14:textId="77777777" w:rsidTr="00EB5DAD">
        <w:trPr>
          <w:trHeight w:val="315"/>
        </w:trPr>
        <w:tc>
          <w:tcPr>
            <w:tcW w:w="2549" w:type="pct"/>
            <w:noWrap/>
            <w:vAlign w:val="center"/>
            <w:hideMark/>
          </w:tcPr>
          <w:p w14:paraId="7997453F" w14:textId="77777777" w:rsidR="00E44DE3" w:rsidRPr="00EB6B65" w:rsidRDefault="00E44DE3" w:rsidP="005212F5">
            <w:pPr>
              <w:jc w:val="both"/>
              <w:rPr>
                <w:rFonts w:ascii="Arial" w:hAnsi="Arial" w:cs="Arial"/>
                <w:color w:val="000000"/>
                <w:sz w:val="17"/>
                <w:szCs w:val="17"/>
              </w:rPr>
            </w:pPr>
            <w:r w:rsidRPr="00EB6B65">
              <w:rPr>
                <w:rFonts w:ascii="Arial" w:hAnsi="Arial" w:cs="Arial"/>
                <w:color w:val="000000"/>
                <w:sz w:val="17"/>
                <w:szCs w:val="17"/>
              </w:rPr>
              <w:t>Krčenje po pranju na 60 °C Osnova</w:t>
            </w:r>
          </w:p>
        </w:tc>
        <w:tc>
          <w:tcPr>
            <w:tcW w:w="2451" w:type="pct"/>
            <w:noWrap/>
            <w:vAlign w:val="center"/>
            <w:hideMark/>
          </w:tcPr>
          <w:p w14:paraId="3B4888E8" w14:textId="77777777" w:rsidR="00E44DE3" w:rsidRPr="00EB6B65" w:rsidRDefault="00E44DE3" w:rsidP="005212F5">
            <w:pPr>
              <w:jc w:val="both"/>
              <w:rPr>
                <w:rFonts w:ascii="Arial" w:hAnsi="Arial" w:cs="Arial"/>
                <w:color w:val="000000"/>
                <w:sz w:val="17"/>
                <w:szCs w:val="17"/>
              </w:rPr>
            </w:pPr>
            <w:r w:rsidRPr="00EB6B65">
              <w:rPr>
                <w:rFonts w:ascii="Arial" w:hAnsi="Arial" w:cs="Arial"/>
                <w:color w:val="000000"/>
                <w:sz w:val="17"/>
                <w:szCs w:val="17"/>
              </w:rPr>
              <w:t>≤ 5%</w:t>
            </w:r>
          </w:p>
        </w:tc>
      </w:tr>
      <w:tr w:rsidR="00E44DE3" w:rsidRPr="00EB6B65" w14:paraId="046A530F" w14:textId="77777777" w:rsidTr="00EB5DAD">
        <w:trPr>
          <w:trHeight w:val="315"/>
        </w:trPr>
        <w:tc>
          <w:tcPr>
            <w:tcW w:w="2549" w:type="pct"/>
            <w:noWrap/>
            <w:vAlign w:val="center"/>
            <w:hideMark/>
          </w:tcPr>
          <w:p w14:paraId="1EFE4FFC" w14:textId="77777777" w:rsidR="00E44DE3" w:rsidRPr="00EB6B65" w:rsidRDefault="00E44DE3" w:rsidP="005212F5">
            <w:pPr>
              <w:jc w:val="both"/>
              <w:rPr>
                <w:rFonts w:ascii="Arial" w:hAnsi="Arial" w:cs="Arial"/>
                <w:color w:val="000000"/>
                <w:sz w:val="17"/>
                <w:szCs w:val="17"/>
              </w:rPr>
            </w:pPr>
            <w:r w:rsidRPr="00EB6B65">
              <w:rPr>
                <w:rFonts w:ascii="Arial" w:hAnsi="Arial" w:cs="Arial"/>
                <w:color w:val="000000"/>
                <w:sz w:val="17"/>
                <w:szCs w:val="17"/>
              </w:rPr>
              <w:t>Velikost</w:t>
            </w:r>
          </w:p>
        </w:tc>
        <w:tc>
          <w:tcPr>
            <w:tcW w:w="2451" w:type="pct"/>
            <w:noWrap/>
            <w:vAlign w:val="center"/>
            <w:hideMark/>
          </w:tcPr>
          <w:p w14:paraId="1D4F4081" w14:textId="77777777" w:rsidR="00E44DE3" w:rsidRPr="00EB6B65" w:rsidRDefault="00E44DE3" w:rsidP="005212F5">
            <w:pPr>
              <w:jc w:val="both"/>
              <w:rPr>
                <w:rFonts w:ascii="Arial" w:hAnsi="Arial" w:cs="Arial"/>
                <w:color w:val="000000"/>
                <w:sz w:val="17"/>
                <w:szCs w:val="17"/>
              </w:rPr>
            </w:pPr>
            <w:r>
              <w:rPr>
                <w:rFonts w:ascii="Arial" w:hAnsi="Arial" w:cs="Arial"/>
                <w:color w:val="000000"/>
                <w:sz w:val="17"/>
                <w:szCs w:val="17"/>
              </w:rPr>
              <w:t>p</w:t>
            </w:r>
            <w:r w:rsidRPr="00EB6B65">
              <w:rPr>
                <w:rFonts w:ascii="Arial" w:hAnsi="Arial" w:cs="Arial"/>
                <w:color w:val="000000"/>
                <w:sz w:val="17"/>
                <w:szCs w:val="17"/>
              </w:rPr>
              <w:t>o zahtevi naročnika</w:t>
            </w:r>
          </w:p>
        </w:tc>
      </w:tr>
      <w:tr w:rsidR="00E44DE3" w:rsidRPr="00EB6B65" w14:paraId="001A6A4D" w14:textId="77777777" w:rsidTr="00EB5DAD">
        <w:trPr>
          <w:trHeight w:val="315"/>
        </w:trPr>
        <w:tc>
          <w:tcPr>
            <w:tcW w:w="2549" w:type="pct"/>
            <w:noWrap/>
            <w:vAlign w:val="center"/>
            <w:hideMark/>
          </w:tcPr>
          <w:p w14:paraId="7E0110C8" w14:textId="77777777" w:rsidR="00E44DE3" w:rsidRPr="00EB6B65" w:rsidRDefault="00E44DE3" w:rsidP="005212F5">
            <w:pPr>
              <w:rPr>
                <w:rFonts w:ascii="Arial" w:eastAsia="Times New Roman" w:hAnsi="Arial" w:cs="Arial"/>
                <w:color w:val="000000"/>
                <w:sz w:val="17"/>
                <w:szCs w:val="17"/>
                <w:lang w:eastAsia="sl-SI"/>
              </w:rPr>
            </w:pPr>
            <w:r w:rsidRPr="00EB6B65">
              <w:rPr>
                <w:rFonts w:ascii="Arial" w:eastAsia="Times New Roman" w:hAnsi="Arial" w:cs="Arial"/>
                <w:color w:val="000000"/>
                <w:sz w:val="17"/>
                <w:szCs w:val="17"/>
                <w:lang w:eastAsia="sl-SI"/>
              </w:rPr>
              <w:t>Dolžina</w:t>
            </w:r>
          </w:p>
        </w:tc>
        <w:tc>
          <w:tcPr>
            <w:tcW w:w="2451" w:type="pct"/>
            <w:noWrap/>
            <w:vAlign w:val="center"/>
            <w:hideMark/>
          </w:tcPr>
          <w:p w14:paraId="09EDBA8D" w14:textId="0F9F6F64" w:rsidR="00E44DE3" w:rsidRPr="00EB6B65" w:rsidRDefault="00E44DE3" w:rsidP="00130123">
            <w:pPr>
              <w:rPr>
                <w:rFonts w:ascii="Arial" w:eastAsia="Times New Roman" w:hAnsi="Arial" w:cs="Arial"/>
                <w:color w:val="000000"/>
                <w:sz w:val="17"/>
                <w:szCs w:val="17"/>
                <w:lang w:eastAsia="sl-SI"/>
              </w:rPr>
            </w:pPr>
            <w:r w:rsidRPr="00EB6B65">
              <w:rPr>
                <w:rFonts w:ascii="Arial" w:eastAsia="Times New Roman" w:hAnsi="Arial" w:cs="Arial"/>
                <w:color w:val="000000"/>
                <w:sz w:val="17"/>
                <w:szCs w:val="17"/>
                <w:lang w:eastAsia="sl-SI"/>
              </w:rPr>
              <w:t>7</w:t>
            </w:r>
            <w:r w:rsidR="00200832">
              <w:rPr>
                <w:rFonts w:ascii="Arial" w:eastAsia="Times New Roman" w:hAnsi="Arial" w:cs="Arial"/>
                <w:color w:val="000000"/>
                <w:sz w:val="17"/>
                <w:szCs w:val="17"/>
                <w:lang w:eastAsia="sl-SI"/>
              </w:rPr>
              <w:t>1</w:t>
            </w:r>
            <w:r w:rsidRPr="00EB6B65">
              <w:rPr>
                <w:rFonts w:ascii="Arial" w:eastAsia="Times New Roman" w:hAnsi="Arial" w:cs="Arial"/>
                <w:color w:val="000000"/>
                <w:sz w:val="17"/>
                <w:szCs w:val="17"/>
                <w:lang w:eastAsia="sl-SI"/>
              </w:rPr>
              <w:t>cm</w:t>
            </w:r>
          </w:p>
        </w:tc>
      </w:tr>
      <w:tr w:rsidR="00E44DE3" w:rsidRPr="00EB6B65" w14:paraId="1EC52D33" w14:textId="77777777" w:rsidTr="00EB5DAD">
        <w:trPr>
          <w:trHeight w:val="315"/>
        </w:trPr>
        <w:tc>
          <w:tcPr>
            <w:tcW w:w="2549" w:type="pct"/>
            <w:noWrap/>
            <w:vAlign w:val="center"/>
            <w:hideMark/>
          </w:tcPr>
          <w:p w14:paraId="106CAC7F" w14:textId="7B51182D" w:rsidR="00E44DE3" w:rsidRPr="00EB6B65" w:rsidRDefault="00E44DE3" w:rsidP="00CD62F2">
            <w:pPr>
              <w:rPr>
                <w:rFonts w:ascii="Arial" w:eastAsia="Times New Roman" w:hAnsi="Arial" w:cs="Arial"/>
                <w:color w:val="000000"/>
                <w:sz w:val="17"/>
                <w:szCs w:val="17"/>
                <w:lang w:eastAsia="sl-SI"/>
              </w:rPr>
            </w:pPr>
            <w:r w:rsidRPr="00EB6B65">
              <w:rPr>
                <w:rFonts w:ascii="Arial" w:eastAsia="Times New Roman" w:hAnsi="Arial" w:cs="Arial"/>
                <w:color w:val="000000"/>
                <w:sz w:val="17"/>
                <w:szCs w:val="17"/>
                <w:lang w:eastAsia="sl-SI"/>
              </w:rPr>
              <w:t xml:space="preserve">Prsna širina </w:t>
            </w:r>
          </w:p>
        </w:tc>
        <w:tc>
          <w:tcPr>
            <w:tcW w:w="2451" w:type="pct"/>
            <w:noWrap/>
            <w:vAlign w:val="center"/>
            <w:hideMark/>
          </w:tcPr>
          <w:p w14:paraId="3422312C" w14:textId="60496914" w:rsidR="00E44DE3" w:rsidRPr="00EB6B65" w:rsidRDefault="00CD62F2" w:rsidP="005212F5">
            <w:pPr>
              <w:rPr>
                <w:rFonts w:ascii="Arial" w:eastAsia="Times New Roman" w:hAnsi="Arial" w:cs="Arial"/>
                <w:color w:val="000000"/>
                <w:sz w:val="17"/>
                <w:szCs w:val="17"/>
                <w:lang w:eastAsia="sl-SI"/>
              </w:rPr>
            </w:pPr>
            <w:r>
              <w:rPr>
                <w:rFonts w:ascii="Arial" w:eastAsia="Times New Roman" w:hAnsi="Arial" w:cs="Arial"/>
                <w:color w:val="000000"/>
                <w:sz w:val="17"/>
                <w:szCs w:val="17"/>
                <w:lang w:eastAsia="sl-SI"/>
              </w:rPr>
              <w:t>50</w:t>
            </w:r>
            <w:r w:rsidR="00E44DE3" w:rsidRPr="00EB6B65">
              <w:rPr>
                <w:rFonts w:ascii="Arial" w:eastAsia="Times New Roman" w:hAnsi="Arial" w:cs="Arial"/>
                <w:color w:val="000000"/>
                <w:sz w:val="17"/>
                <w:szCs w:val="17"/>
                <w:lang w:eastAsia="sl-SI"/>
              </w:rPr>
              <w:t xml:space="preserve"> cm</w:t>
            </w:r>
          </w:p>
        </w:tc>
      </w:tr>
      <w:tr w:rsidR="00E44DE3" w:rsidRPr="00EB6B65" w14:paraId="28B6347F" w14:textId="77777777" w:rsidTr="00EB5DAD">
        <w:trPr>
          <w:trHeight w:val="315"/>
        </w:trPr>
        <w:tc>
          <w:tcPr>
            <w:tcW w:w="2549" w:type="pct"/>
            <w:noWrap/>
            <w:vAlign w:val="center"/>
            <w:hideMark/>
          </w:tcPr>
          <w:p w14:paraId="0D63BCC5" w14:textId="78E2F105" w:rsidR="00E44DE3" w:rsidRPr="00EB6B65" w:rsidRDefault="00E44DE3" w:rsidP="00CD62F2">
            <w:pPr>
              <w:rPr>
                <w:rFonts w:ascii="Arial" w:eastAsia="Times New Roman" w:hAnsi="Arial" w:cs="Arial"/>
                <w:color w:val="000000"/>
                <w:sz w:val="17"/>
                <w:szCs w:val="17"/>
                <w:lang w:eastAsia="sl-SI"/>
              </w:rPr>
            </w:pPr>
            <w:r w:rsidRPr="00EB6B65">
              <w:rPr>
                <w:rFonts w:ascii="Arial" w:eastAsia="Times New Roman" w:hAnsi="Arial" w:cs="Arial"/>
                <w:color w:val="000000"/>
                <w:sz w:val="17"/>
                <w:szCs w:val="17"/>
                <w:lang w:eastAsia="sl-SI"/>
              </w:rPr>
              <w:t xml:space="preserve">rahlo </w:t>
            </w:r>
            <w:proofErr w:type="spellStart"/>
            <w:r w:rsidRPr="00EB6B65">
              <w:rPr>
                <w:rFonts w:ascii="Arial" w:eastAsia="Times New Roman" w:hAnsi="Arial" w:cs="Arial"/>
                <w:color w:val="000000"/>
                <w:sz w:val="17"/>
                <w:szCs w:val="17"/>
                <w:lang w:eastAsia="sl-SI"/>
              </w:rPr>
              <w:t>telirana</w:t>
            </w:r>
            <w:proofErr w:type="spellEnd"/>
            <w:r w:rsidRPr="00EB6B65">
              <w:rPr>
                <w:rFonts w:ascii="Arial" w:eastAsia="Times New Roman" w:hAnsi="Arial" w:cs="Arial"/>
                <w:color w:val="000000"/>
                <w:sz w:val="17"/>
                <w:szCs w:val="17"/>
                <w:lang w:eastAsia="sl-SI"/>
              </w:rPr>
              <w:t xml:space="preserve"> v trebušnem delu</w:t>
            </w:r>
          </w:p>
        </w:tc>
        <w:tc>
          <w:tcPr>
            <w:tcW w:w="2451" w:type="pct"/>
            <w:noWrap/>
            <w:vAlign w:val="center"/>
            <w:hideMark/>
          </w:tcPr>
          <w:p w14:paraId="464D90BB" w14:textId="3F384419" w:rsidR="00E44DE3" w:rsidRPr="00EB6B65" w:rsidRDefault="00CD62F2" w:rsidP="005212F5">
            <w:pPr>
              <w:rPr>
                <w:rFonts w:ascii="Arial" w:eastAsia="Times New Roman" w:hAnsi="Arial" w:cs="Arial"/>
                <w:color w:val="000000"/>
                <w:sz w:val="17"/>
                <w:szCs w:val="17"/>
                <w:lang w:eastAsia="sl-SI"/>
              </w:rPr>
            </w:pPr>
            <w:r>
              <w:rPr>
                <w:rFonts w:ascii="Arial" w:eastAsia="Times New Roman" w:hAnsi="Arial" w:cs="Arial"/>
                <w:color w:val="000000"/>
                <w:sz w:val="17"/>
                <w:szCs w:val="17"/>
                <w:lang w:eastAsia="sl-SI"/>
              </w:rPr>
              <w:t>DA</w:t>
            </w:r>
          </w:p>
        </w:tc>
      </w:tr>
      <w:tr w:rsidR="00E44DE3" w:rsidRPr="00EB6B65" w14:paraId="7EB12612" w14:textId="77777777" w:rsidTr="00EB5DAD">
        <w:trPr>
          <w:trHeight w:val="315"/>
        </w:trPr>
        <w:tc>
          <w:tcPr>
            <w:tcW w:w="2549" w:type="pct"/>
            <w:noWrap/>
            <w:vAlign w:val="center"/>
            <w:hideMark/>
          </w:tcPr>
          <w:p w14:paraId="379EF9AB" w14:textId="77777777" w:rsidR="00E44DE3" w:rsidRPr="00EB6B65" w:rsidRDefault="00E44DE3" w:rsidP="005212F5">
            <w:pPr>
              <w:rPr>
                <w:rFonts w:ascii="Arial" w:eastAsia="Times New Roman" w:hAnsi="Arial" w:cs="Arial"/>
                <w:color w:val="000000"/>
                <w:sz w:val="17"/>
                <w:szCs w:val="17"/>
                <w:lang w:eastAsia="sl-SI"/>
              </w:rPr>
            </w:pPr>
            <w:r w:rsidRPr="00EB6B65">
              <w:rPr>
                <w:rFonts w:ascii="Arial" w:eastAsia="Times New Roman" w:hAnsi="Arial" w:cs="Arial"/>
                <w:color w:val="000000"/>
                <w:sz w:val="17"/>
                <w:szCs w:val="17"/>
                <w:lang w:eastAsia="sl-SI"/>
              </w:rPr>
              <w:t>Širina v ramenih</w:t>
            </w:r>
          </w:p>
        </w:tc>
        <w:tc>
          <w:tcPr>
            <w:tcW w:w="2451" w:type="pct"/>
            <w:noWrap/>
            <w:vAlign w:val="center"/>
            <w:hideMark/>
          </w:tcPr>
          <w:p w14:paraId="68DCEE5C" w14:textId="4F00B8BA" w:rsidR="00E44DE3" w:rsidRPr="00EB6B65" w:rsidRDefault="00E44DE3" w:rsidP="00130123">
            <w:pPr>
              <w:rPr>
                <w:rFonts w:ascii="Arial" w:eastAsia="Times New Roman" w:hAnsi="Arial" w:cs="Arial"/>
                <w:color w:val="000000"/>
                <w:sz w:val="17"/>
                <w:szCs w:val="17"/>
                <w:lang w:eastAsia="sl-SI"/>
              </w:rPr>
            </w:pPr>
            <w:r w:rsidRPr="00EB6B65">
              <w:rPr>
                <w:rFonts w:ascii="Arial" w:eastAsia="Times New Roman" w:hAnsi="Arial" w:cs="Arial"/>
                <w:color w:val="000000"/>
                <w:sz w:val="17"/>
                <w:szCs w:val="17"/>
                <w:lang w:eastAsia="sl-SI"/>
              </w:rPr>
              <w:t>1</w:t>
            </w:r>
            <w:r w:rsidR="00CD62F2">
              <w:rPr>
                <w:rFonts w:ascii="Arial" w:eastAsia="Times New Roman" w:hAnsi="Arial" w:cs="Arial"/>
                <w:color w:val="000000"/>
                <w:sz w:val="17"/>
                <w:szCs w:val="17"/>
                <w:lang w:eastAsia="sl-SI"/>
              </w:rPr>
              <w:t>1</w:t>
            </w:r>
            <w:r w:rsidRPr="00EB6B65">
              <w:rPr>
                <w:rFonts w:ascii="Arial" w:eastAsia="Times New Roman" w:hAnsi="Arial" w:cs="Arial"/>
                <w:color w:val="000000"/>
                <w:sz w:val="17"/>
                <w:szCs w:val="17"/>
                <w:lang w:eastAsia="sl-SI"/>
              </w:rPr>
              <w:t xml:space="preserve"> cm</w:t>
            </w:r>
          </w:p>
        </w:tc>
      </w:tr>
      <w:tr w:rsidR="00E44DE3" w:rsidRPr="00EB6B65" w14:paraId="55948487" w14:textId="77777777" w:rsidTr="00EB5DAD">
        <w:trPr>
          <w:trHeight w:val="315"/>
        </w:trPr>
        <w:tc>
          <w:tcPr>
            <w:tcW w:w="2549" w:type="pct"/>
            <w:noWrap/>
            <w:vAlign w:val="center"/>
            <w:hideMark/>
          </w:tcPr>
          <w:p w14:paraId="6D0E7AE5" w14:textId="77777777" w:rsidR="00E44DE3" w:rsidRPr="00EB6B65" w:rsidRDefault="00E44DE3" w:rsidP="005212F5">
            <w:pPr>
              <w:rPr>
                <w:rFonts w:ascii="Arial" w:eastAsia="Times New Roman" w:hAnsi="Arial" w:cs="Arial"/>
                <w:color w:val="000000"/>
                <w:sz w:val="17"/>
                <w:szCs w:val="17"/>
                <w:lang w:eastAsia="sl-SI"/>
              </w:rPr>
            </w:pPr>
            <w:r w:rsidRPr="00EB6B65">
              <w:rPr>
                <w:rFonts w:ascii="Arial" w:eastAsia="Times New Roman" w:hAnsi="Arial" w:cs="Arial"/>
                <w:color w:val="000000"/>
                <w:sz w:val="17"/>
                <w:szCs w:val="17"/>
                <w:lang w:eastAsia="sl-SI"/>
              </w:rPr>
              <w:t>Dimenzija žepa (</w:t>
            </w:r>
            <w:proofErr w:type="spellStart"/>
            <w:r w:rsidRPr="00EB6B65">
              <w:rPr>
                <w:rFonts w:ascii="Arial" w:eastAsia="Times New Roman" w:hAnsi="Arial" w:cs="Arial"/>
                <w:color w:val="000000"/>
                <w:sz w:val="17"/>
                <w:szCs w:val="17"/>
                <w:lang w:eastAsia="sl-SI"/>
              </w:rPr>
              <w:t>DxŠ</w:t>
            </w:r>
            <w:proofErr w:type="spellEnd"/>
            <w:r w:rsidRPr="00EB6B65">
              <w:rPr>
                <w:rFonts w:ascii="Arial" w:eastAsia="Times New Roman" w:hAnsi="Arial" w:cs="Arial"/>
                <w:color w:val="000000"/>
                <w:sz w:val="17"/>
                <w:szCs w:val="17"/>
                <w:lang w:eastAsia="sl-SI"/>
              </w:rPr>
              <w:t>)</w:t>
            </w:r>
          </w:p>
        </w:tc>
        <w:tc>
          <w:tcPr>
            <w:tcW w:w="2451" w:type="pct"/>
            <w:noWrap/>
            <w:vAlign w:val="center"/>
            <w:hideMark/>
          </w:tcPr>
          <w:p w14:paraId="5F8D94DB" w14:textId="1254E055" w:rsidR="00E44DE3" w:rsidRPr="00EB6B65" w:rsidRDefault="00CD62F2" w:rsidP="00130123">
            <w:pPr>
              <w:rPr>
                <w:rFonts w:ascii="Arial" w:eastAsia="Times New Roman" w:hAnsi="Arial" w:cs="Arial"/>
                <w:color w:val="000000"/>
                <w:sz w:val="17"/>
                <w:szCs w:val="17"/>
                <w:lang w:eastAsia="sl-SI"/>
              </w:rPr>
            </w:pPr>
            <w:r>
              <w:rPr>
                <w:rFonts w:ascii="Arial" w:eastAsia="Times New Roman" w:hAnsi="Arial" w:cs="Arial"/>
                <w:color w:val="000000"/>
                <w:sz w:val="17"/>
                <w:szCs w:val="17"/>
                <w:lang w:eastAsia="sl-SI"/>
              </w:rPr>
              <w:t xml:space="preserve">18 </w:t>
            </w:r>
            <w:r w:rsidR="002C0C22">
              <w:rPr>
                <w:rFonts w:ascii="Arial" w:eastAsia="Times New Roman" w:hAnsi="Arial" w:cs="Arial"/>
                <w:color w:val="000000"/>
                <w:sz w:val="17"/>
                <w:szCs w:val="17"/>
                <w:lang w:eastAsia="sl-SI"/>
              </w:rPr>
              <w:t>cm x 1</w:t>
            </w:r>
            <w:r w:rsidR="00130123">
              <w:rPr>
                <w:rFonts w:ascii="Arial" w:eastAsia="Times New Roman" w:hAnsi="Arial" w:cs="Arial"/>
                <w:color w:val="000000"/>
                <w:sz w:val="17"/>
                <w:szCs w:val="17"/>
                <w:lang w:eastAsia="sl-SI"/>
              </w:rPr>
              <w:t>8</w:t>
            </w:r>
            <w:r w:rsidR="00E44DE3" w:rsidRPr="00EB6B65">
              <w:rPr>
                <w:rFonts w:ascii="Arial" w:eastAsia="Times New Roman" w:hAnsi="Arial" w:cs="Arial"/>
                <w:color w:val="000000"/>
                <w:sz w:val="17"/>
                <w:szCs w:val="17"/>
                <w:lang w:eastAsia="sl-SI"/>
              </w:rPr>
              <w:t>cm</w:t>
            </w:r>
            <w:r w:rsidR="00E44DE3">
              <w:rPr>
                <w:rFonts w:ascii="Arial" w:eastAsia="Times New Roman" w:hAnsi="Arial" w:cs="Arial"/>
                <w:color w:val="000000"/>
                <w:sz w:val="17"/>
                <w:szCs w:val="17"/>
                <w:lang w:eastAsia="sl-SI"/>
              </w:rPr>
              <w:t xml:space="preserve"> </w:t>
            </w:r>
            <w:r w:rsidR="00E44DE3" w:rsidRPr="00EB6B65">
              <w:rPr>
                <w:rFonts w:ascii="Arial" w:eastAsia="Times New Roman" w:hAnsi="Arial" w:cs="Arial"/>
                <w:color w:val="000000"/>
                <w:sz w:val="17"/>
                <w:szCs w:val="17"/>
                <w:lang w:eastAsia="sl-SI"/>
              </w:rPr>
              <w:t>(zgor</w:t>
            </w:r>
            <w:r w:rsidR="00E44DE3">
              <w:rPr>
                <w:rFonts w:ascii="Arial" w:eastAsia="Times New Roman" w:hAnsi="Arial" w:cs="Arial"/>
                <w:color w:val="000000"/>
                <w:sz w:val="17"/>
                <w:szCs w:val="17"/>
                <w:lang w:eastAsia="sl-SI"/>
              </w:rPr>
              <w:t>nj</w:t>
            </w:r>
            <w:r w:rsidR="00E44DE3" w:rsidRPr="00EB6B65">
              <w:rPr>
                <w:rFonts w:ascii="Arial" w:eastAsia="Times New Roman" w:hAnsi="Arial" w:cs="Arial"/>
                <w:color w:val="000000"/>
                <w:sz w:val="17"/>
                <w:szCs w:val="17"/>
                <w:lang w:eastAsia="sl-SI"/>
              </w:rPr>
              <w:t>em delu 1</w:t>
            </w:r>
            <w:r w:rsidR="00130123">
              <w:rPr>
                <w:rFonts w:ascii="Arial" w:eastAsia="Times New Roman" w:hAnsi="Arial" w:cs="Arial"/>
                <w:color w:val="000000"/>
                <w:sz w:val="17"/>
                <w:szCs w:val="17"/>
                <w:lang w:eastAsia="sl-SI"/>
              </w:rPr>
              <w:t>7</w:t>
            </w:r>
            <w:r w:rsidR="00E44DE3" w:rsidRPr="00EB6B65">
              <w:rPr>
                <w:rFonts w:ascii="Arial" w:eastAsia="Times New Roman" w:hAnsi="Arial" w:cs="Arial"/>
                <w:color w:val="000000"/>
                <w:sz w:val="17"/>
                <w:szCs w:val="17"/>
                <w:lang w:eastAsia="sl-SI"/>
              </w:rPr>
              <w:t>cm)</w:t>
            </w:r>
          </w:p>
        </w:tc>
      </w:tr>
      <w:tr w:rsidR="00E44DE3" w:rsidRPr="00EB6B65" w14:paraId="343D71C6" w14:textId="77777777" w:rsidTr="00EB5DAD">
        <w:trPr>
          <w:trHeight w:val="585"/>
        </w:trPr>
        <w:tc>
          <w:tcPr>
            <w:tcW w:w="2549" w:type="pct"/>
            <w:noWrap/>
            <w:vAlign w:val="center"/>
            <w:hideMark/>
          </w:tcPr>
          <w:p w14:paraId="3DAD0942" w14:textId="77777777" w:rsidR="00E44DE3" w:rsidRPr="00EB6B65" w:rsidRDefault="00E44DE3" w:rsidP="005212F5">
            <w:pPr>
              <w:rPr>
                <w:rFonts w:ascii="Arial" w:eastAsia="Times New Roman" w:hAnsi="Arial" w:cs="Arial"/>
                <w:color w:val="000000"/>
                <w:sz w:val="17"/>
                <w:szCs w:val="17"/>
                <w:lang w:eastAsia="sl-SI"/>
              </w:rPr>
            </w:pPr>
            <w:r w:rsidRPr="00EB6B65">
              <w:rPr>
                <w:rFonts w:ascii="Arial" w:eastAsia="Times New Roman" w:hAnsi="Arial" w:cs="Arial"/>
                <w:color w:val="000000"/>
                <w:sz w:val="17"/>
                <w:szCs w:val="17"/>
                <w:lang w:eastAsia="sl-SI"/>
              </w:rPr>
              <w:t>Položaj žepa</w:t>
            </w:r>
          </w:p>
        </w:tc>
        <w:tc>
          <w:tcPr>
            <w:tcW w:w="2451" w:type="pct"/>
            <w:vAlign w:val="center"/>
            <w:hideMark/>
          </w:tcPr>
          <w:p w14:paraId="3248F721" w14:textId="23696BDE" w:rsidR="00E44DE3" w:rsidRPr="00EB6B65" w:rsidRDefault="00E44DE3" w:rsidP="00130123">
            <w:pPr>
              <w:rPr>
                <w:rFonts w:ascii="Arial" w:eastAsia="Times New Roman" w:hAnsi="Arial" w:cs="Arial"/>
                <w:color w:val="000000"/>
                <w:sz w:val="17"/>
                <w:szCs w:val="17"/>
                <w:lang w:eastAsia="sl-SI"/>
              </w:rPr>
            </w:pPr>
            <w:r w:rsidRPr="00EB6B65">
              <w:rPr>
                <w:rFonts w:ascii="Arial" w:eastAsia="Times New Roman" w:hAnsi="Arial" w:cs="Arial"/>
                <w:color w:val="000000"/>
                <w:sz w:val="17"/>
                <w:szCs w:val="17"/>
                <w:lang w:eastAsia="sl-SI"/>
              </w:rPr>
              <w:t>všit v stran</w:t>
            </w:r>
            <w:r>
              <w:rPr>
                <w:rFonts w:ascii="Arial" w:eastAsia="Times New Roman" w:hAnsi="Arial" w:cs="Arial"/>
                <w:color w:val="000000"/>
                <w:sz w:val="17"/>
                <w:szCs w:val="17"/>
                <w:lang w:eastAsia="sl-SI"/>
              </w:rPr>
              <w:t>k</w:t>
            </w:r>
            <w:r w:rsidRPr="00EB6B65">
              <w:rPr>
                <w:rFonts w:ascii="Arial" w:eastAsia="Times New Roman" w:hAnsi="Arial" w:cs="Arial"/>
                <w:color w:val="000000"/>
                <w:sz w:val="17"/>
                <w:szCs w:val="17"/>
                <w:lang w:eastAsia="sl-SI"/>
              </w:rPr>
              <w:t xml:space="preserve">i šiv levo/desno </w:t>
            </w:r>
            <w:r w:rsidRPr="00EB6B65">
              <w:rPr>
                <w:rFonts w:ascii="Arial" w:eastAsia="Times New Roman" w:hAnsi="Arial" w:cs="Arial"/>
                <w:color w:val="000000"/>
                <w:sz w:val="17"/>
                <w:szCs w:val="17"/>
                <w:lang w:eastAsia="sl-SI"/>
              </w:rPr>
              <w:br/>
            </w:r>
            <w:r w:rsidR="00CD62F2">
              <w:rPr>
                <w:rFonts w:ascii="Arial" w:eastAsia="Times New Roman" w:hAnsi="Arial" w:cs="Arial"/>
                <w:color w:val="000000"/>
                <w:sz w:val="17"/>
                <w:szCs w:val="17"/>
                <w:lang w:eastAsia="sl-SI"/>
              </w:rPr>
              <w:t xml:space="preserve">9 </w:t>
            </w:r>
            <w:r w:rsidRPr="00EB6B65">
              <w:rPr>
                <w:rFonts w:ascii="Arial" w:eastAsia="Times New Roman" w:hAnsi="Arial" w:cs="Arial"/>
                <w:color w:val="000000"/>
                <w:sz w:val="17"/>
                <w:szCs w:val="17"/>
                <w:lang w:eastAsia="sl-SI"/>
              </w:rPr>
              <w:t>cm od spodnjega roba navzgor</w:t>
            </w:r>
          </w:p>
        </w:tc>
      </w:tr>
      <w:tr w:rsidR="00E44DE3" w:rsidRPr="00EB6B65" w14:paraId="5EAE74C3" w14:textId="77777777" w:rsidTr="00EB5DAD">
        <w:trPr>
          <w:trHeight w:val="286"/>
        </w:trPr>
        <w:tc>
          <w:tcPr>
            <w:tcW w:w="2549" w:type="pct"/>
            <w:noWrap/>
            <w:vAlign w:val="center"/>
            <w:hideMark/>
          </w:tcPr>
          <w:p w14:paraId="34428907" w14:textId="77777777" w:rsidR="00E44DE3" w:rsidRPr="00EB6B65" w:rsidRDefault="00E44DE3" w:rsidP="005212F5">
            <w:pPr>
              <w:rPr>
                <w:rFonts w:ascii="Arial" w:eastAsia="Times New Roman" w:hAnsi="Arial" w:cs="Arial"/>
                <w:color w:val="000000"/>
                <w:sz w:val="17"/>
                <w:szCs w:val="17"/>
                <w:lang w:eastAsia="sl-SI"/>
              </w:rPr>
            </w:pPr>
            <w:r w:rsidRPr="00EB6B65">
              <w:rPr>
                <w:rFonts w:ascii="Arial" w:eastAsia="Times New Roman" w:hAnsi="Arial" w:cs="Arial"/>
                <w:color w:val="000000"/>
                <w:sz w:val="17"/>
                <w:szCs w:val="17"/>
                <w:lang w:eastAsia="sl-SI"/>
              </w:rPr>
              <w:t>zgornji rob žepa</w:t>
            </w:r>
          </w:p>
        </w:tc>
        <w:tc>
          <w:tcPr>
            <w:tcW w:w="2451" w:type="pct"/>
            <w:vAlign w:val="center"/>
            <w:hideMark/>
          </w:tcPr>
          <w:p w14:paraId="778FB20C" w14:textId="1E5BF1CD" w:rsidR="00E44DE3" w:rsidRPr="00EB6B65" w:rsidRDefault="00E44DE3" w:rsidP="005212F5">
            <w:pPr>
              <w:rPr>
                <w:rFonts w:ascii="Arial" w:eastAsia="Times New Roman" w:hAnsi="Arial" w:cs="Arial"/>
                <w:color w:val="000000"/>
                <w:sz w:val="17"/>
                <w:szCs w:val="17"/>
                <w:lang w:eastAsia="sl-SI"/>
              </w:rPr>
            </w:pPr>
            <w:r w:rsidRPr="00EB6B65">
              <w:rPr>
                <w:rFonts w:ascii="Arial" w:eastAsia="Times New Roman" w:hAnsi="Arial" w:cs="Arial"/>
                <w:color w:val="000000"/>
                <w:sz w:val="17"/>
                <w:szCs w:val="17"/>
                <w:lang w:eastAsia="sl-SI"/>
              </w:rPr>
              <w:t>3</w:t>
            </w:r>
            <w:r w:rsidR="00CD62F2">
              <w:rPr>
                <w:rFonts w:ascii="Arial" w:eastAsia="Times New Roman" w:hAnsi="Arial" w:cs="Arial"/>
                <w:color w:val="000000"/>
                <w:sz w:val="17"/>
                <w:szCs w:val="17"/>
                <w:lang w:eastAsia="sl-SI"/>
              </w:rPr>
              <w:t xml:space="preserve"> </w:t>
            </w:r>
            <w:r w:rsidRPr="00EB6B65">
              <w:rPr>
                <w:rFonts w:ascii="Arial" w:eastAsia="Times New Roman" w:hAnsi="Arial" w:cs="Arial"/>
                <w:color w:val="000000"/>
                <w:sz w:val="17"/>
                <w:szCs w:val="17"/>
                <w:lang w:eastAsia="sl-SI"/>
              </w:rPr>
              <w:t>cm</w:t>
            </w:r>
            <w:r w:rsidR="00EB5DAD">
              <w:rPr>
                <w:rFonts w:ascii="Arial" w:eastAsia="Times New Roman" w:hAnsi="Arial" w:cs="Arial"/>
                <w:color w:val="000000"/>
                <w:sz w:val="17"/>
                <w:szCs w:val="17"/>
                <w:lang w:eastAsia="sl-SI"/>
              </w:rPr>
              <w:t xml:space="preserve"> z vstavljeno obrobo </w:t>
            </w:r>
            <w:proofErr w:type="spellStart"/>
            <w:r w:rsidR="00EB5DAD">
              <w:rPr>
                <w:rFonts w:ascii="Arial" w:eastAsia="Times New Roman" w:hAnsi="Arial" w:cs="Arial"/>
                <w:color w:val="000000"/>
                <w:sz w:val="17"/>
                <w:szCs w:val="17"/>
                <w:lang w:eastAsia="sl-SI"/>
              </w:rPr>
              <w:t>Pantone</w:t>
            </w:r>
            <w:proofErr w:type="spellEnd"/>
            <w:r w:rsidR="00EB5DAD">
              <w:rPr>
                <w:rFonts w:ascii="Arial" w:eastAsia="Times New Roman" w:hAnsi="Arial" w:cs="Arial"/>
                <w:color w:val="000000"/>
                <w:sz w:val="17"/>
                <w:szCs w:val="17"/>
                <w:lang w:eastAsia="sl-SI"/>
              </w:rPr>
              <w:t xml:space="preserve"> 5415</w:t>
            </w:r>
          </w:p>
        </w:tc>
      </w:tr>
      <w:tr w:rsidR="00E44DE3" w:rsidRPr="00EB6B65" w14:paraId="1404F171" w14:textId="77777777" w:rsidTr="00EB5DAD">
        <w:trPr>
          <w:trHeight w:val="315"/>
        </w:trPr>
        <w:tc>
          <w:tcPr>
            <w:tcW w:w="2549" w:type="pct"/>
            <w:noWrap/>
            <w:vAlign w:val="center"/>
            <w:hideMark/>
          </w:tcPr>
          <w:p w14:paraId="65C24729" w14:textId="77777777" w:rsidR="00E44DE3" w:rsidRPr="00EB6B65" w:rsidRDefault="00E44DE3" w:rsidP="005212F5">
            <w:pPr>
              <w:rPr>
                <w:rFonts w:ascii="Arial" w:eastAsia="Times New Roman" w:hAnsi="Arial" w:cs="Arial"/>
                <w:color w:val="000000"/>
                <w:sz w:val="17"/>
                <w:szCs w:val="17"/>
                <w:lang w:eastAsia="sl-SI"/>
              </w:rPr>
            </w:pPr>
            <w:r w:rsidRPr="00EB6B65">
              <w:rPr>
                <w:rFonts w:ascii="Arial" w:eastAsia="Times New Roman" w:hAnsi="Arial" w:cs="Arial"/>
                <w:color w:val="000000"/>
                <w:sz w:val="17"/>
                <w:szCs w:val="17"/>
                <w:lang w:eastAsia="sl-SI"/>
              </w:rPr>
              <w:t>Širina rokava</w:t>
            </w:r>
          </w:p>
        </w:tc>
        <w:tc>
          <w:tcPr>
            <w:tcW w:w="2451" w:type="pct"/>
            <w:vAlign w:val="center"/>
            <w:hideMark/>
          </w:tcPr>
          <w:p w14:paraId="6930E66E" w14:textId="748E5612" w:rsidR="00E44DE3" w:rsidRPr="00EB6B65" w:rsidRDefault="00CD62F2" w:rsidP="005212F5">
            <w:pPr>
              <w:rPr>
                <w:rFonts w:ascii="Arial" w:eastAsia="Times New Roman" w:hAnsi="Arial" w:cs="Arial"/>
                <w:color w:val="000000"/>
                <w:sz w:val="17"/>
                <w:szCs w:val="17"/>
                <w:lang w:eastAsia="sl-SI"/>
              </w:rPr>
            </w:pPr>
            <w:r>
              <w:rPr>
                <w:rFonts w:ascii="Arial" w:eastAsia="Times New Roman" w:hAnsi="Arial" w:cs="Arial"/>
                <w:color w:val="000000"/>
                <w:sz w:val="17"/>
                <w:szCs w:val="17"/>
                <w:lang w:eastAsia="sl-SI"/>
              </w:rPr>
              <w:t xml:space="preserve">17 </w:t>
            </w:r>
            <w:r w:rsidR="00E44DE3" w:rsidRPr="00EB6B65">
              <w:rPr>
                <w:rFonts w:ascii="Arial" w:eastAsia="Times New Roman" w:hAnsi="Arial" w:cs="Arial"/>
                <w:color w:val="000000"/>
                <w:sz w:val="17"/>
                <w:szCs w:val="17"/>
                <w:lang w:eastAsia="sl-SI"/>
              </w:rPr>
              <w:t>cm</w:t>
            </w:r>
          </w:p>
        </w:tc>
      </w:tr>
      <w:tr w:rsidR="00E44DE3" w:rsidRPr="00EB6B65" w14:paraId="4275DB82" w14:textId="77777777" w:rsidTr="00EB5DAD">
        <w:trPr>
          <w:trHeight w:val="315"/>
        </w:trPr>
        <w:tc>
          <w:tcPr>
            <w:tcW w:w="2549" w:type="pct"/>
            <w:noWrap/>
            <w:vAlign w:val="center"/>
            <w:hideMark/>
          </w:tcPr>
          <w:p w14:paraId="1CAF299C" w14:textId="77777777" w:rsidR="00E44DE3" w:rsidRPr="00EB6B65" w:rsidRDefault="00E44DE3" w:rsidP="005212F5">
            <w:pPr>
              <w:rPr>
                <w:rFonts w:ascii="Arial" w:eastAsia="Times New Roman" w:hAnsi="Arial" w:cs="Arial"/>
                <w:color w:val="000000"/>
                <w:sz w:val="17"/>
                <w:szCs w:val="17"/>
                <w:lang w:eastAsia="sl-SI"/>
              </w:rPr>
            </w:pPr>
            <w:r w:rsidRPr="00EB6B65">
              <w:rPr>
                <w:rFonts w:ascii="Arial" w:eastAsia="Times New Roman" w:hAnsi="Arial" w:cs="Arial"/>
                <w:color w:val="000000"/>
                <w:sz w:val="17"/>
                <w:szCs w:val="17"/>
                <w:lang w:eastAsia="sl-SI"/>
              </w:rPr>
              <w:t>Dolžina rokava</w:t>
            </w:r>
          </w:p>
        </w:tc>
        <w:tc>
          <w:tcPr>
            <w:tcW w:w="2451" w:type="pct"/>
            <w:noWrap/>
            <w:vAlign w:val="center"/>
            <w:hideMark/>
          </w:tcPr>
          <w:p w14:paraId="06DC09EF" w14:textId="7052A852" w:rsidR="00E44DE3" w:rsidRPr="00EB6B65" w:rsidRDefault="00CD62F2" w:rsidP="005212F5">
            <w:pPr>
              <w:rPr>
                <w:rFonts w:ascii="Arial" w:eastAsia="Times New Roman" w:hAnsi="Arial" w:cs="Arial"/>
                <w:color w:val="000000"/>
                <w:sz w:val="17"/>
                <w:szCs w:val="17"/>
                <w:lang w:eastAsia="sl-SI"/>
              </w:rPr>
            </w:pPr>
            <w:r>
              <w:rPr>
                <w:rFonts w:ascii="Arial" w:eastAsia="Times New Roman" w:hAnsi="Arial" w:cs="Arial"/>
                <w:color w:val="000000"/>
                <w:sz w:val="17"/>
                <w:szCs w:val="17"/>
                <w:lang w:eastAsia="sl-SI"/>
              </w:rPr>
              <w:t>21</w:t>
            </w:r>
            <w:r w:rsidR="00E44DE3" w:rsidRPr="00EB6B65">
              <w:rPr>
                <w:rFonts w:ascii="Arial" w:eastAsia="Times New Roman" w:hAnsi="Arial" w:cs="Arial"/>
                <w:color w:val="000000"/>
                <w:sz w:val="17"/>
                <w:szCs w:val="17"/>
                <w:lang w:eastAsia="sl-SI"/>
              </w:rPr>
              <w:t xml:space="preserve"> cm</w:t>
            </w:r>
          </w:p>
        </w:tc>
      </w:tr>
      <w:tr w:rsidR="00E44DE3" w:rsidRPr="00EB6B65" w14:paraId="4FA57360" w14:textId="77777777" w:rsidTr="00EB5DAD">
        <w:trPr>
          <w:trHeight w:val="315"/>
        </w:trPr>
        <w:tc>
          <w:tcPr>
            <w:tcW w:w="2549" w:type="pct"/>
            <w:noWrap/>
            <w:vAlign w:val="center"/>
            <w:hideMark/>
          </w:tcPr>
          <w:p w14:paraId="3E72E138" w14:textId="77777777" w:rsidR="00E44DE3" w:rsidRPr="00EB6B65" w:rsidRDefault="00E44DE3" w:rsidP="005212F5">
            <w:pPr>
              <w:rPr>
                <w:rFonts w:ascii="Arial" w:eastAsia="Times New Roman" w:hAnsi="Arial" w:cs="Arial"/>
                <w:color w:val="000000"/>
                <w:sz w:val="17"/>
                <w:szCs w:val="17"/>
                <w:lang w:eastAsia="sl-SI"/>
              </w:rPr>
            </w:pPr>
            <w:r w:rsidRPr="00EB6B65">
              <w:rPr>
                <w:rFonts w:ascii="Arial" w:eastAsia="Times New Roman" w:hAnsi="Arial" w:cs="Arial"/>
                <w:color w:val="000000"/>
                <w:sz w:val="17"/>
                <w:szCs w:val="17"/>
                <w:lang w:eastAsia="sl-SI"/>
              </w:rPr>
              <w:t>Hrbtna širina</w:t>
            </w:r>
          </w:p>
        </w:tc>
        <w:tc>
          <w:tcPr>
            <w:tcW w:w="2451" w:type="pct"/>
            <w:noWrap/>
            <w:vAlign w:val="center"/>
            <w:hideMark/>
          </w:tcPr>
          <w:p w14:paraId="5836F6C3" w14:textId="0B002271" w:rsidR="00E44DE3" w:rsidRPr="00EB6B65" w:rsidRDefault="00CD62F2" w:rsidP="005212F5">
            <w:pPr>
              <w:rPr>
                <w:rFonts w:ascii="Arial" w:eastAsia="Times New Roman" w:hAnsi="Arial" w:cs="Arial"/>
                <w:color w:val="000000"/>
                <w:sz w:val="17"/>
                <w:szCs w:val="17"/>
                <w:lang w:eastAsia="sl-SI"/>
              </w:rPr>
            </w:pPr>
            <w:r>
              <w:rPr>
                <w:rFonts w:ascii="Arial" w:eastAsia="Times New Roman" w:hAnsi="Arial" w:cs="Arial"/>
                <w:color w:val="000000"/>
                <w:sz w:val="17"/>
                <w:szCs w:val="17"/>
                <w:lang w:eastAsia="sl-SI"/>
              </w:rPr>
              <w:t>39</w:t>
            </w:r>
            <w:r w:rsidR="00E44DE3" w:rsidRPr="00EB6B65">
              <w:rPr>
                <w:rFonts w:ascii="Arial" w:eastAsia="Times New Roman" w:hAnsi="Arial" w:cs="Arial"/>
                <w:color w:val="000000"/>
                <w:sz w:val="17"/>
                <w:szCs w:val="17"/>
                <w:lang w:eastAsia="sl-SI"/>
              </w:rPr>
              <w:t xml:space="preserve"> cm</w:t>
            </w:r>
          </w:p>
        </w:tc>
      </w:tr>
    </w:tbl>
    <w:p w14:paraId="26C61152" w14:textId="1F6EBF81" w:rsidR="00E20A56" w:rsidRDefault="00D35FBA" w:rsidP="00D35FBA">
      <w:pPr>
        <w:spacing w:before="225" w:after="225" w:line="240" w:lineRule="auto"/>
        <w:jc w:val="center"/>
        <w:rPr>
          <w:rFonts w:ascii="Arial" w:hAnsi="Arial" w:cs="Arial"/>
          <w:color w:val="000000"/>
          <w:sz w:val="17"/>
          <w:szCs w:val="17"/>
        </w:rPr>
      </w:pPr>
      <w:r>
        <w:rPr>
          <w:noProof/>
          <w:lang w:eastAsia="sl-SI"/>
        </w:rPr>
        <w:lastRenderedPageBreak/>
        <w:drawing>
          <wp:inline distT="0" distB="0" distL="0" distR="0" wp14:anchorId="76B579CC" wp14:editId="27B29E41">
            <wp:extent cx="3248167" cy="4298325"/>
            <wp:effectExtent l="0" t="0" r="9525" b="6985"/>
            <wp:docPr id="11" name="Slika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a:extLst>
                        <a:ext uri="{BEBA8EAE-BF5A-486C-A8C5-ECC9F3942E4B}">
                          <a14:imgProps xmlns:a14="http://schemas.microsoft.com/office/drawing/2010/main">
                            <a14:imgLayer r:embed="rId30">
                              <a14:imgEffect>
                                <a14:brightnessContrast contrast="-40000"/>
                              </a14:imgEffect>
                            </a14:imgLayer>
                          </a14:imgProps>
                        </a:ext>
                      </a:extLst>
                    </a:blip>
                    <a:stretch>
                      <a:fillRect/>
                    </a:stretch>
                  </pic:blipFill>
                  <pic:spPr>
                    <a:xfrm>
                      <a:off x="0" y="0"/>
                      <a:ext cx="3251826" cy="4303167"/>
                    </a:xfrm>
                    <a:prstGeom prst="rect">
                      <a:avLst/>
                    </a:prstGeom>
                    <a:ln>
                      <a:noFill/>
                    </a:ln>
                    <a:effectLst>
                      <a:softEdge rad="112500"/>
                    </a:effectLst>
                  </pic:spPr>
                </pic:pic>
              </a:graphicData>
            </a:graphic>
          </wp:inline>
        </w:drawing>
      </w:r>
    </w:p>
    <w:p w14:paraId="2023253E" w14:textId="1E6F132B" w:rsidR="00051F35" w:rsidRPr="006A3833" w:rsidRDefault="00051F35" w:rsidP="00051F35">
      <w:pPr>
        <w:spacing w:before="225" w:after="225" w:line="240" w:lineRule="auto"/>
        <w:jc w:val="both"/>
        <w:rPr>
          <w:rFonts w:ascii="Arial" w:hAnsi="Arial" w:cs="Arial"/>
          <w:b/>
          <w:bCs/>
          <w:color w:val="000000"/>
          <w:sz w:val="17"/>
          <w:szCs w:val="17"/>
        </w:rPr>
      </w:pPr>
      <w:r w:rsidRPr="006A3833">
        <w:rPr>
          <w:rFonts w:ascii="Arial" w:hAnsi="Arial" w:cs="Arial"/>
          <w:b/>
          <w:bCs/>
          <w:color w:val="000000"/>
          <w:sz w:val="17"/>
          <w:szCs w:val="17"/>
        </w:rPr>
        <w:t xml:space="preserve">ZAP ŠT. </w:t>
      </w:r>
      <w:r w:rsidR="005B6123">
        <w:rPr>
          <w:rFonts w:ascii="Arial" w:hAnsi="Arial" w:cs="Arial"/>
          <w:b/>
          <w:bCs/>
          <w:color w:val="000000"/>
          <w:sz w:val="17"/>
          <w:szCs w:val="17"/>
        </w:rPr>
        <w:t>6</w:t>
      </w:r>
      <w:r w:rsidRPr="006A3833">
        <w:rPr>
          <w:rFonts w:ascii="Arial" w:hAnsi="Arial" w:cs="Arial"/>
          <w:b/>
          <w:bCs/>
          <w:color w:val="000000"/>
          <w:sz w:val="17"/>
          <w:szCs w:val="17"/>
        </w:rPr>
        <w:t xml:space="preserve"> V SPECIFIKACIJI PREDRAČUNA: MAJICA KRATEK ROKAV </w:t>
      </w:r>
      <w:r w:rsidR="00EB5DAD">
        <w:rPr>
          <w:rFonts w:ascii="Arial" w:hAnsi="Arial" w:cs="Arial"/>
          <w:b/>
          <w:bCs/>
          <w:color w:val="000000"/>
          <w:sz w:val="17"/>
          <w:szCs w:val="17"/>
        </w:rPr>
        <w:t>–</w:t>
      </w:r>
      <w:r w:rsidRPr="006A3833">
        <w:rPr>
          <w:rFonts w:ascii="Arial" w:hAnsi="Arial" w:cs="Arial"/>
          <w:b/>
          <w:bCs/>
          <w:color w:val="000000"/>
          <w:sz w:val="17"/>
          <w:szCs w:val="17"/>
        </w:rPr>
        <w:t xml:space="preserve"> ORANŽNA</w:t>
      </w:r>
      <w:r w:rsidR="00EB5DAD">
        <w:rPr>
          <w:rFonts w:ascii="Arial" w:hAnsi="Arial" w:cs="Arial"/>
          <w:b/>
          <w:bCs/>
          <w:color w:val="000000"/>
          <w:sz w:val="17"/>
          <w:szCs w:val="17"/>
        </w:rPr>
        <w:t xml:space="preserve"> PANTONE 137</w:t>
      </w:r>
      <w:r w:rsidRPr="006A3833">
        <w:rPr>
          <w:rFonts w:ascii="Arial" w:hAnsi="Arial" w:cs="Arial"/>
          <w:b/>
          <w:bCs/>
          <w:color w:val="000000"/>
          <w:sz w:val="17"/>
          <w:szCs w:val="17"/>
        </w:rPr>
        <w:t xml:space="preserve"> MOŠKA V IZREZ Z ŽEPI</w:t>
      </w:r>
      <w:r w:rsidR="00173C81">
        <w:rPr>
          <w:rFonts w:ascii="Arial" w:hAnsi="Arial" w:cs="Arial"/>
          <w:b/>
          <w:bCs/>
          <w:color w:val="000000"/>
          <w:sz w:val="17"/>
          <w:szCs w:val="17"/>
        </w:rPr>
        <w:t xml:space="preserve"> </w:t>
      </w:r>
      <w:r w:rsidR="00173C81" w:rsidRPr="00173C81">
        <w:rPr>
          <w:rFonts w:ascii="Arial" w:hAnsi="Arial" w:cs="Arial"/>
          <w:b/>
          <w:bCs/>
          <w:color w:val="000000"/>
          <w:sz w:val="17"/>
          <w:szCs w:val="17"/>
        </w:rPr>
        <w:t xml:space="preserve">Z MODRO PANTONE 5415  OBROBO NA  ŽEPU  </w:t>
      </w:r>
    </w:p>
    <w:p w14:paraId="7F588972" w14:textId="1B8B017B" w:rsidR="00051F35" w:rsidRPr="006A3833" w:rsidRDefault="005B6123" w:rsidP="00051F35">
      <w:pPr>
        <w:spacing w:before="225" w:after="225" w:line="240" w:lineRule="auto"/>
        <w:jc w:val="both"/>
        <w:rPr>
          <w:rFonts w:ascii="Arial" w:hAnsi="Arial" w:cs="Arial"/>
          <w:b/>
          <w:bCs/>
          <w:color w:val="000000"/>
          <w:sz w:val="17"/>
          <w:szCs w:val="17"/>
        </w:rPr>
      </w:pPr>
      <w:r>
        <w:rPr>
          <w:rFonts w:ascii="Arial" w:hAnsi="Arial" w:cs="Arial"/>
          <w:b/>
          <w:bCs/>
          <w:color w:val="000000"/>
          <w:sz w:val="17"/>
          <w:szCs w:val="17"/>
        </w:rPr>
        <w:t>6</w:t>
      </w:r>
      <w:r w:rsidR="00051F35" w:rsidRPr="006A3833">
        <w:rPr>
          <w:rFonts w:ascii="Arial" w:hAnsi="Arial" w:cs="Arial"/>
          <w:b/>
          <w:bCs/>
          <w:color w:val="000000"/>
          <w:sz w:val="17"/>
          <w:szCs w:val="17"/>
        </w:rPr>
        <w:t>.1 Kakovostni parametri osnovnega materiala ma</w:t>
      </w:r>
      <w:r w:rsidR="00893E5D">
        <w:rPr>
          <w:rFonts w:ascii="Arial" w:hAnsi="Arial" w:cs="Arial"/>
          <w:b/>
          <w:bCs/>
          <w:color w:val="000000"/>
          <w:sz w:val="17"/>
          <w:szCs w:val="17"/>
        </w:rPr>
        <w:t>jica MOŠKA oddelek z žepi št. 50</w:t>
      </w:r>
    </w:p>
    <w:tbl>
      <w:tblPr>
        <w:tblStyle w:val="Tabelamrea"/>
        <w:tblW w:w="5000" w:type="pct"/>
        <w:tblLook w:val="04A0" w:firstRow="1" w:lastRow="0" w:firstColumn="1" w:lastColumn="0" w:noHBand="0" w:noVBand="1"/>
      </w:tblPr>
      <w:tblGrid>
        <w:gridCol w:w="4220"/>
        <w:gridCol w:w="5066"/>
      </w:tblGrid>
      <w:tr w:rsidR="00051F35" w:rsidRPr="00BD3F92" w14:paraId="72DCDE0C" w14:textId="77777777" w:rsidTr="005212F5">
        <w:trPr>
          <w:trHeight w:val="315"/>
        </w:trPr>
        <w:tc>
          <w:tcPr>
            <w:tcW w:w="2272" w:type="pct"/>
            <w:shd w:val="clear" w:color="auto" w:fill="B8CCE4" w:themeFill="accent1" w:themeFillTint="66"/>
            <w:noWrap/>
            <w:vAlign w:val="center"/>
            <w:hideMark/>
          </w:tcPr>
          <w:p w14:paraId="029DD706" w14:textId="77777777" w:rsidR="00051F35" w:rsidRPr="00BD3F92" w:rsidRDefault="00051F35" w:rsidP="005212F5">
            <w:pPr>
              <w:jc w:val="both"/>
              <w:rPr>
                <w:rFonts w:ascii="Arial" w:hAnsi="Arial" w:cs="Arial"/>
                <w:b/>
                <w:bCs/>
                <w:color w:val="000000"/>
                <w:sz w:val="17"/>
                <w:szCs w:val="17"/>
              </w:rPr>
            </w:pPr>
            <w:r w:rsidRPr="00BD3F92">
              <w:rPr>
                <w:rFonts w:ascii="Arial" w:hAnsi="Arial" w:cs="Arial"/>
                <w:b/>
                <w:bCs/>
                <w:color w:val="000000"/>
                <w:sz w:val="17"/>
                <w:szCs w:val="17"/>
              </w:rPr>
              <w:t>Kakovostni parametri</w:t>
            </w:r>
          </w:p>
        </w:tc>
        <w:tc>
          <w:tcPr>
            <w:tcW w:w="2728" w:type="pct"/>
            <w:shd w:val="clear" w:color="auto" w:fill="B8CCE4" w:themeFill="accent1" w:themeFillTint="66"/>
            <w:noWrap/>
            <w:vAlign w:val="center"/>
            <w:hideMark/>
          </w:tcPr>
          <w:p w14:paraId="7C4EB759" w14:textId="77777777" w:rsidR="00051F35" w:rsidRPr="00BD3F92" w:rsidRDefault="00051F35" w:rsidP="005212F5">
            <w:pPr>
              <w:jc w:val="both"/>
              <w:rPr>
                <w:rFonts w:ascii="Arial" w:hAnsi="Arial" w:cs="Arial"/>
                <w:b/>
                <w:bCs/>
                <w:color w:val="000000"/>
                <w:sz w:val="17"/>
                <w:szCs w:val="17"/>
              </w:rPr>
            </w:pPr>
            <w:r w:rsidRPr="00BD3F92">
              <w:rPr>
                <w:rFonts w:ascii="Arial" w:hAnsi="Arial" w:cs="Arial"/>
                <w:b/>
                <w:bCs/>
                <w:color w:val="000000"/>
                <w:sz w:val="17"/>
                <w:szCs w:val="17"/>
              </w:rPr>
              <w:t>Vrednost</w:t>
            </w:r>
          </w:p>
        </w:tc>
      </w:tr>
      <w:tr w:rsidR="00051F35" w:rsidRPr="00BD3F92" w14:paraId="2F111F8E" w14:textId="77777777" w:rsidTr="005212F5">
        <w:trPr>
          <w:trHeight w:val="315"/>
        </w:trPr>
        <w:tc>
          <w:tcPr>
            <w:tcW w:w="2272" w:type="pct"/>
            <w:shd w:val="clear" w:color="auto" w:fill="auto"/>
            <w:noWrap/>
            <w:vAlign w:val="center"/>
            <w:hideMark/>
          </w:tcPr>
          <w:p w14:paraId="1E3F67C6" w14:textId="77777777" w:rsidR="00051F35" w:rsidRPr="00BD3F92" w:rsidRDefault="00051F35" w:rsidP="005212F5">
            <w:pPr>
              <w:jc w:val="both"/>
              <w:rPr>
                <w:rFonts w:ascii="Arial" w:hAnsi="Arial" w:cs="Arial"/>
                <w:color w:val="000000"/>
                <w:sz w:val="17"/>
                <w:szCs w:val="17"/>
              </w:rPr>
            </w:pPr>
            <w:r w:rsidRPr="00BD3F92">
              <w:rPr>
                <w:rFonts w:ascii="Arial" w:hAnsi="Arial" w:cs="Arial"/>
                <w:color w:val="000000"/>
                <w:sz w:val="17"/>
                <w:szCs w:val="17"/>
              </w:rPr>
              <w:t>Osnovna barva</w:t>
            </w:r>
          </w:p>
        </w:tc>
        <w:tc>
          <w:tcPr>
            <w:tcW w:w="2728" w:type="pct"/>
            <w:shd w:val="clear" w:color="auto" w:fill="auto"/>
            <w:noWrap/>
            <w:vAlign w:val="center"/>
            <w:hideMark/>
          </w:tcPr>
          <w:p w14:paraId="017CE2B0" w14:textId="5D0A022E" w:rsidR="00051F35" w:rsidRPr="00BD3F92" w:rsidRDefault="00B337ED" w:rsidP="005212F5">
            <w:pPr>
              <w:jc w:val="both"/>
              <w:rPr>
                <w:rFonts w:ascii="Arial" w:hAnsi="Arial" w:cs="Arial"/>
                <w:color w:val="000000"/>
                <w:sz w:val="17"/>
                <w:szCs w:val="17"/>
              </w:rPr>
            </w:pPr>
            <w:r w:rsidRPr="00EF1685">
              <w:rPr>
                <w:rFonts w:ascii="Arial" w:hAnsi="Arial" w:cs="Arial"/>
                <w:color w:val="000000"/>
                <w:sz w:val="17"/>
                <w:szCs w:val="17"/>
              </w:rPr>
              <w:t>O</w:t>
            </w:r>
            <w:r w:rsidR="00051F35" w:rsidRPr="00EF1685">
              <w:rPr>
                <w:rFonts w:ascii="Arial" w:hAnsi="Arial" w:cs="Arial"/>
                <w:color w:val="000000"/>
                <w:sz w:val="17"/>
                <w:szCs w:val="17"/>
              </w:rPr>
              <w:t>ranžna</w:t>
            </w:r>
            <w:r w:rsidR="00395351">
              <w:rPr>
                <w:rFonts w:ascii="Arial" w:hAnsi="Arial" w:cs="Arial"/>
                <w:color w:val="000000"/>
                <w:sz w:val="17"/>
                <w:szCs w:val="17"/>
              </w:rPr>
              <w:t xml:space="preserve"> </w:t>
            </w:r>
            <w:proofErr w:type="spellStart"/>
            <w:r w:rsidR="00395351">
              <w:rPr>
                <w:rFonts w:ascii="Arial" w:hAnsi="Arial" w:cs="Arial"/>
                <w:color w:val="000000"/>
                <w:sz w:val="17"/>
                <w:szCs w:val="17"/>
              </w:rPr>
              <w:t>P</w:t>
            </w:r>
            <w:r>
              <w:rPr>
                <w:rFonts w:ascii="Arial" w:hAnsi="Arial" w:cs="Arial"/>
                <w:color w:val="000000"/>
                <w:sz w:val="17"/>
                <w:szCs w:val="17"/>
              </w:rPr>
              <w:t>antone</w:t>
            </w:r>
            <w:proofErr w:type="spellEnd"/>
            <w:r w:rsidR="00B06AAF">
              <w:rPr>
                <w:rFonts w:ascii="Arial" w:hAnsi="Arial" w:cs="Arial"/>
                <w:color w:val="000000"/>
                <w:sz w:val="17"/>
                <w:szCs w:val="17"/>
              </w:rPr>
              <w:t xml:space="preserve"> 137</w:t>
            </w:r>
            <w:r>
              <w:rPr>
                <w:rFonts w:ascii="Arial" w:hAnsi="Arial" w:cs="Arial"/>
                <w:color w:val="000000"/>
                <w:sz w:val="17"/>
                <w:szCs w:val="17"/>
              </w:rPr>
              <w:t xml:space="preserve"> </w:t>
            </w:r>
            <w:r w:rsidR="00051F35" w:rsidRPr="00EF1685">
              <w:rPr>
                <w:rFonts w:ascii="Arial" w:hAnsi="Arial" w:cs="Arial"/>
                <w:color w:val="000000"/>
                <w:sz w:val="17"/>
                <w:szCs w:val="17"/>
              </w:rPr>
              <w:t xml:space="preserve"> </w:t>
            </w:r>
          </w:p>
        </w:tc>
      </w:tr>
      <w:tr w:rsidR="00051F35" w:rsidRPr="00BD3F92" w14:paraId="32EF3559" w14:textId="77777777" w:rsidTr="005212F5">
        <w:trPr>
          <w:trHeight w:val="315"/>
        </w:trPr>
        <w:tc>
          <w:tcPr>
            <w:tcW w:w="2272" w:type="pct"/>
            <w:noWrap/>
            <w:vAlign w:val="center"/>
            <w:hideMark/>
          </w:tcPr>
          <w:p w14:paraId="3EF4451B" w14:textId="77777777" w:rsidR="00051F35" w:rsidRPr="00BD3F92" w:rsidRDefault="00051F35" w:rsidP="005212F5">
            <w:pPr>
              <w:jc w:val="both"/>
              <w:rPr>
                <w:rFonts w:ascii="Arial" w:hAnsi="Arial" w:cs="Arial"/>
                <w:color w:val="000000"/>
                <w:sz w:val="17"/>
                <w:szCs w:val="17"/>
              </w:rPr>
            </w:pPr>
            <w:r w:rsidRPr="00BD3F92">
              <w:rPr>
                <w:rFonts w:ascii="Arial" w:hAnsi="Arial" w:cs="Arial"/>
                <w:color w:val="000000"/>
                <w:sz w:val="17"/>
                <w:szCs w:val="17"/>
              </w:rPr>
              <w:t>Surovinska sestava</w:t>
            </w:r>
          </w:p>
        </w:tc>
        <w:tc>
          <w:tcPr>
            <w:tcW w:w="2728" w:type="pct"/>
            <w:noWrap/>
            <w:vAlign w:val="center"/>
            <w:hideMark/>
          </w:tcPr>
          <w:p w14:paraId="3C0BFCD4" w14:textId="25F4B402" w:rsidR="00051F35" w:rsidRPr="00BD3F92" w:rsidRDefault="00051F35" w:rsidP="005212F5">
            <w:pPr>
              <w:jc w:val="both"/>
              <w:rPr>
                <w:rFonts w:ascii="Arial" w:hAnsi="Arial" w:cs="Arial"/>
                <w:color w:val="000000"/>
                <w:sz w:val="17"/>
                <w:szCs w:val="17"/>
              </w:rPr>
            </w:pPr>
            <w:r w:rsidRPr="00BD3F92">
              <w:rPr>
                <w:rFonts w:ascii="Arial" w:hAnsi="Arial" w:cs="Arial"/>
                <w:color w:val="000000"/>
                <w:sz w:val="17"/>
                <w:szCs w:val="17"/>
              </w:rPr>
              <w:t>100</w:t>
            </w:r>
            <w:r w:rsidR="00813D41">
              <w:rPr>
                <w:rFonts w:ascii="Arial" w:hAnsi="Arial" w:cs="Arial"/>
                <w:color w:val="000000"/>
                <w:sz w:val="17"/>
                <w:szCs w:val="17"/>
              </w:rPr>
              <w:t xml:space="preserve"> </w:t>
            </w:r>
            <w:r w:rsidRPr="00BD3F92">
              <w:rPr>
                <w:rFonts w:ascii="Arial" w:hAnsi="Arial" w:cs="Arial"/>
                <w:color w:val="000000"/>
                <w:sz w:val="17"/>
                <w:szCs w:val="17"/>
              </w:rPr>
              <w:t>% bombaž</w:t>
            </w:r>
          </w:p>
        </w:tc>
      </w:tr>
      <w:tr w:rsidR="00051F35" w:rsidRPr="00BD3F92" w14:paraId="12910645" w14:textId="77777777" w:rsidTr="005212F5">
        <w:trPr>
          <w:trHeight w:val="315"/>
        </w:trPr>
        <w:tc>
          <w:tcPr>
            <w:tcW w:w="2272" w:type="pct"/>
            <w:noWrap/>
            <w:vAlign w:val="center"/>
            <w:hideMark/>
          </w:tcPr>
          <w:p w14:paraId="1DDE5321" w14:textId="77777777" w:rsidR="00051F35" w:rsidRPr="00BD3F92" w:rsidRDefault="00051F35" w:rsidP="005212F5">
            <w:pPr>
              <w:jc w:val="both"/>
              <w:rPr>
                <w:rFonts w:ascii="Arial" w:hAnsi="Arial" w:cs="Arial"/>
                <w:color w:val="000000"/>
                <w:sz w:val="17"/>
                <w:szCs w:val="17"/>
              </w:rPr>
            </w:pPr>
            <w:r w:rsidRPr="00BD3F92">
              <w:rPr>
                <w:rFonts w:ascii="Arial" w:hAnsi="Arial" w:cs="Arial"/>
                <w:color w:val="000000"/>
                <w:sz w:val="17"/>
                <w:szCs w:val="17"/>
              </w:rPr>
              <w:t>Žep (DXŠ)</w:t>
            </w:r>
          </w:p>
        </w:tc>
        <w:tc>
          <w:tcPr>
            <w:tcW w:w="2728" w:type="pct"/>
            <w:noWrap/>
            <w:vAlign w:val="center"/>
            <w:hideMark/>
          </w:tcPr>
          <w:p w14:paraId="7527CA83" w14:textId="43DF7794" w:rsidR="00051F35" w:rsidRPr="00BD3F92" w:rsidRDefault="00395351" w:rsidP="005212F5">
            <w:pPr>
              <w:jc w:val="both"/>
              <w:rPr>
                <w:rFonts w:ascii="Arial" w:hAnsi="Arial" w:cs="Arial"/>
                <w:color w:val="000000"/>
                <w:sz w:val="17"/>
                <w:szCs w:val="17"/>
              </w:rPr>
            </w:pPr>
            <w:r>
              <w:rPr>
                <w:rFonts w:ascii="Arial" w:hAnsi="Arial" w:cs="Arial"/>
                <w:color w:val="000000"/>
                <w:sz w:val="17"/>
                <w:szCs w:val="17"/>
              </w:rPr>
              <w:t xml:space="preserve">17cm x 16 </w:t>
            </w:r>
            <w:r w:rsidR="00051F35" w:rsidRPr="00BD3F92">
              <w:rPr>
                <w:rFonts w:ascii="Arial" w:hAnsi="Arial" w:cs="Arial"/>
                <w:color w:val="000000"/>
                <w:sz w:val="17"/>
                <w:szCs w:val="17"/>
              </w:rPr>
              <w:t>cm</w:t>
            </w:r>
          </w:p>
        </w:tc>
      </w:tr>
      <w:tr w:rsidR="00051F35" w:rsidRPr="00BD3F92" w14:paraId="0F203D42" w14:textId="77777777" w:rsidTr="005212F5">
        <w:trPr>
          <w:trHeight w:val="315"/>
        </w:trPr>
        <w:tc>
          <w:tcPr>
            <w:tcW w:w="2272" w:type="pct"/>
            <w:noWrap/>
            <w:vAlign w:val="center"/>
            <w:hideMark/>
          </w:tcPr>
          <w:p w14:paraId="60AA3026" w14:textId="77777777" w:rsidR="00051F35" w:rsidRPr="00BD3F92" w:rsidRDefault="00051F35" w:rsidP="005212F5">
            <w:pPr>
              <w:jc w:val="both"/>
              <w:rPr>
                <w:rFonts w:ascii="Arial" w:hAnsi="Arial" w:cs="Arial"/>
                <w:color w:val="000000"/>
                <w:sz w:val="17"/>
                <w:szCs w:val="17"/>
              </w:rPr>
            </w:pPr>
            <w:r w:rsidRPr="00BD3F92">
              <w:rPr>
                <w:rFonts w:ascii="Arial" w:hAnsi="Arial" w:cs="Arial"/>
                <w:color w:val="000000"/>
                <w:sz w:val="17"/>
                <w:szCs w:val="17"/>
              </w:rPr>
              <w:t>Izrez</w:t>
            </w:r>
          </w:p>
        </w:tc>
        <w:tc>
          <w:tcPr>
            <w:tcW w:w="2728" w:type="pct"/>
            <w:noWrap/>
            <w:vAlign w:val="center"/>
            <w:hideMark/>
          </w:tcPr>
          <w:p w14:paraId="7C060CA6" w14:textId="39AF950A" w:rsidR="00051F35" w:rsidRPr="00BD3F92" w:rsidRDefault="00395351" w:rsidP="005212F5">
            <w:pPr>
              <w:jc w:val="both"/>
              <w:rPr>
                <w:rFonts w:ascii="Arial" w:hAnsi="Arial" w:cs="Arial"/>
                <w:color w:val="000000"/>
                <w:sz w:val="17"/>
                <w:szCs w:val="17"/>
              </w:rPr>
            </w:pPr>
            <w:r>
              <w:rPr>
                <w:rFonts w:ascii="Arial" w:hAnsi="Arial" w:cs="Arial"/>
                <w:color w:val="000000"/>
                <w:sz w:val="17"/>
                <w:szCs w:val="17"/>
              </w:rPr>
              <w:t>V</w:t>
            </w:r>
          </w:p>
        </w:tc>
      </w:tr>
      <w:tr w:rsidR="00051F35" w:rsidRPr="00BD3F92" w14:paraId="577B860E" w14:textId="77777777" w:rsidTr="005212F5">
        <w:trPr>
          <w:trHeight w:val="315"/>
        </w:trPr>
        <w:tc>
          <w:tcPr>
            <w:tcW w:w="2272" w:type="pct"/>
            <w:noWrap/>
            <w:vAlign w:val="center"/>
            <w:hideMark/>
          </w:tcPr>
          <w:p w14:paraId="62DAD7AE" w14:textId="77777777" w:rsidR="00051F35" w:rsidRPr="00BD3F92" w:rsidRDefault="00051F35" w:rsidP="005212F5">
            <w:pPr>
              <w:jc w:val="both"/>
              <w:rPr>
                <w:rFonts w:ascii="Arial" w:hAnsi="Arial" w:cs="Arial"/>
                <w:color w:val="000000"/>
                <w:sz w:val="17"/>
                <w:szCs w:val="17"/>
              </w:rPr>
            </w:pPr>
            <w:r w:rsidRPr="00BD3F92">
              <w:rPr>
                <w:rFonts w:ascii="Arial" w:hAnsi="Arial" w:cs="Arial"/>
                <w:color w:val="000000"/>
                <w:sz w:val="17"/>
                <w:szCs w:val="17"/>
              </w:rPr>
              <w:t>Površinska masa</w:t>
            </w:r>
          </w:p>
        </w:tc>
        <w:tc>
          <w:tcPr>
            <w:tcW w:w="2728" w:type="pct"/>
            <w:noWrap/>
            <w:vAlign w:val="center"/>
            <w:hideMark/>
          </w:tcPr>
          <w:p w14:paraId="00910BBA" w14:textId="1FF57754" w:rsidR="00051F35" w:rsidRPr="00BD3F92" w:rsidRDefault="00051F35" w:rsidP="005212F5">
            <w:pPr>
              <w:jc w:val="both"/>
              <w:rPr>
                <w:rFonts w:ascii="Arial" w:hAnsi="Arial" w:cs="Arial"/>
                <w:color w:val="000000"/>
                <w:sz w:val="17"/>
                <w:szCs w:val="17"/>
              </w:rPr>
            </w:pPr>
            <w:r w:rsidRPr="00BD3F92">
              <w:rPr>
                <w:rFonts w:ascii="Arial" w:hAnsi="Arial" w:cs="Arial"/>
                <w:color w:val="000000"/>
                <w:sz w:val="17"/>
                <w:szCs w:val="17"/>
              </w:rPr>
              <w:t>180</w:t>
            </w:r>
            <w:r w:rsidR="00395351">
              <w:rPr>
                <w:rFonts w:ascii="Arial" w:hAnsi="Arial" w:cs="Arial"/>
                <w:color w:val="000000"/>
                <w:sz w:val="17"/>
                <w:szCs w:val="17"/>
              </w:rPr>
              <w:t xml:space="preserve"> </w:t>
            </w:r>
            <w:r w:rsidRPr="00BD3F92">
              <w:rPr>
                <w:rFonts w:ascii="Arial" w:hAnsi="Arial" w:cs="Arial"/>
                <w:color w:val="000000"/>
                <w:sz w:val="17"/>
                <w:szCs w:val="17"/>
              </w:rPr>
              <w:t>g/m2</w:t>
            </w:r>
          </w:p>
        </w:tc>
      </w:tr>
      <w:tr w:rsidR="00051F35" w:rsidRPr="00BD3F92" w14:paraId="779A219A" w14:textId="77777777" w:rsidTr="005212F5">
        <w:trPr>
          <w:trHeight w:val="315"/>
        </w:trPr>
        <w:tc>
          <w:tcPr>
            <w:tcW w:w="2272" w:type="pct"/>
            <w:noWrap/>
            <w:vAlign w:val="center"/>
            <w:hideMark/>
          </w:tcPr>
          <w:p w14:paraId="38D2BCBA" w14:textId="77777777" w:rsidR="00051F35" w:rsidRPr="00BD3F92" w:rsidRDefault="00051F35" w:rsidP="005212F5">
            <w:pPr>
              <w:jc w:val="both"/>
              <w:rPr>
                <w:rFonts w:ascii="Arial" w:hAnsi="Arial" w:cs="Arial"/>
                <w:color w:val="000000"/>
                <w:sz w:val="17"/>
                <w:szCs w:val="17"/>
              </w:rPr>
            </w:pPr>
            <w:r w:rsidRPr="00BD3F92">
              <w:rPr>
                <w:rFonts w:ascii="Arial" w:hAnsi="Arial" w:cs="Arial"/>
                <w:color w:val="000000"/>
                <w:sz w:val="17"/>
                <w:szCs w:val="17"/>
              </w:rPr>
              <w:t>Krčenje po pranju na 60 °C Osnova</w:t>
            </w:r>
          </w:p>
        </w:tc>
        <w:tc>
          <w:tcPr>
            <w:tcW w:w="2728" w:type="pct"/>
            <w:noWrap/>
            <w:vAlign w:val="center"/>
            <w:hideMark/>
          </w:tcPr>
          <w:p w14:paraId="079EF142" w14:textId="77777777" w:rsidR="00051F35" w:rsidRPr="00BD3F92" w:rsidRDefault="00051F35" w:rsidP="005212F5">
            <w:pPr>
              <w:jc w:val="both"/>
              <w:rPr>
                <w:rFonts w:ascii="Arial" w:hAnsi="Arial" w:cs="Arial"/>
                <w:color w:val="000000"/>
                <w:sz w:val="17"/>
                <w:szCs w:val="17"/>
              </w:rPr>
            </w:pPr>
            <w:r w:rsidRPr="00BD3F92">
              <w:rPr>
                <w:rFonts w:ascii="Arial" w:hAnsi="Arial" w:cs="Arial"/>
                <w:color w:val="000000"/>
                <w:sz w:val="17"/>
                <w:szCs w:val="17"/>
              </w:rPr>
              <w:t>≤ 5%</w:t>
            </w:r>
          </w:p>
        </w:tc>
      </w:tr>
      <w:tr w:rsidR="00051F35" w:rsidRPr="00BD3F92" w14:paraId="16F2AA3D" w14:textId="77777777" w:rsidTr="005212F5">
        <w:trPr>
          <w:trHeight w:val="315"/>
        </w:trPr>
        <w:tc>
          <w:tcPr>
            <w:tcW w:w="2272" w:type="pct"/>
            <w:noWrap/>
            <w:vAlign w:val="center"/>
            <w:hideMark/>
          </w:tcPr>
          <w:p w14:paraId="6F080CB9" w14:textId="77777777" w:rsidR="00051F35" w:rsidRPr="00BD3F92" w:rsidRDefault="00051F35" w:rsidP="005212F5">
            <w:pPr>
              <w:jc w:val="both"/>
              <w:rPr>
                <w:rFonts w:ascii="Arial" w:hAnsi="Arial" w:cs="Arial"/>
                <w:color w:val="000000"/>
                <w:sz w:val="17"/>
                <w:szCs w:val="17"/>
              </w:rPr>
            </w:pPr>
            <w:r w:rsidRPr="00BD3F92">
              <w:rPr>
                <w:rFonts w:ascii="Arial" w:hAnsi="Arial" w:cs="Arial"/>
                <w:color w:val="000000"/>
                <w:sz w:val="17"/>
                <w:szCs w:val="17"/>
              </w:rPr>
              <w:t>Velikost</w:t>
            </w:r>
          </w:p>
        </w:tc>
        <w:tc>
          <w:tcPr>
            <w:tcW w:w="2728" w:type="pct"/>
            <w:noWrap/>
            <w:vAlign w:val="center"/>
            <w:hideMark/>
          </w:tcPr>
          <w:p w14:paraId="22DD181C" w14:textId="77777777" w:rsidR="00051F35" w:rsidRPr="00BD3F92" w:rsidRDefault="00051F35" w:rsidP="005212F5">
            <w:pPr>
              <w:jc w:val="both"/>
              <w:rPr>
                <w:rFonts w:ascii="Arial" w:hAnsi="Arial" w:cs="Arial"/>
                <w:color w:val="000000"/>
                <w:sz w:val="17"/>
                <w:szCs w:val="17"/>
              </w:rPr>
            </w:pPr>
            <w:r>
              <w:rPr>
                <w:rFonts w:ascii="Arial" w:hAnsi="Arial" w:cs="Arial"/>
                <w:color w:val="000000"/>
                <w:sz w:val="17"/>
                <w:szCs w:val="17"/>
              </w:rPr>
              <w:t>p</w:t>
            </w:r>
            <w:r w:rsidRPr="00BD3F92">
              <w:rPr>
                <w:rFonts w:ascii="Arial" w:hAnsi="Arial" w:cs="Arial"/>
                <w:color w:val="000000"/>
                <w:sz w:val="17"/>
                <w:szCs w:val="17"/>
              </w:rPr>
              <w:t>o zahtevi naročnika</w:t>
            </w:r>
          </w:p>
        </w:tc>
      </w:tr>
      <w:tr w:rsidR="00051F35" w:rsidRPr="00BD3F92" w14:paraId="35FAA1FC" w14:textId="77777777" w:rsidTr="005212F5">
        <w:trPr>
          <w:trHeight w:val="315"/>
        </w:trPr>
        <w:tc>
          <w:tcPr>
            <w:tcW w:w="2272" w:type="pct"/>
            <w:noWrap/>
            <w:vAlign w:val="center"/>
            <w:hideMark/>
          </w:tcPr>
          <w:p w14:paraId="7679A53F" w14:textId="77777777" w:rsidR="00051F35" w:rsidRPr="00BD3F92" w:rsidRDefault="00051F35" w:rsidP="005212F5">
            <w:pPr>
              <w:rPr>
                <w:rFonts w:ascii="Arial" w:eastAsia="Times New Roman" w:hAnsi="Arial" w:cs="Arial"/>
                <w:color w:val="000000"/>
                <w:sz w:val="17"/>
                <w:szCs w:val="17"/>
                <w:lang w:eastAsia="sl-SI"/>
              </w:rPr>
            </w:pPr>
            <w:r w:rsidRPr="00BD3F92">
              <w:rPr>
                <w:rFonts w:ascii="Arial" w:eastAsia="Times New Roman" w:hAnsi="Arial" w:cs="Arial"/>
                <w:color w:val="000000"/>
                <w:sz w:val="17"/>
                <w:szCs w:val="17"/>
                <w:lang w:eastAsia="sl-SI"/>
              </w:rPr>
              <w:t>Dolžina</w:t>
            </w:r>
          </w:p>
        </w:tc>
        <w:tc>
          <w:tcPr>
            <w:tcW w:w="2728" w:type="pct"/>
            <w:noWrap/>
            <w:vAlign w:val="center"/>
            <w:hideMark/>
          </w:tcPr>
          <w:p w14:paraId="33C55FD8" w14:textId="50DCFF72" w:rsidR="00051F35" w:rsidRPr="00BD3F92" w:rsidRDefault="00395351" w:rsidP="005212F5">
            <w:pPr>
              <w:rPr>
                <w:rFonts w:ascii="Arial" w:eastAsia="Times New Roman" w:hAnsi="Arial" w:cs="Arial"/>
                <w:color w:val="000000"/>
                <w:sz w:val="17"/>
                <w:szCs w:val="17"/>
                <w:lang w:eastAsia="sl-SI"/>
              </w:rPr>
            </w:pPr>
            <w:r>
              <w:rPr>
                <w:rFonts w:ascii="Arial" w:eastAsia="Times New Roman" w:hAnsi="Arial" w:cs="Arial"/>
                <w:color w:val="000000"/>
                <w:sz w:val="17"/>
                <w:szCs w:val="17"/>
                <w:lang w:eastAsia="sl-SI"/>
              </w:rPr>
              <w:t>73</w:t>
            </w:r>
            <w:r w:rsidR="00051F35" w:rsidRPr="00BD3F92">
              <w:rPr>
                <w:rFonts w:ascii="Arial" w:eastAsia="Times New Roman" w:hAnsi="Arial" w:cs="Arial"/>
                <w:color w:val="000000"/>
                <w:sz w:val="17"/>
                <w:szCs w:val="17"/>
                <w:lang w:eastAsia="sl-SI"/>
              </w:rPr>
              <w:t xml:space="preserve"> cm</w:t>
            </w:r>
          </w:p>
        </w:tc>
      </w:tr>
      <w:tr w:rsidR="00051F35" w:rsidRPr="00BD3F92" w14:paraId="01C3B7B0" w14:textId="77777777" w:rsidTr="005212F5">
        <w:trPr>
          <w:trHeight w:val="315"/>
        </w:trPr>
        <w:tc>
          <w:tcPr>
            <w:tcW w:w="2272" w:type="pct"/>
            <w:noWrap/>
            <w:vAlign w:val="center"/>
            <w:hideMark/>
          </w:tcPr>
          <w:p w14:paraId="6B250315" w14:textId="77777777" w:rsidR="00051F35" w:rsidRPr="00BD3F92" w:rsidRDefault="00051F35" w:rsidP="005212F5">
            <w:pPr>
              <w:rPr>
                <w:rFonts w:ascii="Arial" w:eastAsia="Times New Roman" w:hAnsi="Arial" w:cs="Arial"/>
                <w:color w:val="000000"/>
                <w:sz w:val="17"/>
                <w:szCs w:val="17"/>
                <w:lang w:eastAsia="sl-SI"/>
              </w:rPr>
            </w:pPr>
            <w:r w:rsidRPr="00BD3F92">
              <w:rPr>
                <w:rFonts w:ascii="Arial" w:eastAsia="Times New Roman" w:hAnsi="Arial" w:cs="Arial"/>
                <w:color w:val="000000"/>
                <w:sz w:val="17"/>
                <w:szCs w:val="17"/>
                <w:lang w:eastAsia="sl-SI"/>
              </w:rPr>
              <w:t>Prsna širina in širina majice</w:t>
            </w:r>
          </w:p>
        </w:tc>
        <w:tc>
          <w:tcPr>
            <w:tcW w:w="2728" w:type="pct"/>
            <w:noWrap/>
            <w:vAlign w:val="center"/>
            <w:hideMark/>
          </w:tcPr>
          <w:p w14:paraId="05F421DC" w14:textId="06CC3191" w:rsidR="00051F35" w:rsidRPr="00BD3F92" w:rsidRDefault="00395351" w:rsidP="005212F5">
            <w:pPr>
              <w:rPr>
                <w:rFonts w:ascii="Arial" w:eastAsia="Times New Roman" w:hAnsi="Arial" w:cs="Arial"/>
                <w:color w:val="000000"/>
                <w:sz w:val="17"/>
                <w:szCs w:val="17"/>
                <w:lang w:eastAsia="sl-SI"/>
              </w:rPr>
            </w:pPr>
            <w:r>
              <w:rPr>
                <w:rFonts w:ascii="Arial" w:eastAsia="Times New Roman" w:hAnsi="Arial" w:cs="Arial"/>
                <w:color w:val="000000"/>
                <w:sz w:val="17"/>
                <w:szCs w:val="17"/>
                <w:lang w:eastAsia="sl-SI"/>
              </w:rPr>
              <w:t>58</w:t>
            </w:r>
            <w:r w:rsidR="00051F35" w:rsidRPr="00BD3F92">
              <w:rPr>
                <w:rFonts w:ascii="Arial" w:eastAsia="Times New Roman" w:hAnsi="Arial" w:cs="Arial"/>
                <w:color w:val="000000"/>
                <w:sz w:val="17"/>
                <w:szCs w:val="17"/>
                <w:lang w:eastAsia="sl-SI"/>
              </w:rPr>
              <w:t xml:space="preserve"> cm</w:t>
            </w:r>
          </w:p>
        </w:tc>
      </w:tr>
      <w:tr w:rsidR="00051F35" w:rsidRPr="00BD3F92" w14:paraId="6F7135F5" w14:textId="77777777" w:rsidTr="005212F5">
        <w:trPr>
          <w:trHeight w:val="315"/>
        </w:trPr>
        <w:tc>
          <w:tcPr>
            <w:tcW w:w="2272" w:type="pct"/>
            <w:noWrap/>
            <w:vAlign w:val="center"/>
            <w:hideMark/>
          </w:tcPr>
          <w:p w14:paraId="4C6A8858" w14:textId="77777777" w:rsidR="00051F35" w:rsidRPr="00BD3F92" w:rsidRDefault="00051F35" w:rsidP="005212F5">
            <w:pPr>
              <w:rPr>
                <w:rFonts w:ascii="Arial" w:eastAsia="Times New Roman" w:hAnsi="Arial" w:cs="Arial"/>
                <w:color w:val="000000"/>
                <w:sz w:val="17"/>
                <w:szCs w:val="17"/>
                <w:lang w:eastAsia="sl-SI"/>
              </w:rPr>
            </w:pPr>
            <w:proofErr w:type="spellStart"/>
            <w:r w:rsidRPr="00BD3F92">
              <w:rPr>
                <w:rFonts w:ascii="Arial" w:eastAsia="Times New Roman" w:hAnsi="Arial" w:cs="Arial"/>
                <w:color w:val="000000"/>
                <w:sz w:val="17"/>
                <w:szCs w:val="17"/>
                <w:lang w:eastAsia="sl-SI"/>
              </w:rPr>
              <w:t>Telirana</w:t>
            </w:r>
            <w:proofErr w:type="spellEnd"/>
          </w:p>
        </w:tc>
        <w:tc>
          <w:tcPr>
            <w:tcW w:w="2728" w:type="pct"/>
            <w:noWrap/>
            <w:vAlign w:val="center"/>
            <w:hideMark/>
          </w:tcPr>
          <w:p w14:paraId="2DFD74A9" w14:textId="77777777" w:rsidR="00051F35" w:rsidRPr="00BD3F92" w:rsidRDefault="00051F35" w:rsidP="005212F5">
            <w:pPr>
              <w:rPr>
                <w:rFonts w:ascii="Arial" w:eastAsia="Times New Roman" w:hAnsi="Arial" w:cs="Arial"/>
                <w:color w:val="000000"/>
                <w:sz w:val="17"/>
                <w:szCs w:val="17"/>
                <w:lang w:eastAsia="sl-SI"/>
              </w:rPr>
            </w:pPr>
            <w:r w:rsidRPr="00BD3F92">
              <w:rPr>
                <w:rFonts w:ascii="Arial" w:eastAsia="Times New Roman" w:hAnsi="Arial" w:cs="Arial"/>
                <w:color w:val="000000"/>
                <w:sz w:val="17"/>
                <w:szCs w:val="17"/>
                <w:lang w:eastAsia="sl-SI"/>
              </w:rPr>
              <w:t>NE</w:t>
            </w:r>
          </w:p>
        </w:tc>
      </w:tr>
      <w:tr w:rsidR="00051F35" w:rsidRPr="00BD3F92" w14:paraId="1ECCA7F8" w14:textId="77777777" w:rsidTr="005212F5">
        <w:trPr>
          <w:trHeight w:val="315"/>
        </w:trPr>
        <w:tc>
          <w:tcPr>
            <w:tcW w:w="2272" w:type="pct"/>
            <w:noWrap/>
            <w:vAlign w:val="center"/>
            <w:hideMark/>
          </w:tcPr>
          <w:p w14:paraId="652FEB8B" w14:textId="77777777" w:rsidR="00051F35" w:rsidRPr="00BD3F92" w:rsidRDefault="00051F35" w:rsidP="005212F5">
            <w:pPr>
              <w:rPr>
                <w:rFonts w:ascii="Arial" w:eastAsia="Times New Roman" w:hAnsi="Arial" w:cs="Arial"/>
                <w:color w:val="000000"/>
                <w:sz w:val="17"/>
                <w:szCs w:val="17"/>
                <w:lang w:eastAsia="sl-SI"/>
              </w:rPr>
            </w:pPr>
            <w:r w:rsidRPr="00BD3F92">
              <w:rPr>
                <w:rFonts w:ascii="Arial" w:eastAsia="Times New Roman" w:hAnsi="Arial" w:cs="Arial"/>
                <w:color w:val="000000"/>
                <w:sz w:val="17"/>
                <w:szCs w:val="17"/>
                <w:lang w:eastAsia="sl-SI"/>
              </w:rPr>
              <w:t>Širina v ramenih</w:t>
            </w:r>
          </w:p>
        </w:tc>
        <w:tc>
          <w:tcPr>
            <w:tcW w:w="2728" w:type="pct"/>
            <w:noWrap/>
            <w:vAlign w:val="center"/>
            <w:hideMark/>
          </w:tcPr>
          <w:p w14:paraId="7A6C10C7" w14:textId="43FEC735" w:rsidR="00051F35" w:rsidRPr="00BD3F92" w:rsidRDefault="00395351" w:rsidP="005212F5">
            <w:pPr>
              <w:rPr>
                <w:rFonts w:ascii="Arial" w:eastAsia="Times New Roman" w:hAnsi="Arial" w:cs="Arial"/>
                <w:color w:val="000000"/>
                <w:sz w:val="17"/>
                <w:szCs w:val="17"/>
                <w:lang w:eastAsia="sl-SI"/>
              </w:rPr>
            </w:pPr>
            <w:r>
              <w:rPr>
                <w:rFonts w:ascii="Arial" w:eastAsia="Times New Roman" w:hAnsi="Arial" w:cs="Arial"/>
                <w:color w:val="000000"/>
                <w:sz w:val="17"/>
                <w:szCs w:val="17"/>
                <w:lang w:eastAsia="sl-SI"/>
              </w:rPr>
              <w:t>14</w:t>
            </w:r>
            <w:r w:rsidR="00051F35" w:rsidRPr="00BD3F92">
              <w:rPr>
                <w:rFonts w:ascii="Arial" w:eastAsia="Times New Roman" w:hAnsi="Arial" w:cs="Arial"/>
                <w:color w:val="000000"/>
                <w:sz w:val="17"/>
                <w:szCs w:val="17"/>
                <w:lang w:eastAsia="sl-SI"/>
              </w:rPr>
              <w:t xml:space="preserve"> cm</w:t>
            </w:r>
          </w:p>
        </w:tc>
      </w:tr>
      <w:tr w:rsidR="00051F35" w:rsidRPr="00BD3F92" w14:paraId="2ABBE200" w14:textId="77777777" w:rsidTr="005212F5">
        <w:trPr>
          <w:trHeight w:val="329"/>
        </w:trPr>
        <w:tc>
          <w:tcPr>
            <w:tcW w:w="2272" w:type="pct"/>
            <w:noWrap/>
            <w:vAlign w:val="center"/>
            <w:hideMark/>
          </w:tcPr>
          <w:p w14:paraId="76037B51" w14:textId="77777777" w:rsidR="00051F35" w:rsidRPr="00BD3F92" w:rsidRDefault="00051F35" w:rsidP="005212F5">
            <w:pPr>
              <w:rPr>
                <w:rFonts w:ascii="Arial" w:eastAsia="Times New Roman" w:hAnsi="Arial" w:cs="Arial"/>
                <w:color w:val="000000"/>
                <w:sz w:val="17"/>
                <w:szCs w:val="17"/>
                <w:lang w:eastAsia="sl-SI"/>
              </w:rPr>
            </w:pPr>
            <w:r w:rsidRPr="00BD3F92">
              <w:rPr>
                <w:rFonts w:ascii="Arial" w:eastAsia="Times New Roman" w:hAnsi="Arial" w:cs="Arial"/>
                <w:color w:val="000000"/>
                <w:sz w:val="17"/>
                <w:szCs w:val="17"/>
                <w:lang w:eastAsia="sl-SI"/>
              </w:rPr>
              <w:t>Položaj žepa</w:t>
            </w:r>
          </w:p>
        </w:tc>
        <w:tc>
          <w:tcPr>
            <w:tcW w:w="2728" w:type="pct"/>
            <w:vAlign w:val="center"/>
            <w:hideMark/>
          </w:tcPr>
          <w:p w14:paraId="7E9EBCBF" w14:textId="77777777" w:rsidR="00051F35" w:rsidRPr="00BD3F92" w:rsidRDefault="00051F35" w:rsidP="005212F5">
            <w:pPr>
              <w:jc w:val="both"/>
              <w:rPr>
                <w:rFonts w:ascii="Arial" w:eastAsia="Times New Roman" w:hAnsi="Arial" w:cs="Arial"/>
                <w:color w:val="000000"/>
                <w:sz w:val="17"/>
                <w:szCs w:val="17"/>
                <w:lang w:eastAsia="sl-SI"/>
              </w:rPr>
            </w:pPr>
            <w:r w:rsidRPr="00BD3F92">
              <w:rPr>
                <w:rFonts w:ascii="Arial" w:eastAsia="Times New Roman" w:hAnsi="Arial" w:cs="Arial"/>
                <w:color w:val="000000"/>
                <w:sz w:val="17"/>
                <w:szCs w:val="17"/>
                <w:lang w:eastAsia="sl-SI"/>
              </w:rPr>
              <w:t>všit v stranski šiv levo/desno</w:t>
            </w:r>
            <w:r>
              <w:rPr>
                <w:rFonts w:ascii="Arial" w:eastAsia="Times New Roman" w:hAnsi="Arial" w:cs="Arial"/>
                <w:color w:val="000000"/>
                <w:sz w:val="17"/>
                <w:szCs w:val="17"/>
                <w:lang w:eastAsia="sl-SI"/>
              </w:rPr>
              <w:t xml:space="preserve"> </w:t>
            </w:r>
            <w:r w:rsidRPr="00BD3F92">
              <w:rPr>
                <w:rFonts w:ascii="Arial" w:eastAsia="Times New Roman" w:hAnsi="Arial" w:cs="Arial"/>
                <w:color w:val="000000"/>
                <w:sz w:val="17"/>
                <w:szCs w:val="17"/>
                <w:lang w:eastAsia="sl-SI"/>
              </w:rPr>
              <w:t>8 cm od spodnjega roba navzgor</w:t>
            </w:r>
          </w:p>
        </w:tc>
      </w:tr>
      <w:tr w:rsidR="00051F35" w:rsidRPr="00BD3F92" w14:paraId="057A1D7D" w14:textId="77777777" w:rsidTr="005212F5">
        <w:trPr>
          <w:trHeight w:val="315"/>
        </w:trPr>
        <w:tc>
          <w:tcPr>
            <w:tcW w:w="2272" w:type="pct"/>
            <w:noWrap/>
            <w:vAlign w:val="center"/>
            <w:hideMark/>
          </w:tcPr>
          <w:p w14:paraId="04D9E229" w14:textId="77777777" w:rsidR="00051F35" w:rsidRPr="00BD3F92" w:rsidRDefault="00051F35" w:rsidP="005212F5">
            <w:pPr>
              <w:rPr>
                <w:rFonts w:ascii="Arial" w:eastAsia="Times New Roman" w:hAnsi="Arial" w:cs="Arial"/>
                <w:color w:val="000000"/>
                <w:sz w:val="17"/>
                <w:szCs w:val="17"/>
                <w:lang w:eastAsia="sl-SI"/>
              </w:rPr>
            </w:pPr>
            <w:r w:rsidRPr="00BD3F92">
              <w:rPr>
                <w:rFonts w:ascii="Arial" w:eastAsia="Times New Roman" w:hAnsi="Arial" w:cs="Arial"/>
                <w:color w:val="000000"/>
                <w:sz w:val="17"/>
                <w:szCs w:val="17"/>
                <w:lang w:eastAsia="sl-SI"/>
              </w:rPr>
              <w:t>zgornji rob žepa</w:t>
            </w:r>
          </w:p>
        </w:tc>
        <w:tc>
          <w:tcPr>
            <w:tcW w:w="2728" w:type="pct"/>
            <w:noWrap/>
            <w:vAlign w:val="center"/>
            <w:hideMark/>
          </w:tcPr>
          <w:p w14:paraId="35C5EF4D" w14:textId="71C87248" w:rsidR="00051F35" w:rsidRPr="00BD3F92" w:rsidRDefault="00EB5DAD" w:rsidP="005212F5">
            <w:pPr>
              <w:rPr>
                <w:rFonts w:ascii="Arial" w:eastAsia="Times New Roman" w:hAnsi="Arial" w:cs="Arial"/>
                <w:color w:val="000000"/>
                <w:sz w:val="17"/>
                <w:szCs w:val="17"/>
                <w:lang w:eastAsia="sl-SI"/>
              </w:rPr>
            </w:pPr>
            <w:r w:rsidRPr="00EB5DAD">
              <w:rPr>
                <w:rFonts w:ascii="Arial" w:eastAsia="Times New Roman" w:hAnsi="Arial" w:cs="Arial"/>
                <w:color w:val="000000"/>
                <w:sz w:val="17"/>
                <w:szCs w:val="17"/>
                <w:lang w:eastAsia="sl-SI"/>
              </w:rPr>
              <w:t xml:space="preserve">3cm z vstavljeno obrobo </w:t>
            </w:r>
            <w:proofErr w:type="spellStart"/>
            <w:r w:rsidRPr="00EB5DAD">
              <w:rPr>
                <w:rFonts w:ascii="Arial" w:eastAsia="Times New Roman" w:hAnsi="Arial" w:cs="Arial"/>
                <w:color w:val="000000"/>
                <w:sz w:val="17"/>
                <w:szCs w:val="17"/>
                <w:lang w:eastAsia="sl-SI"/>
              </w:rPr>
              <w:t>Pantone</w:t>
            </w:r>
            <w:proofErr w:type="spellEnd"/>
            <w:r w:rsidRPr="00EB5DAD">
              <w:rPr>
                <w:rFonts w:ascii="Arial" w:eastAsia="Times New Roman" w:hAnsi="Arial" w:cs="Arial"/>
                <w:color w:val="000000"/>
                <w:sz w:val="17"/>
                <w:szCs w:val="17"/>
                <w:lang w:eastAsia="sl-SI"/>
              </w:rPr>
              <w:t xml:space="preserve"> 5415</w:t>
            </w:r>
          </w:p>
        </w:tc>
      </w:tr>
      <w:tr w:rsidR="00051F35" w:rsidRPr="00BD3F92" w14:paraId="7F10E920" w14:textId="77777777" w:rsidTr="005212F5">
        <w:trPr>
          <w:trHeight w:val="315"/>
        </w:trPr>
        <w:tc>
          <w:tcPr>
            <w:tcW w:w="2272" w:type="pct"/>
            <w:noWrap/>
            <w:vAlign w:val="center"/>
            <w:hideMark/>
          </w:tcPr>
          <w:p w14:paraId="38CA06F2" w14:textId="77777777" w:rsidR="00051F35" w:rsidRPr="00BD3F92" w:rsidRDefault="00051F35" w:rsidP="005212F5">
            <w:pPr>
              <w:rPr>
                <w:rFonts w:ascii="Arial" w:eastAsia="Times New Roman" w:hAnsi="Arial" w:cs="Arial"/>
                <w:color w:val="000000"/>
                <w:sz w:val="17"/>
                <w:szCs w:val="17"/>
                <w:lang w:eastAsia="sl-SI"/>
              </w:rPr>
            </w:pPr>
            <w:r w:rsidRPr="00BD3F92">
              <w:rPr>
                <w:rFonts w:ascii="Arial" w:eastAsia="Times New Roman" w:hAnsi="Arial" w:cs="Arial"/>
                <w:color w:val="000000"/>
                <w:sz w:val="17"/>
                <w:szCs w:val="17"/>
                <w:lang w:eastAsia="sl-SI"/>
              </w:rPr>
              <w:t>Hrbtna širina</w:t>
            </w:r>
          </w:p>
        </w:tc>
        <w:tc>
          <w:tcPr>
            <w:tcW w:w="2728" w:type="pct"/>
            <w:vAlign w:val="center"/>
            <w:hideMark/>
          </w:tcPr>
          <w:p w14:paraId="39795725" w14:textId="1F18A311" w:rsidR="00051F35" w:rsidRPr="00BD3F92" w:rsidRDefault="00395351" w:rsidP="005212F5">
            <w:pPr>
              <w:rPr>
                <w:rFonts w:ascii="Arial" w:eastAsia="Times New Roman" w:hAnsi="Arial" w:cs="Arial"/>
                <w:color w:val="000000"/>
                <w:sz w:val="17"/>
                <w:szCs w:val="17"/>
                <w:lang w:eastAsia="sl-SI"/>
              </w:rPr>
            </w:pPr>
            <w:r>
              <w:rPr>
                <w:rFonts w:ascii="Arial" w:eastAsia="Times New Roman" w:hAnsi="Arial" w:cs="Arial"/>
                <w:color w:val="000000"/>
                <w:sz w:val="17"/>
                <w:szCs w:val="17"/>
                <w:lang w:eastAsia="sl-SI"/>
              </w:rPr>
              <w:t>49</w:t>
            </w:r>
            <w:r w:rsidR="00051F35" w:rsidRPr="00BD3F92">
              <w:rPr>
                <w:rFonts w:ascii="Arial" w:eastAsia="Times New Roman" w:hAnsi="Arial" w:cs="Arial"/>
                <w:color w:val="000000"/>
                <w:sz w:val="17"/>
                <w:szCs w:val="17"/>
                <w:lang w:eastAsia="sl-SI"/>
              </w:rPr>
              <w:t xml:space="preserve"> cm</w:t>
            </w:r>
          </w:p>
        </w:tc>
      </w:tr>
      <w:tr w:rsidR="00051F35" w:rsidRPr="00BD3F92" w14:paraId="39F88E39" w14:textId="77777777" w:rsidTr="005212F5">
        <w:trPr>
          <w:trHeight w:val="315"/>
        </w:trPr>
        <w:tc>
          <w:tcPr>
            <w:tcW w:w="2272" w:type="pct"/>
            <w:noWrap/>
            <w:vAlign w:val="center"/>
            <w:hideMark/>
          </w:tcPr>
          <w:p w14:paraId="46CC63CA" w14:textId="77777777" w:rsidR="00051F35" w:rsidRPr="00BD3F92" w:rsidRDefault="00051F35" w:rsidP="005212F5">
            <w:pPr>
              <w:rPr>
                <w:rFonts w:ascii="Arial" w:eastAsia="Times New Roman" w:hAnsi="Arial" w:cs="Arial"/>
                <w:color w:val="000000"/>
                <w:sz w:val="17"/>
                <w:szCs w:val="17"/>
                <w:lang w:eastAsia="sl-SI"/>
              </w:rPr>
            </w:pPr>
            <w:r w:rsidRPr="00BD3F92">
              <w:rPr>
                <w:rFonts w:ascii="Arial" w:eastAsia="Times New Roman" w:hAnsi="Arial" w:cs="Arial"/>
                <w:color w:val="000000"/>
                <w:sz w:val="17"/>
                <w:szCs w:val="17"/>
                <w:lang w:eastAsia="sl-SI"/>
              </w:rPr>
              <w:t>Dolžina rokava</w:t>
            </w:r>
          </w:p>
        </w:tc>
        <w:tc>
          <w:tcPr>
            <w:tcW w:w="2728" w:type="pct"/>
            <w:noWrap/>
            <w:vAlign w:val="center"/>
            <w:hideMark/>
          </w:tcPr>
          <w:p w14:paraId="2A1D1D44" w14:textId="18113FD7" w:rsidR="00051F35" w:rsidRPr="00BD3F92" w:rsidRDefault="00395351" w:rsidP="005212F5">
            <w:pPr>
              <w:rPr>
                <w:rFonts w:ascii="Arial" w:eastAsia="Times New Roman" w:hAnsi="Arial" w:cs="Arial"/>
                <w:color w:val="000000"/>
                <w:sz w:val="17"/>
                <w:szCs w:val="17"/>
                <w:lang w:eastAsia="sl-SI"/>
              </w:rPr>
            </w:pPr>
            <w:r>
              <w:rPr>
                <w:rFonts w:ascii="Arial" w:eastAsia="Times New Roman" w:hAnsi="Arial" w:cs="Arial"/>
                <w:color w:val="000000"/>
                <w:sz w:val="17"/>
                <w:szCs w:val="17"/>
                <w:lang w:eastAsia="sl-SI"/>
              </w:rPr>
              <w:t>21</w:t>
            </w:r>
            <w:r w:rsidR="00051F35" w:rsidRPr="00BD3F92">
              <w:rPr>
                <w:rFonts w:ascii="Arial" w:eastAsia="Times New Roman" w:hAnsi="Arial" w:cs="Arial"/>
                <w:color w:val="000000"/>
                <w:sz w:val="17"/>
                <w:szCs w:val="17"/>
                <w:lang w:eastAsia="sl-SI"/>
              </w:rPr>
              <w:t xml:space="preserve"> cm</w:t>
            </w:r>
          </w:p>
        </w:tc>
      </w:tr>
      <w:tr w:rsidR="00051F35" w:rsidRPr="00BD3F92" w14:paraId="60B376EB" w14:textId="77777777" w:rsidTr="005212F5">
        <w:trPr>
          <w:trHeight w:val="315"/>
        </w:trPr>
        <w:tc>
          <w:tcPr>
            <w:tcW w:w="2272" w:type="pct"/>
            <w:noWrap/>
            <w:vAlign w:val="center"/>
            <w:hideMark/>
          </w:tcPr>
          <w:p w14:paraId="0F74F65A" w14:textId="77777777" w:rsidR="00051F35" w:rsidRPr="00BD3F92" w:rsidRDefault="00051F35" w:rsidP="005212F5">
            <w:pPr>
              <w:rPr>
                <w:rFonts w:ascii="Arial" w:eastAsia="Times New Roman" w:hAnsi="Arial" w:cs="Arial"/>
                <w:color w:val="000000"/>
                <w:sz w:val="17"/>
                <w:szCs w:val="17"/>
                <w:lang w:eastAsia="sl-SI"/>
              </w:rPr>
            </w:pPr>
            <w:r w:rsidRPr="00BD3F92">
              <w:rPr>
                <w:rFonts w:ascii="Arial" w:eastAsia="Times New Roman" w:hAnsi="Arial" w:cs="Arial"/>
                <w:color w:val="000000"/>
                <w:sz w:val="17"/>
                <w:szCs w:val="17"/>
                <w:lang w:eastAsia="sl-SI"/>
              </w:rPr>
              <w:lastRenderedPageBreak/>
              <w:t>Širina rokava</w:t>
            </w:r>
          </w:p>
        </w:tc>
        <w:tc>
          <w:tcPr>
            <w:tcW w:w="2728" w:type="pct"/>
            <w:noWrap/>
            <w:vAlign w:val="center"/>
            <w:hideMark/>
          </w:tcPr>
          <w:p w14:paraId="151BA5C7" w14:textId="2A2FA60B" w:rsidR="00051F35" w:rsidRPr="00BD3F92" w:rsidRDefault="00395351" w:rsidP="005212F5">
            <w:pPr>
              <w:rPr>
                <w:rFonts w:ascii="Arial" w:eastAsia="Times New Roman" w:hAnsi="Arial" w:cs="Arial"/>
                <w:color w:val="000000"/>
                <w:sz w:val="17"/>
                <w:szCs w:val="17"/>
                <w:lang w:eastAsia="sl-SI"/>
              </w:rPr>
            </w:pPr>
            <w:r>
              <w:rPr>
                <w:rFonts w:ascii="Arial" w:eastAsia="Times New Roman" w:hAnsi="Arial" w:cs="Arial"/>
                <w:color w:val="000000"/>
                <w:sz w:val="17"/>
                <w:szCs w:val="17"/>
                <w:lang w:eastAsia="sl-SI"/>
              </w:rPr>
              <w:t>21</w:t>
            </w:r>
            <w:r w:rsidR="00051F35" w:rsidRPr="00BD3F92">
              <w:rPr>
                <w:rFonts w:ascii="Arial" w:eastAsia="Times New Roman" w:hAnsi="Arial" w:cs="Arial"/>
                <w:color w:val="000000"/>
                <w:sz w:val="17"/>
                <w:szCs w:val="17"/>
                <w:lang w:eastAsia="sl-SI"/>
              </w:rPr>
              <w:t xml:space="preserve"> cm</w:t>
            </w:r>
          </w:p>
        </w:tc>
      </w:tr>
    </w:tbl>
    <w:p w14:paraId="202B9114" w14:textId="77777777" w:rsidR="00E44F04" w:rsidRDefault="00E44F04" w:rsidP="00E44F04">
      <w:pPr>
        <w:spacing w:before="225" w:after="225" w:line="240" w:lineRule="auto"/>
        <w:jc w:val="center"/>
        <w:rPr>
          <w:rFonts w:ascii="Arial" w:hAnsi="Arial" w:cs="Arial"/>
          <w:b/>
          <w:bCs/>
          <w:color w:val="000000"/>
          <w:sz w:val="17"/>
          <w:szCs w:val="17"/>
        </w:rPr>
      </w:pPr>
      <w:r>
        <w:rPr>
          <w:noProof/>
          <w:lang w:eastAsia="sl-SI"/>
        </w:rPr>
        <w:drawing>
          <wp:inline distT="0" distB="0" distL="0" distR="0" wp14:anchorId="19CA067F" wp14:editId="1911193C">
            <wp:extent cx="2975152" cy="3732663"/>
            <wp:effectExtent l="0" t="0" r="0" b="1270"/>
            <wp:docPr id="12" name="Slika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a:extLst>
                        <a:ext uri="{BEBA8EAE-BF5A-486C-A8C5-ECC9F3942E4B}">
                          <a14:imgProps xmlns:a14="http://schemas.microsoft.com/office/drawing/2010/main">
                            <a14:imgLayer r:embed="rId32">
                              <a14:imgEffect>
                                <a14:brightnessContrast contrast="-40000"/>
                              </a14:imgEffect>
                            </a14:imgLayer>
                          </a14:imgProps>
                        </a:ext>
                      </a:extLst>
                    </a:blip>
                    <a:stretch>
                      <a:fillRect/>
                    </a:stretch>
                  </pic:blipFill>
                  <pic:spPr>
                    <a:xfrm>
                      <a:off x="0" y="0"/>
                      <a:ext cx="2975152" cy="3732663"/>
                    </a:xfrm>
                    <a:prstGeom prst="rect">
                      <a:avLst/>
                    </a:prstGeom>
                    <a:ln>
                      <a:noFill/>
                    </a:ln>
                    <a:effectLst>
                      <a:softEdge rad="112500"/>
                    </a:effectLst>
                  </pic:spPr>
                </pic:pic>
              </a:graphicData>
            </a:graphic>
          </wp:inline>
        </w:drawing>
      </w:r>
    </w:p>
    <w:p w14:paraId="1DF515E1" w14:textId="42695FAB" w:rsidR="006F0803" w:rsidRPr="002A4A79" w:rsidRDefault="00173C81" w:rsidP="00C56248">
      <w:pPr>
        <w:spacing w:before="225" w:after="225" w:line="240" w:lineRule="auto"/>
        <w:jc w:val="both"/>
        <w:rPr>
          <w:rFonts w:ascii="Arial" w:hAnsi="Arial" w:cs="Arial"/>
          <w:b/>
          <w:bCs/>
          <w:color w:val="000000"/>
          <w:sz w:val="17"/>
          <w:szCs w:val="17"/>
        </w:rPr>
      </w:pPr>
      <w:r w:rsidRPr="00173C81">
        <w:rPr>
          <w:rFonts w:ascii="Arial" w:hAnsi="Arial" w:cs="Arial"/>
          <w:b/>
          <w:bCs/>
          <w:color w:val="000000"/>
          <w:sz w:val="17"/>
          <w:szCs w:val="17"/>
        </w:rPr>
        <w:t>ZAP ŠT</w:t>
      </w:r>
      <w:r>
        <w:rPr>
          <w:rFonts w:ascii="Arial" w:hAnsi="Arial" w:cs="Arial"/>
          <w:b/>
          <w:bCs/>
          <w:color w:val="000000"/>
          <w:sz w:val="17"/>
          <w:szCs w:val="17"/>
        </w:rPr>
        <w:t xml:space="preserve">. 7 V SPECIFIKACIJI PREDRAČUNA: </w:t>
      </w:r>
      <w:r w:rsidR="006F0803" w:rsidRPr="002A4A79">
        <w:rPr>
          <w:rFonts w:ascii="Arial" w:hAnsi="Arial" w:cs="Arial"/>
          <w:b/>
          <w:bCs/>
          <w:color w:val="000000"/>
          <w:sz w:val="17"/>
          <w:szCs w:val="17"/>
        </w:rPr>
        <w:t>MAJICA KRATEK ROKAV</w:t>
      </w:r>
      <w:r w:rsidR="006F0803">
        <w:rPr>
          <w:rFonts w:ascii="Arial" w:hAnsi="Arial" w:cs="Arial"/>
          <w:b/>
          <w:bCs/>
          <w:color w:val="000000"/>
          <w:sz w:val="17"/>
          <w:szCs w:val="17"/>
        </w:rPr>
        <w:t xml:space="preserve"> ŽENSKA</w:t>
      </w:r>
      <w:r w:rsidR="006F0803" w:rsidRPr="002A4A79">
        <w:rPr>
          <w:rFonts w:ascii="Arial" w:hAnsi="Arial" w:cs="Arial"/>
          <w:b/>
          <w:bCs/>
          <w:color w:val="000000"/>
          <w:sz w:val="17"/>
          <w:szCs w:val="17"/>
        </w:rPr>
        <w:t xml:space="preserve"> - RUMENA SRČAST IZREZ Z ŽEPI  </w:t>
      </w:r>
    </w:p>
    <w:p w14:paraId="5E551727" w14:textId="44F5D1A0" w:rsidR="006F0803" w:rsidRDefault="00CF7BB5" w:rsidP="006F0803">
      <w:pPr>
        <w:spacing w:before="225" w:after="225" w:line="240" w:lineRule="auto"/>
        <w:jc w:val="both"/>
        <w:rPr>
          <w:rFonts w:ascii="Arial" w:hAnsi="Arial" w:cs="Arial"/>
          <w:b/>
          <w:bCs/>
          <w:color w:val="000000"/>
          <w:sz w:val="17"/>
          <w:szCs w:val="17"/>
        </w:rPr>
      </w:pPr>
      <w:r>
        <w:rPr>
          <w:rFonts w:ascii="Arial" w:hAnsi="Arial" w:cs="Arial"/>
          <w:b/>
          <w:bCs/>
          <w:color w:val="000000"/>
          <w:sz w:val="17"/>
          <w:szCs w:val="17"/>
        </w:rPr>
        <w:t>7</w:t>
      </w:r>
      <w:r w:rsidR="006F0803" w:rsidRPr="002A4A79">
        <w:rPr>
          <w:rFonts w:ascii="Arial" w:hAnsi="Arial" w:cs="Arial"/>
          <w:b/>
          <w:bCs/>
          <w:color w:val="000000"/>
          <w:sz w:val="17"/>
          <w:szCs w:val="17"/>
        </w:rPr>
        <w:t xml:space="preserve">.1 Kakovostni parametri osnovnega materiala majica ŽENSKA rumena št. </w:t>
      </w:r>
      <w:r w:rsidR="006F0803">
        <w:rPr>
          <w:rFonts w:ascii="Arial" w:hAnsi="Arial" w:cs="Arial"/>
          <w:b/>
          <w:bCs/>
          <w:color w:val="000000"/>
          <w:sz w:val="17"/>
          <w:szCs w:val="17"/>
        </w:rPr>
        <w:t>38</w:t>
      </w:r>
    </w:p>
    <w:tbl>
      <w:tblPr>
        <w:tblStyle w:val="Tabelamrea"/>
        <w:tblW w:w="5000" w:type="pct"/>
        <w:tblLook w:val="04A0" w:firstRow="1" w:lastRow="0" w:firstColumn="1" w:lastColumn="0" w:noHBand="0" w:noVBand="1"/>
      </w:tblPr>
      <w:tblGrid>
        <w:gridCol w:w="4793"/>
        <w:gridCol w:w="4493"/>
      </w:tblGrid>
      <w:tr w:rsidR="006F0803" w:rsidRPr="00260687" w14:paraId="263C2E48" w14:textId="77777777" w:rsidTr="006F0803">
        <w:trPr>
          <w:trHeight w:val="500"/>
        </w:trPr>
        <w:tc>
          <w:tcPr>
            <w:tcW w:w="2581" w:type="pct"/>
            <w:shd w:val="clear" w:color="auto" w:fill="DBE5F1" w:themeFill="accent1" w:themeFillTint="33"/>
            <w:noWrap/>
            <w:vAlign w:val="center"/>
            <w:hideMark/>
          </w:tcPr>
          <w:p w14:paraId="016618C6" w14:textId="77777777" w:rsidR="006F0803" w:rsidRPr="00260687" w:rsidRDefault="006F0803" w:rsidP="005212F5">
            <w:pPr>
              <w:jc w:val="both"/>
              <w:rPr>
                <w:rFonts w:ascii="Arial" w:hAnsi="Arial" w:cs="Arial"/>
                <w:b/>
                <w:bCs/>
                <w:color w:val="000000"/>
                <w:sz w:val="17"/>
                <w:szCs w:val="17"/>
              </w:rPr>
            </w:pPr>
            <w:r w:rsidRPr="00260687">
              <w:rPr>
                <w:rFonts w:ascii="Arial" w:hAnsi="Arial" w:cs="Arial"/>
                <w:b/>
                <w:bCs/>
                <w:color w:val="000000"/>
                <w:sz w:val="17"/>
                <w:szCs w:val="17"/>
              </w:rPr>
              <w:t>Kakovostni parametri</w:t>
            </w:r>
          </w:p>
        </w:tc>
        <w:tc>
          <w:tcPr>
            <w:tcW w:w="2419" w:type="pct"/>
            <w:shd w:val="clear" w:color="auto" w:fill="DBE5F1" w:themeFill="accent1" w:themeFillTint="33"/>
            <w:noWrap/>
            <w:vAlign w:val="center"/>
            <w:hideMark/>
          </w:tcPr>
          <w:p w14:paraId="44D12318" w14:textId="77777777" w:rsidR="006F0803" w:rsidRPr="00260687" w:rsidRDefault="006F0803" w:rsidP="005212F5">
            <w:pPr>
              <w:jc w:val="both"/>
              <w:rPr>
                <w:rFonts w:ascii="Arial" w:hAnsi="Arial" w:cs="Arial"/>
                <w:b/>
                <w:bCs/>
                <w:color w:val="000000"/>
                <w:sz w:val="17"/>
                <w:szCs w:val="17"/>
              </w:rPr>
            </w:pPr>
            <w:r w:rsidRPr="00260687">
              <w:rPr>
                <w:rFonts w:ascii="Arial" w:hAnsi="Arial" w:cs="Arial"/>
                <w:b/>
                <w:bCs/>
                <w:color w:val="000000"/>
                <w:sz w:val="17"/>
                <w:szCs w:val="17"/>
              </w:rPr>
              <w:t>Vrednost</w:t>
            </w:r>
          </w:p>
        </w:tc>
      </w:tr>
      <w:tr w:rsidR="006F0803" w:rsidRPr="00260687" w14:paraId="428BC984" w14:textId="77777777" w:rsidTr="006F0803">
        <w:trPr>
          <w:trHeight w:val="315"/>
        </w:trPr>
        <w:tc>
          <w:tcPr>
            <w:tcW w:w="2581" w:type="pct"/>
            <w:noWrap/>
            <w:vAlign w:val="center"/>
            <w:hideMark/>
          </w:tcPr>
          <w:p w14:paraId="6DC847EF" w14:textId="77777777" w:rsidR="006F0803" w:rsidRPr="00260687" w:rsidRDefault="006F0803" w:rsidP="005212F5">
            <w:pPr>
              <w:jc w:val="both"/>
              <w:rPr>
                <w:rFonts w:ascii="Arial" w:hAnsi="Arial" w:cs="Arial"/>
                <w:b/>
                <w:bCs/>
                <w:color w:val="000000"/>
                <w:sz w:val="17"/>
                <w:szCs w:val="17"/>
              </w:rPr>
            </w:pPr>
            <w:r w:rsidRPr="00260687">
              <w:rPr>
                <w:rFonts w:ascii="Arial" w:hAnsi="Arial" w:cs="Arial"/>
                <w:b/>
                <w:bCs/>
                <w:color w:val="000000"/>
                <w:sz w:val="17"/>
                <w:szCs w:val="17"/>
              </w:rPr>
              <w:t>Osnovna barva</w:t>
            </w:r>
          </w:p>
        </w:tc>
        <w:tc>
          <w:tcPr>
            <w:tcW w:w="2419" w:type="pct"/>
            <w:shd w:val="clear" w:color="auto" w:fill="auto"/>
            <w:noWrap/>
            <w:vAlign w:val="center"/>
            <w:hideMark/>
          </w:tcPr>
          <w:p w14:paraId="377C9C7A" w14:textId="5B4E5B88" w:rsidR="006F0803" w:rsidRPr="00260687" w:rsidRDefault="004537EC" w:rsidP="004537EC">
            <w:pPr>
              <w:jc w:val="both"/>
              <w:rPr>
                <w:rFonts w:ascii="Arial" w:hAnsi="Arial" w:cs="Arial"/>
                <w:color w:val="000000"/>
                <w:sz w:val="17"/>
                <w:szCs w:val="17"/>
              </w:rPr>
            </w:pPr>
            <w:r>
              <w:rPr>
                <w:rFonts w:ascii="Arial" w:hAnsi="Arial" w:cs="Arial"/>
                <w:color w:val="000000" w:themeColor="text1"/>
                <w:sz w:val="17"/>
                <w:szCs w:val="17"/>
              </w:rPr>
              <w:t>Rumena</w:t>
            </w:r>
            <w:r w:rsidR="006F0803" w:rsidRPr="004537EC">
              <w:rPr>
                <w:rFonts w:ascii="Arial" w:hAnsi="Arial" w:cs="Arial"/>
                <w:color w:val="000000" w:themeColor="text1"/>
                <w:sz w:val="17"/>
                <w:szCs w:val="17"/>
                <w:shd w:val="clear" w:color="auto" w:fill="FFFF00"/>
              </w:rPr>
              <w:t xml:space="preserve"> </w:t>
            </w:r>
          </w:p>
        </w:tc>
      </w:tr>
      <w:tr w:rsidR="006F0803" w:rsidRPr="00260687" w14:paraId="6747DDD4" w14:textId="77777777" w:rsidTr="006F0803">
        <w:trPr>
          <w:trHeight w:val="315"/>
        </w:trPr>
        <w:tc>
          <w:tcPr>
            <w:tcW w:w="2581" w:type="pct"/>
            <w:noWrap/>
            <w:vAlign w:val="center"/>
            <w:hideMark/>
          </w:tcPr>
          <w:p w14:paraId="07BE9497" w14:textId="77777777" w:rsidR="006F0803" w:rsidRPr="00260687" w:rsidRDefault="006F0803" w:rsidP="005212F5">
            <w:pPr>
              <w:jc w:val="both"/>
              <w:rPr>
                <w:rFonts w:ascii="Arial" w:hAnsi="Arial" w:cs="Arial"/>
                <w:b/>
                <w:bCs/>
                <w:color w:val="000000"/>
                <w:sz w:val="17"/>
                <w:szCs w:val="17"/>
              </w:rPr>
            </w:pPr>
            <w:r w:rsidRPr="00260687">
              <w:rPr>
                <w:rFonts w:ascii="Arial" w:hAnsi="Arial" w:cs="Arial"/>
                <w:b/>
                <w:bCs/>
                <w:color w:val="000000"/>
                <w:sz w:val="17"/>
                <w:szCs w:val="17"/>
              </w:rPr>
              <w:t>Surovinska sestava</w:t>
            </w:r>
          </w:p>
        </w:tc>
        <w:tc>
          <w:tcPr>
            <w:tcW w:w="2419" w:type="pct"/>
            <w:noWrap/>
            <w:vAlign w:val="center"/>
            <w:hideMark/>
          </w:tcPr>
          <w:p w14:paraId="35570AD8" w14:textId="4127910F" w:rsidR="006F0803" w:rsidRPr="00260687" w:rsidRDefault="006F0803" w:rsidP="005212F5">
            <w:pPr>
              <w:jc w:val="both"/>
              <w:rPr>
                <w:rFonts w:ascii="Arial" w:hAnsi="Arial" w:cs="Arial"/>
                <w:color w:val="000000"/>
                <w:sz w:val="17"/>
                <w:szCs w:val="17"/>
              </w:rPr>
            </w:pPr>
            <w:r w:rsidRPr="00260687">
              <w:rPr>
                <w:rFonts w:ascii="Arial" w:hAnsi="Arial" w:cs="Arial"/>
                <w:color w:val="000000"/>
                <w:sz w:val="17"/>
                <w:szCs w:val="17"/>
              </w:rPr>
              <w:t>95</w:t>
            </w:r>
            <w:r w:rsidR="00813D41">
              <w:rPr>
                <w:rFonts w:ascii="Arial" w:hAnsi="Arial" w:cs="Arial"/>
                <w:color w:val="000000"/>
                <w:sz w:val="17"/>
                <w:szCs w:val="17"/>
              </w:rPr>
              <w:t xml:space="preserve"> </w:t>
            </w:r>
            <w:r w:rsidRPr="00260687">
              <w:rPr>
                <w:rFonts w:ascii="Arial" w:hAnsi="Arial" w:cs="Arial"/>
                <w:color w:val="000000"/>
                <w:sz w:val="17"/>
                <w:szCs w:val="17"/>
              </w:rPr>
              <w:t>%</w:t>
            </w:r>
            <w:r w:rsidR="00813D41">
              <w:rPr>
                <w:rFonts w:ascii="Arial" w:hAnsi="Arial" w:cs="Arial"/>
                <w:color w:val="000000"/>
                <w:sz w:val="17"/>
                <w:szCs w:val="17"/>
              </w:rPr>
              <w:t xml:space="preserve"> </w:t>
            </w:r>
            <w:r w:rsidRPr="00260687">
              <w:rPr>
                <w:rFonts w:ascii="Arial" w:hAnsi="Arial" w:cs="Arial"/>
                <w:color w:val="000000"/>
                <w:sz w:val="17"/>
                <w:szCs w:val="17"/>
              </w:rPr>
              <w:t xml:space="preserve">bombaž, 5% </w:t>
            </w:r>
            <w:proofErr w:type="spellStart"/>
            <w:r w:rsidRPr="00260687">
              <w:rPr>
                <w:rFonts w:ascii="Arial" w:hAnsi="Arial" w:cs="Arial"/>
                <w:color w:val="000000"/>
                <w:sz w:val="17"/>
                <w:szCs w:val="17"/>
              </w:rPr>
              <w:t>elastan</w:t>
            </w:r>
            <w:proofErr w:type="spellEnd"/>
          </w:p>
        </w:tc>
      </w:tr>
      <w:tr w:rsidR="006F0803" w:rsidRPr="00260687" w14:paraId="3B41F0AC" w14:textId="77777777" w:rsidTr="006F0803">
        <w:trPr>
          <w:trHeight w:val="315"/>
        </w:trPr>
        <w:tc>
          <w:tcPr>
            <w:tcW w:w="2581" w:type="pct"/>
            <w:noWrap/>
            <w:vAlign w:val="center"/>
            <w:hideMark/>
          </w:tcPr>
          <w:p w14:paraId="4B15F44B" w14:textId="77777777" w:rsidR="006F0803" w:rsidRPr="00260687" w:rsidRDefault="006F0803" w:rsidP="005212F5">
            <w:pPr>
              <w:jc w:val="both"/>
              <w:rPr>
                <w:rFonts w:ascii="Arial" w:hAnsi="Arial" w:cs="Arial"/>
                <w:b/>
                <w:bCs/>
                <w:color w:val="000000"/>
                <w:sz w:val="17"/>
                <w:szCs w:val="17"/>
              </w:rPr>
            </w:pPr>
            <w:r w:rsidRPr="00260687">
              <w:rPr>
                <w:rFonts w:ascii="Arial" w:hAnsi="Arial" w:cs="Arial"/>
                <w:b/>
                <w:bCs/>
                <w:color w:val="000000"/>
                <w:sz w:val="17"/>
                <w:szCs w:val="17"/>
              </w:rPr>
              <w:t>Površinska masa</w:t>
            </w:r>
          </w:p>
        </w:tc>
        <w:tc>
          <w:tcPr>
            <w:tcW w:w="2419" w:type="pct"/>
            <w:noWrap/>
            <w:vAlign w:val="center"/>
            <w:hideMark/>
          </w:tcPr>
          <w:p w14:paraId="2449B8C4" w14:textId="33498242" w:rsidR="006F0803" w:rsidRPr="00260687" w:rsidRDefault="006F0803" w:rsidP="005212F5">
            <w:pPr>
              <w:jc w:val="both"/>
              <w:rPr>
                <w:rFonts w:ascii="Arial" w:hAnsi="Arial" w:cs="Arial"/>
                <w:color w:val="000000"/>
                <w:sz w:val="17"/>
                <w:szCs w:val="17"/>
              </w:rPr>
            </w:pPr>
            <w:r w:rsidRPr="00260687">
              <w:rPr>
                <w:rFonts w:ascii="Arial" w:hAnsi="Arial" w:cs="Arial"/>
                <w:color w:val="000000"/>
                <w:sz w:val="17"/>
                <w:szCs w:val="17"/>
              </w:rPr>
              <w:t>180</w:t>
            </w:r>
            <w:r w:rsidR="00635027">
              <w:rPr>
                <w:rFonts w:ascii="Arial" w:hAnsi="Arial" w:cs="Arial"/>
                <w:color w:val="000000"/>
                <w:sz w:val="17"/>
                <w:szCs w:val="17"/>
              </w:rPr>
              <w:t xml:space="preserve"> </w:t>
            </w:r>
            <w:r w:rsidRPr="00260687">
              <w:rPr>
                <w:rFonts w:ascii="Arial" w:hAnsi="Arial" w:cs="Arial"/>
                <w:color w:val="000000"/>
                <w:sz w:val="17"/>
                <w:szCs w:val="17"/>
              </w:rPr>
              <w:t>g/m2</w:t>
            </w:r>
          </w:p>
        </w:tc>
      </w:tr>
      <w:tr w:rsidR="006F0803" w:rsidRPr="00260687" w14:paraId="1B11D14C" w14:textId="77777777" w:rsidTr="006F0803">
        <w:trPr>
          <w:trHeight w:val="315"/>
        </w:trPr>
        <w:tc>
          <w:tcPr>
            <w:tcW w:w="2581" w:type="pct"/>
            <w:noWrap/>
            <w:vAlign w:val="center"/>
            <w:hideMark/>
          </w:tcPr>
          <w:p w14:paraId="6BBADC89" w14:textId="77777777" w:rsidR="006F0803" w:rsidRPr="00260687" w:rsidRDefault="006F0803" w:rsidP="005212F5">
            <w:pPr>
              <w:jc w:val="both"/>
              <w:rPr>
                <w:rFonts w:ascii="Arial" w:hAnsi="Arial" w:cs="Arial"/>
                <w:b/>
                <w:bCs/>
                <w:color w:val="000000"/>
                <w:sz w:val="17"/>
                <w:szCs w:val="17"/>
              </w:rPr>
            </w:pPr>
            <w:r w:rsidRPr="00260687">
              <w:rPr>
                <w:rFonts w:ascii="Arial" w:hAnsi="Arial" w:cs="Arial"/>
                <w:b/>
                <w:bCs/>
                <w:color w:val="000000"/>
                <w:sz w:val="17"/>
                <w:szCs w:val="17"/>
              </w:rPr>
              <w:t>Izrez</w:t>
            </w:r>
          </w:p>
        </w:tc>
        <w:tc>
          <w:tcPr>
            <w:tcW w:w="2419" w:type="pct"/>
            <w:noWrap/>
            <w:vAlign w:val="center"/>
            <w:hideMark/>
          </w:tcPr>
          <w:p w14:paraId="7AAB5CBE" w14:textId="77777777" w:rsidR="006F0803" w:rsidRPr="00260687" w:rsidRDefault="006F0803" w:rsidP="005212F5">
            <w:pPr>
              <w:jc w:val="both"/>
              <w:rPr>
                <w:rFonts w:ascii="Arial" w:hAnsi="Arial" w:cs="Arial"/>
                <w:color w:val="000000"/>
                <w:sz w:val="17"/>
                <w:szCs w:val="17"/>
              </w:rPr>
            </w:pPr>
            <w:r w:rsidRPr="00260687">
              <w:rPr>
                <w:rFonts w:ascii="Arial" w:hAnsi="Arial" w:cs="Arial"/>
                <w:color w:val="000000"/>
                <w:sz w:val="17"/>
                <w:szCs w:val="17"/>
              </w:rPr>
              <w:t>srčast</w:t>
            </w:r>
          </w:p>
        </w:tc>
      </w:tr>
      <w:tr w:rsidR="006F0803" w:rsidRPr="00260687" w14:paraId="0ECA331F" w14:textId="77777777" w:rsidTr="006F0803">
        <w:trPr>
          <w:trHeight w:val="315"/>
        </w:trPr>
        <w:tc>
          <w:tcPr>
            <w:tcW w:w="2581" w:type="pct"/>
            <w:noWrap/>
            <w:vAlign w:val="center"/>
            <w:hideMark/>
          </w:tcPr>
          <w:p w14:paraId="41975119" w14:textId="77777777" w:rsidR="006F0803" w:rsidRPr="00260687" w:rsidRDefault="006F0803" w:rsidP="005212F5">
            <w:pPr>
              <w:jc w:val="both"/>
              <w:rPr>
                <w:rFonts w:ascii="Arial" w:hAnsi="Arial" w:cs="Arial"/>
                <w:b/>
                <w:bCs/>
                <w:color w:val="000000"/>
                <w:sz w:val="17"/>
                <w:szCs w:val="17"/>
              </w:rPr>
            </w:pPr>
            <w:r w:rsidRPr="00260687">
              <w:rPr>
                <w:rFonts w:ascii="Arial" w:hAnsi="Arial" w:cs="Arial"/>
                <w:b/>
                <w:bCs/>
                <w:color w:val="000000"/>
                <w:sz w:val="17"/>
                <w:szCs w:val="17"/>
              </w:rPr>
              <w:t>Krčenje po pranju na 60 °C Osnova</w:t>
            </w:r>
          </w:p>
        </w:tc>
        <w:tc>
          <w:tcPr>
            <w:tcW w:w="2419" w:type="pct"/>
            <w:noWrap/>
            <w:vAlign w:val="center"/>
            <w:hideMark/>
          </w:tcPr>
          <w:p w14:paraId="650F15F5" w14:textId="77777777" w:rsidR="006F0803" w:rsidRPr="00260687" w:rsidRDefault="006F0803" w:rsidP="005212F5">
            <w:pPr>
              <w:jc w:val="both"/>
              <w:rPr>
                <w:rFonts w:ascii="Arial" w:hAnsi="Arial" w:cs="Arial"/>
                <w:color w:val="000000"/>
                <w:sz w:val="17"/>
                <w:szCs w:val="17"/>
              </w:rPr>
            </w:pPr>
            <w:r w:rsidRPr="00260687">
              <w:rPr>
                <w:rFonts w:ascii="Arial" w:hAnsi="Arial" w:cs="Arial"/>
                <w:color w:val="000000"/>
                <w:sz w:val="17"/>
                <w:szCs w:val="17"/>
              </w:rPr>
              <w:t>≤ 5%</w:t>
            </w:r>
          </w:p>
        </w:tc>
      </w:tr>
      <w:tr w:rsidR="006F0803" w:rsidRPr="00260687" w14:paraId="042A4845" w14:textId="77777777" w:rsidTr="006F0803">
        <w:trPr>
          <w:trHeight w:val="315"/>
        </w:trPr>
        <w:tc>
          <w:tcPr>
            <w:tcW w:w="2581" w:type="pct"/>
            <w:noWrap/>
            <w:vAlign w:val="center"/>
            <w:hideMark/>
          </w:tcPr>
          <w:p w14:paraId="7E17DAF0" w14:textId="77777777" w:rsidR="006F0803" w:rsidRPr="00260687" w:rsidRDefault="006F0803" w:rsidP="005212F5">
            <w:pPr>
              <w:jc w:val="both"/>
              <w:rPr>
                <w:rFonts w:ascii="Arial" w:hAnsi="Arial" w:cs="Arial"/>
                <w:b/>
                <w:bCs/>
                <w:color w:val="000000"/>
                <w:sz w:val="17"/>
                <w:szCs w:val="17"/>
              </w:rPr>
            </w:pPr>
            <w:r w:rsidRPr="00260687">
              <w:rPr>
                <w:rFonts w:ascii="Arial" w:hAnsi="Arial" w:cs="Arial"/>
                <w:b/>
                <w:bCs/>
                <w:color w:val="000000"/>
                <w:sz w:val="17"/>
                <w:szCs w:val="17"/>
              </w:rPr>
              <w:t>Velikost</w:t>
            </w:r>
          </w:p>
        </w:tc>
        <w:tc>
          <w:tcPr>
            <w:tcW w:w="2419" w:type="pct"/>
            <w:noWrap/>
            <w:vAlign w:val="center"/>
            <w:hideMark/>
          </w:tcPr>
          <w:p w14:paraId="74372F9B" w14:textId="77777777" w:rsidR="006F0803" w:rsidRPr="00260687" w:rsidRDefault="006F0803" w:rsidP="005212F5">
            <w:pPr>
              <w:jc w:val="both"/>
              <w:rPr>
                <w:rFonts w:ascii="Arial" w:hAnsi="Arial" w:cs="Arial"/>
                <w:color w:val="000000"/>
                <w:sz w:val="17"/>
                <w:szCs w:val="17"/>
              </w:rPr>
            </w:pPr>
            <w:r w:rsidRPr="00260687">
              <w:rPr>
                <w:rFonts w:ascii="Arial" w:hAnsi="Arial" w:cs="Arial"/>
                <w:color w:val="000000"/>
                <w:sz w:val="17"/>
                <w:szCs w:val="17"/>
              </w:rPr>
              <w:t>Po zahtevi naročnika</w:t>
            </w:r>
          </w:p>
        </w:tc>
      </w:tr>
      <w:tr w:rsidR="006F0803" w:rsidRPr="00260687" w14:paraId="05F092DC" w14:textId="77777777" w:rsidTr="006F0803">
        <w:trPr>
          <w:trHeight w:val="315"/>
        </w:trPr>
        <w:tc>
          <w:tcPr>
            <w:tcW w:w="2581" w:type="pct"/>
            <w:noWrap/>
            <w:vAlign w:val="center"/>
            <w:hideMark/>
          </w:tcPr>
          <w:p w14:paraId="65233563" w14:textId="77777777" w:rsidR="006F0803" w:rsidRPr="00260687" w:rsidRDefault="006F0803" w:rsidP="005212F5">
            <w:pPr>
              <w:rPr>
                <w:rFonts w:ascii="Arial" w:eastAsia="Times New Roman" w:hAnsi="Arial" w:cs="Arial"/>
                <w:color w:val="000000"/>
                <w:sz w:val="17"/>
                <w:szCs w:val="17"/>
                <w:lang w:eastAsia="sl-SI"/>
              </w:rPr>
            </w:pPr>
            <w:r w:rsidRPr="00260687">
              <w:rPr>
                <w:rFonts w:ascii="Arial" w:eastAsia="Times New Roman" w:hAnsi="Arial" w:cs="Arial"/>
                <w:color w:val="000000"/>
                <w:sz w:val="17"/>
                <w:szCs w:val="17"/>
                <w:lang w:eastAsia="sl-SI"/>
              </w:rPr>
              <w:t>Dolžina</w:t>
            </w:r>
          </w:p>
        </w:tc>
        <w:tc>
          <w:tcPr>
            <w:tcW w:w="2419" w:type="pct"/>
            <w:noWrap/>
            <w:vAlign w:val="center"/>
            <w:hideMark/>
          </w:tcPr>
          <w:p w14:paraId="12C40B42" w14:textId="77777777" w:rsidR="006F0803" w:rsidRPr="00260687" w:rsidRDefault="006F0803" w:rsidP="005212F5">
            <w:pPr>
              <w:rPr>
                <w:rFonts w:ascii="Arial" w:eastAsia="Times New Roman" w:hAnsi="Arial" w:cs="Arial"/>
                <w:color w:val="000000"/>
                <w:sz w:val="17"/>
                <w:szCs w:val="17"/>
                <w:lang w:eastAsia="sl-SI"/>
              </w:rPr>
            </w:pPr>
            <w:r w:rsidRPr="00260687">
              <w:rPr>
                <w:rFonts w:ascii="Arial" w:eastAsia="Times New Roman" w:hAnsi="Arial" w:cs="Arial"/>
                <w:color w:val="000000"/>
                <w:sz w:val="17"/>
                <w:szCs w:val="17"/>
                <w:lang w:eastAsia="sl-SI"/>
              </w:rPr>
              <w:t>71 cm</w:t>
            </w:r>
          </w:p>
        </w:tc>
      </w:tr>
      <w:tr w:rsidR="006F0803" w:rsidRPr="00260687" w14:paraId="3CB7C235" w14:textId="77777777" w:rsidTr="006F0803">
        <w:trPr>
          <w:trHeight w:val="315"/>
        </w:trPr>
        <w:tc>
          <w:tcPr>
            <w:tcW w:w="2581" w:type="pct"/>
            <w:noWrap/>
            <w:vAlign w:val="center"/>
            <w:hideMark/>
          </w:tcPr>
          <w:p w14:paraId="793EB804" w14:textId="6D2B0810" w:rsidR="006F0803" w:rsidRPr="00260687" w:rsidRDefault="006F0803" w:rsidP="00635027">
            <w:pPr>
              <w:rPr>
                <w:rFonts w:ascii="Arial" w:eastAsia="Times New Roman" w:hAnsi="Arial" w:cs="Arial"/>
                <w:color w:val="000000"/>
                <w:sz w:val="17"/>
                <w:szCs w:val="17"/>
                <w:lang w:eastAsia="sl-SI"/>
              </w:rPr>
            </w:pPr>
            <w:r w:rsidRPr="00260687">
              <w:rPr>
                <w:rFonts w:ascii="Arial" w:eastAsia="Times New Roman" w:hAnsi="Arial" w:cs="Arial"/>
                <w:color w:val="000000"/>
                <w:sz w:val="17"/>
                <w:szCs w:val="17"/>
                <w:lang w:eastAsia="sl-SI"/>
              </w:rPr>
              <w:t xml:space="preserve">Prsna širina </w:t>
            </w:r>
          </w:p>
        </w:tc>
        <w:tc>
          <w:tcPr>
            <w:tcW w:w="2419" w:type="pct"/>
            <w:noWrap/>
            <w:vAlign w:val="center"/>
            <w:hideMark/>
          </w:tcPr>
          <w:p w14:paraId="76267732" w14:textId="77777777" w:rsidR="006F0803" w:rsidRPr="00260687" w:rsidRDefault="006F0803" w:rsidP="005212F5">
            <w:pPr>
              <w:rPr>
                <w:rFonts w:ascii="Arial" w:eastAsia="Times New Roman" w:hAnsi="Arial" w:cs="Arial"/>
                <w:color w:val="000000"/>
                <w:sz w:val="17"/>
                <w:szCs w:val="17"/>
                <w:lang w:eastAsia="sl-SI"/>
              </w:rPr>
            </w:pPr>
            <w:r w:rsidRPr="00260687">
              <w:rPr>
                <w:rFonts w:ascii="Arial" w:eastAsia="Times New Roman" w:hAnsi="Arial" w:cs="Arial"/>
                <w:color w:val="000000"/>
                <w:sz w:val="17"/>
                <w:szCs w:val="17"/>
                <w:lang w:eastAsia="sl-SI"/>
              </w:rPr>
              <w:t>45 cm</w:t>
            </w:r>
          </w:p>
        </w:tc>
      </w:tr>
      <w:tr w:rsidR="006F0803" w:rsidRPr="00260687" w14:paraId="3282AC41" w14:textId="77777777" w:rsidTr="006F0803">
        <w:trPr>
          <w:trHeight w:val="315"/>
        </w:trPr>
        <w:tc>
          <w:tcPr>
            <w:tcW w:w="2581" w:type="pct"/>
            <w:noWrap/>
            <w:vAlign w:val="center"/>
            <w:hideMark/>
          </w:tcPr>
          <w:p w14:paraId="70A24DA2" w14:textId="26E13DAF" w:rsidR="006F0803" w:rsidRPr="00260687" w:rsidRDefault="006F0803" w:rsidP="00635027">
            <w:pPr>
              <w:rPr>
                <w:rFonts w:ascii="Arial" w:eastAsia="Times New Roman" w:hAnsi="Arial" w:cs="Arial"/>
                <w:color w:val="000000"/>
                <w:sz w:val="17"/>
                <w:szCs w:val="17"/>
                <w:lang w:eastAsia="sl-SI"/>
              </w:rPr>
            </w:pPr>
            <w:r w:rsidRPr="00260687">
              <w:rPr>
                <w:rFonts w:ascii="Arial" w:eastAsia="Times New Roman" w:hAnsi="Arial" w:cs="Arial"/>
                <w:color w:val="000000"/>
                <w:sz w:val="17"/>
                <w:szCs w:val="17"/>
                <w:lang w:eastAsia="sl-SI"/>
              </w:rPr>
              <w:t xml:space="preserve">rahlo </w:t>
            </w:r>
            <w:proofErr w:type="spellStart"/>
            <w:r w:rsidRPr="00260687">
              <w:rPr>
                <w:rFonts w:ascii="Arial" w:eastAsia="Times New Roman" w:hAnsi="Arial" w:cs="Arial"/>
                <w:color w:val="000000"/>
                <w:sz w:val="17"/>
                <w:szCs w:val="17"/>
                <w:lang w:eastAsia="sl-SI"/>
              </w:rPr>
              <w:t>telirana</w:t>
            </w:r>
            <w:proofErr w:type="spellEnd"/>
            <w:r w:rsidRPr="00260687">
              <w:rPr>
                <w:rFonts w:ascii="Arial" w:eastAsia="Times New Roman" w:hAnsi="Arial" w:cs="Arial"/>
                <w:color w:val="000000"/>
                <w:sz w:val="17"/>
                <w:szCs w:val="17"/>
                <w:lang w:eastAsia="sl-SI"/>
              </w:rPr>
              <w:t xml:space="preserve"> v trebušnem delu</w:t>
            </w:r>
          </w:p>
        </w:tc>
        <w:tc>
          <w:tcPr>
            <w:tcW w:w="2419" w:type="pct"/>
            <w:noWrap/>
            <w:vAlign w:val="center"/>
            <w:hideMark/>
          </w:tcPr>
          <w:p w14:paraId="1D892CA6" w14:textId="145C75B9" w:rsidR="006F0803" w:rsidRPr="00260687" w:rsidRDefault="00635027" w:rsidP="005212F5">
            <w:pPr>
              <w:rPr>
                <w:rFonts w:ascii="Arial" w:eastAsia="Times New Roman" w:hAnsi="Arial" w:cs="Arial"/>
                <w:color w:val="000000"/>
                <w:sz w:val="17"/>
                <w:szCs w:val="17"/>
                <w:lang w:eastAsia="sl-SI"/>
              </w:rPr>
            </w:pPr>
            <w:r>
              <w:rPr>
                <w:rFonts w:ascii="Arial" w:eastAsia="Times New Roman" w:hAnsi="Arial" w:cs="Arial"/>
                <w:color w:val="000000"/>
                <w:sz w:val="17"/>
                <w:szCs w:val="17"/>
                <w:lang w:eastAsia="sl-SI"/>
              </w:rPr>
              <w:t>DA</w:t>
            </w:r>
          </w:p>
        </w:tc>
      </w:tr>
      <w:tr w:rsidR="006F0803" w:rsidRPr="00260687" w14:paraId="1A2D578F" w14:textId="77777777" w:rsidTr="006F0803">
        <w:trPr>
          <w:trHeight w:val="420"/>
        </w:trPr>
        <w:tc>
          <w:tcPr>
            <w:tcW w:w="2581" w:type="pct"/>
            <w:noWrap/>
            <w:vAlign w:val="center"/>
            <w:hideMark/>
          </w:tcPr>
          <w:p w14:paraId="5A170C2F" w14:textId="77777777" w:rsidR="006F0803" w:rsidRPr="00260687" w:rsidRDefault="006F0803" w:rsidP="005212F5">
            <w:pPr>
              <w:rPr>
                <w:rFonts w:ascii="Arial" w:eastAsia="Times New Roman" w:hAnsi="Arial" w:cs="Arial"/>
                <w:color w:val="000000"/>
                <w:sz w:val="17"/>
                <w:szCs w:val="17"/>
                <w:lang w:eastAsia="sl-SI"/>
              </w:rPr>
            </w:pPr>
            <w:r w:rsidRPr="00260687">
              <w:rPr>
                <w:rFonts w:ascii="Arial" w:eastAsia="Times New Roman" w:hAnsi="Arial" w:cs="Arial"/>
                <w:color w:val="000000"/>
                <w:sz w:val="17"/>
                <w:szCs w:val="17"/>
                <w:lang w:eastAsia="sl-SI"/>
              </w:rPr>
              <w:t>Širina v ramenih</w:t>
            </w:r>
          </w:p>
        </w:tc>
        <w:tc>
          <w:tcPr>
            <w:tcW w:w="2419" w:type="pct"/>
            <w:noWrap/>
            <w:vAlign w:val="center"/>
            <w:hideMark/>
          </w:tcPr>
          <w:p w14:paraId="413B475B" w14:textId="77777777" w:rsidR="006F0803" w:rsidRPr="00260687" w:rsidRDefault="006F0803" w:rsidP="005212F5">
            <w:pPr>
              <w:rPr>
                <w:rFonts w:ascii="Arial" w:eastAsia="Times New Roman" w:hAnsi="Arial" w:cs="Arial"/>
                <w:color w:val="000000"/>
                <w:sz w:val="17"/>
                <w:szCs w:val="17"/>
                <w:lang w:eastAsia="sl-SI"/>
              </w:rPr>
            </w:pPr>
            <w:r w:rsidRPr="00260687">
              <w:rPr>
                <w:rFonts w:ascii="Arial" w:eastAsia="Times New Roman" w:hAnsi="Arial" w:cs="Arial"/>
                <w:color w:val="000000"/>
                <w:sz w:val="17"/>
                <w:szCs w:val="17"/>
                <w:lang w:eastAsia="sl-SI"/>
              </w:rPr>
              <w:t>11 cm</w:t>
            </w:r>
          </w:p>
        </w:tc>
      </w:tr>
      <w:tr w:rsidR="006F0803" w:rsidRPr="00260687" w14:paraId="751ACD78" w14:textId="77777777" w:rsidTr="006F0803">
        <w:trPr>
          <w:trHeight w:val="420"/>
        </w:trPr>
        <w:tc>
          <w:tcPr>
            <w:tcW w:w="2581" w:type="pct"/>
            <w:noWrap/>
            <w:vAlign w:val="center"/>
            <w:hideMark/>
          </w:tcPr>
          <w:p w14:paraId="5884D932" w14:textId="77777777" w:rsidR="006F0803" w:rsidRPr="00260687" w:rsidRDefault="006F0803" w:rsidP="005212F5">
            <w:pPr>
              <w:rPr>
                <w:rFonts w:ascii="Arial" w:eastAsia="Times New Roman" w:hAnsi="Arial" w:cs="Arial"/>
                <w:color w:val="000000"/>
                <w:sz w:val="17"/>
                <w:szCs w:val="17"/>
                <w:lang w:eastAsia="sl-SI"/>
              </w:rPr>
            </w:pPr>
            <w:r w:rsidRPr="00260687">
              <w:rPr>
                <w:rFonts w:ascii="Arial" w:eastAsia="Times New Roman" w:hAnsi="Arial" w:cs="Arial"/>
                <w:color w:val="000000"/>
                <w:sz w:val="17"/>
                <w:szCs w:val="17"/>
                <w:lang w:eastAsia="sl-SI"/>
              </w:rPr>
              <w:t>Dimenzija žepa (</w:t>
            </w:r>
            <w:proofErr w:type="spellStart"/>
            <w:r w:rsidRPr="00260687">
              <w:rPr>
                <w:rFonts w:ascii="Arial" w:eastAsia="Times New Roman" w:hAnsi="Arial" w:cs="Arial"/>
                <w:color w:val="000000"/>
                <w:sz w:val="17"/>
                <w:szCs w:val="17"/>
                <w:lang w:eastAsia="sl-SI"/>
              </w:rPr>
              <w:t>DxŠ</w:t>
            </w:r>
            <w:proofErr w:type="spellEnd"/>
            <w:r w:rsidRPr="00260687">
              <w:rPr>
                <w:rFonts w:ascii="Arial" w:eastAsia="Times New Roman" w:hAnsi="Arial" w:cs="Arial"/>
                <w:color w:val="000000"/>
                <w:sz w:val="17"/>
                <w:szCs w:val="17"/>
                <w:lang w:eastAsia="sl-SI"/>
              </w:rPr>
              <w:t>)</w:t>
            </w:r>
          </w:p>
        </w:tc>
        <w:tc>
          <w:tcPr>
            <w:tcW w:w="2419" w:type="pct"/>
            <w:noWrap/>
            <w:vAlign w:val="center"/>
            <w:hideMark/>
          </w:tcPr>
          <w:p w14:paraId="7B8D419B" w14:textId="10128FC4" w:rsidR="006F0803" w:rsidRPr="00260687" w:rsidRDefault="00635027" w:rsidP="005212F5">
            <w:pPr>
              <w:rPr>
                <w:rFonts w:ascii="Arial" w:eastAsia="Times New Roman" w:hAnsi="Arial" w:cs="Arial"/>
                <w:color w:val="000000"/>
                <w:sz w:val="17"/>
                <w:szCs w:val="17"/>
                <w:lang w:eastAsia="sl-SI"/>
              </w:rPr>
            </w:pPr>
            <w:r>
              <w:rPr>
                <w:rFonts w:ascii="Arial" w:eastAsia="Times New Roman" w:hAnsi="Arial" w:cs="Arial"/>
                <w:color w:val="000000"/>
                <w:sz w:val="17"/>
                <w:szCs w:val="17"/>
                <w:lang w:eastAsia="sl-SI"/>
              </w:rPr>
              <w:t>18 cm x 18</w:t>
            </w:r>
            <w:r w:rsidR="006F0803" w:rsidRPr="00260687">
              <w:rPr>
                <w:rFonts w:ascii="Arial" w:eastAsia="Times New Roman" w:hAnsi="Arial" w:cs="Arial"/>
                <w:color w:val="000000"/>
                <w:sz w:val="17"/>
                <w:szCs w:val="17"/>
                <w:lang w:eastAsia="sl-SI"/>
              </w:rPr>
              <w:t xml:space="preserve"> cm</w:t>
            </w:r>
            <w:r>
              <w:rPr>
                <w:rFonts w:ascii="Arial" w:eastAsia="Times New Roman" w:hAnsi="Arial" w:cs="Arial"/>
                <w:color w:val="000000"/>
                <w:sz w:val="17"/>
                <w:szCs w:val="17"/>
                <w:lang w:eastAsia="sl-SI"/>
              </w:rPr>
              <w:t xml:space="preserve"> (</w:t>
            </w:r>
            <w:r w:rsidR="006F0803" w:rsidRPr="00260687">
              <w:rPr>
                <w:rFonts w:ascii="Arial" w:eastAsia="Times New Roman" w:hAnsi="Arial" w:cs="Arial"/>
                <w:color w:val="000000"/>
                <w:sz w:val="17"/>
                <w:szCs w:val="17"/>
                <w:lang w:eastAsia="sl-SI"/>
              </w:rPr>
              <w:t>zgoraj</w:t>
            </w:r>
            <w:r>
              <w:rPr>
                <w:rFonts w:ascii="Arial" w:eastAsia="Times New Roman" w:hAnsi="Arial" w:cs="Arial"/>
                <w:color w:val="000000"/>
                <w:sz w:val="17"/>
                <w:szCs w:val="17"/>
                <w:lang w:eastAsia="sl-SI"/>
              </w:rPr>
              <w:t xml:space="preserve"> 17</w:t>
            </w:r>
            <w:r w:rsidR="006F0803" w:rsidRPr="00260687">
              <w:rPr>
                <w:rFonts w:ascii="Arial" w:eastAsia="Times New Roman" w:hAnsi="Arial" w:cs="Arial"/>
                <w:color w:val="000000"/>
                <w:sz w:val="17"/>
                <w:szCs w:val="17"/>
                <w:lang w:eastAsia="sl-SI"/>
              </w:rPr>
              <w:t xml:space="preserve"> cm)</w:t>
            </w:r>
          </w:p>
        </w:tc>
      </w:tr>
      <w:tr w:rsidR="006F0803" w:rsidRPr="00260687" w14:paraId="116217C1" w14:textId="77777777" w:rsidTr="006F0803">
        <w:trPr>
          <w:trHeight w:val="592"/>
        </w:trPr>
        <w:tc>
          <w:tcPr>
            <w:tcW w:w="2581" w:type="pct"/>
            <w:noWrap/>
            <w:vAlign w:val="center"/>
            <w:hideMark/>
          </w:tcPr>
          <w:p w14:paraId="20495FAB" w14:textId="77777777" w:rsidR="006F0803" w:rsidRPr="00260687" w:rsidRDefault="006F0803" w:rsidP="005212F5">
            <w:pPr>
              <w:rPr>
                <w:rFonts w:ascii="Arial" w:eastAsia="Times New Roman" w:hAnsi="Arial" w:cs="Arial"/>
                <w:color w:val="000000"/>
                <w:sz w:val="17"/>
                <w:szCs w:val="17"/>
                <w:lang w:eastAsia="sl-SI"/>
              </w:rPr>
            </w:pPr>
            <w:r w:rsidRPr="00260687">
              <w:rPr>
                <w:rFonts w:ascii="Arial" w:eastAsia="Times New Roman" w:hAnsi="Arial" w:cs="Arial"/>
                <w:color w:val="000000"/>
                <w:sz w:val="17"/>
                <w:szCs w:val="17"/>
                <w:lang w:eastAsia="sl-SI"/>
              </w:rPr>
              <w:t>Položaj žepa</w:t>
            </w:r>
          </w:p>
        </w:tc>
        <w:tc>
          <w:tcPr>
            <w:tcW w:w="2419" w:type="pct"/>
            <w:vAlign w:val="center"/>
            <w:hideMark/>
          </w:tcPr>
          <w:p w14:paraId="39E7EC54" w14:textId="77777777" w:rsidR="006F0803" w:rsidRPr="00260687" w:rsidRDefault="006F0803" w:rsidP="005212F5">
            <w:pPr>
              <w:rPr>
                <w:rFonts w:ascii="Arial" w:eastAsia="Times New Roman" w:hAnsi="Arial" w:cs="Arial"/>
                <w:color w:val="000000"/>
                <w:sz w:val="17"/>
                <w:szCs w:val="17"/>
                <w:lang w:eastAsia="sl-SI"/>
              </w:rPr>
            </w:pPr>
            <w:r w:rsidRPr="00260687">
              <w:rPr>
                <w:rFonts w:ascii="Arial" w:eastAsia="Times New Roman" w:hAnsi="Arial" w:cs="Arial"/>
                <w:color w:val="000000"/>
                <w:sz w:val="17"/>
                <w:szCs w:val="17"/>
                <w:lang w:eastAsia="sl-SI"/>
              </w:rPr>
              <w:t>všit v strans</w:t>
            </w:r>
            <w:r>
              <w:rPr>
                <w:rFonts w:ascii="Arial" w:eastAsia="Times New Roman" w:hAnsi="Arial" w:cs="Arial"/>
                <w:color w:val="000000"/>
                <w:sz w:val="17"/>
                <w:szCs w:val="17"/>
                <w:lang w:eastAsia="sl-SI"/>
              </w:rPr>
              <w:t>k</w:t>
            </w:r>
            <w:r w:rsidRPr="00260687">
              <w:rPr>
                <w:rFonts w:ascii="Arial" w:eastAsia="Times New Roman" w:hAnsi="Arial" w:cs="Arial"/>
                <w:color w:val="000000"/>
                <w:sz w:val="17"/>
                <w:szCs w:val="17"/>
                <w:lang w:eastAsia="sl-SI"/>
              </w:rPr>
              <w:t xml:space="preserve">i šiv levo/desno </w:t>
            </w:r>
            <w:r w:rsidRPr="00260687">
              <w:rPr>
                <w:rFonts w:ascii="Arial" w:eastAsia="Times New Roman" w:hAnsi="Arial" w:cs="Arial"/>
                <w:color w:val="000000"/>
                <w:sz w:val="17"/>
                <w:szCs w:val="17"/>
                <w:lang w:eastAsia="sl-SI"/>
              </w:rPr>
              <w:br/>
              <w:t>9 cm od spodnjega roba navzgor</w:t>
            </w:r>
          </w:p>
        </w:tc>
      </w:tr>
      <w:tr w:rsidR="006F0803" w:rsidRPr="00260687" w14:paraId="27C6099E" w14:textId="77777777" w:rsidTr="006F0803">
        <w:trPr>
          <w:trHeight w:val="315"/>
        </w:trPr>
        <w:tc>
          <w:tcPr>
            <w:tcW w:w="2581" w:type="pct"/>
            <w:noWrap/>
            <w:vAlign w:val="center"/>
            <w:hideMark/>
          </w:tcPr>
          <w:p w14:paraId="7B35F44B" w14:textId="77777777" w:rsidR="006F0803" w:rsidRPr="00260687" w:rsidRDefault="006F0803" w:rsidP="005212F5">
            <w:pPr>
              <w:rPr>
                <w:rFonts w:ascii="Arial" w:eastAsia="Times New Roman" w:hAnsi="Arial" w:cs="Arial"/>
                <w:color w:val="000000"/>
                <w:sz w:val="17"/>
                <w:szCs w:val="17"/>
                <w:lang w:eastAsia="sl-SI"/>
              </w:rPr>
            </w:pPr>
            <w:r w:rsidRPr="00260687">
              <w:rPr>
                <w:rFonts w:ascii="Arial" w:eastAsia="Times New Roman" w:hAnsi="Arial" w:cs="Arial"/>
                <w:color w:val="000000"/>
                <w:sz w:val="17"/>
                <w:szCs w:val="17"/>
                <w:lang w:eastAsia="sl-SI"/>
              </w:rPr>
              <w:t>zgornji rob žepa</w:t>
            </w:r>
          </w:p>
        </w:tc>
        <w:tc>
          <w:tcPr>
            <w:tcW w:w="2419" w:type="pct"/>
            <w:vAlign w:val="center"/>
            <w:hideMark/>
          </w:tcPr>
          <w:p w14:paraId="5FE9CF64" w14:textId="108699C6" w:rsidR="006F0803" w:rsidRPr="00260687" w:rsidRDefault="006F0803" w:rsidP="005212F5">
            <w:pPr>
              <w:rPr>
                <w:rFonts w:ascii="Arial" w:eastAsia="Times New Roman" w:hAnsi="Arial" w:cs="Arial"/>
                <w:color w:val="000000"/>
                <w:sz w:val="17"/>
                <w:szCs w:val="17"/>
                <w:lang w:eastAsia="sl-SI"/>
              </w:rPr>
            </w:pPr>
            <w:r w:rsidRPr="00260687">
              <w:rPr>
                <w:rFonts w:ascii="Arial" w:eastAsia="Times New Roman" w:hAnsi="Arial" w:cs="Arial"/>
                <w:color w:val="000000"/>
                <w:sz w:val="17"/>
                <w:szCs w:val="17"/>
                <w:lang w:eastAsia="sl-SI"/>
              </w:rPr>
              <w:t>3</w:t>
            </w:r>
            <w:r w:rsidR="00925545">
              <w:rPr>
                <w:rFonts w:ascii="Arial" w:eastAsia="Times New Roman" w:hAnsi="Arial" w:cs="Arial"/>
                <w:color w:val="000000"/>
                <w:sz w:val="17"/>
                <w:szCs w:val="17"/>
                <w:lang w:eastAsia="sl-SI"/>
              </w:rPr>
              <w:t xml:space="preserve"> </w:t>
            </w:r>
            <w:r w:rsidRPr="00260687">
              <w:rPr>
                <w:rFonts w:ascii="Arial" w:eastAsia="Times New Roman" w:hAnsi="Arial" w:cs="Arial"/>
                <w:color w:val="000000"/>
                <w:sz w:val="17"/>
                <w:szCs w:val="17"/>
                <w:lang w:eastAsia="sl-SI"/>
              </w:rPr>
              <w:t>cm</w:t>
            </w:r>
          </w:p>
        </w:tc>
      </w:tr>
      <w:tr w:rsidR="006F0803" w:rsidRPr="00260687" w14:paraId="7A6FE2BA" w14:textId="77777777" w:rsidTr="006F0803">
        <w:trPr>
          <w:trHeight w:val="315"/>
        </w:trPr>
        <w:tc>
          <w:tcPr>
            <w:tcW w:w="2581" w:type="pct"/>
            <w:noWrap/>
            <w:vAlign w:val="center"/>
            <w:hideMark/>
          </w:tcPr>
          <w:p w14:paraId="736BC784" w14:textId="77777777" w:rsidR="006F0803" w:rsidRPr="00260687" w:rsidRDefault="006F0803" w:rsidP="005212F5">
            <w:pPr>
              <w:rPr>
                <w:rFonts w:ascii="Arial" w:eastAsia="Times New Roman" w:hAnsi="Arial" w:cs="Arial"/>
                <w:color w:val="000000"/>
                <w:sz w:val="17"/>
                <w:szCs w:val="17"/>
                <w:lang w:eastAsia="sl-SI"/>
              </w:rPr>
            </w:pPr>
            <w:r w:rsidRPr="00260687">
              <w:rPr>
                <w:rFonts w:ascii="Arial" w:eastAsia="Times New Roman" w:hAnsi="Arial" w:cs="Arial"/>
                <w:color w:val="000000"/>
                <w:sz w:val="17"/>
                <w:szCs w:val="17"/>
                <w:lang w:eastAsia="sl-SI"/>
              </w:rPr>
              <w:t>Širina rokava</w:t>
            </w:r>
          </w:p>
        </w:tc>
        <w:tc>
          <w:tcPr>
            <w:tcW w:w="2419" w:type="pct"/>
            <w:vAlign w:val="center"/>
            <w:hideMark/>
          </w:tcPr>
          <w:p w14:paraId="08D1F9FC" w14:textId="47151F39" w:rsidR="006F0803" w:rsidRPr="00260687" w:rsidRDefault="006F0803" w:rsidP="00925545">
            <w:pPr>
              <w:rPr>
                <w:rFonts w:ascii="Arial" w:eastAsia="Times New Roman" w:hAnsi="Arial" w:cs="Arial"/>
                <w:color w:val="000000"/>
                <w:sz w:val="17"/>
                <w:szCs w:val="17"/>
                <w:lang w:eastAsia="sl-SI"/>
              </w:rPr>
            </w:pPr>
            <w:r w:rsidRPr="00260687">
              <w:rPr>
                <w:rFonts w:ascii="Arial" w:eastAsia="Times New Roman" w:hAnsi="Arial" w:cs="Arial"/>
                <w:color w:val="000000"/>
                <w:sz w:val="17"/>
                <w:szCs w:val="17"/>
                <w:lang w:eastAsia="sl-SI"/>
              </w:rPr>
              <w:t>1</w:t>
            </w:r>
            <w:r w:rsidR="00925545">
              <w:rPr>
                <w:rFonts w:ascii="Arial" w:eastAsia="Times New Roman" w:hAnsi="Arial" w:cs="Arial"/>
                <w:color w:val="000000"/>
                <w:sz w:val="17"/>
                <w:szCs w:val="17"/>
                <w:lang w:eastAsia="sl-SI"/>
              </w:rPr>
              <w:t xml:space="preserve">7 </w:t>
            </w:r>
            <w:r w:rsidRPr="00260687">
              <w:rPr>
                <w:rFonts w:ascii="Arial" w:eastAsia="Times New Roman" w:hAnsi="Arial" w:cs="Arial"/>
                <w:color w:val="000000"/>
                <w:sz w:val="17"/>
                <w:szCs w:val="17"/>
                <w:lang w:eastAsia="sl-SI"/>
              </w:rPr>
              <w:t>cm</w:t>
            </w:r>
          </w:p>
        </w:tc>
      </w:tr>
      <w:tr w:rsidR="006F0803" w:rsidRPr="00260687" w14:paraId="62BCAE93" w14:textId="77777777" w:rsidTr="006F0803">
        <w:trPr>
          <w:trHeight w:val="315"/>
        </w:trPr>
        <w:tc>
          <w:tcPr>
            <w:tcW w:w="2581" w:type="pct"/>
            <w:noWrap/>
            <w:vAlign w:val="center"/>
            <w:hideMark/>
          </w:tcPr>
          <w:p w14:paraId="315A03E4" w14:textId="77777777" w:rsidR="006F0803" w:rsidRPr="00260687" w:rsidRDefault="006F0803" w:rsidP="005212F5">
            <w:pPr>
              <w:rPr>
                <w:rFonts w:ascii="Arial" w:eastAsia="Times New Roman" w:hAnsi="Arial" w:cs="Arial"/>
                <w:color w:val="000000"/>
                <w:sz w:val="17"/>
                <w:szCs w:val="17"/>
                <w:lang w:eastAsia="sl-SI"/>
              </w:rPr>
            </w:pPr>
            <w:r w:rsidRPr="00260687">
              <w:rPr>
                <w:rFonts w:ascii="Arial" w:eastAsia="Times New Roman" w:hAnsi="Arial" w:cs="Arial"/>
                <w:color w:val="000000"/>
                <w:sz w:val="17"/>
                <w:szCs w:val="17"/>
                <w:lang w:eastAsia="sl-SI"/>
              </w:rPr>
              <w:lastRenderedPageBreak/>
              <w:t>Dolžina rokava</w:t>
            </w:r>
          </w:p>
        </w:tc>
        <w:tc>
          <w:tcPr>
            <w:tcW w:w="2419" w:type="pct"/>
            <w:noWrap/>
            <w:vAlign w:val="center"/>
            <w:hideMark/>
          </w:tcPr>
          <w:p w14:paraId="65540124" w14:textId="392667CD" w:rsidR="006F0803" w:rsidRPr="00260687" w:rsidRDefault="00925545" w:rsidP="005212F5">
            <w:pPr>
              <w:rPr>
                <w:rFonts w:ascii="Arial" w:eastAsia="Times New Roman" w:hAnsi="Arial" w:cs="Arial"/>
                <w:color w:val="000000"/>
                <w:sz w:val="17"/>
                <w:szCs w:val="17"/>
                <w:lang w:eastAsia="sl-SI"/>
              </w:rPr>
            </w:pPr>
            <w:r>
              <w:rPr>
                <w:rFonts w:ascii="Arial" w:eastAsia="Times New Roman" w:hAnsi="Arial" w:cs="Arial"/>
                <w:color w:val="000000"/>
                <w:sz w:val="17"/>
                <w:szCs w:val="17"/>
                <w:lang w:eastAsia="sl-SI"/>
              </w:rPr>
              <w:t>21</w:t>
            </w:r>
            <w:r w:rsidR="006F0803" w:rsidRPr="00260687">
              <w:rPr>
                <w:rFonts w:ascii="Arial" w:eastAsia="Times New Roman" w:hAnsi="Arial" w:cs="Arial"/>
                <w:color w:val="000000"/>
                <w:sz w:val="17"/>
                <w:szCs w:val="17"/>
                <w:lang w:eastAsia="sl-SI"/>
              </w:rPr>
              <w:t xml:space="preserve"> cm</w:t>
            </w:r>
          </w:p>
        </w:tc>
      </w:tr>
      <w:tr w:rsidR="006F0803" w:rsidRPr="00260687" w14:paraId="5996E1AD" w14:textId="77777777" w:rsidTr="006F0803">
        <w:trPr>
          <w:trHeight w:val="315"/>
        </w:trPr>
        <w:tc>
          <w:tcPr>
            <w:tcW w:w="2581" w:type="pct"/>
            <w:noWrap/>
            <w:vAlign w:val="center"/>
            <w:hideMark/>
          </w:tcPr>
          <w:p w14:paraId="7B8217D6" w14:textId="77777777" w:rsidR="006F0803" w:rsidRPr="00260687" w:rsidRDefault="006F0803" w:rsidP="00301A69">
            <w:pPr>
              <w:rPr>
                <w:rFonts w:ascii="Arial" w:eastAsia="Times New Roman" w:hAnsi="Arial" w:cs="Arial"/>
                <w:color w:val="000000"/>
                <w:sz w:val="17"/>
                <w:szCs w:val="17"/>
                <w:lang w:eastAsia="sl-SI"/>
              </w:rPr>
            </w:pPr>
            <w:r w:rsidRPr="00260687">
              <w:rPr>
                <w:rFonts w:ascii="Arial" w:eastAsia="Times New Roman" w:hAnsi="Arial" w:cs="Arial"/>
                <w:color w:val="000000"/>
                <w:sz w:val="17"/>
                <w:szCs w:val="17"/>
                <w:lang w:eastAsia="sl-SI"/>
              </w:rPr>
              <w:t>Hrbtna širina</w:t>
            </w:r>
          </w:p>
        </w:tc>
        <w:tc>
          <w:tcPr>
            <w:tcW w:w="2419" w:type="pct"/>
            <w:noWrap/>
            <w:vAlign w:val="center"/>
            <w:hideMark/>
          </w:tcPr>
          <w:p w14:paraId="48D97629" w14:textId="630438B0" w:rsidR="006F0803" w:rsidRPr="00260687" w:rsidRDefault="00925545" w:rsidP="00301A69">
            <w:pPr>
              <w:rPr>
                <w:rFonts w:ascii="Arial" w:eastAsia="Times New Roman" w:hAnsi="Arial" w:cs="Arial"/>
                <w:color w:val="000000"/>
                <w:sz w:val="17"/>
                <w:szCs w:val="17"/>
                <w:lang w:eastAsia="sl-SI"/>
              </w:rPr>
            </w:pPr>
            <w:r>
              <w:rPr>
                <w:rFonts w:ascii="Arial" w:eastAsia="Times New Roman" w:hAnsi="Arial" w:cs="Arial"/>
                <w:color w:val="000000"/>
                <w:sz w:val="17"/>
                <w:szCs w:val="17"/>
                <w:lang w:eastAsia="sl-SI"/>
              </w:rPr>
              <w:t>39</w:t>
            </w:r>
            <w:r w:rsidR="006F0803" w:rsidRPr="00260687">
              <w:rPr>
                <w:rFonts w:ascii="Arial" w:eastAsia="Times New Roman" w:hAnsi="Arial" w:cs="Arial"/>
                <w:color w:val="000000"/>
                <w:sz w:val="17"/>
                <w:szCs w:val="17"/>
                <w:lang w:eastAsia="sl-SI"/>
              </w:rPr>
              <w:t xml:space="preserve"> cm</w:t>
            </w:r>
          </w:p>
        </w:tc>
      </w:tr>
    </w:tbl>
    <w:p w14:paraId="5A32F6CC" w14:textId="77777777" w:rsidR="005B6123" w:rsidRDefault="005B6123" w:rsidP="00301A69">
      <w:pPr>
        <w:spacing w:after="0" w:line="240" w:lineRule="auto"/>
        <w:jc w:val="both"/>
        <w:rPr>
          <w:rFonts w:ascii="Arial" w:hAnsi="Arial" w:cs="Arial"/>
          <w:b/>
          <w:bCs/>
          <w:color w:val="000000"/>
          <w:sz w:val="17"/>
          <w:szCs w:val="17"/>
        </w:rPr>
      </w:pPr>
      <w:bookmarkStart w:id="0" w:name="_Hlk70064353"/>
    </w:p>
    <w:p w14:paraId="02EC547A" w14:textId="2E9436B1" w:rsidR="00D704BB" w:rsidRDefault="00875EC8" w:rsidP="00D704BB">
      <w:pPr>
        <w:spacing w:before="225" w:after="225" w:line="240" w:lineRule="auto"/>
        <w:jc w:val="both"/>
        <w:rPr>
          <w:rFonts w:ascii="Arial" w:hAnsi="Arial" w:cs="Arial"/>
          <w:b/>
          <w:bCs/>
          <w:color w:val="000000"/>
          <w:sz w:val="17"/>
          <w:szCs w:val="17"/>
        </w:rPr>
      </w:pPr>
      <w:r>
        <w:rPr>
          <w:rFonts w:ascii="Arial" w:hAnsi="Arial" w:cs="Arial"/>
          <w:b/>
          <w:bCs/>
          <w:color w:val="000000"/>
          <w:sz w:val="17"/>
          <w:szCs w:val="17"/>
        </w:rPr>
        <w:t xml:space="preserve">ZAP ŠT. 8 V SPECIFIKACIJI PREDRAČUNA: </w:t>
      </w:r>
      <w:r w:rsidR="00D704BB" w:rsidRPr="00260687">
        <w:rPr>
          <w:rFonts w:ascii="Arial" w:hAnsi="Arial" w:cs="Arial"/>
          <w:b/>
          <w:bCs/>
          <w:color w:val="000000"/>
          <w:sz w:val="17"/>
          <w:szCs w:val="17"/>
        </w:rPr>
        <w:t xml:space="preserve">MAJICA KRATEK ROKAV MOŠKA - RUMENA </w:t>
      </w:r>
      <w:r w:rsidR="005B6123">
        <w:rPr>
          <w:rFonts w:ascii="Arial" w:hAnsi="Arial" w:cs="Arial"/>
          <w:b/>
          <w:bCs/>
          <w:color w:val="000000"/>
          <w:sz w:val="17"/>
          <w:szCs w:val="17"/>
        </w:rPr>
        <w:t>V</w:t>
      </w:r>
      <w:r w:rsidR="00D704BB" w:rsidRPr="00260687">
        <w:rPr>
          <w:rFonts w:ascii="Arial" w:hAnsi="Arial" w:cs="Arial"/>
          <w:b/>
          <w:bCs/>
          <w:color w:val="000000"/>
          <w:sz w:val="17"/>
          <w:szCs w:val="17"/>
        </w:rPr>
        <w:t xml:space="preserve"> IZREZ Z ŽEPI  </w:t>
      </w:r>
    </w:p>
    <w:p w14:paraId="3F717F0C" w14:textId="0AE337BC" w:rsidR="00D704BB" w:rsidRPr="00692EDF" w:rsidRDefault="00875EC8" w:rsidP="00D704BB">
      <w:pPr>
        <w:spacing w:before="225" w:after="225" w:line="240" w:lineRule="auto"/>
        <w:jc w:val="both"/>
        <w:rPr>
          <w:rFonts w:ascii="Arial" w:hAnsi="Arial" w:cs="Arial"/>
          <w:b/>
          <w:bCs/>
          <w:color w:val="000000"/>
          <w:sz w:val="17"/>
          <w:szCs w:val="17"/>
        </w:rPr>
      </w:pPr>
      <w:r>
        <w:rPr>
          <w:rFonts w:ascii="Arial" w:hAnsi="Arial" w:cs="Arial"/>
          <w:b/>
          <w:bCs/>
          <w:color w:val="000000"/>
          <w:sz w:val="17"/>
          <w:szCs w:val="17"/>
        </w:rPr>
        <w:t>8</w:t>
      </w:r>
      <w:r w:rsidR="00D704BB" w:rsidRPr="00260687">
        <w:rPr>
          <w:rFonts w:ascii="Arial" w:hAnsi="Arial" w:cs="Arial"/>
          <w:b/>
          <w:bCs/>
          <w:color w:val="000000"/>
          <w:sz w:val="17"/>
          <w:szCs w:val="17"/>
        </w:rPr>
        <w:t xml:space="preserve">.1 Kakovostni parametri osnovnega materiala majica </w:t>
      </w:r>
      <w:r w:rsidR="00D704BB">
        <w:rPr>
          <w:rFonts w:ascii="Arial" w:hAnsi="Arial" w:cs="Arial"/>
          <w:b/>
          <w:bCs/>
          <w:color w:val="000000"/>
          <w:sz w:val="17"/>
          <w:szCs w:val="17"/>
        </w:rPr>
        <w:t xml:space="preserve">MOŠKA </w:t>
      </w:r>
      <w:r w:rsidR="00D704BB" w:rsidRPr="00260687">
        <w:rPr>
          <w:rFonts w:ascii="Arial" w:hAnsi="Arial" w:cs="Arial"/>
          <w:b/>
          <w:bCs/>
          <w:color w:val="000000"/>
          <w:sz w:val="17"/>
          <w:szCs w:val="17"/>
        </w:rPr>
        <w:t xml:space="preserve">rumena št. </w:t>
      </w:r>
      <w:r w:rsidR="00893E5D">
        <w:rPr>
          <w:rFonts w:ascii="Arial" w:hAnsi="Arial" w:cs="Arial"/>
          <w:b/>
          <w:bCs/>
          <w:color w:val="000000"/>
          <w:sz w:val="17"/>
          <w:szCs w:val="17"/>
        </w:rPr>
        <w:t>50</w:t>
      </w:r>
    </w:p>
    <w:tbl>
      <w:tblPr>
        <w:tblStyle w:val="Tabelamrea"/>
        <w:tblW w:w="5000" w:type="pct"/>
        <w:tblLook w:val="04A0" w:firstRow="1" w:lastRow="0" w:firstColumn="1" w:lastColumn="0" w:noHBand="0" w:noVBand="1"/>
      </w:tblPr>
      <w:tblGrid>
        <w:gridCol w:w="5137"/>
        <w:gridCol w:w="4149"/>
      </w:tblGrid>
      <w:tr w:rsidR="00D704BB" w:rsidRPr="0019168B" w14:paraId="06D770DC" w14:textId="77777777" w:rsidTr="005212F5">
        <w:trPr>
          <w:trHeight w:val="315"/>
        </w:trPr>
        <w:tc>
          <w:tcPr>
            <w:tcW w:w="2766" w:type="pct"/>
            <w:shd w:val="clear" w:color="auto" w:fill="C6D9F1" w:themeFill="text2" w:themeFillTint="33"/>
            <w:noWrap/>
            <w:vAlign w:val="center"/>
            <w:hideMark/>
          </w:tcPr>
          <w:p w14:paraId="0023C815" w14:textId="77777777" w:rsidR="00D704BB" w:rsidRPr="0019168B" w:rsidRDefault="00D704BB" w:rsidP="005212F5">
            <w:pPr>
              <w:jc w:val="both"/>
              <w:rPr>
                <w:rFonts w:ascii="Arial" w:hAnsi="Arial" w:cs="Arial"/>
                <w:b/>
                <w:bCs/>
                <w:color w:val="000000"/>
                <w:sz w:val="17"/>
                <w:szCs w:val="17"/>
              </w:rPr>
            </w:pPr>
            <w:r w:rsidRPr="0019168B">
              <w:rPr>
                <w:rFonts w:ascii="Arial" w:hAnsi="Arial" w:cs="Arial"/>
                <w:b/>
                <w:bCs/>
                <w:color w:val="000000"/>
                <w:sz w:val="17"/>
                <w:szCs w:val="17"/>
              </w:rPr>
              <w:t>Kakovostni parametri</w:t>
            </w:r>
          </w:p>
        </w:tc>
        <w:tc>
          <w:tcPr>
            <w:tcW w:w="2234" w:type="pct"/>
            <w:shd w:val="clear" w:color="auto" w:fill="C6D9F1" w:themeFill="text2" w:themeFillTint="33"/>
            <w:noWrap/>
            <w:vAlign w:val="center"/>
            <w:hideMark/>
          </w:tcPr>
          <w:p w14:paraId="77BF7424" w14:textId="77777777" w:rsidR="00D704BB" w:rsidRPr="0019168B" w:rsidRDefault="00D704BB" w:rsidP="005212F5">
            <w:pPr>
              <w:jc w:val="both"/>
              <w:rPr>
                <w:rFonts w:ascii="Arial" w:hAnsi="Arial" w:cs="Arial"/>
                <w:b/>
                <w:bCs/>
                <w:color w:val="000000"/>
                <w:sz w:val="17"/>
                <w:szCs w:val="17"/>
              </w:rPr>
            </w:pPr>
            <w:r w:rsidRPr="0019168B">
              <w:rPr>
                <w:rFonts w:ascii="Arial" w:hAnsi="Arial" w:cs="Arial"/>
                <w:b/>
                <w:bCs/>
                <w:color w:val="000000"/>
                <w:sz w:val="17"/>
                <w:szCs w:val="17"/>
              </w:rPr>
              <w:t>Vrednost</w:t>
            </w:r>
          </w:p>
        </w:tc>
      </w:tr>
      <w:tr w:rsidR="00D704BB" w:rsidRPr="0019168B" w14:paraId="75560905" w14:textId="77777777" w:rsidTr="005212F5">
        <w:trPr>
          <w:trHeight w:val="315"/>
        </w:trPr>
        <w:tc>
          <w:tcPr>
            <w:tcW w:w="2766" w:type="pct"/>
            <w:noWrap/>
            <w:vAlign w:val="center"/>
            <w:hideMark/>
          </w:tcPr>
          <w:p w14:paraId="1211594E" w14:textId="77777777" w:rsidR="00D704BB" w:rsidRPr="0019168B" w:rsidRDefault="00D704BB" w:rsidP="005212F5">
            <w:pPr>
              <w:jc w:val="both"/>
              <w:rPr>
                <w:rFonts w:ascii="Arial" w:hAnsi="Arial" w:cs="Arial"/>
                <w:color w:val="000000"/>
                <w:sz w:val="17"/>
                <w:szCs w:val="17"/>
              </w:rPr>
            </w:pPr>
            <w:r w:rsidRPr="0019168B">
              <w:rPr>
                <w:rFonts w:ascii="Arial" w:hAnsi="Arial" w:cs="Arial"/>
                <w:color w:val="000000"/>
                <w:sz w:val="17"/>
                <w:szCs w:val="17"/>
              </w:rPr>
              <w:t>Osnovna barva</w:t>
            </w:r>
          </w:p>
        </w:tc>
        <w:tc>
          <w:tcPr>
            <w:tcW w:w="2234" w:type="pct"/>
            <w:shd w:val="clear" w:color="auto" w:fill="auto"/>
            <w:noWrap/>
            <w:vAlign w:val="center"/>
            <w:hideMark/>
          </w:tcPr>
          <w:p w14:paraId="3E9BAD59" w14:textId="77777777" w:rsidR="00D704BB" w:rsidRPr="0019168B" w:rsidRDefault="00D704BB" w:rsidP="005212F5">
            <w:pPr>
              <w:jc w:val="both"/>
              <w:rPr>
                <w:rFonts w:ascii="Arial" w:hAnsi="Arial" w:cs="Arial"/>
                <w:color w:val="000000"/>
                <w:sz w:val="17"/>
                <w:szCs w:val="17"/>
              </w:rPr>
            </w:pPr>
            <w:r w:rsidRPr="0019168B">
              <w:rPr>
                <w:rFonts w:ascii="Arial" w:hAnsi="Arial" w:cs="Arial"/>
                <w:color w:val="000000"/>
                <w:sz w:val="17"/>
                <w:szCs w:val="17"/>
              </w:rPr>
              <w:t>rumena</w:t>
            </w:r>
          </w:p>
        </w:tc>
      </w:tr>
      <w:tr w:rsidR="00D704BB" w:rsidRPr="0019168B" w14:paraId="70B1290D" w14:textId="77777777" w:rsidTr="005212F5">
        <w:trPr>
          <w:trHeight w:val="315"/>
        </w:trPr>
        <w:tc>
          <w:tcPr>
            <w:tcW w:w="2766" w:type="pct"/>
            <w:noWrap/>
            <w:vAlign w:val="center"/>
            <w:hideMark/>
          </w:tcPr>
          <w:p w14:paraId="00A4EEEB" w14:textId="77777777" w:rsidR="00D704BB" w:rsidRPr="0019168B" w:rsidRDefault="00D704BB" w:rsidP="005212F5">
            <w:pPr>
              <w:jc w:val="both"/>
              <w:rPr>
                <w:rFonts w:ascii="Arial" w:hAnsi="Arial" w:cs="Arial"/>
                <w:color w:val="000000"/>
                <w:sz w:val="17"/>
                <w:szCs w:val="17"/>
              </w:rPr>
            </w:pPr>
            <w:r w:rsidRPr="0019168B">
              <w:rPr>
                <w:rFonts w:ascii="Arial" w:hAnsi="Arial" w:cs="Arial"/>
                <w:color w:val="000000"/>
                <w:sz w:val="17"/>
                <w:szCs w:val="17"/>
              </w:rPr>
              <w:t>Surovinska sestava</w:t>
            </w:r>
          </w:p>
        </w:tc>
        <w:tc>
          <w:tcPr>
            <w:tcW w:w="2234" w:type="pct"/>
            <w:noWrap/>
            <w:vAlign w:val="center"/>
            <w:hideMark/>
          </w:tcPr>
          <w:p w14:paraId="526E68A3" w14:textId="2181F1A8" w:rsidR="00D704BB" w:rsidRPr="0019168B" w:rsidRDefault="00D704BB" w:rsidP="005212F5">
            <w:pPr>
              <w:jc w:val="both"/>
              <w:rPr>
                <w:rFonts w:ascii="Arial" w:hAnsi="Arial" w:cs="Arial"/>
                <w:color w:val="000000"/>
                <w:sz w:val="17"/>
                <w:szCs w:val="17"/>
              </w:rPr>
            </w:pPr>
            <w:r w:rsidRPr="0019168B">
              <w:rPr>
                <w:rFonts w:ascii="Arial" w:hAnsi="Arial" w:cs="Arial"/>
                <w:color w:val="000000"/>
                <w:sz w:val="17"/>
                <w:szCs w:val="17"/>
              </w:rPr>
              <w:t>100</w:t>
            </w:r>
            <w:r w:rsidR="00813D41">
              <w:rPr>
                <w:rFonts w:ascii="Arial" w:hAnsi="Arial" w:cs="Arial"/>
                <w:color w:val="000000"/>
                <w:sz w:val="17"/>
                <w:szCs w:val="17"/>
              </w:rPr>
              <w:t xml:space="preserve"> </w:t>
            </w:r>
            <w:r w:rsidRPr="0019168B">
              <w:rPr>
                <w:rFonts w:ascii="Arial" w:hAnsi="Arial" w:cs="Arial"/>
                <w:color w:val="000000"/>
                <w:sz w:val="17"/>
                <w:szCs w:val="17"/>
              </w:rPr>
              <w:t>% bombaž</w:t>
            </w:r>
          </w:p>
        </w:tc>
      </w:tr>
      <w:tr w:rsidR="00D704BB" w:rsidRPr="0019168B" w14:paraId="4E757681" w14:textId="77777777" w:rsidTr="005212F5">
        <w:trPr>
          <w:trHeight w:val="315"/>
        </w:trPr>
        <w:tc>
          <w:tcPr>
            <w:tcW w:w="2766" w:type="pct"/>
            <w:noWrap/>
            <w:vAlign w:val="center"/>
            <w:hideMark/>
          </w:tcPr>
          <w:p w14:paraId="5780DC58" w14:textId="77777777" w:rsidR="00D704BB" w:rsidRPr="0019168B" w:rsidRDefault="00D704BB" w:rsidP="005212F5">
            <w:pPr>
              <w:jc w:val="both"/>
              <w:rPr>
                <w:rFonts w:ascii="Arial" w:hAnsi="Arial" w:cs="Arial"/>
                <w:color w:val="000000"/>
                <w:sz w:val="17"/>
                <w:szCs w:val="17"/>
              </w:rPr>
            </w:pPr>
            <w:r w:rsidRPr="0019168B">
              <w:rPr>
                <w:rFonts w:ascii="Arial" w:hAnsi="Arial" w:cs="Arial"/>
                <w:color w:val="000000"/>
                <w:sz w:val="17"/>
                <w:szCs w:val="17"/>
              </w:rPr>
              <w:t>Žep (DXŠ)</w:t>
            </w:r>
          </w:p>
        </w:tc>
        <w:tc>
          <w:tcPr>
            <w:tcW w:w="2234" w:type="pct"/>
            <w:noWrap/>
            <w:vAlign w:val="center"/>
            <w:hideMark/>
          </w:tcPr>
          <w:p w14:paraId="05920925" w14:textId="61706133" w:rsidR="00D704BB" w:rsidRPr="0019168B" w:rsidRDefault="000F59D4" w:rsidP="005212F5">
            <w:pPr>
              <w:jc w:val="both"/>
              <w:rPr>
                <w:rFonts w:ascii="Arial" w:hAnsi="Arial" w:cs="Arial"/>
                <w:color w:val="000000"/>
                <w:sz w:val="17"/>
                <w:szCs w:val="17"/>
              </w:rPr>
            </w:pPr>
            <w:r>
              <w:rPr>
                <w:rFonts w:ascii="Arial" w:hAnsi="Arial" w:cs="Arial"/>
                <w:color w:val="000000"/>
                <w:sz w:val="17"/>
                <w:szCs w:val="17"/>
              </w:rPr>
              <w:t xml:space="preserve">17 cm x 16 </w:t>
            </w:r>
            <w:r w:rsidR="00D704BB" w:rsidRPr="0019168B">
              <w:rPr>
                <w:rFonts w:ascii="Arial" w:hAnsi="Arial" w:cs="Arial"/>
                <w:color w:val="000000"/>
                <w:sz w:val="17"/>
                <w:szCs w:val="17"/>
              </w:rPr>
              <w:t>cm</w:t>
            </w:r>
          </w:p>
        </w:tc>
      </w:tr>
      <w:tr w:rsidR="00D704BB" w:rsidRPr="0019168B" w14:paraId="1DDD52E6" w14:textId="77777777" w:rsidTr="005212F5">
        <w:trPr>
          <w:trHeight w:val="315"/>
        </w:trPr>
        <w:tc>
          <w:tcPr>
            <w:tcW w:w="2766" w:type="pct"/>
            <w:noWrap/>
            <w:vAlign w:val="center"/>
            <w:hideMark/>
          </w:tcPr>
          <w:p w14:paraId="0B501732" w14:textId="77777777" w:rsidR="00D704BB" w:rsidRPr="0019168B" w:rsidRDefault="00D704BB" w:rsidP="005212F5">
            <w:pPr>
              <w:jc w:val="both"/>
              <w:rPr>
                <w:rFonts w:ascii="Arial" w:hAnsi="Arial" w:cs="Arial"/>
                <w:color w:val="000000"/>
                <w:sz w:val="17"/>
                <w:szCs w:val="17"/>
              </w:rPr>
            </w:pPr>
            <w:r w:rsidRPr="0019168B">
              <w:rPr>
                <w:rFonts w:ascii="Arial" w:hAnsi="Arial" w:cs="Arial"/>
                <w:color w:val="000000"/>
                <w:sz w:val="17"/>
                <w:szCs w:val="17"/>
              </w:rPr>
              <w:t>Izrez</w:t>
            </w:r>
          </w:p>
        </w:tc>
        <w:tc>
          <w:tcPr>
            <w:tcW w:w="2234" w:type="pct"/>
            <w:noWrap/>
            <w:vAlign w:val="center"/>
            <w:hideMark/>
          </w:tcPr>
          <w:p w14:paraId="1A9694F6" w14:textId="553F09A1" w:rsidR="00D704BB" w:rsidRPr="0019168B" w:rsidRDefault="000F59D4" w:rsidP="005212F5">
            <w:pPr>
              <w:jc w:val="both"/>
              <w:rPr>
                <w:rFonts w:ascii="Arial" w:hAnsi="Arial" w:cs="Arial"/>
                <w:color w:val="000000"/>
                <w:sz w:val="17"/>
                <w:szCs w:val="17"/>
              </w:rPr>
            </w:pPr>
            <w:r>
              <w:rPr>
                <w:rFonts w:ascii="Arial" w:hAnsi="Arial" w:cs="Arial"/>
                <w:color w:val="000000"/>
                <w:sz w:val="17"/>
                <w:szCs w:val="17"/>
              </w:rPr>
              <w:t>V</w:t>
            </w:r>
          </w:p>
        </w:tc>
      </w:tr>
      <w:tr w:rsidR="00D704BB" w:rsidRPr="0019168B" w14:paraId="0E107E8D" w14:textId="77777777" w:rsidTr="005212F5">
        <w:trPr>
          <w:trHeight w:val="315"/>
        </w:trPr>
        <w:tc>
          <w:tcPr>
            <w:tcW w:w="2766" w:type="pct"/>
            <w:noWrap/>
            <w:vAlign w:val="center"/>
            <w:hideMark/>
          </w:tcPr>
          <w:p w14:paraId="4EC1F781" w14:textId="77777777" w:rsidR="00D704BB" w:rsidRPr="0019168B" w:rsidRDefault="00D704BB" w:rsidP="005212F5">
            <w:pPr>
              <w:jc w:val="both"/>
              <w:rPr>
                <w:rFonts w:ascii="Arial" w:hAnsi="Arial" w:cs="Arial"/>
                <w:color w:val="000000"/>
                <w:sz w:val="17"/>
                <w:szCs w:val="17"/>
              </w:rPr>
            </w:pPr>
            <w:r w:rsidRPr="0019168B">
              <w:rPr>
                <w:rFonts w:ascii="Arial" w:hAnsi="Arial" w:cs="Arial"/>
                <w:color w:val="000000"/>
                <w:sz w:val="17"/>
                <w:szCs w:val="17"/>
              </w:rPr>
              <w:t>Površinska masa</w:t>
            </w:r>
          </w:p>
        </w:tc>
        <w:tc>
          <w:tcPr>
            <w:tcW w:w="2234" w:type="pct"/>
            <w:noWrap/>
            <w:vAlign w:val="center"/>
            <w:hideMark/>
          </w:tcPr>
          <w:p w14:paraId="0240E150" w14:textId="3CC1442E" w:rsidR="00D704BB" w:rsidRPr="0019168B" w:rsidRDefault="00D704BB" w:rsidP="005212F5">
            <w:pPr>
              <w:jc w:val="both"/>
              <w:rPr>
                <w:rFonts w:ascii="Arial" w:hAnsi="Arial" w:cs="Arial"/>
                <w:color w:val="000000"/>
                <w:sz w:val="17"/>
                <w:szCs w:val="17"/>
              </w:rPr>
            </w:pPr>
            <w:r w:rsidRPr="0019168B">
              <w:rPr>
                <w:rFonts w:ascii="Arial" w:hAnsi="Arial" w:cs="Arial"/>
                <w:color w:val="000000"/>
                <w:sz w:val="17"/>
                <w:szCs w:val="17"/>
              </w:rPr>
              <w:t>180</w:t>
            </w:r>
            <w:r w:rsidR="00024E8D">
              <w:rPr>
                <w:rFonts w:ascii="Arial" w:hAnsi="Arial" w:cs="Arial"/>
                <w:color w:val="000000"/>
                <w:sz w:val="17"/>
                <w:szCs w:val="17"/>
              </w:rPr>
              <w:t xml:space="preserve"> </w:t>
            </w:r>
            <w:r w:rsidRPr="0019168B">
              <w:rPr>
                <w:rFonts w:ascii="Arial" w:hAnsi="Arial" w:cs="Arial"/>
                <w:color w:val="000000"/>
                <w:sz w:val="17"/>
                <w:szCs w:val="17"/>
              </w:rPr>
              <w:t>g/m2</w:t>
            </w:r>
          </w:p>
        </w:tc>
      </w:tr>
      <w:tr w:rsidR="00D704BB" w:rsidRPr="0019168B" w14:paraId="22EEC59F" w14:textId="77777777" w:rsidTr="005212F5">
        <w:trPr>
          <w:trHeight w:val="315"/>
        </w:trPr>
        <w:tc>
          <w:tcPr>
            <w:tcW w:w="2766" w:type="pct"/>
            <w:noWrap/>
            <w:vAlign w:val="center"/>
            <w:hideMark/>
          </w:tcPr>
          <w:p w14:paraId="29D39B74" w14:textId="77777777" w:rsidR="00D704BB" w:rsidRPr="0019168B" w:rsidRDefault="00D704BB" w:rsidP="005212F5">
            <w:pPr>
              <w:jc w:val="both"/>
              <w:rPr>
                <w:rFonts w:ascii="Arial" w:hAnsi="Arial" w:cs="Arial"/>
                <w:color w:val="000000"/>
                <w:sz w:val="17"/>
                <w:szCs w:val="17"/>
              </w:rPr>
            </w:pPr>
            <w:r w:rsidRPr="0019168B">
              <w:rPr>
                <w:rFonts w:ascii="Arial" w:hAnsi="Arial" w:cs="Arial"/>
                <w:color w:val="000000"/>
                <w:sz w:val="17"/>
                <w:szCs w:val="17"/>
              </w:rPr>
              <w:t>Krčenje po pranju na 60 °C Osnova</w:t>
            </w:r>
          </w:p>
        </w:tc>
        <w:tc>
          <w:tcPr>
            <w:tcW w:w="2234" w:type="pct"/>
            <w:noWrap/>
            <w:vAlign w:val="center"/>
            <w:hideMark/>
          </w:tcPr>
          <w:p w14:paraId="35FF6C69" w14:textId="77777777" w:rsidR="00D704BB" w:rsidRPr="0019168B" w:rsidRDefault="00D704BB" w:rsidP="005212F5">
            <w:pPr>
              <w:jc w:val="both"/>
              <w:rPr>
                <w:rFonts w:ascii="Arial" w:hAnsi="Arial" w:cs="Arial"/>
                <w:color w:val="000000"/>
                <w:sz w:val="17"/>
                <w:szCs w:val="17"/>
              </w:rPr>
            </w:pPr>
            <w:r w:rsidRPr="0019168B">
              <w:rPr>
                <w:rFonts w:ascii="Arial" w:hAnsi="Arial" w:cs="Arial"/>
                <w:color w:val="000000"/>
                <w:sz w:val="17"/>
                <w:szCs w:val="17"/>
              </w:rPr>
              <w:t>≤ 5%</w:t>
            </w:r>
          </w:p>
        </w:tc>
      </w:tr>
      <w:tr w:rsidR="00D704BB" w:rsidRPr="0019168B" w14:paraId="5B688410" w14:textId="77777777" w:rsidTr="005212F5">
        <w:trPr>
          <w:trHeight w:val="315"/>
        </w:trPr>
        <w:tc>
          <w:tcPr>
            <w:tcW w:w="2766" w:type="pct"/>
            <w:noWrap/>
            <w:vAlign w:val="center"/>
            <w:hideMark/>
          </w:tcPr>
          <w:p w14:paraId="3D20378F" w14:textId="77777777" w:rsidR="00D704BB" w:rsidRPr="0019168B" w:rsidRDefault="00D704BB" w:rsidP="005212F5">
            <w:pPr>
              <w:jc w:val="both"/>
              <w:rPr>
                <w:rFonts w:ascii="Arial" w:hAnsi="Arial" w:cs="Arial"/>
                <w:color w:val="000000"/>
                <w:sz w:val="17"/>
                <w:szCs w:val="17"/>
              </w:rPr>
            </w:pPr>
            <w:r w:rsidRPr="0019168B">
              <w:rPr>
                <w:rFonts w:ascii="Arial" w:hAnsi="Arial" w:cs="Arial"/>
                <w:color w:val="000000"/>
                <w:sz w:val="17"/>
                <w:szCs w:val="17"/>
              </w:rPr>
              <w:t>Velikost</w:t>
            </w:r>
          </w:p>
        </w:tc>
        <w:tc>
          <w:tcPr>
            <w:tcW w:w="2234" w:type="pct"/>
            <w:noWrap/>
            <w:vAlign w:val="center"/>
            <w:hideMark/>
          </w:tcPr>
          <w:p w14:paraId="180037C7" w14:textId="77777777" w:rsidR="00D704BB" w:rsidRPr="0019168B" w:rsidRDefault="00D704BB" w:rsidP="005212F5">
            <w:pPr>
              <w:jc w:val="both"/>
              <w:rPr>
                <w:rFonts w:ascii="Arial" w:hAnsi="Arial" w:cs="Arial"/>
                <w:color w:val="000000"/>
                <w:sz w:val="17"/>
                <w:szCs w:val="17"/>
              </w:rPr>
            </w:pPr>
            <w:r w:rsidRPr="0019168B">
              <w:rPr>
                <w:rFonts w:ascii="Arial" w:hAnsi="Arial" w:cs="Arial"/>
                <w:color w:val="000000"/>
                <w:sz w:val="17"/>
                <w:szCs w:val="17"/>
              </w:rPr>
              <w:t>Po zahtevi naročnika</w:t>
            </w:r>
          </w:p>
        </w:tc>
      </w:tr>
      <w:tr w:rsidR="00D704BB" w:rsidRPr="0019168B" w14:paraId="334E705F" w14:textId="77777777" w:rsidTr="005212F5">
        <w:trPr>
          <w:trHeight w:val="315"/>
        </w:trPr>
        <w:tc>
          <w:tcPr>
            <w:tcW w:w="2766" w:type="pct"/>
            <w:noWrap/>
            <w:vAlign w:val="center"/>
            <w:hideMark/>
          </w:tcPr>
          <w:p w14:paraId="539F518C" w14:textId="77777777" w:rsidR="00D704BB" w:rsidRPr="0019168B" w:rsidRDefault="00D704BB" w:rsidP="005212F5">
            <w:pPr>
              <w:rPr>
                <w:rFonts w:ascii="Arial" w:eastAsia="Times New Roman" w:hAnsi="Arial" w:cs="Arial"/>
                <w:color w:val="000000"/>
                <w:sz w:val="17"/>
                <w:szCs w:val="17"/>
                <w:lang w:eastAsia="sl-SI"/>
              </w:rPr>
            </w:pPr>
            <w:r w:rsidRPr="0019168B">
              <w:rPr>
                <w:rFonts w:ascii="Arial" w:eastAsia="Times New Roman" w:hAnsi="Arial" w:cs="Arial"/>
                <w:color w:val="000000"/>
                <w:sz w:val="17"/>
                <w:szCs w:val="17"/>
                <w:lang w:eastAsia="sl-SI"/>
              </w:rPr>
              <w:t>Dolžina</w:t>
            </w:r>
          </w:p>
        </w:tc>
        <w:tc>
          <w:tcPr>
            <w:tcW w:w="2234" w:type="pct"/>
            <w:noWrap/>
            <w:vAlign w:val="center"/>
            <w:hideMark/>
          </w:tcPr>
          <w:p w14:paraId="22084BBE" w14:textId="65880BA4" w:rsidR="00D704BB" w:rsidRPr="0019168B" w:rsidRDefault="006F1CA4" w:rsidP="005212F5">
            <w:pPr>
              <w:rPr>
                <w:rFonts w:ascii="Arial" w:eastAsia="Times New Roman" w:hAnsi="Arial" w:cs="Arial"/>
                <w:color w:val="000000"/>
                <w:sz w:val="17"/>
                <w:szCs w:val="17"/>
                <w:lang w:eastAsia="sl-SI"/>
              </w:rPr>
            </w:pPr>
            <w:r>
              <w:rPr>
                <w:rFonts w:ascii="Arial" w:eastAsia="Times New Roman" w:hAnsi="Arial" w:cs="Arial"/>
                <w:color w:val="000000"/>
                <w:sz w:val="17"/>
                <w:szCs w:val="17"/>
                <w:lang w:eastAsia="sl-SI"/>
              </w:rPr>
              <w:t>73</w:t>
            </w:r>
            <w:r w:rsidR="00D704BB" w:rsidRPr="0019168B">
              <w:rPr>
                <w:rFonts w:ascii="Arial" w:eastAsia="Times New Roman" w:hAnsi="Arial" w:cs="Arial"/>
                <w:color w:val="000000"/>
                <w:sz w:val="17"/>
                <w:szCs w:val="17"/>
                <w:lang w:eastAsia="sl-SI"/>
              </w:rPr>
              <w:t xml:space="preserve"> cm</w:t>
            </w:r>
          </w:p>
        </w:tc>
      </w:tr>
      <w:tr w:rsidR="00D704BB" w:rsidRPr="0019168B" w14:paraId="0B91B249" w14:textId="77777777" w:rsidTr="005212F5">
        <w:trPr>
          <w:trHeight w:val="315"/>
        </w:trPr>
        <w:tc>
          <w:tcPr>
            <w:tcW w:w="2766" w:type="pct"/>
            <w:noWrap/>
            <w:vAlign w:val="center"/>
            <w:hideMark/>
          </w:tcPr>
          <w:p w14:paraId="6339B6C4" w14:textId="5005125E" w:rsidR="00D704BB" w:rsidRPr="0019168B" w:rsidRDefault="00D704BB" w:rsidP="001928E4">
            <w:pPr>
              <w:rPr>
                <w:rFonts w:ascii="Arial" w:eastAsia="Times New Roman" w:hAnsi="Arial" w:cs="Arial"/>
                <w:color w:val="000000"/>
                <w:sz w:val="17"/>
                <w:szCs w:val="17"/>
                <w:lang w:eastAsia="sl-SI"/>
              </w:rPr>
            </w:pPr>
            <w:r w:rsidRPr="0019168B">
              <w:rPr>
                <w:rFonts w:ascii="Arial" w:eastAsia="Times New Roman" w:hAnsi="Arial" w:cs="Arial"/>
                <w:color w:val="000000"/>
                <w:sz w:val="17"/>
                <w:szCs w:val="17"/>
                <w:lang w:eastAsia="sl-SI"/>
              </w:rPr>
              <w:t xml:space="preserve">Prsna širina </w:t>
            </w:r>
          </w:p>
        </w:tc>
        <w:tc>
          <w:tcPr>
            <w:tcW w:w="2234" w:type="pct"/>
            <w:noWrap/>
            <w:vAlign w:val="center"/>
            <w:hideMark/>
          </w:tcPr>
          <w:p w14:paraId="38255745" w14:textId="044CF42F" w:rsidR="00D704BB" w:rsidRPr="0019168B" w:rsidRDefault="006F1CA4" w:rsidP="005212F5">
            <w:pPr>
              <w:rPr>
                <w:rFonts w:ascii="Arial" w:eastAsia="Times New Roman" w:hAnsi="Arial" w:cs="Arial"/>
                <w:color w:val="000000"/>
                <w:sz w:val="17"/>
                <w:szCs w:val="17"/>
                <w:lang w:eastAsia="sl-SI"/>
              </w:rPr>
            </w:pPr>
            <w:r>
              <w:rPr>
                <w:rFonts w:ascii="Arial" w:eastAsia="Times New Roman" w:hAnsi="Arial" w:cs="Arial"/>
                <w:color w:val="000000"/>
                <w:sz w:val="17"/>
                <w:szCs w:val="17"/>
                <w:lang w:eastAsia="sl-SI"/>
              </w:rPr>
              <w:t>58</w:t>
            </w:r>
            <w:r w:rsidR="00D704BB" w:rsidRPr="0019168B">
              <w:rPr>
                <w:rFonts w:ascii="Arial" w:eastAsia="Times New Roman" w:hAnsi="Arial" w:cs="Arial"/>
                <w:color w:val="000000"/>
                <w:sz w:val="17"/>
                <w:szCs w:val="17"/>
                <w:lang w:eastAsia="sl-SI"/>
              </w:rPr>
              <w:t xml:space="preserve"> cm</w:t>
            </w:r>
          </w:p>
        </w:tc>
      </w:tr>
      <w:tr w:rsidR="00D704BB" w:rsidRPr="0019168B" w14:paraId="7F9851DB" w14:textId="77777777" w:rsidTr="005212F5">
        <w:trPr>
          <w:trHeight w:val="315"/>
        </w:trPr>
        <w:tc>
          <w:tcPr>
            <w:tcW w:w="2766" w:type="pct"/>
            <w:noWrap/>
            <w:vAlign w:val="center"/>
            <w:hideMark/>
          </w:tcPr>
          <w:p w14:paraId="6F71412E" w14:textId="77777777" w:rsidR="00D704BB" w:rsidRPr="0019168B" w:rsidRDefault="00D704BB" w:rsidP="005212F5">
            <w:pPr>
              <w:rPr>
                <w:rFonts w:ascii="Arial" w:eastAsia="Times New Roman" w:hAnsi="Arial" w:cs="Arial"/>
                <w:color w:val="000000"/>
                <w:sz w:val="17"/>
                <w:szCs w:val="17"/>
                <w:lang w:eastAsia="sl-SI"/>
              </w:rPr>
            </w:pPr>
            <w:proofErr w:type="spellStart"/>
            <w:r w:rsidRPr="0019168B">
              <w:rPr>
                <w:rFonts w:ascii="Arial" w:eastAsia="Times New Roman" w:hAnsi="Arial" w:cs="Arial"/>
                <w:color w:val="000000"/>
                <w:sz w:val="17"/>
                <w:szCs w:val="17"/>
                <w:lang w:eastAsia="sl-SI"/>
              </w:rPr>
              <w:t>Telirana</w:t>
            </w:r>
            <w:proofErr w:type="spellEnd"/>
          </w:p>
        </w:tc>
        <w:tc>
          <w:tcPr>
            <w:tcW w:w="2234" w:type="pct"/>
            <w:noWrap/>
            <w:vAlign w:val="center"/>
            <w:hideMark/>
          </w:tcPr>
          <w:p w14:paraId="66DE776C" w14:textId="77777777" w:rsidR="00D704BB" w:rsidRPr="0019168B" w:rsidRDefault="00D704BB" w:rsidP="005212F5">
            <w:pPr>
              <w:rPr>
                <w:rFonts w:ascii="Arial" w:eastAsia="Times New Roman" w:hAnsi="Arial" w:cs="Arial"/>
                <w:color w:val="000000"/>
                <w:sz w:val="17"/>
                <w:szCs w:val="17"/>
                <w:lang w:eastAsia="sl-SI"/>
              </w:rPr>
            </w:pPr>
            <w:r w:rsidRPr="0019168B">
              <w:rPr>
                <w:rFonts w:ascii="Arial" w:eastAsia="Times New Roman" w:hAnsi="Arial" w:cs="Arial"/>
                <w:color w:val="000000"/>
                <w:sz w:val="17"/>
                <w:szCs w:val="17"/>
                <w:lang w:eastAsia="sl-SI"/>
              </w:rPr>
              <w:t>NE</w:t>
            </w:r>
          </w:p>
        </w:tc>
      </w:tr>
      <w:tr w:rsidR="00D704BB" w:rsidRPr="0019168B" w14:paraId="27D80D48" w14:textId="77777777" w:rsidTr="005212F5">
        <w:trPr>
          <w:trHeight w:val="420"/>
        </w:trPr>
        <w:tc>
          <w:tcPr>
            <w:tcW w:w="2766" w:type="pct"/>
            <w:noWrap/>
            <w:vAlign w:val="center"/>
            <w:hideMark/>
          </w:tcPr>
          <w:p w14:paraId="118946C8" w14:textId="77777777" w:rsidR="00D704BB" w:rsidRPr="0019168B" w:rsidRDefault="00D704BB" w:rsidP="005212F5">
            <w:pPr>
              <w:rPr>
                <w:rFonts w:ascii="Arial" w:eastAsia="Times New Roman" w:hAnsi="Arial" w:cs="Arial"/>
                <w:color w:val="000000"/>
                <w:sz w:val="17"/>
                <w:szCs w:val="17"/>
                <w:lang w:eastAsia="sl-SI"/>
              </w:rPr>
            </w:pPr>
            <w:r w:rsidRPr="0019168B">
              <w:rPr>
                <w:rFonts w:ascii="Arial" w:eastAsia="Times New Roman" w:hAnsi="Arial" w:cs="Arial"/>
                <w:color w:val="000000"/>
                <w:sz w:val="17"/>
                <w:szCs w:val="17"/>
                <w:lang w:eastAsia="sl-SI"/>
              </w:rPr>
              <w:t>Širina v ramenih</w:t>
            </w:r>
          </w:p>
        </w:tc>
        <w:tc>
          <w:tcPr>
            <w:tcW w:w="2234" w:type="pct"/>
            <w:noWrap/>
            <w:vAlign w:val="center"/>
            <w:hideMark/>
          </w:tcPr>
          <w:p w14:paraId="5A6D22AC" w14:textId="5EB57527" w:rsidR="00D704BB" w:rsidRPr="0019168B" w:rsidRDefault="006F1CA4" w:rsidP="005212F5">
            <w:pPr>
              <w:rPr>
                <w:rFonts w:ascii="Arial" w:eastAsia="Times New Roman" w:hAnsi="Arial" w:cs="Arial"/>
                <w:color w:val="000000"/>
                <w:sz w:val="17"/>
                <w:szCs w:val="17"/>
                <w:lang w:eastAsia="sl-SI"/>
              </w:rPr>
            </w:pPr>
            <w:r>
              <w:rPr>
                <w:rFonts w:ascii="Arial" w:eastAsia="Times New Roman" w:hAnsi="Arial" w:cs="Arial"/>
                <w:color w:val="000000"/>
                <w:sz w:val="17"/>
                <w:szCs w:val="17"/>
                <w:lang w:eastAsia="sl-SI"/>
              </w:rPr>
              <w:t>14</w:t>
            </w:r>
            <w:r w:rsidR="00D704BB" w:rsidRPr="0019168B">
              <w:rPr>
                <w:rFonts w:ascii="Arial" w:eastAsia="Times New Roman" w:hAnsi="Arial" w:cs="Arial"/>
                <w:color w:val="000000"/>
                <w:sz w:val="17"/>
                <w:szCs w:val="17"/>
                <w:lang w:eastAsia="sl-SI"/>
              </w:rPr>
              <w:t xml:space="preserve"> cm</w:t>
            </w:r>
          </w:p>
        </w:tc>
      </w:tr>
      <w:tr w:rsidR="00D704BB" w:rsidRPr="0019168B" w14:paraId="4E353B52" w14:textId="77777777" w:rsidTr="005212F5">
        <w:trPr>
          <w:trHeight w:val="451"/>
        </w:trPr>
        <w:tc>
          <w:tcPr>
            <w:tcW w:w="2766" w:type="pct"/>
            <w:noWrap/>
            <w:vAlign w:val="center"/>
            <w:hideMark/>
          </w:tcPr>
          <w:p w14:paraId="5633E9E4" w14:textId="77777777" w:rsidR="00D704BB" w:rsidRPr="0019168B" w:rsidRDefault="00D704BB" w:rsidP="005212F5">
            <w:pPr>
              <w:rPr>
                <w:rFonts w:ascii="Arial" w:eastAsia="Times New Roman" w:hAnsi="Arial" w:cs="Arial"/>
                <w:color w:val="000000"/>
                <w:sz w:val="17"/>
                <w:szCs w:val="17"/>
                <w:lang w:eastAsia="sl-SI"/>
              </w:rPr>
            </w:pPr>
            <w:r w:rsidRPr="0019168B">
              <w:rPr>
                <w:rFonts w:ascii="Arial" w:eastAsia="Times New Roman" w:hAnsi="Arial" w:cs="Arial"/>
                <w:color w:val="000000"/>
                <w:sz w:val="17"/>
                <w:szCs w:val="17"/>
                <w:lang w:eastAsia="sl-SI"/>
              </w:rPr>
              <w:t>Položaj žepa</w:t>
            </w:r>
          </w:p>
        </w:tc>
        <w:tc>
          <w:tcPr>
            <w:tcW w:w="2234" w:type="pct"/>
            <w:vAlign w:val="center"/>
            <w:hideMark/>
          </w:tcPr>
          <w:p w14:paraId="20A0A70C" w14:textId="77777777" w:rsidR="00D704BB" w:rsidRPr="0019168B" w:rsidRDefault="00D704BB" w:rsidP="005212F5">
            <w:pPr>
              <w:rPr>
                <w:rFonts w:ascii="Arial" w:eastAsia="Times New Roman" w:hAnsi="Arial" w:cs="Arial"/>
                <w:color w:val="000000"/>
                <w:sz w:val="17"/>
                <w:szCs w:val="17"/>
                <w:lang w:eastAsia="sl-SI"/>
              </w:rPr>
            </w:pPr>
            <w:r w:rsidRPr="0019168B">
              <w:rPr>
                <w:rFonts w:ascii="Arial" w:eastAsia="Times New Roman" w:hAnsi="Arial" w:cs="Arial"/>
                <w:color w:val="000000"/>
                <w:sz w:val="17"/>
                <w:szCs w:val="17"/>
                <w:lang w:eastAsia="sl-SI"/>
              </w:rPr>
              <w:t>všit v stranski šiv levo/desno</w:t>
            </w:r>
            <w:r>
              <w:rPr>
                <w:rFonts w:ascii="Arial" w:eastAsia="Times New Roman" w:hAnsi="Arial" w:cs="Arial"/>
                <w:color w:val="000000"/>
                <w:sz w:val="17"/>
                <w:szCs w:val="17"/>
                <w:lang w:eastAsia="sl-SI"/>
              </w:rPr>
              <w:t xml:space="preserve"> </w:t>
            </w:r>
            <w:r w:rsidRPr="0019168B">
              <w:rPr>
                <w:rFonts w:ascii="Arial" w:eastAsia="Times New Roman" w:hAnsi="Arial" w:cs="Arial"/>
                <w:color w:val="000000"/>
                <w:sz w:val="17"/>
                <w:szCs w:val="17"/>
                <w:lang w:eastAsia="sl-SI"/>
              </w:rPr>
              <w:t>8 cm od spodnjega roba navzgor</w:t>
            </w:r>
          </w:p>
        </w:tc>
      </w:tr>
      <w:tr w:rsidR="00D704BB" w:rsidRPr="0019168B" w14:paraId="12A52E77" w14:textId="77777777" w:rsidTr="005212F5">
        <w:trPr>
          <w:trHeight w:val="315"/>
        </w:trPr>
        <w:tc>
          <w:tcPr>
            <w:tcW w:w="2766" w:type="pct"/>
            <w:noWrap/>
            <w:vAlign w:val="center"/>
            <w:hideMark/>
          </w:tcPr>
          <w:p w14:paraId="6B3188F6" w14:textId="77777777" w:rsidR="00D704BB" w:rsidRPr="0019168B" w:rsidRDefault="00D704BB" w:rsidP="005212F5">
            <w:pPr>
              <w:rPr>
                <w:rFonts w:ascii="Arial" w:eastAsia="Times New Roman" w:hAnsi="Arial" w:cs="Arial"/>
                <w:color w:val="000000"/>
                <w:sz w:val="17"/>
                <w:szCs w:val="17"/>
                <w:lang w:eastAsia="sl-SI"/>
              </w:rPr>
            </w:pPr>
            <w:r w:rsidRPr="0019168B">
              <w:rPr>
                <w:rFonts w:ascii="Arial" w:eastAsia="Times New Roman" w:hAnsi="Arial" w:cs="Arial"/>
                <w:color w:val="000000"/>
                <w:sz w:val="17"/>
                <w:szCs w:val="17"/>
                <w:lang w:eastAsia="sl-SI"/>
              </w:rPr>
              <w:t>zgornji rob žepa</w:t>
            </w:r>
          </w:p>
        </w:tc>
        <w:tc>
          <w:tcPr>
            <w:tcW w:w="2234" w:type="pct"/>
            <w:vAlign w:val="center"/>
            <w:hideMark/>
          </w:tcPr>
          <w:p w14:paraId="66602CD7" w14:textId="061DE642" w:rsidR="00D704BB" w:rsidRPr="0019168B" w:rsidRDefault="00D704BB" w:rsidP="005212F5">
            <w:pPr>
              <w:rPr>
                <w:rFonts w:ascii="Arial" w:eastAsia="Times New Roman" w:hAnsi="Arial" w:cs="Arial"/>
                <w:color w:val="000000"/>
                <w:sz w:val="17"/>
                <w:szCs w:val="17"/>
                <w:lang w:eastAsia="sl-SI"/>
              </w:rPr>
            </w:pPr>
            <w:r w:rsidRPr="0019168B">
              <w:rPr>
                <w:rFonts w:ascii="Arial" w:eastAsia="Times New Roman" w:hAnsi="Arial" w:cs="Arial"/>
                <w:color w:val="000000"/>
                <w:sz w:val="17"/>
                <w:szCs w:val="17"/>
                <w:lang w:eastAsia="sl-SI"/>
              </w:rPr>
              <w:t>3</w:t>
            </w:r>
            <w:r w:rsidR="006F1CA4">
              <w:rPr>
                <w:rFonts w:ascii="Arial" w:eastAsia="Times New Roman" w:hAnsi="Arial" w:cs="Arial"/>
                <w:color w:val="000000"/>
                <w:sz w:val="17"/>
                <w:szCs w:val="17"/>
                <w:lang w:eastAsia="sl-SI"/>
              </w:rPr>
              <w:t xml:space="preserve"> </w:t>
            </w:r>
            <w:r w:rsidRPr="0019168B">
              <w:rPr>
                <w:rFonts w:ascii="Arial" w:eastAsia="Times New Roman" w:hAnsi="Arial" w:cs="Arial"/>
                <w:color w:val="000000"/>
                <w:sz w:val="17"/>
                <w:szCs w:val="17"/>
                <w:lang w:eastAsia="sl-SI"/>
              </w:rPr>
              <w:t>cm</w:t>
            </w:r>
          </w:p>
        </w:tc>
      </w:tr>
      <w:tr w:rsidR="00D704BB" w:rsidRPr="0019168B" w14:paraId="14218955" w14:textId="77777777" w:rsidTr="005212F5">
        <w:trPr>
          <w:trHeight w:val="315"/>
        </w:trPr>
        <w:tc>
          <w:tcPr>
            <w:tcW w:w="2766" w:type="pct"/>
            <w:noWrap/>
            <w:vAlign w:val="center"/>
            <w:hideMark/>
          </w:tcPr>
          <w:p w14:paraId="65F45675" w14:textId="77777777" w:rsidR="00D704BB" w:rsidRPr="0019168B" w:rsidRDefault="00D704BB" w:rsidP="005212F5">
            <w:pPr>
              <w:rPr>
                <w:rFonts w:ascii="Arial" w:eastAsia="Times New Roman" w:hAnsi="Arial" w:cs="Arial"/>
                <w:color w:val="000000"/>
                <w:sz w:val="17"/>
                <w:szCs w:val="17"/>
                <w:lang w:eastAsia="sl-SI"/>
              </w:rPr>
            </w:pPr>
            <w:r w:rsidRPr="0019168B">
              <w:rPr>
                <w:rFonts w:ascii="Arial" w:eastAsia="Times New Roman" w:hAnsi="Arial" w:cs="Arial"/>
                <w:color w:val="000000"/>
                <w:sz w:val="17"/>
                <w:szCs w:val="17"/>
                <w:lang w:eastAsia="sl-SI"/>
              </w:rPr>
              <w:t>Hrbtna širina</w:t>
            </w:r>
          </w:p>
        </w:tc>
        <w:tc>
          <w:tcPr>
            <w:tcW w:w="2234" w:type="pct"/>
            <w:vAlign w:val="center"/>
            <w:hideMark/>
          </w:tcPr>
          <w:p w14:paraId="69A5AE6D" w14:textId="363E91F7" w:rsidR="00D704BB" w:rsidRPr="0019168B" w:rsidRDefault="006F1CA4" w:rsidP="005212F5">
            <w:pPr>
              <w:rPr>
                <w:rFonts w:ascii="Arial" w:eastAsia="Times New Roman" w:hAnsi="Arial" w:cs="Arial"/>
                <w:color w:val="000000"/>
                <w:sz w:val="17"/>
                <w:szCs w:val="17"/>
                <w:lang w:eastAsia="sl-SI"/>
              </w:rPr>
            </w:pPr>
            <w:r>
              <w:rPr>
                <w:rFonts w:ascii="Arial" w:eastAsia="Times New Roman" w:hAnsi="Arial" w:cs="Arial"/>
                <w:color w:val="000000"/>
                <w:sz w:val="17"/>
                <w:szCs w:val="17"/>
                <w:lang w:eastAsia="sl-SI"/>
              </w:rPr>
              <w:t>49</w:t>
            </w:r>
            <w:r w:rsidR="00D704BB" w:rsidRPr="0019168B">
              <w:rPr>
                <w:rFonts w:ascii="Arial" w:eastAsia="Times New Roman" w:hAnsi="Arial" w:cs="Arial"/>
                <w:color w:val="000000"/>
                <w:sz w:val="17"/>
                <w:szCs w:val="17"/>
                <w:lang w:eastAsia="sl-SI"/>
              </w:rPr>
              <w:t xml:space="preserve"> cm</w:t>
            </w:r>
          </w:p>
        </w:tc>
      </w:tr>
      <w:tr w:rsidR="00D704BB" w:rsidRPr="0019168B" w14:paraId="592DC7E9" w14:textId="77777777" w:rsidTr="005212F5">
        <w:trPr>
          <w:trHeight w:val="315"/>
        </w:trPr>
        <w:tc>
          <w:tcPr>
            <w:tcW w:w="2766" w:type="pct"/>
            <w:noWrap/>
            <w:vAlign w:val="center"/>
            <w:hideMark/>
          </w:tcPr>
          <w:p w14:paraId="659E2D69" w14:textId="77777777" w:rsidR="00D704BB" w:rsidRPr="0019168B" w:rsidRDefault="00D704BB" w:rsidP="005212F5">
            <w:pPr>
              <w:rPr>
                <w:rFonts w:ascii="Arial" w:eastAsia="Times New Roman" w:hAnsi="Arial" w:cs="Arial"/>
                <w:color w:val="000000"/>
                <w:sz w:val="17"/>
                <w:szCs w:val="17"/>
                <w:lang w:eastAsia="sl-SI"/>
              </w:rPr>
            </w:pPr>
            <w:r w:rsidRPr="0019168B">
              <w:rPr>
                <w:rFonts w:ascii="Arial" w:eastAsia="Times New Roman" w:hAnsi="Arial" w:cs="Arial"/>
                <w:color w:val="000000"/>
                <w:sz w:val="17"/>
                <w:szCs w:val="17"/>
                <w:lang w:eastAsia="sl-SI"/>
              </w:rPr>
              <w:t>Dolžina rokava</w:t>
            </w:r>
          </w:p>
        </w:tc>
        <w:tc>
          <w:tcPr>
            <w:tcW w:w="2234" w:type="pct"/>
            <w:noWrap/>
            <w:vAlign w:val="center"/>
            <w:hideMark/>
          </w:tcPr>
          <w:p w14:paraId="00410371" w14:textId="05075477" w:rsidR="00D704BB" w:rsidRPr="0019168B" w:rsidRDefault="006F1CA4" w:rsidP="005212F5">
            <w:pPr>
              <w:rPr>
                <w:rFonts w:ascii="Arial" w:eastAsia="Times New Roman" w:hAnsi="Arial" w:cs="Arial"/>
                <w:color w:val="000000"/>
                <w:sz w:val="17"/>
                <w:szCs w:val="17"/>
                <w:lang w:eastAsia="sl-SI"/>
              </w:rPr>
            </w:pPr>
            <w:r>
              <w:rPr>
                <w:rFonts w:ascii="Arial" w:eastAsia="Times New Roman" w:hAnsi="Arial" w:cs="Arial"/>
                <w:color w:val="000000"/>
                <w:sz w:val="17"/>
                <w:szCs w:val="17"/>
                <w:lang w:eastAsia="sl-SI"/>
              </w:rPr>
              <w:t>21</w:t>
            </w:r>
            <w:r w:rsidR="00D704BB" w:rsidRPr="0019168B">
              <w:rPr>
                <w:rFonts w:ascii="Arial" w:eastAsia="Times New Roman" w:hAnsi="Arial" w:cs="Arial"/>
                <w:color w:val="000000"/>
                <w:sz w:val="17"/>
                <w:szCs w:val="17"/>
                <w:lang w:eastAsia="sl-SI"/>
              </w:rPr>
              <w:t xml:space="preserve"> cm</w:t>
            </w:r>
          </w:p>
        </w:tc>
      </w:tr>
      <w:tr w:rsidR="00D704BB" w:rsidRPr="0019168B" w14:paraId="06AC6157" w14:textId="77777777" w:rsidTr="005212F5">
        <w:trPr>
          <w:trHeight w:val="315"/>
        </w:trPr>
        <w:tc>
          <w:tcPr>
            <w:tcW w:w="2766" w:type="pct"/>
            <w:noWrap/>
            <w:vAlign w:val="center"/>
            <w:hideMark/>
          </w:tcPr>
          <w:p w14:paraId="4C5B28E3" w14:textId="77777777" w:rsidR="00D704BB" w:rsidRPr="0019168B" w:rsidRDefault="00D704BB" w:rsidP="005212F5">
            <w:pPr>
              <w:rPr>
                <w:rFonts w:ascii="Arial" w:eastAsia="Times New Roman" w:hAnsi="Arial" w:cs="Arial"/>
                <w:color w:val="000000"/>
                <w:sz w:val="17"/>
                <w:szCs w:val="17"/>
                <w:lang w:eastAsia="sl-SI"/>
              </w:rPr>
            </w:pPr>
            <w:r w:rsidRPr="0019168B">
              <w:rPr>
                <w:rFonts w:ascii="Arial" w:eastAsia="Times New Roman" w:hAnsi="Arial" w:cs="Arial"/>
                <w:color w:val="000000"/>
                <w:sz w:val="17"/>
                <w:szCs w:val="17"/>
                <w:lang w:eastAsia="sl-SI"/>
              </w:rPr>
              <w:t>Širina rokava</w:t>
            </w:r>
          </w:p>
        </w:tc>
        <w:tc>
          <w:tcPr>
            <w:tcW w:w="2234" w:type="pct"/>
            <w:noWrap/>
            <w:vAlign w:val="center"/>
            <w:hideMark/>
          </w:tcPr>
          <w:p w14:paraId="603C5C43" w14:textId="34611FCB" w:rsidR="00D704BB" w:rsidRPr="0019168B" w:rsidRDefault="006F1CA4" w:rsidP="005212F5">
            <w:pPr>
              <w:rPr>
                <w:rFonts w:ascii="Arial" w:eastAsia="Times New Roman" w:hAnsi="Arial" w:cs="Arial"/>
                <w:color w:val="000000"/>
                <w:sz w:val="17"/>
                <w:szCs w:val="17"/>
                <w:lang w:eastAsia="sl-SI"/>
              </w:rPr>
            </w:pPr>
            <w:r>
              <w:rPr>
                <w:rFonts w:ascii="Arial" w:eastAsia="Times New Roman" w:hAnsi="Arial" w:cs="Arial"/>
                <w:color w:val="000000"/>
                <w:sz w:val="17"/>
                <w:szCs w:val="17"/>
                <w:lang w:eastAsia="sl-SI"/>
              </w:rPr>
              <w:t>21</w:t>
            </w:r>
            <w:r w:rsidR="00D704BB" w:rsidRPr="0019168B">
              <w:rPr>
                <w:rFonts w:ascii="Arial" w:eastAsia="Times New Roman" w:hAnsi="Arial" w:cs="Arial"/>
                <w:color w:val="000000"/>
                <w:sz w:val="17"/>
                <w:szCs w:val="17"/>
                <w:lang w:eastAsia="sl-SI"/>
              </w:rPr>
              <w:t xml:space="preserve"> cm</w:t>
            </w:r>
          </w:p>
        </w:tc>
      </w:tr>
      <w:bookmarkEnd w:id="0"/>
    </w:tbl>
    <w:p w14:paraId="7F6B9108" w14:textId="77777777" w:rsidR="0049135E" w:rsidRDefault="0049135E" w:rsidP="00250BDD">
      <w:pPr>
        <w:spacing w:after="0" w:line="240" w:lineRule="auto"/>
        <w:jc w:val="both"/>
        <w:rPr>
          <w:rFonts w:ascii="Arial" w:hAnsi="Arial" w:cs="Arial"/>
          <w:color w:val="000000"/>
          <w:sz w:val="17"/>
          <w:szCs w:val="17"/>
        </w:rPr>
      </w:pPr>
    </w:p>
    <w:tbl>
      <w:tblPr>
        <w:tblW w:w="5000" w:type="pct"/>
        <w:tblCellMar>
          <w:left w:w="70" w:type="dxa"/>
          <w:right w:w="70" w:type="dxa"/>
        </w:tblCellMar>
        <w:tblLook w:val="04A0" w:firstRow="1" w:lastRow="0" w:firstColumn="1" w:lastColumn="0" w:noHBand="0" w:noVBand="1"/>
      </w:tblPr>
      <w:tblGrid>
        <w:gridCol w:w="148"/>
        <w:gridCol w:w="4168"/>
        <w:gridCol w:w="4601"/>
        <w:gridCol w:w="147"/>
        <w:gridCol w:w="146"/>
      </w:tblGrid>
      <w:tr w:rsidR="0049135E" w:rsidRPr="0049135E" w14:paraId="2CA142B3" w14:textId="77777777" w:rsidTr="00153E0B">
        <w:trPr>
          <w:trHeight w:val="315"/>
        </w:trPr>
        <w:tc>
          <w:tcPr>
            <w:tcW w:w="5000" w:type="pct"/>
            <w:gridSpan w:val="5"/>
            <w:tcBorders>
              <w:top w:val="nil"/>
              <w:left w:val="nil"/>
              <w:bottom w:val="nil"/>
              <w:right w:val="nil"/>
            </w:tcBorders>
            <w:shd w:val="clear" w:color="000000" w:fill="FFFFFF" w:themeFill="background1"/>
            <w:noWrap/>
            <w:vAlign w:val="center"/>
            <w:hideMark/>
          </w:tcPr>
          <w:p w14:paraId="5CA7CE46" w14:textId="3512999E" w:rsidR="0049135E" w:rsidRPr="0049135E" w:rsidRDefault="00153E0B" w:rsidP="00516608">
            <w:pPr>
              <w:spacing w:after="0" w:line="240" w:lineRule="auto"/>
              <w:jc w:val="both"/>
              <w:rPr>
                <w:rFonts w:ascii="Arial" w:eastAsia="Times New Roman" w:hAnsi="Arial" w:cs="Arial"/>
                <w:b/>
                <w:bCs/>
                <w:color w:val="000000"/>
                <w:sz w:val="17"/>
                <w:szCs w:val="17"/>
                <w:lang w:eastAsia="sl-SI"/>
              </w:rPr>
            </w:pPr>
            <w:r w:rsidRPr="00153E0B">
              <w:rPr>
                <w:rFonts w:ascii="Arial" w:eastAsia="Times New Roman" w:hAnsi="Arial" w:cs="Arial"/>
                <w:b/>
                <w:bCs/>
                <w:color w:val="000000" w:themeColor="text1"/>
                <w:sz w:val="17"/>
                <w:szCs w:val="17"/>
                <w:lang w:eastAsia="sl-SI"/>
              </w:rPr>
              <w:t xml:space="preserve">ZAP ŠT. </w:t>
            </w:r>
            <w:r w:rsidR="005B6123">
              <w:rPr>
                <w:rFonts w:ascii="Arial" w:eastAsia="Times New Roman" w:hAnsi="Arial" w:cs="Arial"/>
                <w:b/>
                <w:bCs/>
                <w:color w:val="000000" w:themeColor="text1"/>
                <w:sz w:val="17"/>
                <w:szCs w:val="17"/>
                <w:lang w:eastAsia="sl-SI"/>
              </w:rPr>
              <w:t>9</w:t>
            </w:r>
            <w:r w:rsidRPr="00153E0B">
              <w:rPr>
                <w:rFonts w:ascii="Arial" w:eastAsia="Times New Roman" w:hAnsi="Arial" w:cs="Arial"/>
                <w:b/>
                <w:bCs/>
                <w:color w:val="000000" w:themeColor="text1"/>
                <w:sz w:val="17"/>
                <w:szCs w:val="17"/>
                <w:lang w:eastAsia="sl-SI"/>
              </w:rPr>
              <w:t>. V SPECIFIKACIJI PREDRAČ</w:t>
            </w:r>
            <w:r w:rsidR="00730E33">
              <w:rPr>
                <w:rFonts w:ascii="Arial" w:eastAsia="Times New Roman" w:hAnsi="Arial" w:cs="Arial"/>
                <w:b/>
                <w:bCs/>
                <w:color w:val="000000" w:themeColor="text1"/>
                <w:sz w:val="17"/>
                <w:szCs w:val="17"/>
                <w:lang w:eastAsia="sl-SI"/>
              </w:rPr>
              <w:t>UNA:  MAJICA KRATEK ROKAV -  MOŠ</w:t>
            </w:r>
            <w:r w:rsidRPr="00153E0B">
              <w:rPr>
                <w:rFonts w:ascii="Arial" w:eastAsia="Times New Roman" w:hAnsi="Arial" w:cs="Arial"/>
                <w:b/>
                <w:bCs/>
                <w:color w:val="000000" w:themeColor="text1"/>
                <w:sz w:val="17"/>
                <w:szCs w:val="17"/>
                <w:lang w:eastAsia="sl-SI"/>
              </w:rPr>
              <w:t>KA POLO TEMNO MODRE BARVE</w:t>
            </w:r>
          </w:p>
        </w:tc>
      </w:tr>
      <w:tr w:rsidR="0049135E" w:rsidRPr="0049135E" w14:paraId="7DFD9713" w14:textId="77777777" w:rsidTr="00730E33">
        <w:trPr>
          <w:trHeight w:val="300"/>
        </w:trPr>
        <w:tc>
          <w:tcPr>
            <w:tcW w:w="4841" w:type="pct"/>
            <w:gridSpan w:val="3"/>
            <w:tcBorders>
              <w:top w:val="nil"/>
              <w:left w:val="nil"/>
              <w:bottom w:val="nil"/>
              <w:right w:val="nil"/>
            </w:tcBorders>
            <w:shd w:val="clear" w:color="auto" w:fill="auto"/>
            <w:noWrap/>
            <w:vAlign w:val="center"/>
            <w:hideMark/>
          </w:tcPr>
          <w:p w14:paraId="7E603028" w14:textId="402EF28D" w:rsidR="0049135E" w:rsidRPr="0049135E" w:rsidRDefault="005B6123" w:rsidP="0049135E">
            <w:pPr>
              <w:spacing w:after="0" w:line="240" w:lineRule="auto"/>
              <w:rPr>
                <w:rFonts w:ascii="Arial" w:eastAsia="Times New Roman" w:hAnsi="Arial" w:cs="Arial"/>
                <w:b/>
                <w:bCs/>
                <w:color w:val="000000"/>
                <w:sz w:val="17"/>
                <w:szCs w:val="17"/>
                <w:lang w:eastAsia="sl-SI"/>
              </w:rPr>
            </w:pPr>
            <w:r>
              <w:rPr>
                <w:rFonts w:ascii="Arial" w:eastAsia="Times New Roman" w:hAnsi="Arial" w:cs="Arial"/>
                <w:b/>
                <w:bCs/>
                <w:color w:val="000000"/>
                <w:sz w:val="17"/>
                <w:szCs w:val="17"/>
                <w:lang w:eastAsia="sl-SI"/>
              </w:rPr>
              <w:t>9</w:t>
            </w:r>
            <w:r w:rsidR="0049135E" w:rsidRPr="0049135E">
              <w:rPr>
                <w:rFonts w:ascii="Arial" w:eastAsia="Times New Roman" w:hAnsi="Arial" w:cs="Arial"/>
                <w:b/>
                <w:bCs/>
                <w:color w:val="000000"/>
                <w:sz w:val="17"/>
                <w:szCs w:val="17"/>
                <w:lang w:eastAsia="sl-SI"/>
              </w:rPr>
              <w:t xml:space="preserve">.1 Kakovostni parametri osnovnega materiala moška majica </w:t>
            </w:r>
            <w:r w:rsidR="00521662" w:rsidRPr="00521662">
              <w:rPr>
                <w:rFonts w:ascii="Arial" w:eastAsia="Times New Roman" w:hAnsi="Arial" w:cs="Arial"/>
                <w:b/>
                <w:bCs/>
                <w:color w:val="000000"/>
                <w:sz w:val="17"/>
                <w:szCs w:val="17"/>
                <w:lang w:eastAsia="sl-SI"/>
              </w:rPr>
              <w:t>polo pri že oprani št. 54</w:t>
            </w:r>
          </w:p>
        </w:tc>
        <w:tc>
          <w:tcPr>
            <w:tcW w:w="80" w:type="pct"/>
            <w:tcBorders>
              <w:top w:val="nil"/>
              <w:left w:val="nil"/>
              <w:bottom w:val="nil"/>
              <w:right w:val="nil"/>
            </w:tcBorders>
            <w:shd w:val="clear" w:color="auto" w:fill="auto"/>
            <w:noWrap/>
            <w:vAlign w:val="center"/>
            <w:hideMark/>
          </w:tcPr>
          <w:p w14:paraId="4B245F13" w14:textId="77777777" w:rsidR="0049135E" w:rsidRPr="0049135E" w:rsidRDefault="0049135E" w:rsidP="0049135E">
            <w:pPr>
              <w:spacing w:after="0" w:line="240" w:lineRule="auto"/>
              <w:rPr>
                <w:rFonts w:ascii="Arial" w:eastAsia="Times New Roman" w:hAnsi="Arial" w:cs="Arial"/>
                <w:color w:val="000000"/>
                <w:sz w:val="17"/>
                <w:szCs w:val="17"/>
                <w:lang w:eastAsia="sl-SI"/>
              </w:rPr>
            </w:pPr>
          </w:p>
        </w:tc>
        <w:tc>
          <w:tcPr>
            <w:tcW w:w="79" w:type="pct"/>
            <w:tcBorders>
              <w:top w:val="nil"/>
              <w:left w:val="nil"/>
              <w:bottom w:val="nil"/>
              <w:right w:val="nil"/>
            </w:tcBorders>
            <w:shd w:val="clear" w:color="auto" w:fill="auto"/>
            <w:noWrap/>
            <w:vAlign w:val="center"/>
            <w:hideMark/>
          </w:tcPr>
          <w:p w14:paraId="4D602F26" w14:textId="77777777" w:rsidR="0049135E" w:rsidRPr="0049135E" w:rsidRDefault="0049135E" w:rsidP="0049135E">
            <w:pPr>
              <w:spacing w:after="0" w:line="240" w:lineRule="auto"/>
              <w:rPr>
                <w:rFonts w:ascii="Arial" w:eastAsia="Times New Roman" w:hAnsi="Arial" w:cs="Arial"/>
                <w:color w:val="000000"/>
                <w:sz w:val="17"/>
                <w:szCs w:val="17"/>
                <w:lang w:eastAsia="sl-SI"/>
              </w:rPr>
            </w:pPr>
          </w:p>
        </w:tc>
      </w:tr>
      <w:tr w:rsidR="0049135E" w:rsidRPr="0049135E" w14:paraId="7728A806" w14:textId="77777777" w:rsidTr="00730E33">
        <w:trPr>
          <w:trHeight w:val="315"/>
        </w:trPr>
        <w:tc>
          <w:tcPr>
            <w:tcW w:w="4841" w:type="pct"/>
            <w:gridSpan w:val="3"/>
            <w:tcBorders>
              <w:top w:val="nil"/>
              <w:left w:val="nil"/>
              <w:bottom w:val="single" w:sz="8" w:space="0" w:color="auto"/>
              <w:right w:val="nil"/>
            </w:tcBorders>
            <w:shd w:val="clear" w:color="auto" w:fill="auto"/>
            <w:noWrap/>
            <w:vAlign w:val="center"/>
            <w:hideMark/>
          </w:tcPr>
          <w:p w14:paraId="04999EAE" w14:textId="7C9CE900" w:rsidR="0049135E" w:rsidRPr="0049135E" w:rsidRDefault="0049135E" w:rsidP="0049135E">
            <w:pPr>
              <w:spacing w:after="0" w:line="240" w:lineRule="auto"/>
              <w:rPr>
                <w:rFonts w:ascii="Arial" w:eastAsia="Times New Roman" w:hAnsi="Arial" w:cs="Arial"/>
                <w:b/>
                <w:bCs/>
                <w:color w:val="000000"/>
                <w:sz w:val="17"/>
                <w:szCs w:val="17"/>
                <w:lang w:eastAsia="sl-SI"/>
              </w:rPr>
            </w:pPr>
          </w:p>
        </w:tc>
        <w:tc>
          <w:tcPr>
            <w:tcW w:w="80" w:type="pct"/>
            <w:tcBorders>
              <w:top w:val="nil"/>
              <w:left w:val="nil"/>
              <w:bottom w:val="nil"/>
              <w:right w:val="nil"/>
            </w:tcBorders>
            <w:shd w:val="clear" w:color="auto" w:fill="auto"/>
            <w:noWrap/>
            <w:vAlign w:val="center"/>
            <w:hideMark/>
          </w:tcPr>
          <w:p w14:paraId="1469268C" w14:textId="77777777" w:rsidR="0049135E" w:rsidRPr="0049135E" w:rsidRDefault="0049135E" w:rsidP="0049135E">
            <w:pPr>
              <w:spacing w:after="0" w:line="240" w:lineRule="auto"/>
              <w:rPr>
                <w:rFonts w:ascii="Arial" w:eastAsia="Times New Roman" w:hAnsi="Arial" w:cs="Arial"/>
                <w:color w:val="000000"/>
                <w:sz w:val="17"/>
                <w:szCs w:val="17"/>
                <w:lang w:eastAsia="sl-SI"/>
              </w:rPr>
            </w:pPr>
          </w:p>
        </w:tc>
        <w:tc>
          <w:tcPr>
            <w:tcW w:w="79" w:type="pct"/>
            <w:tcBorders>
              <w:top w:val="nil"/>
              <w:left w:val="nil"/>
              <w:bottom w:val="nil"/>
              <w:right w:val="nil"/>
            </w:tcBorders>
            <w:shd w:val="clear" w:color="auto" w:fill="auto"/>
            <w:noWrap/>
            <w:vAlign w:val="center"/>
            <w:hideMark/>
          </w:tcPr>
          <w:p w14:paraId="20F87837" w14:textId="77777777" w:rsidR="0049135E" w:rsidRPr="0049135E" w:rsidRDefault="0049135E" w:rsidP="0049135E">
            <w:pPr>
              <w:spacing w:after="0" w:line="240" w:lineRule="auto"/>
              <w:rPr>
                <w:rFonts w:ascii="Arial" w:eastAsia="Times New Roman" w:hAnsi="Arial" w:cs="Arial"/>
                <w:color w:val="000000"/>
                <w:sz w:val="17"/>
                <w:szCs w:val="17"/>
                <w:lang w:eastAsia="sl-SI"/>
              </w:rPr>
            </w:pPr>
          </w:p>
        </w:tc>
      </w:tr>
      <w:tr w:rsidR="006A3833" w:rsidRPr="0049135E" w14:paraId="6D34CE71" w14:textId="77777777" w:rsidTr="00730E33">
        <w:trPr>
          <w:trHeight w:val="315"/>
        </w:trPr>
        <w:tc>
          <w:tcPr>
            <w:tcW w:w="2343" w:type="pct"/>
            <w:gridSpan w:val="2"/>
            <w:tcBorders>
              <w:top w:val="single" w:sz="8" w:space="0" w:color="auto"/>
              <w:left w:val="single" w:sz="8" w:space="0" w:color="auto"/>
              <w:bottom w:val="single" w:sz="8" w:space="0" w:color="auto"/>
              <w:right w:val="single" w:sz="8" w:space="0" w:color="auto"/>
            </w:tcBorders>
            <w:shd w:val="clear" w:color="auto" w:fill="B8CCE4" w:themeFill="accent1" w:themeFillTint="66"/>
            <w:noWrap/>
            <w:vAlign w:val="center"/>
            <w:hideMark/>
          </w:tcPr>
          <w:p w14:paraId="6DC2EA69" w14:textId="77777777" w:rsidR="0049135E" w:rsidRPr="0049135E" w:rsidRDefault="0049135E" w:rsidP="0049135E">
            <w:pPr>
              <w:spacing w:after="0" w:line="240" w:lineRule="auto"/>
              <w:rPr>
                <w:rFonts w:ascii="Arial" w:eastAsia="Times New Roman" w:hAnsi="Arial" w:cs="Arial"/>
                <w:b/>
                <w:bCs/>
                <w:color w:val="000000"/>
                <w:sz w:val="17"/>
                <w:szCs w:val="17"/>
                <w:lang w:eastAsia="sl-SI"/>
              </w:rPr>
            </w:pPr>
            <w:r w:rsidRPr="0049135E">
              <w:rPr>
                <w:rFonts w:ascii="Arial" w:eastAsia="Times New Roman" w:hAnsi="Arial" w:cs="Arial"/>
                <w:b/>
                <w:bCs/>
                <w:color w:val="000000"/>
                <w:sz w:val="17"/>
                <w:szCs w:val="17"/>
                <w:lang w:eastAsia="sl-SI"/>
              </w:rPr>
              <w:t>Kakovostni parametri</w:t>
            </w:r>
          </w:p>
        </w:tc>
        <w:tc>
          <w:tcPr>
            <w:tcW w:w="2498" w:type="pct"/>
            <w:tcBorders>
              <w:top w:val="single" w:sz="8" w:space="0" w:color="auto"/>
              <w:left w:val="nil"/>
              <w:bottom w:val="single" w:sz="8" w:space="0" w:color="auto"/>
              <w:right w:val="single" w:sz="8" w:space="0" w:color="auto"/>
            </w:tcBorders>
            <w:shd w:val="clear" w:color="auto" w:fill="B8CCE4" w:themeFill="accent1" w:themeFillTint="66"/>
            <w:noWrap/>
            <w:vAlign w:val="center"/>
            <w:hideMark/>
          </w:tcPr>
          <w:p w14:paraId="69A79E46" w14:textId="77777777" w:rsidR="0049135E" w:rsidRPr="0049135E" w:rsidRDefault="0049135E" w:rsidP="0049135E">
            <w:pPr>
              <w:spacing w:after="0" w:line="240" w:lineRule="auto"/>
              <w:jc w:val="center"/>
              <w:rPr>
                <w:rFonts w:ascii="Arial" w:eastAsia="Times New Roman" w:hAnsi="Arial" w:cs="Arial"/>
                <w:b/>
                <w:bCs/>
                <w:color w:val="000000"/>
                <w:sz w:val="17"/>
                <w:szCs w:val="17"/>
                <w:lang w:eastAsia="sl-SI"/>
              </w:rPr>
            </w:pPr>
            <w:r w:rsidRPr="0049135E">
              <w:rPr>
                <w:rFonts w:ascii="Arial" w:eastAsia="Times New Roman" w:hAnsi="Arial" w:cs="Arial"/>
                <w:b/>
                <w:bCs/>
                <w:color w:val="000000"/>
                <w:sz w:val="17"/>
                <w:szCs w:val="17"/>
                <w:lang w:eastAsia="sl-SI"/>
              </w:rPr>
              <w:t>Vrednost</w:t>
            </w:r>
          </w:p>
        </w:tc>
        <w:tc>
          <w:tcPr>
            <w:tcW w:w="80" w:type="pct"/>
            <w:tcBorders>
              <w:top w:val="nil"/>
              <w:left w:val="nil"/>
              <w:bottom w:val="nil"/>
              <w:right w:val="nil"/>
            </w:tcBorders>
            <w:shd w:val="clear" w:color="auto" w:fill="auto"/>
            <w:noWrap/>
            <w:vAlign w:val="center"/>
            <w:hideMark/>
          </w:tcPr>
          <w:p w14:paraId="5E6FE56E" w14:textId="77777777" w:rsidR="0049135E" w:rsidRPr="0049135E" w:rsidRDefault="0049135E" w:rsidP="0049135E">
            <w:pPr>
              <w:spacing w:after="0" w:line="240" w:lineRule="auto"/>
              <w:rPr>
                <w:rFonts w:ascii="Arial" w:eastAsia="Times New Roman" w:hAnsi="Arial" w:cs="Arial"/>
                <w:color w:val="000000"/>
                <w:sz w:val="17"/>
                <w:szCs w:val="17"/>
                <w:lang w:eastAsia="sl-SI"/>
              </w:rPr>
            </w:pPr>
          </w:p>
        </w:tc>
        <w:tc>
          <w:tcPr>
            <w:tcW w:w="79" w:type="pct"/>
            <w:tcBorders>
              <w:top w:val="nil"/>
              <w:left w:val="nil"/>
              <w:bottom w:val="nil"/>
              <w:right w:val="nil"/>
            </w:tcBorders>
            <w:shd w:val="clear" w:color="auto" w:fill="auto"/>
            <w:noWrap/>
            <w:vAlign w:val="center"/>
            <w:hideMark/>
          </w:tcPr>
          <w:p w14:paraId="05C18C6C" w14:textId="77777777" w:rsidR="0049135E" w:rsidRPr="0049135E" w:rsidRDefault="0049135E" w:rsidP="0049135E">
            <w:pPr>
              <w:spacing w:after="0" w:line="240" w:lineRule="auto"/>
              <w:rPr>
                <w:rFonts w:ascii="Arial" w:eastAsia="Times New Roman" w:hAnsi="Arial" w:cs="Arial"/>
                <w:color w:val="000000"/>
                <w:sz w:val="17"/>
                <w:szCs w:val="17"/>
                <w:lang w:eastAsia="sl-SI"/>
              </w:rPr>
            </w:pPr>
          </w:p>
        </w:tc>
      </w:tr>
      <w:tr w:rsidR="006A3833" w:rsidRPr="0049135E" w14:paraId="6CD50DD9" w14:textId="77777777" w:rsidTr="00730E33">
        <w:trPr>
          <w:trHeight w:val="315"/>
        </w:trPr>
        <w:tc>
          <w:tcPr>
            <w:tcW w:w="2343" w:type="pct"/>
            <w:gridSpan w:val="2"/>
            <w:tcBorders>
              <w:top w:val="nil"/>
              <w:left w:val="single" w:sz="8" w:space="0" w:color="auto"/>
              <w:bottom w:val="single" w:sz="8" w:space="0" w:color="auto"/>
              <w:right w:val="single" w:sz="8" w:space="0" w:color="auto"/>
            </w:tcBorders>
            <w:shd w:val="clear" w:color="auto" w:fill="auto"/>
            <w:noWrap/>
            <w:vAlign w:val="center"/>
            <w:hideMark/>
          </w:tcPr>
          <w:p w14:paraId="1DE0C2A2" w14:textId="77777777" w:rsidR="0049135E" w:rsidRPr="0049135E" w:rsidRDefault="0049135E" w:rsidP="0049135E">
            <w:pPr>
              <w:spacing w:after="0" w:line="240" w:lineRule="auto"/>
              <w:rPr>
                <w:rFonts w:ascii="Arial" w:eastAsia="Times New Roman" w:hAnsi="Arial" w:cs="Arial"/>
                <w:color w:val="000000"/>
                <w:sz w:val="17"/>
                <w:szCs w:val="17"/>
                <w:lang w:eastAsia="sl-SI"/>
              </w:rPr>
            </w:pPr>
            <w:r w:rsidRPr="0049135E">
              <w:rPr>
                <w:rFonts w:ascii="Arial" w:eastAsia="Times New Roman" w:hAnsi="Arial" w:cs="Arial"/>
                <w:color w:val="000000"/>
                <w:sz w:val="17"/>
                <w:szCs w:val="17"/>
                <w:lang w:eastAsia="sl-SI"/>
              </w:rPr>
              <w:t>osnovna barva</w:t>
            </w:r>
          </w:p>
        </w:tc>
        <w:tc>
          <w:tcPr>
            <w:tcW w:w="2498" w:type="pct"/>
            <w:tcBorders>
              <w:top w:val="nil"/>
              <w:left w:val="nil"/>
              <w:bottom w:val="single" w:sz="8" w:space="0" w:color="auto"/>
              <w:right w:val="single" w:sz="8" w:space="0" w:color="auto"/>
            </w:tcBorders>
            <w:shd w:val="clear" w:color="auto" w:fill="auto"/>
            <w:noWrap/>
            <w:vAlign w:val="center"/>
            <w:hideMark/>
          </w:tcPr>
          <w:p w14:paraId="529784D0" w14:textId="77777777" w:rsidR="0049135E" w:rsidRPr="0049135E" w:rsidRDefault="0049135E" w:rsidP="0049135E">
            <w:pPr>
              <w:spacing w:after="0" w:line="240" w:lineRule="auto"/>
              <w:rPr>
                <w:rFonts w:ascii="Arial" w:eastAsia="Times New Roman" w:hAnsi="Arial" w:cs="Arial"/>
                <w:color w:val="000000"/>
                <w:sz w:val="17"/>
                <w:szCs w:val="17"/>
                <w:lang w:eastAsia="sl-SI"/>
              </w:rPr>
            </w:pPr>
            <w:r w:rsidRPr="0049135E">
              <w:rPr>
                <w:rFonts w:ascii="Arial" w:eastAsia="Times New Roman" w:hAnsi="Arial" w:cs="Arial"/>
                <w:color w:val="000000"/>
                <w:sz w:val="17"/>
                <w:szCs w:val="17"/>
                <w:lang w:eastAsia="sl-SI"/>
              </w:rPr>
              <w:t>temno modra</w:t>
            </w:r>
          </w:p>
        </w:tc>
        <w:tc>
          <w:tcPr>
            <w:tcW w:w="80" w:type="pct"/>
            <w:tcBorders>
              <w:top w:val="nil"/>
              <w:left w:val="nil"/>
              <w:bottom w:val="nil"/>
              <w:right w:val="nil"/>
            </w:tcBorders>
            <w:shd w:val="clear" w:color="auto" w:fill="auto"/>
            <w:noWrap/>
            <w:vAlign w:val="center"/>
            <w:hideMark/>
          </w:tcPr>
          <w:p w14:paraId="19CEEFBD" w14:textId="77777777" w:rsidR="0049135E" w:rsidRPr="0049135E" w:rsidRDefault="0049135E" w:rsidP="0049135E">
            <w:pPr>
              <w:spacing w:after="0" w:line="240" w:lineRule="auto"/>
              <w:rPr>
                <w:rFonts w:ascii="Arial" w:eastAsia="Times New Roman" w:hAnsi="Arial" w:cs="Arial"/>
                <w:color w:val="000000"/>
                <w:sz w:val="17"/>
                <w:szCs w:val="17"/>
                <w:lang w:eastAsia="sl-SI"/>
              </w:rPr>
            </w:pPr>
          </w:p>
        </w:tc>
        <w:tc>
          <w:tcPr>
            <w:tcW w:w="79" w:type="pct"/>
            <w:tcBorders>
              <w:top w:val="nil"/>
              <w:left w:val="nil"/>
              <w:bottom w:val="nil"/>
              <w:right w:val="nil"/>
            </w:tcBorders>
            <w:shd w:val="clear" w:color="auto" w:fill="auto"/>
            <w:noWrap/>
            <w:vAlign w:val="center"/>
            <w:hideMark/>
          </w:tcPr>
          <w:p w14:paraId="32CFE6C6" w14:textId="77777777" w:rsidR="0049135E" w:rsidRPr="0049135E" w:rsidRDefault="0049135E" w:rsidP="0049135E">
            <w:pPr>
              <w:spacing w:after="0" w:line="240" w:lineRule="auto"/>
              <w:rPr>
                <w:rFonts w:ascii="Arial" w:eastAsia="Times New Roman" w:hAnsi="Arial" w:cs="Arial"/>
                <w:color w:val="000000"/>
                <w:sz w:val="17"/>
                <w:szCs w:val="17"/>
                <w:lang w:eastAsia="sl-SI"/>
              </w:rPr>
            </w:pPr>
          </w:p>
        </w:tc>
      </w:tr>
      <w:tr w:rsidR="006A3833" w:rsidRPr="0049135E" w14:paraId="39C7990E" w14:textId="77777777" w:rsidTr="00730E33">
        <w:trPr>
          <w:trHeight w:val="315"/>
        </w:trPr>
        <w:tc>
          <w:tcPr>
            <w:tcW w:w="2343" w:type="pct"/>
            <w:gridSpan w:val="2"/>
            <w:tcBorders>
              <w:top w:val="nil"/>
              <w:left w:val="single" w:sz="8" w:space="0" w:color="auto"/>
              <w:bottom w:val="single" w:sz="8" w:space="0" w:color="auto"/>
              <w:right w:val="single" w:sz="8" w:space="0" w:color="auto"/>
            </w:tcBorders>
            <w:shd w:val="clear" w:color="auto" w:fill="auto"/>
            <w:noWrap/>
            <w:vAlign w:val="center"/>
            <w:hideMark/>
          </w:tcPr>
          <w:p w14:paraId="44812874" w14:textId="77777777" w:rsidR="0049135E" w:rsidRPr="0049135E" w:rsidRDefault="0049135E" w:rsidP="0049135E">
            <w:pPr>
              <w:spacing w:after="0" w:line="240" w:lineRule="auto"/>
              <w:rPr>
                <w:rFonts w:ascii="Arial" w:eastAsia="Times New Roman" w:hAnsi="Arial" w:cs="Arial"/>
                <w:color w:val="000000"/>
                <w:sz w:val="17"/>
                <w:szCs w:val="17"/>
                <w:lang w:eastAsia="sl-SI"/>
              </w:rPr>
            </w:pPr>
            <w:r w:rsidRPr="0049135E">
              <w:rPr>
                <w:rFonts w:ascii="Arial" w:eastAsia="Times New Roman" w:hAnsi="Arial" w:cs="Arial"/>
                <w:color w:val="000000"/>
                <w:sz w:val="17"/>
                <w:szCs w:val="17"/>
                <w:lang w:eastAsia="sl-SI"/>
              </w:rPr>
              <w:t>Surovinska sestava</w:t>
            </w:r>
          </w:p>
        </w:tc>
        <w:tc>
          <w:tcPr>
            <w:tcW w:w="2498" w:type="pct"/>
            <w:tcBorders>
              <w:top w:val="nil"/>
              <w:left w:val="nil"/>
              <w:bottom w:val="single" w:sz="8" w:space="0" w:color="auto"/>
              <w:right w:val="single" w:sz="8" w:space="0" w:color="auto"/>
            </w:tcBorders>
            <w:shd w:val="clear" w:color="auto" w:fill="auto"/>
            <w:noWrap/>
            <w:vAlign w:val="center"/>
            <w:hideMark/>
          </w:tcPr>
          <w:p w14:paraId="29F9D644" w14:textId="77777777" w:rsidR="0049135E" w:rsidRPr="0049135E" w:rsidRDefault="0049135E" w:rsidP="0049135E">
            <w:pPr>
              <w:spacing w:after="0" w:line="240" w:lineRule="auto"/>
              <w:rPr>
                <w:rFonts w:ascii="Arial" w:eastAsia="Times New Roman" w:hAnsi="Arial" w:cs="Arial"/>
                <w:color w:val="000000"/>
                <w:sz w:val="17"/>
                <w:szCs w:val="17"/>
                <w:lang w:eastAsia="sl-SI"/>
              </w:rPr>
            </w:pPr>
            <w:r w:rsidRPr="0049135E">
              <w:rPr>
                <w:rFonts w:ascii="Arial" w:eastAsia="Times New Roman" w:hAnsi="Arial" w:cs="Arial"/>
                <w:color w:val="000000"/>
                <w:sz w:val="17"/>
                <w:szCs w:val="17"/>
                <w:lang w:eastAsia="sl-SI"/>
              </w:rPr>
              <w:t>100% bombaž</w:t>
            </w:r>
          </w:p>
        </w:tc>
        <w:tc>
          <w:tcPr>
            <w:tcW w:w="80" w:type="pct"/>
            <w:tcBorders>
              <w:top w:val="nil"/>
              <w:left w:val="nil"/>
              <w:bottom w:val="nil"/>
              <w:right w:val="nil"/>
            </w:tcBorders>
            <w:shd w:val="clear" w:color="auto" w:fill="auto"/>
            <w:noWrap/>
            <w:vAlign w:val="center"/>
            <w:hideMark/>
          </w:tcPr>
          <w:p w14:paraId="709DA64C" w14:textId="77777777" w:rsidR="0049135E" w:rsidRPr="0049135E" w:rsidRDefault="0049135E" w:rsidP="0049135E">
            <w:pPr>
              <w:spacing w:after="0" w:line="240" w:lineRule="auto"/>
              <w:rPr>
                <w:rFonts w:ascii="Arial" w:eastAsia="Times New Roman" w:hAnsi="Arial" w:cs="Arial"/>
                <w:color w:val="000000"/>
                <w:sz w:val="17"/>
                <w:szCs w:val="17"/>
                <w:lang w:eastAsia="sl-SI"/>
              </w:rPr>
            </w:pPr>
          </w:p>
        </w:tc>
        <w:tc>
          <w:tcPr>
            <w:tcW w:w="79" w:type="pct"/>
            <w:tcBorders>
              <w:top w:val="nil"/>
              <w:left w:val="nil"/>
              <w:bottom w:val="nil"/>
              <w:right w:val="nil"/>
            </w:tcBorders>
            <w:shd w:val="clear" w:color="auto" w:fill="auto"/>
            <w:noWrap/>
            <w:vAlign w:val="center"/>
            <w:hideMark/>
          </w:tcPr>
          <w:p w14:paraId="6B01A944" w14:textId="77777777" w:rsidR="0049135E" w:rsidRPr="0049135E" w:rsidRDefault="0049135E" w:rsidP="0049135E">
            <w:pPr>
              <w:spacing w:after="0" w:line="240" w:lineRule="auto"/>
              <w:rPr>
                <w:rFonts w:ascii="Arial" w:eastAsia="Times New Roman" w:hAnsi="Arial" w:cs="Arial"/>
                <w:color w:val="000000"/>
                <w:sz w:val="17"/>
                <w:szCs w:val="17"/>
                <w:lang w:eastAsia="sl-SI"/>
              </w:rPr>
            </w:pPr>
          </w:p>
        </w:tc>
      </w:tr>
      <w:tr w:rsidR="006A3833" w:rsidRPr="0049135E" w14:paraId="204FEE3A" w14:textId="77777777" w:rsidTr="00730E33">
        <w:trPr>
          <w:trHeight w:val="315"/>
        </w:trPr>
        <w:tc>
          <w:tcPr>
            <w:tcW w:w="2343" w:type="pct"/>
            <w:gridSpan w:val="2"/>
            <w:tcBorders>
              <w:top w:val="nil"/>
              <w:left w:val="single" w:sz="8" w:space="0" w:color="auto"/>
              <w:bottom w:val="single" w:sz="8" w:space="0" w:color="auto"/>
              <w:right w:val="single" w:sz="8" w:space="0" w:color="auto"/>
            </w:tcBorders>
            <w:shd w:val="clear" w:color="auto" w:fill="auto"/>
            <w:noWrap/>
            <w:vAlign w:val="center"/>
            <w:hideMark/>
          </w:tcPr>
          <w:p w14:paraId="39477199" w14:textId="77777777" w:rsidR="0049135E" w:rsidRPr="0049135E" w:rsidRDefault="0049135E" w:rsidP="0049135E">
            <w:pPr>
              <w:spacing w:after="0" w:line="240" w:lineRule="auto"/>
              <w:rPr>
                <w:rFonts w:ascii="Arial" w:eastAsia="Times New Roman" w:hAnsi="Arial" w:cs="Arial"/>
                <w:color w:val="000000"/>
                <w:sz w:val="17"/>
                <w:szCs w:val="17"/>
                <w:lang w:eastAsia="sl-SI"/>
              </w:rPr>
            </w:pPr>
            <w:r w:rsidRPr="0049135E">
              <w:rPr>
                <w:rFonts w:ascii="Arial" w:eastAsia="Times New Roman" w:hAnsi="Arial" w:cs="Arial"/>
                <w:color w:val="000000"/>
                <w:sz w:val="17"/>
                <w:szCs w:val="17"/>
                <w:lang w:eastAsia="sl-SI"/>
              </w:rPr>
              <w:t>Površinska masa</w:t>
            </w:r>
          </w:p>
        </w:tc>
        <w:tc>
          <w:tcPr>
            <w:tcW w:w="2498" w:type="pct"/>
            <w:tcBorders>
              <w:top w:val="nil"/>
              <w:left w:val="nil"/>
              <w:bottom w:val="single" w:sz="8" w:space="0" w:color="auto"/>
              <w:right w:val="single" w:sz="8" w:space="0" w:color="auto"/>
            </w:tcBorders>
            <w:shd w:val="clear" w:color="auto" w:fill="auto"/>
            <w:noWrap/>
            <w:vAlign w:val="center"/>
            <w:hideMark/>
          </w:tcPr>
          <w:p w14:paraId="04DDC750" w14:textId="690B32A4" w:rsidR="0049135E" w:rsidRPr="0049135E" w:rsidRDefault="0049135E" w:rsidP="0049135E">
            <w:pPr>
              <w:spacing w:after="0" w:line="240" w:lineRule="auto"/>
              <w:rPr>
                <w:rFonts w:ascii="Arial" w:eastAsia="Times New Roman" w:hAnsi="Arial" w:cs="Arial"/>
                <w:color w:val="000000"/>
                <w:sz w:val="17"/>
                <w:szCs w:val="17"/>
                <w:lang w:eastAsia="sl-SI"/>
              </w:rPr>
            </w:pPr>
            <w:r w:rsidRPr="0049135E">
              <w:rPr>
                <w:rFonts w:ascii="Arial" w:eastAsia="Times New Roman" w:hAnsi="Arial" w:cs="Arial"/>
                <w:color w:val="000000"/>
                <w:sz w:val="17"/>
                <w:szCs w:val="17"/>
                <w:lang w:eastAsia="sl-SI"/>
              </w:rPr>
              <w:t>180</w:t>
            </w:r>
            <w:r w:rsidR="001928E4">
              <w:rPr>
                <w:rFonts w:ascii="Arial" w:eastAsia="Times New Roman" w:hAnsi="Arial" w:cs="Arial"/>
                <w:color w:val="000000"/>
                <w:sz w:val="17"/>
                <w:szCs w:val="17"/>
                <w:lang w:eastAsia="sl-SI"/>
              </w:rPr>
              <w:t xml:space="preserve"> </w:t>
            </w:r>
            <w:r w:rsidRPr="0049135E">
              <w:rPr>
                <w:rFonts w:ascii="Arial" w:eastAsia="Times New Roman" w:hAnsi="Arial" w:cs="Arial"/>
                <w:color w:val="000000"/>
                <w:sz w:val="17"/>
                <w:szCs w:val="17"/>
                <w:lang w:eastAsia="sl-SI"/>
              </w:rPr>
              <w:t>g/m2</w:t>
            </w:r>
          </w:p>
        </w:tc>
        <w:tc>
          <w:tcPr>
            <w:tcW w:w="80" w:type="pct"/>
            <w:tcBorders>
              <w:top w:val="nil"/>
              <w:left w:val="nil"/>
              <w:bottom w:val="nil"/>
              <w:right w:val="nil"/>
            </w:tcBorders>
            <w:shd w:val="clear" w:color="auto" w:fill="auto"/>
            <w:noWrap/>
            <w:vAlign w:val="center"/>
            <w:hideMark/>
          </w:tcPr>
          <w:p w14:paraId="4B33FB8A" w14:textId="77777777" w:rsidR="0049135E" w:rsidRPr="0049135E" w:rsidRDefault="0049135E" w:rsidP="0049135E">
            <w:pPr>
              <w:spacing w:after="0" w:line="240" w:lineRule="auto"/>
              <w:rPr>
                <w:rFonts w:ascii="Arial" w:eastAsia="Times New Roman" w:hAnsi="Arial" w:cs="Arial"/>
                <w:color w:val="000000"/>
                <w:sz w:val="17"/>
                <w:szCs w:val="17"/>
                <w:lang w:eastAsia="sl-SI"/>
              </w:rPr>
            </w:pPr>
          </w:p>
        </w:tc>
        <w:tc>
          <w:tcPr>
            <w:tcW w:w="79" w:type="pct"/>
            <w:tcBorders>
              <w:top w:val="nil"/>
              <w:left w:val="nil"/>
              <w:bottom w:val="nil"/>
              <w:right w:val="nil"/>
            </w:tcBorders>
            <w:shd w:val="clear" w:color="auto" w:fill="auto"/>
            <w:noWrap/>
            <w:vAlign w:val="center"/>
            <w:hideMark/>
          </w:tcPr>
          <w:p w14:paraId="2445AECF" w14:textId="77777777" w:rsidR="0049135E" w:rsidRPr="0049135E" w:rsidRDefault="0049135E" w:rsidP="0049135E">
            <w:pPr>
              <w:spacing w:after="0" w:line="240" w:lineRule="auto"/>
              <w:rPr>
                <w:rFonts w:ascii="Arial" w:eastAsia="Times New Roman" w:hAnsi="Arial" w:cs="Arial"/>
                <w:color w:val="000000"/>
                <w:sz w:val="17"/>
                <w:szCs w:val="17"/>
                <w:lang w:eastAsia="sl-SI"/>
              </w:rPr>
            </w:pPr>
          </w:p>
        </w:tc>
      </w:tr>
      <w:tr w:rsidR="006A3833" w:rsidRPr="0049135E" w14:paraId="6ED365B9" w14:textId="77777777" w:rsidTr="00730E33">
        <w:trPr>
          <w:trHeight w:val="315"/>
        </w:trPr>
        <w:tc>
          <w:tcPr>
            <w:tcW w:w="2343" w:type="pct"/>
            <w:gridSpan w:val="2"/>
            <w:tcBorders>
              <w:top w:val="nil"/>
              <w:left w:val="single" w:sz="8" w:space="0" w:color="auto"/>
              <w:bottom w:val="single" w:sz="8" w:space="0" w:color="auto"/>
              <w:right w:val="single" w:sz="8" w:space="0" w:color="auto"/>
            </w:tcBorders>
            <w:shd w:val="clear" w:color="auto" w:fill="auto"/>
            <w:noWrap/>
            <w:vAlign w:val="center"/>
            <w:hideMark/>
          </w:tcPr>
          <w:p w14:paraId="3572F54C" w14:textId="77777777" w:rsidR="0049135E" w:rsidRPr="0049135E" w:rsidRDefault="0049135E" w:rsidP="0049135E">
            <w:pPr>
              <w:spacing w:after="0" w:line="240" w:lineRule="auto"/>
              <w:rPr>
                <w:rFonts w:ascii="Arial" w:eastAsia="Times New Roman" w:hAnsi="Arial" w:cs="Arial"/>
                <w:color w:val="000000"/>
                <w:sz w:val="17"/>
                <w:szCs w:val="17"/>
                <w:lang w:eastAsia="sl-SI"/>
              </w:rPr>
            </w:pPr>
            <w:r w:rsidRPr="0049135E">
              <w:rPr>
                <w:rFonts w:ascii="Arial" w:eastAsia="Times New Roman" w:hAnsi="Arial" w:cs="Arial"/>
                <w:color w:val="000000"/>
                <w:sz w:val="17"/>
                <w:szCs w:val="17"/>
                <w:lang w:eastAsia="sl-SI"/>
              </w:rPr>
              <w:t>Krčenje po pranju na 60 °C osnova</w:t>
            </w:r>
          </w:p>
        </w:tc>
        <w:tc>
          <w:tcPr>
            <w:tcW w:w="2498" w:type="pct"/>
            <w:tcBorders>
              <w:top w:val="nil"/>
              <w:left w:val="nil"/>
              <w:bottom w:val="single" w:sz="8" w:space="0" w:color="auto"/>
              <w:right w:val="single" w:sz="8" w:space="0" w:color="auto"/>
            </w:tcBorders>
            <w:shd w:val="clear" w:color="auto" w:fill="auto"/>
            <w:noWrap/>
            <w:vAlign w:val="center"/>
            <w:hideMark/>
          </w:tcPr>
          <w:p w14:paraId="1639305D" w14:textId="77777777" w:rsidR="0049135E" w:rsidRPr="0049135E" w:rsidRDefault="0049135E" w:rsidP="0049135E">
            <w:pPr>
              <w:spacing w:after="0" w:line="240" w:lineRule="auto"/>
              <w:rPr>
                <w:rFonts w:ascii="Arial" w:eastAsia="Times New Roman" w:hAnsi="Arial" w:cs="Arial"/>
                <w:color w:val="000000"/>
                <w:sz w:val="17"/>
                <w:szCs w:val="17"/>
                <w:lang w:eastAsia="sl-SI"/>
              </w:rPr>
            </w:pPr>
            <w:r w:rsidRPr="0049135E">
              <w:rPr>
                <w:rFonts w:ascii="Arial" w:eastAsia="Times New Roman" w:hAnsi="Arial" w:cs="Arial"/>
                <w:color w:val="000000"/>
                <w:sz w:val="17"/>
                <w:szCs w:val="17"/>
                <w:lang w:eastAsia="sl-SI"/>
              </w:rPr>
              <w:t xml:space="preserve">≤5% </w:t>
            </w:r>
          </w:p>
        </w:tc>
        <w:tc>
          <w:tcPr>
            <w:tcW w:w="80" w:type="pct"/>
            <w:tcBorders>
              <w:top w:val="nil"/>
              <w:left w:val="nil"/>
              <w:bottom w:val="nil"/>
              <w:right w:val="nil"/>
            </w:tcBorders>
            <w:shd w:val="clear" w:color="auto" w:fill="auto"/>
            <w:noWrap/>
            <w:vAlign w:val="center"/>
            <w:hideMark/>
          </w:tcPr>
          <w:p w14:paraId="2B012BC4" w14:textId="77777777" w:rsidR="0049135E" w:rsidRPr="0049135E" w:rsidRDefault="0049135E" w:rsidP="0049135E">
            <w:pPr>
              <w:spacing w:after="0" w:line="240" w:lineRule="auto"/>
              <w:rPr>
                <w:rFonts w:ascii="Arial" w:eastAsia="Times New Roman" w:hAnsi="Arial" w:cs="Arial"/>
                <w:color w:val="000000"/>
                <w:sz w:val="17"/>
                <w:szCs w:val="17"/>
                <w:lang w:eastAsia="sl-SI"/>
              </w:rPr>
            </w:pPr>
          </w:p>
        </w:tc>
        <w:tc>
          <w:tcPr>
            <w:tcW w:w="79" w:type="pct"/>
            <w:tcBorders>
              <w:top w:val="nil"/>
              <w:left w:val="nil"/>
              <w:bottom w:val="nil"/>
              <w:right w:val="nil"/>
            </w:tcBorders>
            <w:shd w:val="clear" w:color="auto" w:fill="auto"/>
            <w:noWrap/>
            <w:vAlign w:val="center"/>
            <w:hideMark/>
          </w:tcPr>
          <w:p w14:paraId="66F8B8B8" w14:textId="77777777" w:rsidR="0049135E" w:rsidRPr="0049135E" w:rsidRDefault="0049135E" w:rsidP="0049135E">
            <w:pPr>
              <w:spacing w:after="0" w:line="240" w:lineRule="auto"/>
              <w:rPr>
                <w:rFonts w:ascii="Arial" w:eastAsia="Times New Roman" w:hAnsi="Arial" w:cs="Arial"/>
                <w:color w:val="000000"/>
                <w:sz w:val="17"/>
                <w:szCs w:val="17"/>
                <w:lang w:eastAsia="sl-SI"/>
              </w:rPr>
            </w:pPr>
          </w:p>
        </w:tc>
      </w:tr>
      <w:tr w:rsidR="006A3833" w:rsidRPr="0049135E" w14:paraId="76D060B3" w14:textId="77777777" w:rsidTr="00730E33">
        <w:trPr>
          <w:trHeight w:val="315"/>
        </w:trPr>
        <w:tc>
          <w:tcPr>
            <w:tcW w:w="2343" w:type="pct"/>
            <w:gridSpan w:val="2"/>
            <w:tcBorders>
              <w:top w:val="nil"/>
              <w:left w:val="single" w:sz="8" w:space="0" w:color="auto"/>
              <w:bottom w:val="single" w:sz="8" w:space="0" w:color="auto"/>
              <w:right w:val="single" w:sz="8" w:space="0" w:color="auto"/>
            </w:tcBorders>
            <w:shd w:val="clear" w:color="auto" w:fill="auto"/>
            <w:noWrap/>
            <w:vAlign w:val="center"/>
            <w:hideMark/>
          </w:tcPr>
          <w:p w14:paraId="3EF26637" w14:textId="77777777" w:rsidR="0049135E" w:rsidRPr="0049135E" w:rsidRDefault="0049135E" w:rsidP="0049135E">
            <w:pPr>
              <w:spacing w:after="0" w:line="240" w:lineRule="auto"/>
              <w:rPr>
                <w:rFonts w:ascii="Arial" w:eastAsia="Times New Roman" w:hAnsi="Arial" w:cs="Arial"/>
                <w:color w:val="000000"/>
                <w:sz w:val="17"/>
                <w:szCs w:val="17"/>
                <w:lang w:eastAsia="sl-SI"/>
              </w:rPr>
            </w:pPr>
            <w:r w:rsidRPr="0049135E">
              <w:rPr>
                <w:rFonts w:ascii="Arial" w:eastAsia="Times New Roman" w:hAnsi="Arial" w:cs="Arial"/>
                <w:color w:val="000000"/>
                <w:sz w:val="17"/>
                <w:szCs w:val="17"/>
                <w:lang w:eastAsia="sl-SI"/>
              </w:rPr>
              <w:t>Velikost</w:t>
            </w:r>
          </w:p>
        </w:tc>
        <w:tc>
          <w:tcPr>
            <w:tcW w:w="2498" w:type="pct"/>
            <w:tcBorders>
              <w:top w:val="nil"/>
              <w:left w:val="nil"/>
              <w:bottom w:val="single" w:sz="8" w:space="0" w:color="auto"/>
              <w:right w:val="single" w:sz="8" w:space="0" w:color="auto"/>
            </w:tcBorders>
            <w:shd w:val="clear" w:color="auto" w:fill="auto"/>
            <w:noWrap/>
            <w:vAlign w:val="center"/>
            <w:hideMark/>
          </w:tcPr>
          <w:p w14:paraId="74481721" w14:textId="5982928D" w:rsidR="0049135E" w:rsidRPr="0049135E" w:rsidRDefault="0047261F" w:rsidP="0049135E">
            <w:pPr>
              <w:spacing w:after="0" w:line="240" w:lineRule="auto"/>
              <w:rPr>
                <w:rFonts w:ascii="Arial" w:eastAsia="Times New Roman" w:hAnsi="Arial" w:cs="Arial"/>
                <w:color w:val="000000"/>
                <w:sz w:val="17"/>
                <w:szCs w:val="17"/>
                <w:lang w:eastAsia="sl-SI"/>
              </w:rPr>
            </w:pPr>
            <w:r>
              <w:rPr>
                <w:rFonts w:ascii="Arial" w:eastAsia="Times New Roman" w:hAnsi="Arial" w:cs="Arial"/>
                <w:color w:val="000000"/>
                <w:sz w:val="17"/>
                <w:szCs w:val="17"/>
                <w:lang w:eastAsia="sl-SI"/>
              </w:rPr>
              <w:t>p</w:t>
            </w:r>
            <w:r w:rsidR="0049135E" w:rsidRPr="0049135E">
              <w:rPr>
                <w:rFonts w:ascii="Arial" w:eastAsia="Times New Roman" w:hAnsi="Arial" w:cs="Arial"/>
                <w:color w:val="000000"/>
                <w:sz w:val="17"/>
                <w:szCs w:val="17"/>
                <w:lang w:eastAsia="sl-SI"/>
              </w:rPr>
              <w:t>o zahtevi naročnika</w:t>
            </w:r>
          </w:p>
        </w:tc>
        <w:tc>
          <w:tcPr>
            <w:tcW w:w="80" w:type="pct"/>
            <w:tcBorders>
              <w:top w:val="nil"/>
              <w:left w:val="nil"/>
              <w:bottom w:val="nil"/>
              <w:right w:val="nil"/>
            </w:tcBorders>
            <w:shd w:val="clear" w:color="auto" w:fill="auto"/>
            <w:noWrap/>
            <w:vAlign w:val="center"/>
            <w:hideMark/>
          </w:tcPr>
          <w:p w14:paraId="0CAC5450" w14:textId="77777777" w:rsidR="0049135E" w:rsidRPr="0049135E" w:rsidRDefault="0049135E" w:rsidP="0049135E">
            <w:pPr>
              <w:spacing w:after="0" w:line="240" w:lineRule="auto"/>
              <w:rPr>
                <w:rFonts w:ascii="Arial" w:eastAsia="Times New Roman" w:hAnsi="Arial" w:cs="Arial"/>
                <w:color w:val="000000"/>
                <w:sz w:val="17"/>
                <w:szCs w:val="17"/>
                <w:lang w:eastAsia="sl-SI"/>
              </w:rPr>
            </w:pPr>
          </w:p>
        </w:tc>
        <w:tc>
          <w:tcPr>
            <w:tcW w:w="79" w:type="pct"/>
            <w:tcBorders>
              <w:top w:val="nil"/>
              <w:left w:val="nil"/>
              <w:bottom w:val="nil"/>
              <w:right w:val="nil"/>
            </w:tcBorders>
            <w:shd w:val="clear" w:color="auto" w:fill="auto"/>
            <w:noWrap/>
            <w:vAlign w:val="center"/>
            <w:hideMark/>
          </w:tcPr>
          <w:p w14:paraId="4A2B3656" w14:textId="77777777" w:rsidR="0049135E" w:rsidRPr="0049135E" w:rsidRDefault="0049135E" w:rsidP="0049135E">
            <w:pPr>
              <w:spacing w:after="0" w:line="240" w:lineRule="auto"/>
              <w:rPr>
                <w:rFonts w:ascii="Arial" w:eastAsia="Times New Roman" w:hAnsi="Arial" w:cs="Arial"/>
                <w:color w:val="000000"/>
                <w:sz w:val="17"/>
                <w:szCs w:val="17"/>
                <w:lang w:eastAsia="sl-SI"/>
              </w:rPr>
            </w:pPr>
          </w:p>
        </w:tc>
      </w:tr>
      <w:tr w:rsidR="006A3833" w:rsidRPr="0049135E" w14:paraId="1C39F070" w14:textId="77777777" w:rsidTr="00730E33">
        <w:trPr>
          <w:trHeight w:val="315"/>
        </w:trPr>
        <w:tc>
          <w:tcPr>
            <w:tcW w:w="2343" w:type="pct"/>
            <w:gridSpan w:val="2"/>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21ABB1E2" w14:textId="77777777" w:rsidR="0049135E" w:rsidRPr="0049135E" w:rsidRDefault="0049135E" w:rsidP="0049135E">
            <w:pPr>
              <w:spacing w:after="0" w:line="240" w:lineRule="auto"/>
              <w:rPr>
                <w:rFonts w:ascii="Arial" w:eastAsia="Times New Roman" w:hAnsi="Arial" w:cs="Arial"/>
                <w:color w:val="000000"/>
                <w:sz w:val="17"/>
                <w:szCs w:val="17"/>
                <w:lang w:eastAsia="sl-SI"/>
              </w:rPr>
            </w:pPr>
            <w:r w:rsidRPr="0049135E">
              <w:rPr>
                <w:rFonts w:ascii="Arial" w:eastAsia="Times New Roman" w:hAnsi="Arial" w:cs="Arial"/>
                <w:color w:val="000000"/>
                <w:sz w:val="17"/>
                <w:szCs w:val="17"/>
                <w:lang w:eastAsia="sl-SI"/>
              </w:rPr>
              <w:t>Dolžina</w:t>
            </w:r>
          </w:p>
        </w:tc>
        <w:tc>
          <w:tcPr>
            <w:tcW w:w="2498" w:type="pct"/>
            <w:tcBorders>
              <w:top w:val="single" w:sz="8" w:space="0" w:color="auto"/>
              <w:left w:val="nil"/>
              <w:bottom w:val="single" w:sz="8" w:space="0" w:color="auto"/>
              <w:right w:val="single" w:sz="8" w:space="0" w:color="auto"/>
            </w:tcBorders>
            <w:shd w:val="clear" w:color="auto" w:fill="auto"/>
            <w:noWrap/>
            <w:vAlign w:val="center"/>
            <w:hideMark/>
          </w:tcPr>
          <w:p w14:paraId="52D3DD14" w14:textId="77777777" w:rsidR="0049135E" w:rsidRPr="0049135E" w:rsidRDefault="0049135E" w:rsidP="0049135E">
            <w:pPr>
              <w:spacing w:after="0" w:line="240" w:lineRule="auto"/>
              <w:rPr>
                <w:rFonts w:ascii="Arial" w:eastAsia="Times New Roman" w:hAnsi="Arial" w:cs="Arial"/>
                <w:color w:val="000000"/>
                <w:sz w:val="17"/>
                <w:szCs w:val="17"/>
                <w:lang w:eastAsia="sl-SI"/>
              </w:rPr>
            </w:pPr>
            <w:r w:rsidRPr="0049135E">
              <w:rPr>
                <w:rFonts w:ascii="Arial" w:eastAsia="Times New Roman" w:hAnsi="Arial" w:cs="Arial"/>
                <w:color w:val="000000"/>
                <w:sz w:val="17"/>
                <w:szCs w:val="17"/>
                <w:lang w:eastAsia="sl-SI"/>
              </w:rPr>
              <w:t>75 cm</w:t>
            </w:r>
          </w:p>
        </w:tc>
        <w:tc>
          <w:tcPr>
            <w:tcW w:w="80" w:type="pct"/>
            <w:tcBorders>
              <w:top w:val="nil"/>
              <w:left w:val="nil"/>
              <w:bottom w:val="nil"/>
              <w:right w:val="nil"/>
            </w:tcBorders>
            <w:shd w:val="clear" w:color="auto" w:fill="auto"/>
            <w:noWrap/>
            <w:vAlign w:val="center"/>
            <w:hideMark/>
          </w:tcPr>
          <w:p w14:paraId="24D52807" w14:textId="77777777" w:rsidR="0049135E" w:rsidRPr="0049135E" w:rsidRDefault="0049135E" w:rsidP="0049135E">
            <w:pPr>
              <w:spacing w:after="0" w:line="240" w:lineRule="auto"/>
              <w:rPr>
                <w:rFonts w:ascii="Arial" w:eastAsia="Times New Roman" w:hAnsi="Arial" w:cs="Arial"/>
                <w:color w:val="000000"/>
                <w:sz w:val="17"/>
                <w:szCs w:val="17"/>
                <w:lang w:eastAsia="sl-SI"/>
              </w:rPr>
            </w:pPr>
          </w:p>
        </w:tc>
        <w:tc>
          <w:tcPr>
            <w:tcW w:w="79" w:type="pct"/>
            <w:tcBorders>
              <w:top w:val="nil"/>
              <w:left w:val="nil"/>
              <w:bottom w:val="nil"/>
              <w:right w:val="nil"/>
            </w:tcBorders>
            <w:shd w:val="clear" w:color="auto" w:fill="auto"/>
            <w:noWrap/>
            <w:vAlign w:val="center"/>
            <w:hideMark/>
          </w:tcPr>
          <w:p w14:paraId="206D4D44" w14:textId="77777777" w:rsidR="0049135E" w:rsidRPr="0049135E" w:rsidRDefault="0049135E" w:rsidP="0049135E">
            <w:pPr>
              <w:spacing w:after="0" w:line="240" w:lineRule="auto"/>
              <w:rPr>
                <w:rFonts w:ascii="Arial" w:eastAsia="Times New Roman" w:hAnsi="Arial" w:cs="Arial"/>
                <w:color w:val="000000"/>
                <w:sz w:val="17"/>
                <w:szCs w:val="17"/>
                <w:lang w:eastAsia="sl-SI"/>
              </w:rPr>
            </w:pPr>
          </w:p>
        </w:tc>
      </w:tr>
      <w:tr w:rsidR="006A3833" w:rsidRPr="0049135E" w14:paraId="0BD57F55" w14:textId="77777777" w:rsidTr="00730E33">
        <w:trPr>
          <w:trHeight w:val="315"/>
        </w:trPr>
        <w:tc>
          <w:tcPr>
            <w:tcW w:w="2343" w:type="pct"/>
            <w:gridSpan w:val="2"/>
            <w:tcBorders>
              <w:top w:val="nil"/>
              <w:left w:val="single" w:sz="8" w:space="0" w:color="auto"/>
              <w:bottom w:val="single" w:sz="8" w:space="0" w:color="auto"/>
              <w:right w:val="single" w:sz="8" w:space="0" w:color="auto"/>
            </w:tcBorders>
            <w:shd w:val="clear" w:color="auto" w:fill="auto"/>
            <w:noWrap/>
            <w:vAlign w:val="center"/>
            <w:hideMark/>
          </w:tcPr>
          <w:p w14:paraId="75C9BE25" w14:textId="494DFD8E" w:rsidR="0049135E" w:rsidRPr="0049135E" w:rsidRDefault="0049135E" w:rsidP="001928E4">
            <w:pPr>
              <w:spacing w:after="0" w:line="240" w:lineRule="auto"/>
              <w:rPr>
                <w:rFonts w:ascii="Arial" w:eastAsia="Times New Roman" w:hAnsi="Arial" w:cs="Arial"/>
                <w:color w:val="000000"/>
                <w:sz w:val="17"/>
                <w:szCs w:val="17"/>
                <w:lang w:eastAsia="sl-SI"/>
              </w:rPr>
            </w:pPr>
            <w:r w:rsidRPr="0049135E">
              <w:rPr>
                <w:rFonts w:ascii="Arial" w:eastAsia="Times New Roman" w:hAnsi="Arial" w:cs="Arial"/>
                <w:color w:val="000000"/>
                <w:sz w:val="17"/>
                <w:szCs w:val="17"/>
                <w:lang w:eastAsia="sl-SI"/>
              </w:rPr>
              <w:t xml:space="preserve">Prsna širina </w:t>
            </w:r>
          </w:p>
        </w:tc>
        <w:tc>
          <w:tcPr>
            <w:tcW w:w="2498" w:type="pct"/>
            <w:tcBorders>
              <w:top w:val="nil"/>
              <w:left w:val="nil"/>
              <w:bottom w:val="single" w:sz="8" w:space="0" w:color="auto"/>
              <w:right w:val="single" w:sz="8" w:space="0" w:color="auto"/>
            </w:tcBorders>
            <w:shd w:val="clear" w:color="auto" w:fill="auto"/>
            <w:noWrap/>
            <w:vAlign w:val="center"/>
            <w:hideMark/>
          </w:tcPr>
          <w:p w14:paraId="579079E4" w14:textId="413C81D7" w:rsidR="0049135E" w:rsidRPr="0049135E" w:rsidRDefault="001928E4" w:rsidP="0049135E">
            <w:pPr>
              <w:spacing w:after="0" w:line="240" w:lineRule="auto"/>
              <w:rPr>
                <w:rFonts w:ascii="Arial" w:eastAsia="Times New Roman" w:hAnsi="Arial" w:cs="Arial"/>
                <w:color w:val="000000"/>
                <w:sz w:val="17"/>
                <w:szCs w:val="17"/>
                <w:lang w:eastAsia="sl-SI"/>
              </w:rPr>
            </w:pPr>
            <w:r>
              <w:rPr>
                <w:rFonts w:ascii="Arial" w:eastAsia="Times New Roman" w:hAnsi="Arial" w:cs="Arial"/>
                <w:color w:val="000000"/>
                <w:sz w:val="17"/>
                <w:szCs w:val="17"/>
                <w:lang w:eastAsia="sl-SI"/>
              </w:rPr>
              <w:t xml:space="preserve">60 </w:t>
            </w:r>
            <w:r w:rsidR="0049135E" w:rsidRPr="0049135E">
              <w:rPr>
                <w:rFonts w:ascii="Arial" w:eastAsia="Times New Roman" w:hAnsi="Arial" w:cs="Arial"/>
                <w:color w:val="000000"/>
                <w:sz w:val="17"/>
                <w:szCs w:val="17"/>
                <w:lang w:eastAsia="sl-SI"/>
              </w:rPr>
              <w:t>cm</w:t>
            </w:r>
          </w:p>
        </w:tc>
        <w:tc>
          <w:tcPr>
            <w:tcW w:w="80" w:type="pct"/>
            <w:tcBorders>
              <w:top w:val="nil"/>
              <w:left w:val="nil"/>
              <w:bottom w:val="nil"/>
              <w:right w:val="nil"/>
            </w:tcBorders>
            <w:shd w:val="clear" w:color="auto" w:fill="auto"/>
            <w:noWrap/>
            <w:vAlign w:val="center"/>
            <w:hideMark/>
          </w:tcPr>
          <w:p w14:paraId="5CA101C2" w14:textId="77777777" w:rsidR="0049135E" w:rsidRPr="0049135E" w:rsidRDefault="0049135E" w:rsidP="0049135E">
            <w:pPr>
              <w:spacing w:after="0" w:line="240" w:lineRule="auto"/>
              <w:rPr>
                <w:rFonts w:ascii="Arial" w:eastAsia="Times New Roman" w:hAnsi="Arial" w:cs="Arial"/>
                <w:color w:val="000000"/>
                <w:sz w:val="17"/>
                <w:szCs w:val="17"/>
                <w:lang w:eastAsia="sl-SI"/>
              </w:rPr>
            </w:pPr>
          </w:p>
        </w:tc>
        <w:tc>
          <w:tcPr>
            <w:tcW w:w="79" w:type="pct"/>
            <w:tcBorders>
              <w:top w:val="nil"/>
              <w:left w:val="nil"/>
              <w:bottom w:val="nil"/>
              <w:right w:val="nil"/>
            </w:tcBorders>
            <w:shd w:val="clear" w:color="auto" w:fill="auto"/>
            <w:noWrap/>
            <w:vAlign w:val="center"/>
            <w:hideMark/>
          </w:tcPr>
          <w:p w14:paraId="27CD58D4" w14:textId="77777777" w:rsidR="0049135E" w:rsidRPr="0049135E" w:rsidRDefault="0049135E" w:rsidP="0049135E">
            <w:pPr>
              <w:spacing w:after="0" w:line="240" w:lineRule="auto"/>
              <w:rPr>
                <w:rFonts w:ascii="Arial" w:eastAsia="Times New Roman" w:hAnsi="Arial" w:cs="Arial"/>
                <w:color w:val="000000"/>
                <w:sz w:val="17"/>
                <w:szCs w:val="17"/>
                <w:lang w:eastAsia="sl-SI"/>
              </w:rPr>
            </w:pPr>
          </w:p>
        </w:tc>
      </w:tr>
      <w:tr w:rsidR="006A3833" w:rsidRPr="0049135E" w14:paraId="034D6135" w14:textId="77777777" w:rsidTr="00730E33">
        <w:trPr>
          <w:trHeight w:val="315"/>
        </w:trPr>
        <w:tc>
          <w:tcPr>
            <w:tcW w:w="2343" w:type="pct"/>
            <w:gridSpan w:val="2"/>
            <w:tcBorders>
              <w:top w:val="nil"/>
              <w:left w:val="single" w:sz="8" w:space="0" w:color="auto"/>
              <w:bottom w:val="single" w:sz="8" w:space="0" w:color="auto"/>
              <w:right w:val="single" w:sz="8" w:space="0" w:color="auto"/>
            </w:tcBorders>
            <w:shd w:val="clear" w:color="auto" w:fill="auto"/>
            <w:noWrap/>
            <w:vAlign w:val="center"/>
            <w:hideMark/>
          </w:tcPr>
          <w:p w14:paraId="188289D7" w14:textId="77777777" w:rsidR="0049135E" w:rsidRPr="0049135E" w:rsidRDefault="0049135E" w:rsidP="0049135E">
            <w:pPr>
              <w:spacing w:after="0" w:line="240" w:lineRule="auto"/>
              <w:rPr>
                <w:rFonts w:ascii="Arial" w:eastAsia="Times New Roman" w:hAnsi="Arial" w:cs="Arial"/>
                <w:color w:val="000000"/>
                <w:sz w:val="17"/>
                <w:szCs w:val="17"/>
                <w:lang w:eastAsia="sl-SI"/>
              </w:rPr>
            </w:pPr>
            <w:r w:rsidRPr="0049135E">
              <w:rPr>
                <w:rFonts w:ascii="Arial" w:eastAsia="Times New Roman" w:hAnsi="Arial" w:cs="Arial"/>
                <w:color w:val="000000"/>
                <w:sz w:val="17"/>
                <w:szCs w:val="17"/>
                <w:lang w:eastAsia="sl-SI"/>
              </w:rPr>
              <w:t>Širina v ramenih</w:t>
            </w:r>
          </w:p>
        </w:tc>
        <w:tc>
          <w:tcPr>
            <w:tcW w:w="2498" w:type="pct"/>
            <w:tcBorders>
              <w:top w:val="nil"/>
              <w:left w:val="nil"/>
              <w:bottom w:val="single" w:sz="8" w:space="0" w:color="auto"/>
              <w:right w:val="single" w:sz="8" w:space="0" w:color="auto"/>
            </w:tcBorders>
            <w:shd w:val="clear" w:color="auto" w:fill="auto"/>
            <w:noWrap/>
            <w:vAlign w:val="center"/>
            <w:hideMark/>
          </w:tcPr>
          <w:p w14:paraId="62EECC27" w14:textId="77777777" w:rsidR="0049135E" w:rsidRPr="0049135E" w:rsidRDefault="0049135E" w:rsidP="0049135E">
            <w:pPr>
              <w:spacing w:after="0" w:line="240" w:lineRule="auto"/>
              <w:rPr>
                <w:rFonts w:ascii="Arial" w:eastAsia="Times New Roman" w:hAnsi="Arial" w:cs="Arial"/>
                <w:color w:val="000000"/>
                <w:sz w:val="17"/>
                <w:szCs w:val="17"/>
                <w:lang w:eastAsia="sl-SI"/>
              </w:rPr>
            </w:pPr>
            <w:r w:rsidRPr="0049135E">
              <w:rPr>
                <w:rFonts w:ascii="Arial" w:eastAsia="Times New Roman" w:hAnsi="Arial" w:cs="Arial"/>
                <w:color w:val="000000"/>
                <w:sz w:val="17"/>
                <w:szCs w:val="17"/>
                <w:lang w:eastAsia="sl-SI"/>
              </w:rPr>
              <w:t>17 cm</w:t>
            </w:r>
          </w:p>
        </w:tc>
        <w:tc>
          <w:tcPr>
            <w:tcW w:w="80" w:type="pct"/>
            <w:tcBorders>
              <w:top w:val="nil"/>
              <w:left w:val="nil"/>
              <w:bottom w:val="nil"/>
              <w:right w:val="nil"/>
            </w:tcBorders>
            <w:shd w:val="clear" w:color="auto" w:fill="auto"/>
            <w:noWrap/>
            <w:vAlign w:val="center"/>
            <w:hideMark/>
          </w:tcPr>
          <w:p w14:paraId="7E1AE635" w14:textId="77777777" w:rsidR="0049135E" w:rsidRPr="0049135E" w:rsidRDefault="0049135E" w:rsidP="0049135E">
            <w:pPr>
              <w:spacing w:after="0" w:line="240" w:lineRule="auto"/>
              <w:rPr>
                <w:rFonts w:ascii="Arial" w:eastAsia="Times New Roman" w:hAnsi="Arial" w:cs="Arial"/>
                <w:color w:val="000000"/>
                <w:sz w:val="17"/>
                <w:szCs w:val="17"/>
                <w:lang w:eastAsia="sl-SI"/>
              </w:rPr>
            </w:pPr>
          </w:p>
        </w:tc>
        <w:tc>
          <w:tcPr>
            <w:tcW w:w="79" w:type="pct"/>
            <w:tcBorders>
              <w:top w:val="nil"/>
              <w:left w:val="nil"/>
              <w:bottom w:val="nil"/>
              <w:right w:val="nil"/>
            </w:tcBorders>
            <w:shd w:val="clear" w:color="auto" w:fill="auto"/>
            <w:noWrap/>
            <w:vAlign w:val="center"/>
            <w:hideMark/>
          </w:tcPr>
          <w:p w14:paraId="68FE6AA0" w14:textId="77777777" w:rsidR="0049135E" w:rsidRPr="0049135E" w:rsidRDefault="0049135E" w:rsidP="0049135E">
            <w:pPr>
              <w:spacing w:after="0" w:line="240" w:lineRule="auto"/>
              <w:rPr>
                <w:rFonts w:ascii="Arial" w:eastAsia="Times New Roman" w:hAnsi="Arial" w:cs="Arial"/>
                <w:color w:val="000000"/>
                <w:sz w:val="17"/>
                <w:szCs w:val="17"/>
                <w:lang w:eastAsia="sl-SI"/>
              </w:rPr>
            </w:pPr>
          </w:p>
        </w:tc>
      </w:tr>
      <w:tr w:rsidR="006A3833" w:rsidRPr="0049135E" w14:paraId="06541F13" w14:textId="77777777" w:rsidTr="00730E33">
        <w:trPr>
          <w:trHeight w:val="315"/>
        </w:trPr>
        <w:tc>
          <w:tcPr>
            <w:tcW w:w="2343" w:type="pct"/>
            <w:gridSpan w:val="2"/>
            <w:tcBorders>
              <w:top w:val="nil"/>
              <w:left w:val="single" w:sz="8" w:space="0" w:color="auto"/>
              <w:bottom w:val="single" w:sz="8" w:space="0" w:color="auto"/>
              <w:right w:val="single" w:sz="8" w:space="0" w:color="auto"/>
            </w:tcBorders>
            <w:shd w:val="clear" w:color="auto" w:fill="auto"/>
            <w:noWrap/>
            <w:vAlign w:val="center"/>
            <w:hideMark/>
          </w:tcPr>
          <w:p w14:paraId="4A96E301" w14:textId="77777777" w:rsidR="0049135E" w:rsidRPr="0049135E" w:rsidRDefault="0049135E" w:rsidP="0049135E">
            <w:pPr>
              <w:spacing w:after="0" w:line="240" w:lineRule="auto"/>
              <w:rPr>
                <w:rFonts w:ascii="Arial" w:eastAsia="Times New Roman" w:hAnsi="Arial" w:cs="Arial"/>
                <w:color w:val="000000"/>
                <w:sz w:val="17"/>
                <w:szCs w:val="17"/>
                <w:lang w:eastAsia="sl-SI"/>
              </w:rPr>
            </w:pPr>
            <w:r w:rsidRPr="0049135E">
              <w:rPr>
                <w:rFonts w:ascii="Arial" w:eastAsia="Times New Roman" w:hAnsi="Arial" w:cs="Arial"/>
                <w:color w:val="000000"/>
                <w:sz w:val="17"/>
                <w:szCs w:val="17"/>
                <w:lang w:eastAsia="sl-SI"/>
              </w:rPr>
              <w:t>Dimenzija žepa (</w:t>
            </w:r>
            <w:proofErr w:type="spellStart"/>
            <w:r w:rsidRPr="0049135E">
              <w:rPr>
                <w:rFonts w:ascii="Arial" w:eastAsia="Times New Roman" w:hAnsi="Arial" w:cs="Arial"/>
                <w:color w:val="000000"/>
                <w:sz w:val="17"/>
                <w:szCs w:val="17"/>
                <w:lang w:eastAsia="sl-SI"/>
              </w:rPr>
              <w:t>DxŠ</w:t>
            </w:r>
            <w:proofErr w:type="spellEnd"/>
            <w:r w:rsidRPr="0049135E">
              <w:rPr>
                <w:rFonts w:ascii="Arial" w:eastAsia="Times New Roman" w:hAnsi="Arial" w:cs="Arial"/>
                <w:color w:val="000000"/>
                <w:sz w:val="17"/>
                <w:szCs w:val="17"/>
                <w:lang w:eastAsia="sl-SI"/>
              </w:rPr>
              <w:t>)</w:t>
            </w:r>
          </w:p>
        </w:tc>
        <w:tc>
          <w:tcPr>
            <w:tcW w:w="2498" w:type="pct"/>
            <w:tcBorders>
              <w:top w:val="nil"/>
              <w:left w:val="nil"/>
              <w:bottom w:val="single" w:sz="8" w:space="0" w:color="auto"/>
              <w:right w:val="single" w:sz="8" w:space="0" w:color="auto"/>
            </w:tcBorders>
            <w:shd w:val="clear" w:color="auto" w:fill="auto"/>
            <w:noWrap/>
            <w:vAlign w:val="center"/>
            <w:hideMark/>
          </w:tcPr>
          <w:p w14:paraId="198F7269" w14:textId="77777777" w:rsidR="0049135E" w:rsidRPr="0049135E" w:rsidRDefault="0049135E" w:rsidP="0049135E">
            <w:pPr>
              <w:spacing w:after="0" w:line="240" w:lineRule="auto"/>
              <w:rPr>
                <w:rFonts w:ascii="Arial" w:eastAsia="Times New Roman" w:hAnsi="Arial" w:cs="Arial"/>
                <w:color w:val="000000"/>
                <w:sz w:val="17"/>
                <w:szCs w:val="17"/>
                <w:lang w:eastAsia="sl-SI"/>
              </w:rPr>
            </w:pPr>
            <w:r w:rsidRPr="0049135E">
              <w:rPr>
                <w:rFonts w:ascii="Arial" w:eastAsia="Times New Roman" w:hAnsi="Arial" w:cs="Arial"/>
                <w:color w:val="000000"/>
                <w:sz w:val="17"/>
                <w:szCs w:val="17"/>
                <w:lang w:eastAsia="sl-SI"/>
              </w:rPr>
              <w:t>/</w:t>
            </w:r>
          </w:p>
        </w:tc>
        <w:tc>
          <w:tcPr>
            <w:tcW w:w="80" w:type="pct"/>
            <w:tcBorders>
              <w:top w:val="nil"/>
              <w:left w:val="nil"/>
              <w:bottom w:val="nil"/>
              <w:right w:val="nil"/>
            </w:tcBorders>
            <w:shd w:val="clear" w:color="auto" w:fill="auto"/>
            <w:noWrap/>
            <w:vAlign w:val="center"/>
            <w:hideMark/>
          </w:tcPr>
          <w:p w14:paraId="2F24F6D8" w14:textId="77777777" w:rsidR="0049135E" w:rsidRPr="0049135E" w:rsidRDefault="0049135E" w:rsidP="0049135E">
            <w:pPr>
              <w:spacing w:after="0" w:line="240" w:lineRule="auto"/>
              <w:rPr>
                <w:rFonts w:ascii="Arial" w:eastAsia="Times New Roman" w:hAnsi="Arial" w:cs="Arial"/>
                <w:color w:val="000000"/>
                <w:sz w:val="17"/>
                <w:szCs w:val="17"/>
                <w:lang w:eastAsia="sl-SI"/>
              </w:rPr>
            </w:pPr>
          </w:p>
        </w:tc>
        <w:tc>
          <w:tcPr>
            <w:tcW w:w="79" w:type="pct"/>
            <w:tcBorders>
              <w:top w:val="nil"/>
              <w:left w:val="nil"/>
              <w:bottom w:val="nil"/>
              <w:right w:val="nil"/>
            </w:tcBorders>
            <w:shd w:val="clear" w:color="auto" w:fill="auto"/>
            <w:noWrap/>
            <w:vAlign w:val="center"/>
            <w:hideMark/>
          </w:tcPr>
          <w:p w14:paraId="381E87FF" w14:textId="77777777" w:rsidR="0049135E" w:rsidRPr="0049135E" w:rsidRDefault="0049135E" w:rsidP="0049135E">
            <w:pPr>
              <w:spacing w:after="0" w:line="240" w:lineRule="auto"/>
              <w:rPr>
                <w:rFonts w:ascii="Arial" w:eastAsia="Times New Roman" w:hAnsi="Arial" w:cs="Arial"/>
                <w:color w:val="000000"/>
                <w:sz w:val="17"/>
                <w:szCs w:val="17"/>
                <w:lang w:eastAsia="sl-SI"/>
              </w:rPr>
            </w:pPr>
          </w:p>
        </w:tc>
      </w:tr>
      <w:tr w:rsidR="006A3833" w:rsidRPr="0049135E" w14:paraId="377F8876" w14:textId="77777777" w:rsidTr="00730E33">
        <w:trPr>
          <w:trHeight w:val="315"/>
        </w:trPr>
        <w:tc>
          <w:tcPr>
            <w:tcW w:w="2343" w:type="pct"/>
            <w:gridSpan w:val="2"/>
            <w:tcBorders>
              <w:top w:val="nil"/>
              <w:left w:val="single" w:sz="8" w:space="0" w:color="auto"/>
              <w:bottom w:val="single" w:sz="8" w:space="0" w:color="auto"/>
              <w:right w:val="single" w:sz="8" w:space="0" w:color="auto"/>
            </w:tcBorders>
            <w:shd w:val="clear" w:color="auto" w:fill="auto"/>
            <w:noWrap/>
            <w:vAlign w:val="center"/>
            <w:hideMark/>
          </w:tcPr>
          <w:p w14:paraId="6438E2C8" w14:textId="77777777" w:rsidR="0049135E" w:rsidRPr="0049135E" w:rsidRDefault="0049135E" w:rsidP="0049135E">
            <w:pPr>
              <w:spacing w:after="0" w:line="240" w:lineRule="auto"/>
              <w:rPr>
                <w:rFonts w:ascii="Arial" w:eastAsia="Times New Roman" w:hAnsi="Arial" w:cs="Arial"/>
                <w:color w:val="000000"/>
                <w:sz w:val="17"/>
                <w:szCs w:val="17"/>
                <w:lang w:eastAsia="sl-SI"/>
              </w:rPr>
            </w:pPr>
            <w:r w:rsidRPr="0049135E">
              <w:rPr>
                <w:rFonts w:ascii="Arial" w:eastAsia="Times New Roman" w:hAnsi="Arial" w:cs="Arial"/>
                <w:color w:val="000000"/>
                <w:sz w:val="17"/>
                <w:szCs w:val="17"/>
                <w:lang w:eastAsia="sl-SI"/>
              </w:rPr>
              <w:t>Dolžina rokava</w:t>
            </w:r>
          </w:p>
        </w:tc>
        <w:tc>
          <w:tcPr>
            <w:tcW w:w="2498" w:type="pct"/>
            <w:tcBorders>
              <w:top w:val="nil"/>
              <w:left w:val="nil"/>
              <w:bottom w:val="single" w:sz="8" w:space="0" w:color="auto"/>
              <w:right w:val="single" w:sz="8" w:space="0" w:color="auto"/>
            </w:tcBorders>
            <w:shd w:val="clear" w:color="auto" w:fill="auto"/>
            <w:noWrap/>
            <w:vAlign w:val="center"/>
            <w:hideMark/>
          </w:tcPr>
          <w:p w14:paraId="75610C69" w14:textId="5427E465" w:rsidR="0049135E" w:rsidRPr="0049135E" w:rsidRDefault="001928E4" w:rsidP="0049135E">
            <w:pPr>
              <w:spacing w:after="0" w:line="240" w:lineRule="auto"/>
              <w:rPr>
                <w:rFonts w:ascii="Arial" w:eastAsia="Times New Roman" w:hAnsi="Arial" w:cs="Arial"/>
                <w:color w:val="000000"/>
                <w:sz w:val="17"/>
                <w:szCs w:val="17"/>
                <w:lang w:eastAsia="sl-SI"/>
              </w:rPr>
            </w:pPr>
            <w:r>
              <w:rPr>
                <w:rFonts w:ascii="Arial" w:eastAsia="Times New Roman" w:hAnsi="Arial" w:cs="Arial"/>
                <w:color w:val="000000"/>
                <w:sz w:val="17"/>
                <w:szCs w:val="17"/>
                <w:lang w:eastAsia="sl-SI"/>
              </w:rPr>
              <w:t>22</w:t>
            </w:r>
            <w:r w:rsidR="0049135E" w:rsidRPr="0049135E">
              <w:rPr>
                <w:rFonts w:ascii="Arial" w:eastAsia="Times New Roman" w:hAnsi="Arial" w:cs="Arial"/>
                <w:color w:val="000000"/>
                <w:sz w:val="17"/>
                <w:szCs w:val="17"/>
                <w:lang w:eastAsia="sl-SI"/>
              </w:rPr>
              <w:t xml:space="preserve"> cm</w:t>
            </w:r>
          </w:p>
        </w:tc>
        <w:tc>
          <w:tcPr>
            <w:tcW w:w="80" w:type="pct"/>
            <w:tcBorders>
              <w:top w:val="nil"/>
              <w:left w:val="nil"/>
              <w:bottom w:val="nil"/>
              <w:right w:val="nil"/>
            </w:tcBorders>
            <w:shd w:val="clear" w:color="auto" w:fill="auto"/>
            <w:noWrap/>
            <w:vAlign w:val="center"/>
            <w:hideMark/>
          </w:tcPr>
          <w:p w14:paraId="27261EB8" w14:textId="77777777" w:rsidR="0049135E" w:rsidRPr="0049135E" w:rsidRDefault="0049135E" w:rsidP="0049135E">
            <w:pPr>
              <w:spacing w:after="0" w:line="240" w:lineRule="auto"/>
              <w:rPr>
                <w:rFonts w:ascii="Arial" w:eastAsia="Times New Roman" w:hAnsi="Arial" w:cs="Arial"/>
                <w:color w:val="000000"/>
                <w:sz w:val="17"/>
                <w:szCs w:val="17"/>
                <w:lang w:eastAsia="sl-SI"/>
              </w:rPr>
            </w:pPr>
          </w:p>
        </w:tc>
        <w:tc>
          <w:tcPr>
            <w:tcW w:w="79" w:type="pct"/>
            <w:tcBorders>
              <w:top w:val="nil"/>
              <w:left w:val="nil"/>
              <w:bottom w:val="nil"/>
              <w:right w:val="nil"/>
            </w:tcBorders>
            <w:shd w:val="clear" w:color="auto" w:fill="auto"/>
            <w:noWrap/>
            <w:vAlign w:val="center"/>
            <w:hideMark/>
          </w:tcPr>
          <w:p w14:paraId="7C753502" w14:textId="77777777" w:rsidR="0049135E" w:rsidRPr="0049135E" w:rsidRDefault="0049135E" w:rsidP="0049135E">
            <w:pPr>
              <w:spacing w:after="0" w:line="240" w:lineRule="auto"/>
              <w:rPr>
                <w:rFonts w:ascii="Arial" w:eastAsia="Times New Roman" w:hAnsi="Arial" w:cs="Arial"/>
                <w:color w:val="000000"/>
                <w:sz w:val="17"/>
                <w:szCs w:val="17"/>
                <w:lang w:eastAsia="sl-SI"/>
              </w:rPr>
            </w:pPr>
          </w:p>
        </w:tc>
      </w:tr>
      <w:tr w:rsidR="006A3833" w:rsidRPr="0049135E" w14:paraId="3889BCE9" w14:textId="77777777" w:rsidTr="00730E33">
        <w:trPr>
          <w:trHeight w:val="315"/>
        </w:trPr>
        <w:tc>
          <w:tcPr>
            <w:tcW w:w="2343" w:type="pct"/>
            <w:gridSpan w:val="2"/>
            <w:tcBorders>
              <w:top w:val="nil"/>
              <w:left w:val="single" w:sz="8" w:space="0" w:color="auto"/>
              <w:bottom w:val="single" w:sz="8" w:space="0" w:color="auto"/>
              <w:right w:val="single" w:sz="8" w:space="0" w:color="auto"/>
            </w:tcBorders>
            <w:shd w:val="clear" w:color="auto" w:fill="auto"/>
            <w:noWrap/>
            <w:vAlign w:val="center"/>
            <w:hideMark/>
          </w:tcPr>
          <w:p w14:paraId="32A2DEB9" w14:textId="77777777" w:rsidR="0049135E" w:rsidRPr="0049135E" w:rsidRDefault="0049135E" w:rsidP="0049135E">
            <w:pPr>
              <w:spacing w:after="0" w:line="240" w:lineRule="auto"/>
              <w:rPr>
                <w:rFonts w:ascii="Arial" w:eastAsia="Times New Roman" w:hAnsi="Arial" w:cs="Arial"/>
                <w:color w:val="000000"/>
                <w:sz w:val="17"/>
                <w:szCs w:val="17"/>
                <w:lang w:eastAsia="sl-SI"/>
              </w:rPr>
            </w:pPr>
            <w:r w:rsidRPr="0049135E">
              <w:rPr>
                <w:rFonts w:ascii="Arial" w:eastAsia="Times New Roman" w:hAnsi="Arial" w:cs="Arial"/>
                <w:color w:val="000000"/>
                <w:sz w:val="17"/>
                <w:szCs w:val="17"/>
                <w:lang w:eastAsia="sl-SI"/>
              </w:rPr>
              <w:t>Širina rokava</w:t>
            </w:r>
          </w:p>
        </w:tc>
        <w:tc>
          <w:tcPr>
            <w:tcW w:w="2498" w:type="pct"/>
            <w:tcBorders>
              <w:top w:val="nil"/>
              <w:left w:val="nil"/>
              <w:bottom w:val="single" w:sz="8" w:space="0" w:color="auto"/>
              <w:right w:val="single" w:sz="8" w:space="0" w:color="auto"/>
            </w:tcBorders>
            <w:shd w:val="clear" w:color="auto" w:fill="auto"/>
            <w:noWrap/>
            <w:vAlign w:val="center"/>
            <w:hideMark/>
          </w:tcPr>
          <w:p w14:paraId="2D474077" w14:textId="77777777" w:rsidR="0049135E" w:rsidRPr="0049135E" w:rsidRDefault="0049135E" w:rsidP="0049135E">
            <w:pPr>
              <w:spacing w:after="0" w:line="240" w:lineRule="auto"/>
              <w:rPr>
                <w:rFonts w:ascii="Arial" w:eastAsia="Times New Roman" w:hAnsi="Arial" w:cs="Arial"/>
                <w:color w:val="000000"/>
                <w:sz w:val="17"/>
                <w:szCs w:val="17"/>
                <w:lang w:eastAsia="sl-SI"/>
              </w:rPr>
            </w:pPr>
            <w:r w:rsidRPr="0049135E">
              <w:rPr>
                <w:rFonts w:ascii="Arial" w:eastAsia="Times New Roman" w:hAnsi="Arial" w:cs="Arial"/>
                <w:color w:val="000000"/>
                <w:sz w:val="17"/>
                <w:szCs w:val="17"/>
                <w:lang w:eastAsia="sl-SI"/>
              </w:rPr>
              <w:t>20 cm</w:t>
            </w:r>
          </w:p>
        </w:tc>
        <w:tc>
          <w:tcPr>
            <w:tcW w:w="80" w:type="pct"/>
            <w:tcBorders>
              <w:top w:val="nil"/>
              <w:left w:val="nil"/>
              <w:bottom w:val="nil"/>
              <w:right w:val="nil"/>
            </w:tcBorders>
            <w:shd w:val="clear" w:color="auto" w:fill="auto"/>
            <w:noWrap/>
            <w:vAlign w:val="center"/>
            <w:hideMark/>
          </w:tcPr>
          <w:p w14:paraId="2180E63B" w14:textId="77777777" w:rsidR="0049135E" w:rsidRPr="0049135E" w:rsidRDefault="0049135E" w:rsidP="0049135E">
            <w:pPr>
              <w:spacing w:after="0" w:line="240" w:lineRule="auto"/>
              <w:rPr>
                <w:rFonts w:ascii="Arial" w:eastAsia="Times New Roman" w:hAnsi="Arial" w:cs="Arial"/>
                <w:color w:val="000000"/>
                <w:sz w:val="17"/>
                <w:szCs w:val="17"/>
                <w:lang w:eastAsia="sl-SI"/>
              </w:rPr>
            </w:pPr>
          </w:p>
        </w:tc>
        <w:tc>
          <w:tcPr>
            <w:tcW w:w="79" w:type="pct"/>
            <w:tcBorders>
              <w:top w:val="nil"/>
              <w:left w:val="nil"/>
              <w:bottom w:val="nil"/>
              <w:right w:val="nil"/>
            </w:tcBorders>
            <w:shd w:val="clear" w:color="auto" w:fill="auto"/>
            <w:noWrap/>
            <w:vAlign w:val="center"/>
            <w:hideMark/>
          </w:tcPr>
          <w:p w14:paraId="690D2678" w14:textId="77777777" w:rsidR="0049135E" w:rsidRPr="0049135E" w:rsidRDefault="0049135E" w:rsidP="0049135E">
            <w:pPr>
              <w:spacing w:after="0" w:line="240" w:lineRule="auto"/>
              <w:rPr>
                <w:rFonts w:ascii="Arial" w:eastAsia="Times New Roman" w:hAnsi="Arial" w:cs="Arial"/>
                <w:color w:val="000000"/>
                <w:sz w:val="17"/>
                <w:szCs w:val="17"/>
                <w:lang w:eastAsia="sl-SI"/>
              </w:rPr>
            </w:pPr>
          </w:p>
        </w:tc>
      </w:tr>
      <w:tr w:rsidR="006A3833" w:rsidRPr="0049135E" w14:paraId="3510A2F5" w14:textId="77777777" w:rsidTr="00730E33">
        <w:trPr>
          <w:trHeight w:val="315"/>
        </w:trPr>
        <w:tc>
          <w:tcPr>
            <w:tcW w:w="2343" w:type="pct"/>
            <w:gridSpan w:val="2"/>
            <w:tcBorders>
              <w:top w:val="nil"/>
              <w:left w:val="single" w:sz="8" w:space="0" w:color="auto"/>
              <w:bottom w:val="single" w:sz="8" w:space="0" w:color="auto"/>
              <w:right w:val="single" w:sz="8" w:space="0" w:color="auto"/>
            </w:tcBorders>
            <w:shd w:val="clear" w:color="auto" w:fill="auto"/>
            <w:noWrap/>
            <w:vAlign w:val="center"/>
            <w:hideMark/>
          </w:tcPr>
          <w:p w14:paraId="1720FF07" w14:textId="77777777" w:rsidR="0049135E" w:rsidRPr="0049135E" w:rsidRDefault="0049135E" w:rsidP="0049135E">
            <w:pPr>
              <w:spacing w:after="0" w:line="240" w:lineRule="auto"/>
              <w:rPr>
                <w:rFonts w:ascii="Arial" w:eastAsia="Times New Roman" w:hAnsi="Arial" w:cs="Arial"/>
                <w:color w:val="000000"/>
                <w:sz w:val="17"/>
                <w:szCs w:val="17"/>
                <w:lang w:eastAsia="sl-SI"/>
              </w:rPr>
            </w:pPr>
            <w:r w:rsidRPr="0049135E">
              <w:rPr>
                <w:rFonts w:ascii="Arial" w:eastAsia="Times New Roman" w:hAnsi="Arial" w:cs="Arial"/>
                <w:color w:val="000000"/>
                <w:sz w:val="17"/>
                <w:szCs w:val="17"/>
                <w:lang w:eastAsia="sl-SI"/>
              </w:rPr>
              <w:t>Dolžina kocke</w:t>
            </w:r>
          </w:p>
        </w:tc>
        <w:tc>
          <w:tcPr>
            <w:tcW w:w="2498" w:type="pct"/>
            <w:tcBorders>
              <w:top w:val="nil"/>
              <w:left w:val="nil"/>
              <w:bottom w:val="single" w:sz="8" w:space="0" w:color="auto"/>
              <w:right w:val="single" w:sz="8" w:space="0" w:color="auto"/>
            </w:tcBorders>
            <w:shd w:val="clear" w:color="auto" w:fill="auto"/>
            <w:noWrap/>
            <w:vAlign w:val="center"/>
            <w:hideMark/>
          </w:tcPr>
          <w:p w14:paraId="67E474D9" w14:textId="77777777" w:rsidR="0049135E" w:rsidRPr="0049135E" w:rsidRDefault="0049135E" w:rsidP="0049135E">
            <w:pPr>
              <w:spacing w:after="0" w:line="240" w:lineRule="auto"/>
              <w:rPr>
                <w:rFonts w:ascii="Arial" w:eastAsia="Times New Roman" w:hAnsi="Arial" w:cs="Arial"/>
                <w:color w:val="000000"/>
                <w:sz w:val="17"/>
                <w:szCs w:val="17"/>
                <w:lang w:eastAsia="sl-SI"/>
              </w:rPr>
            </w:pPr>
            <w:r w:rsidRPr="0049135E">
              <w:rPr>
                <w:rFonts w:ascii="Arial" w:eastAsia="Times New Roman" w:hAnsi="Arial" w:cs="Arial"/>
                <w:color w:val="000000"/>
                <w:sz w:val="17"/>
                <w:szCs w:val="17"/>
                <w:lang w:eastAsia="sl-SI"/>
              </w:rPr>
              <w:t>14 cm</w:t>
            </w:r>
          </w:p>
        </w:tc>
        <w:tc>
          <w:tcPr>
            <w:tcW w:w="80" w:type="pct"/>
            <w:tcBorders>
              <w:top w:val="nil"/>
              <w:left w:val="nil"/>
              <w:bottom w:val="nil"/>
              <w:right w:val="nil"/>
            </w:tcBorders>
            <w:shd w:val="clear" w:color="auto" w:fill="auto"/>
            <w:noWrap/>
            <w:vAlign w:val="center"/>
            <w:hideMark/>
          </w:tcPr>
          <w:p w14:paraId="4263A9B5" w14:textId="77777777" w:rsidR="0049135E" w:rsidRPr="0049135E" w:rsidRDefault="0049135E" w:rsidP="0049135E">
            <w:pPr>
              <w:spacing w:after="0" w:line="240" w:lineRule="auto"/>
              <w:rPr>
                <w:rFonts w:ascii="Arial" w:eastAsia="Times New Roman" w:hAnsi="Arial" w:cs="Arial"/>
                <w:color w:val="000000"/>
                <w:sz w:val="17"/>
                <w:szCs w:val="17"/>
                <w:lang w:eastAsia="sl-SI"/>
              </w:rPr>
            </w:pPr>
          </w:p>
        </w:tc>
        <w:tc>
          <w:tcPr>
            <w:tcW w:w="79" w:type="pct"/>
            <w:tcBorders>
              <w:top w:val="nil"/>
              <w:left w:val="nil"/>
              <w:bottom w:val="nil"/>
              <w:right w:val="nil"/>
            </w:tcBorders>
            <w:shd w:val="clear" w:color="auto" w:fill="auto"/>
            <w:noWrap/>
            <w:vAlign w:val="center"/>
            <w:hideMark/>
          </w:tcPr>
          <w:p w14:paraId="04726EC8" w14:textId="77777777" w:rsidR="0049135E" w:rsidRPr="0049135E" w:rsidRDefault="0049135E" w:rsidP="0049135E">
            <w:pPr>
              <w:spacing w:after="0" w:line="240" w:lineRule="auto"/>
              <w:rPr>
                <w:rFonts w:ascii="Arial" w:eastAsia="Times New Roman" w:hAnsi="Arial" w:cs="Arial"/>
                <w:color w:val="000000"/>
                <w:sz w:val="17"/>
                <w:szCs w:val="17"/>
                <w:lang w:eastAsia="sl-SI"/>
              </w:rPr>
            </w:pPr>
          </w:p>
        </w:tc>
      </w:tr>
      <w:tr w:rsidR="006A3833" w:rsidRPr="0049135E" w14:paraId="2653E674" w14:textId="77777777" w:rsidTr="00730E33">
        <w:trPr>
          <w:trHeight w:val="315"/>
        </w:trPr>
        <w:tc>
          <w:tcPr>
            <w:tcW w:w="2343" w:type="pct"/>
            <w:gridSpan w:val="2"/>
            <w:tcBorders>
              <w:top w:val="nil"/>
              <w:left w:val="single" w:sz="8" w:space="0" w:color="auto"/>
              <w:bottom w:val="single" w:sz="8" w:space="0" w:color="auto"/>
              <w:right w:val="single" w:sz="8" w:space="0" w:color="auto"/>
            </w:tcBorders>
            <w:shd w:val="clear" w:color="auto" w:fill="auto"/>
            <w:noWrap/>
            <w:vAlign w:val="center"/>
            <w:hideMark/>
          </w:tcPr>
          <w:p w14:paraId="5A486299" w14:textId="77777777" w:rsidR="0049135E" w:rsidRPr="0049135E" w:rsidRDefault="0049135E" w:rsidP="00250BDD">
            <w:pPr>
              <w:spacing w:after="0" w:line="240" w:lineRule="auto"/>
              <w:rPr>
                <w:rFonts w:ascii="Arial" w:eastAsia="Times New Roman" w:hAnsi="Arial" w:cs="Arial"/>
                <w:color w:val="000000"/>
                <w:sz w:val="17"/>
                <w:szCs w:val="17"/>
                <w:lang w:eastAsia="sl-SI"/>
              </w:rPr>
            </w:pPr>
            <w:r w:rsidRPr="0049135E">
              <w:rPr>
                <w:rFonts w:ascii="Arial" w:eastAsia="Times New Roman" w:hAnsi="Arial" w:cs="Arial"/>
                <w:color w:val="000000"/>
                <w:sz w:val="17"/>
                <w:szCs w:val="17"/>
                <w:lang w:eastAsia="sl-SI"/>
              </w:rPr>
              <w:lastRenderedPageBreak/>
              <w:t>Hrbtna širina</w:t>
            </w:r>
          </w:p>
        </w:tc>
        <w:tc>
          <w:tcPr>
            <w:tcW w:w="2498" w:type="pct"/>
            <w:tcBorders>
              <w:top w:val="nil"/>
              <w:left w:val="nil"/>
              <w:bottom w:val="single" w:sz="8" w:space="0" w:color="auto"/>
              <w:right w:val="single" w:sz="8" w:space="0" w:color="auto"/>
            </w:tcBorders>
            <w:shd w:val="clear" w:color="auto" w:fill="auto"/>
            <w:noWrap/>
            <w:vAlign w:val="center"/>
            <w:hideMark/>
          </w:tcPr>
          <w:p w14:paraId="25FB805E" w14:textId="77777777" w:rsidR="0049135E" w:rsidRPr="0049135E" w:rsidRDefault="0049135E" w:rsidP="00250BDD">
            <w:pPr>
              <w:spacing w:after="0" w:line="240" w:lineRule="auto"/>
              <w:rPr>
                <w:rFonts w:ascii="Arial" w:eastAsia="Times New Roman" w:hAnsi="Arial" w:cs="Arial"/>
                <w:color w:val="000000"/>
                <w:sz w:val="17"/>
                <w:szCs w:val="17"/>
                <w:lang w:eastAsia="sl-SI"/>
              </w:rPr>
            </w:pPr>
            <w:r w:rsidRPr="0049135E">
              <w:rPr>
                <w:rFonts w:ascii="Arial" w:eastAsia="Times New Roman" w:hAnsi="Arial" w:cs="Arial"/>
                <w:color w:val="000000"/>
                <w:sz w:val="17"/>
                <w:szCs w:val="17"/>
                <w:lang w:eastAsia="sl-SI"/>
              </w:rPr>
              <w:t>50 cm</w:t>
            </w:r>
          </w:p>
        </w:tc>
        <w:tc>
          <w:tcPr>
            <w:tcW w:w="80" w:type="pct"/>
            <w:tcBorders>
              <w:top w:val="nil"/>
              <w:left w:val="nil"/>
              <w:bottom w:val="nil"/>
              <w:right w:val="nil"/>
            </w:tcBorders>
            <w:shd w:val="clear" w:color="auto" w:fill="auto"/>
            <w:noWrap/>
            <w:vAlign w:val="center"/>
            <w:hideMark/>
          </w:tcPr>
          <w:p w14:paraId="3C78687F" w14:textId="77777777" w:rsidR="0049135E" w:rsidRPr="0049135E" w:rsidRDefault="0049135E" w:rsidP="00250BDD">
            <w:pPr>
              <w:spacing w:after="0" w:line="240" w:lineRule="auto"/>
              <w:rPr>
                <w:rFonts w:ascii="Arial" w:eastAsia="Times New Roman" w:hAnsi="Arial" w:cs="Arial"/>
                <w:color w:val="000000"/>
                <w:sz w:val="17"/>
                <w:szCs w:val="17"/>
                <w:lang w:eastAsia="sl-SI"/>
              </w:rPr>
            </w:pPr>
          </w:p>
        </w:tc>
        <w:tc>
          <w:tcPr>
            <w:tcW w:w="79" w:type="pct"/>
            <w:tcBorders>
              <w:top w:val="nil"/>
              <w:left w:val="nil"/>
              <w:bottom w:val="nil"/>
              <w:right w:val="nil"/>
            </w:tcBorders>
            <w:shd w:val="clear" w:color="auto" w:fill="auto"/>
            <w:noWrap/>
            <w:vAlign w:val="center"/>
            <w:hideMark/>
          </w:tcPr>
          <w:p w14:paraId="724D9B83" w14:textId="77777777" w:rsidR="0049135E" w:rsidRPr="0049135E" w:rsidRDefault="0049135E" w:rsidP="00250BDD">
            <w:pPr>
              <w:spacing w:after="0" w:line="240" w:lineRule="auto"/>
              <w:rPr>
                <w:rFonts w:ascii="Arial" w:eastAsia="Times New Roman" w:hAnsi="Arial" w:cs="Arial"/>
                <w:color w:val="000000"/>
                <w:sz w:val="17"/>
                <w:szCs w:val="17"/>
                <w:lang w:eastAsia="sl-SI"/>
              </w:rPr>
            </w:pPr>
          </w:p>
        </w:tc>
      </w:tr>
      <w:tr w:rsidR="00153E0B" w:rsidRPr="00153E0B" w14:paraId="1F360D2D" w14:textId="77777777" w:rsidTr="00730E33">
        <w:trPr>
          <w:gridBefore w:val="1"/>
          <w:gridAfter w:val="2"/>
          <w:wBefore w:w="80" w:type="pct"/>
          <w:wAfter w:w="159" w:type="pct"/>
          <w:trHeight w:val="300"/>
        </w:trPr>
        <w:tc>
          <w:tcPr>
            <w:tcW w:w="4761" w:type="pct"/>
            <w:gridSpan w:val="2"/>
            <w:tcBorders>
              <w:top w:val="nil"/>
              <w:left w:val="nil"/>
              <w:bottom w:val="nil"/>
              <w:right w:val="nil"/>
            </w:tcBorders>
            <w:shd w:val="clear" w:color="auto" w:fill="auto"/>
            <w:noWrap/>
            <w:vAlign w:val="center"/>
          </w:tcPr>
          <w:p w14:paraId="2F2450A1" w14:textId="3154D6D3" w:rsidR="00153E0B" w:rsidRPr="00153E0B" w:rsidRDefault="00153E0B" w:rsidP="00250BDD">
            <w:pPr>
              <w:spacing w:after="0" w:line="240" w:lineRule="auto"/>
              <w:rPr>
                <w:rFonts w:ascii="Arial" w:eastAsia="Times New Roman" w:hAnsi="Arial" w:cs="Arial"/>
                <w:b/>
                <w:bCs/>
                <w:color w:val="000000"/>
                <w:sz w:val="17"/>
                <w:szCs w:val="17"/>
                <w:lang w:eastAsia="sl-SI"/>
              </w:rPr>
            </w:pPr>
          </w:p>
        </w:tc>
      </w:tr>
    </w:tbl>
    <w:p w14:paraId="736B17B0" w14:textId="28D81E13" w:rsidR="00C335D0" w:rsidRDefault="00FE6F95" w:rsidP="00250BDD">
      <w:pPr>
        <w:spacing w:after="0" w:line="240" w:lineRule="auto"/>
        <w:jc w:val="both"/>
        <w:rPr>
          <w:rFonts w:ascii="Arial" w:hAnsi="Arial" w:cs="Arial"/>
          <w:b/>
          <w:bCs/>
          <w:color w:val="000000"/>
          <w:sz w:val="17"/>
          <w:szCs w:val="17"/>
        </w:rPr>
      </w:pPr>
      <w:r>
        <w:rPr>
          <w:rFonts w:ascii="Arial" w:hAnsi="Arial" w:cs="Arial"/>
          <w:b/>
          <w:bCs/>
          <w:color w:val="000000"/>
          <w:sz w:val="17"/>
          <w:szCs w:val="17"/>
        </w:rPr>
        <w:t>ZAP ŠT. 10</w:t>
      </w:r>
      <w:r w:rsidRPr="00FE6F95">
        <w:rPr>
          <w:rFonts w:ascii="Arial" w:hAnsi="Arial" w:cs="Arial"/>
          <w:b/>
          <w:bCs/>
          <w:color w:val="000000"/>
          <w:sz w:val="17"/>
          <w:szCs w:val="17"/>
        </w:rPr>
        <w:t>. V SPECIFIKACIJI PREDRAČUNA:</w:t>
      </w:r>
      <w:r>
        <w:rPr>
          <w:rFonts w:ascii="Arial" w:hAnsi="Arial" w:cs="Arial"/>
          <w:b/>
          <w:bCs/>
          <w:color w:val="000000"/>
          <w:sz w:val="17"/>
          <w:szCs w:val="17"/>
        </w:rPr>
        <w:t xml:space="preserve"> </w:t>
      </w:r>
      <w:r w:rsidR="001406B2">
        <w:rPr>
          <w:rFonts w:ascii="Arial" w:hAnsi="Arial" w:cs="Arial"/>
          <w:b/>
          <w:bCs/>
          <w:color w:val="000000"/>
          <w:sz w:val="17"/>
          <w:szCs w:val="17"/>
        </w:rPr>
        <w:t>MAJICA</w:t>
      </w:r>
      <w:r w:rsidR="00C335D0" w:rsidRPr="00260687">
        <w:rPr>
          <w:rFonts w:ascii="Arial" w:hAnsi="Arial" w:cs="Arial"/>
          <w:b/>
          <w:bCs/>
          <w:color w:val="000000"/>
          <w:sz w:val="17"/>
          <w:szCs w:val="17"/>
        </w:rPr>
        <w:t xml:space="preserve"> - </w:t>
      </w:r>
      <w:r w:rsidR="00250BDD" w:rsidRPr="00C335D0">
        <w:rPr>
          <w:rFonts w:ascii="Arial" w:hAnsi="Arial" w:cs="Arial"/>
          <w:b/>
          <w:bCs/>
          <w:color w:val="000000"/>
          <w:sz w:val="17"/>
          <w:szCs w:val="17"/>
        </w:rPr>
        <w:t>ŽENSKA PO IZBIRI MODELA IN BARVE</w:t>
      </w:r>
    </w:p>
    <w:p w14:paraId="6E78C0FB" w14:textId="09B1CC58" w:rsidR="00C335D0" w:rsidRPr="00692EDF" w:rsidRDefault="00250BDD" w:rsidP="00C335D0">
      <w:pPr>
        <w:spacing w:before="225" w:after="225" w:line="240" w:lineRule="auto"/>
        <w:jc w:val="both"/>
        <w:rPr>
          <w:rFonts w:ascii="Arial" w:hAnsi="Arial" w:cs="Arial"/>
          <w:b/>
          <w:bCs/>
          <w:color w:val="000000"/>
          <w:sz w:val="17"/>
          <w:szCs w:val="17"/>
        </w:rPr>
      </w:pPr>
      <w:r>
        <w:rPr>
          <w:rFonts w:ascii="Arial" w:hAnsi="Arial" w:cs="Arial"/>
          <w:b/>
          <w:bCs/>
          <w:color w:val="000000"/>
          <w:sz w:val="17"/>
          <w:szCs w:val="17"/>
        </w:rPr>
        <w:t>1</w:t>
      </w:r>
      <w:r w:rsidR="005B6123">
        <w:rPr>
          <w:rFonts w:ascii="Arial" w:hAnsi="Arial" w:cs="Arial"/>
          <w:b/>
          <w:bCs/>
          <w:color w:val="000000"/>
          <w:sz w:val="17"/>
          <w:szCs w:val="17"/>
        </w:rPr>
        <w:t>0</w:t>
      </w:r>
      <w:r w:rsidR="00C335D0" w:rsidRPr="00260687">
        <w:rPr>
          <w:rFonts w:ascii="Arial" w:hAnsi="Arial" w:cs="Arial"/>
          <w:b/>
          <w:bCs/>
          <w:color w:val="000000"/>
          <w:sz w:val="17"/>
          <w:szCs w:val="17"/>
        </w:rPr>
        <w:t xml:space="preserve">.1 Kakovostni parametri osnovnega materiala majica </w:t>
      </w:r>
      <w:r w:rsidR="000B28D2">
        <w:rPr>
          <w:rFonts w:ascii="Arial" w:hAnsi="Arial" w:cs="Arial"/>
          <w:b/>
          <w:bCs/>
          <w:color w:val="000000"/>
          <w:sz w:val="17"/>
          <w:szCs w:val="17"/>
        </w:rPr>
        <w:t xml:space="preserve"> za ta sklop so po izbiri naročnika </w:t>
      </w:r>
    </w:p>
    <w:tbl>
      <w:tblPr>
        <w:tblStyle w:val="Tabelamrea"/>
        <w:tblW w:w="5000" w:type="pct"/>
        <w:tblLook w:val="04A0" w:firstRow="1" w:lastRow="0" w:firstColumn="1" w:lastColumn="0" w:noHBand="0" w:noVBand="1"/>
      </w:tblPr>
      <w:tblGrid>
        <w:gridCol w:w="5137"/>
        <w:gridCol w:w="4149"/>
      </w:tblGrid>
      <w:tr w:rsidR="00C335D0" w:rsidRPr="0019168B" w14:paraId="2EF2BCE2" w14:textId="77777777" w:rsidTr="005212F5">
        <w:trPr>
          <w:trHeight w:val="315"/>
        </w:trPr>
        <w:tc>
          <w:tcPr>
            <w:tcW w:w="2766" w:type="pct"/>
            <w:shd w:val="clear" w:color="auto" w:fill="C6D9F1" w:themeFill="text2" w:themeFillTint="33"/>
            <w:noWrap/>
            <w:vAlign w:val="center"/>
            <w:hideMark/>
          </w:tcPr>
          <w:p w14:paraId="29905BBD" w14:textId="77777777" w:rsidR="00C335D0" w:rsidRPr="0019168B" w:rsidRDefault="00C335D0" w:rsidP="005212F5">
            <w:pPr>
              <w:jc w:val="both"/>
              <w:rPr>
                <w:rFonts w:ascii="Arial" w:hAnsi="Arial" w:cs="Arial"/>
                <w:b/>
                <w:bCs/>
                <w:color w:val="000000"/>
                <w:sz w:val="17"/>
                <w:szCs w:val="17"/>
              </w:rPr>
            </w:pPr>
            <w:r w:rsidRPr="0019168B">
              <w:rPr>
                <w:rFonts w:ascii="Arial" w:hAnsi="Arial" w:cs="Arial"/>
                <w:b/>
                <w:bCs/>
                <w:color w:val="000000"/>
                <w:sz w:val="17"/>
                <w:szCs w:val="17"/>
              </w:rPr>
              <w:t>Kakovostni parametri</w:t>
            </w:r>
          </w:p>
        </w:tc>
        <w:tc>
          <w:tcPr>
            <w:tcW w:w="2234" w:type="pct"/>
            <w:shd w:val="clear" w:color="auto" w:fill="C6D9F1" w:themeFill="text2" w:themeFillTint="33"/>
            <w:noWrap/>
            <w:vAlign w:val="center"/>
            <w:hideMark/>
          </w:tcPr>
          <w:p w14:paraId="221C338F" w14:textId="77777777" w:rsidR="00C335D0" w:rsidRPr="0019168B" w:rsidRDefault="00C335D0" w:rsidP="005212F5">
            <w:pPr>
              <w:jc w:val="both"/>
              <w:rPr>
                <w:rFonts w:ascii="Arial" w:hAnsi="Arial" w:cs="Arial"/>
                <w:b/>
                <w:bCs/>
                <w:color w:val="000000"/>
                <w:sz w:val="17"/>
                <w:szCs w:val="17"/>
              </w:rPr>
            </w:pPr>
            <w:r w:rsidRPr="0019168B">
              <w:rPr>
                <w:rFonts w:ascii="Arial" w:hAnsi="Arial" w:cs="Arial"/>
                <w:b/>
                <w:bCs/>
                <w:color w:val="000000"/>
                <w:sz w:val="17"/>
                <w:szCs w:val="17"/>
              </w:rPr>
              <w:t>Vrednost</w:t>
            </w:r>
          </w:p>
        </w:tc>
      </w:tr>
      <w:tr w:rsidR="00C335D0" w:rsidRPr="0019168B" w14:paraId="46B83516" w14:textId="77777777" w:rsidTr="005212F5">
        <w:trPr>
          <w:trHeight w:val="315"/>
        </w:trPr>
        <w:tc>
          <w:tcPr>
            <w:tcW w:w="2766" w:type="pct"/>
            <w:noWrap/>
            <w:vAlign w:val="center"/>
            <w:hideMark/>
          </w:tcPr>
          <w:p w14:paraId="3144EBF7" w14:textId="77777777" w:rsidR="00C335D0" w:rsidRPr="0019168B" w:rsidRDefault="00C335D0" w:rsidP="005212F5">
            <w:pPr>
              <w:jc w:val="both"/>
              <w:rPr>
                <w:rFonts w:ascii="Arial" w:hAnsi="Arial" w:cs="Arial"/>
                <w:color w:val="000000"/>
                <w:sz w:val="17"/>
                <w:szCs w:val="17"/>
              </w:rPr>
            </w:pPr>
            <w:r w:rsidRPr="0019168B">
              <w:rPr>
                <w:rFonts w:ascii="Arial" w:hAnsi="Arial" w:cs="Arial"/>
                <w:color w:val="000000"/>
                <w:sz w:val="17"/>
                <w:szCs w:val="17"/>
              </w:rPr>
              <w:t>Osnovna barva</w:t>
            </w:r>
          </w:p>
        </w:tc>
        <w:tc>
          <w:tcPr>
            <w:tcW w:w="2234" w:type="pct"/>
            <w:noWrap/>
            <w:vAlign w:val="center"/>
            <w:hideMark/>
          </w:tcPr>
          <w:p w14:paraId="3C1D2F9C" w14:textId="52796896" w:rsidR="00C335D0" w:rsidRPr="0019168B" w:rsidRDefault="000B28D2" w:rsidP="005212F5">
            <w:pPr>
              <w:jc w:val="both"/>
              <w:rPr>
                <w:rFonts w:ascii="Arial" w:hAnsi="Arial" w:cs="Arial"/>
                <w:color w:val="000000"/>
                <w:sz w:val="17"/>
                <w:szCs w:val="17"/>
              </w:rPr>
            </w:pPr>
            <w:r>
              <w:rPr>
                <w:rFonts w:ascii="Arial" w:hAnsi="Arial" w:cs="Arial"/>
                <w:color w:val="000000"/>
                <w:sz w:val="17"/>
                <w:szCs w:val="17"/>
              </w:rPr>
              <w:t>Po izbiri</w:t>
            </w:r>
          </w:p>
        </w:tc>
      </w:tr>
      <w:tr w:rsidR="00C335D0" w:rsidRPr="0019168B" w14:paraId="081FF510" w14:textId="77777777" w:rsidTr="005212F5">
        <w:trPr>
          <w:trHeight w:val="315"/>
        </w:trPr>
        <w:tc>
          <w:tcPr>
            <w:tcW w:w="2766" w:type="pct"/>
            <w:noWrap/>
            <w:vAlign w:val="center"/>
            <w:hideMark/>
          </w:tcPr>
          <w:p w14:paraId="23D9566D" w14:textId="77777777" w:rsidR="00C335D0" w:rsidRPr="0019168B" w:rsidRDefault="00C335D0" w:rsidP="005212F5">
            <w:pPr>
              <w:jc w:val="both"/>
              <w:rPr>
                <w:rFonts w:ascii="Arial" w:hAnsi="Arial" w:cs="Arial"/>
                <w:color w:val="000000"/>
                <w:sz w:val="17"/>
                <w:szCs w:val="17"/>
              </w:rPr>
            </w:pPr>
            <w:r w:rsidRPr="0019168B">
              <w:rPr>
                <w:rFonts w:ascii="Arial" w:hAnsi="Arial" w:cs="Arial"/>
                <w:color w:val="000000"/>
                <w:sz w:val="17"/>
                <w:szCs w:val="17"/>
              </w:rPr>
              <w:t>Surovinska sestava</w:t>
            </w:r>
          </w:p>
        </w:tc>
        <w:tc>
          <w:tcPr>
            <w:tcW w:w="2234" w:type="pct"/>
            <w:noWrap/>
            <w:vAlign w:val="center"/>
            <w:hideMark/>
          </w:tcPr>
          <w:p w14:paraId="63D5475F" w14:textId="505AA4A1" w:rsidR="00C335D0" w:rsidRPr="0019168B" w:rsidRDefault="000B28D2" w:rsidP="005212F5">
            <w:pPr>
              <w:jc w:val="both"/>
              <w:rPr>
                <w:rFonts w:ascii="Arial" w:hAnsi="Arial" w:cs="Arial"/>
                <w:color w:val="000000"/>
                <w:sz w:val="17"/>
                <w:szCs w:val="17"/>
              </w:rPr>
            </w:pPr>
            <w:r>
              <w:rPr>
                <w:rFonts w:ascii="Arial" w:hAnsi="Arial" w:cs="Arial"/>
                <w:color w:val="000000"/>
                <w:sz w:val="17"/>
                <w:szCs w:val="17"/>
              </w:rPr>
              <w:t>95% bombaž 5%</w:t>
            </w:r>
            <w:proofErr w:type="spellStart"/>
            <w:r>
              <w:rPr>
                <w:rFonts w:ascii="Arial" w:hAnsi="Arial" w:cs="Arial"/>
                <w:color w:val="000000"/>
                <w:sz w:val="17"/>
                <w:szCs w:val="17"/>
              </w:rPr>
              <w:t>elastan</w:t>
            </w:r>
            <w:proofErr w:type="spellEnd"/>
          </w:p>
        </w:tc>
      </w:tr>
      <w:tr w:rsidR="00C335D0" w:rsidRPr="0019168B" w14:paraId="3F6F57B0" w14:textId="77777777" w:rsidTr="005212F5">
        <w:trPr>
          <w:trHeight w:val="315"/>
        </w:trPr>
        <w:tc>
          <w:tcPr>
            <w:tcW w:w="2766" w:type="pct"/>
            <w:noWrap/>
            <w:vAlign w:val="center"/>
            <w:hideMark/>
          </w:tcPr>
          <w:p w14:paraId="4D09095B" w14:textId="77777777" w:rsidR="00C335D0" w:rsidRPr="0019168B" w:rsidRDefault="00C335D0" w:rsidP="005212F5">
            <w:pPr>
              <w:jc w:val="both"/>
              <w:rPr>
                <w:rFonts w:ascii="Arial" w:hAnsi="Arial" w:cs="Arial"/>
                <w:color w:val="000000"/>
                <w:sz w:val="17"/>
                <w:szCs w:val="17"/>
              </w:rPr>
            </w:pPr>
            <w:r w:rsidRPr="0019168B">
              <w:rPr>
                <w:rFonts w:ascii="Arial" w:hAnsi="Arial" w:cs="Arial"/>
                <w:color w:val="000000"/>
                <w:sz w:val="17"/>
                <w:szCs w:val="17"/>
              </w:rPr>
              <w:t>Žep (DXŠ)</w:t>
            </w:r>
          </w:p>
        </w:tc>
        <w:tc>
          <w:tcPr>
            <w:tcW w:w="2234" w:type="pct"/>
            <w:noWrap/>
            <w:vAlign w:val="center"/>
            <w:hideMark/>
          </w:tcPr>
          <w:p w14:paraId="6EB8B7C8" w14:textId="2FF20105" w:rsidR="00C335D0" w:rsidRPr="0019168B" w:rsidRDefault="000B28D2" w:rsidP="005212F5">
            <w:pPr>
              <w:jc w:val="both"/>
              <w:rPr>
                <w:rFonts w:ascii="Arial" w:hAnsi="Arial" w:cs="Arial"/>
                <w:color w:val="000000"/>
                <w:sz w:val="17"/>
                <w:szCs w:val="17"/>
              </w:rPr>
            </w:pPr>
            <w:r>
              <w:rPr>
                <w:rFonts w:ascii="Arial" w:hAnsi="Arial" w:cs="Arial"/>
                <w:color w:val="000000"/>
                <w:sz w:val="17"/>
                <w:szCs w:val="17"/>
              </w:rPr>
              <w:t>/</w:t>
            </w:r>
          </w:p>
        </w:tc>
      </w:tr>
      <w:tr w:rsidR="00C335D0" w:rsidRPr="0019168B" w14:paraId="0A62FC8D" w14:textId="77777777" w:rsidTr="005212F5">
        <w:trPr>
          <w:trHeight w:val="315"/>
        </w:trPr>
        <w:tc>
          <w:tcPr>
            <w:tcW w:w="2766" w:type="pct"/>
            <w:noWrap/>
            <w:vAlign w:val="center"/>
            <w:hideMark/>
          </w:tcPr>
          <w:p w14:paraId="2D83C14C" w14:textId="77777777" w:rsidR="00C335D0" w:rsidRPr="0019168B" w:rsidRDefault="00C335D0" w:rsidP="005212F5">
            <w:pPr>
              <w:jc w:val="both"/>
              <w:rPr>
                <w:rFonts w:ascii="Arial" w:hAnsi="Arial" w:cs="Arial"/>
                <w:color w:val="000000"/>
                <w:sz w:val="17"/>
                <w:szCs w:val="17"/>
              </w:rPr>
            </w:pPr>
            <w:r w:rsidRPr="0019168B">
              <w:rPr>
                <w:rFonts w:ascii="Arial" w:hAnsi="Arial" w:cs="Arial"/>
                <w:color w:val="000000"/>
                <w:sz w:val="17"/>
                <w:szCs w:val="17"/>
              </w:rPr>
              <w:t>Izrez</w:t>
            </w:r>
          </w:p>
        </w:tc>
        <w:tc>
          <w:tcPr>
            <w:tcW w:w="2234" w:type="pct"/>
            <w:noWrap/>
            <w:vAlign w:val="center"/>
            <w:hideMark/>
          </w:tcPr>
          <w:p w14:paraId="329B4997" w14:textId="631FF462" w:rsidR="00C335D0" w:rsidRPr="0019168B" w:rsidRDefault="000B28D2" w:rsidP="005212F5">
            <w:pPr>
              <w:jc w:val="both"/>
              <w:rPr>
                <w:rFonts w:ascii="Arial" w:hAnsi="Arial" w:cs="Arial"/>
                <w:color w:val="000000"/>
                <w:sz w:val="17"/>
                <w:szCs w:val="17"/>
              </w:rPr>
            </w:pPr>
            <w:r>
              <w:rPr>
                <w:rFonts w:ascii="Arial" w:hAnsi="Arial" w:cs="Arial"/>
                <w:color w:val="000000"/>
                <w:sz w:val="17"/>
                <w:szCs w:val="17"/>
              </w:rPr>
              <w:t>Po izbiri</w:t>
            </w:r>
          </w:p>
        </w:tc>
      </w:tr>
      <w:tr w:rsidR="00C335D0" w:rsidRPr="0019168B" w14:paraId="6F10218F" w14:textId="77777777" w:rsidTr="005212F5">
        <w:trPr>
          <w:trHeight w:val="315"/>
        </w:trPr>
        <w:tc>
          <w:tcPr>
            <w:tcW w:w="2766" w:type="pct"/>
            <w:noWrap/>
            <w:vAlign w:val="center"/>
            <w:hideMark/>
          </w:tcPr>
          <w:p w14:paraId="127F66C5" w14:textId="77777777" w:rsidR="00C335D0" w:rsidRPr="0019168B" w:rsidRDefault="00C335D0" w:rsidP="005212F5">
            <w:pPr>
              <w:jc w:val="both"/>
              <w:rPr>
                <w:rFonts w:ascii="Arial" w:hAnsi="Arial" w:cs="Arial"/>
                <w:color w:val="000000"/>
                <w:sz w:val="17"/>
                <w:szCs w:val="17"/>
              </w:rPr>
            </w:pPr>
            <w:r w:rsidRPr="0019168B">
              <w:rPr>
                <w:rFonts w:ascii="Arial" w:hAnsi="Arial" w:cs="Arial"/>
                <w:color w:val="000000"/>
                <w:sz w:val="17"/>
                <w:szCs w:val="17"/>
              </w:rPr>
              <w:t>Površinska masa</w:t>
            </w:r>
          </w:p>
        </w:tc>
        <w:tc>
          <w:tcPr>
            <w:tcW w:w="2234" w:type="pct"/>
            <w:noWrap/>
            <w:vAlign w:val="center"/>
            <w:hideMark/>
          </w:tcPr>
          <w:p w14:paraId="3C965A39" w14:textId="5165A5C2" w:rsidR="00C335D0" w:rsidRPr="0019168B" w:rsidRDefault="000B28D2" w:rsidP="005212F5">
            <w:pPr>
              <w:jc w:val="both"/>
              <w:rPr>
                <w:rFonts w:ascii="Arial" w:hAnsi="Arial" w:cs="Arial"/>
                <w:color w:val="000000"/>
                <w:sz w:val="17"/>
                <w:szCs w:val="17"/>
              </w:rPr>
            </w:pPr>
            <w:r>
              <w:rPr>
                <w:rFonts w:ascii="Arial" w:hAnsi="Arial" w:cs="Arial"/>
                <w:color w:val="000000"/>
                <w:sz w:val="17"/>
                <w:szCs w:val="17"/>
              </w:rPr>
              <w:t>180</w:t>
            </w:r>
            <w:r w:rsidR="00DA765E">
              <w:rPr>
                <w:rFonts w:ascii="Arial" w:hAnsi="Arial" w:cs="Arial"/>
                <w:color w:val="000000"/>
                <w:sz w:val="17"/>
                <w:szCs w:val="17"/>
              </w:rPr>
              <w:t xml:space="preserve"> </w:t>
            </w:r>
            <w:r>
              <w:rPr>
                <w:rFonts w:ascii="Arial" w:hAnsi="Arial" w:cs="Arial"/>
                <w:color w:val="000000"/>
                <w:sz w:val="17"/>
                <w:szCs w:val="17"/>
              </w:rPr>
              <w:t>g/m2</w:t>
            </w:r>
          </w:p>
        </w:tc>
      </w:tr>
      <w:tr w:rsidR="00C335D0" w:rsidRPr="0019168B" w14:paraId="1D53FA04" w14:textId="77777777" w:rsidTr="005212F5">
        <w:trPr>
          <w:trHeight w:val="315"/>
        </w:trPr>
        <w:tc>
          <w:tcPr>
            <w:tcW w:w="2766" w:type="pct"/>
            <w:noWrap/>
            <w:vAlign w:val="center"/>
            <w:hideMark/>
          </w:tcPr>
          <w:p w14:paraId="58E45785" w14:textId="77777777" w:rsidR="00C335D0" w:rsidRPr="0019168B" w:rsidRDefault="00C335D0" w:rsidP="005212F5">
            <w:pPr>
              <w:jc w:val="both"/>
              <w:rPr>
                <w:rFonts w:ascii="Arial" w:hAnsi="Arial" w:cs="Arial"/>
                <w:color w:val="000000"/>
                <w:sz w:val="17"/>
                <w:szCs w:val="17"/>
              </w:rPr>
            </w:pPr>
            <w:r w:rsidRPr="0019168B">
              <w:rPr>
                <w:rFonts w:ascii="Arial" w:hAnsi="Arial" w:cs="Arial"/>
                <w:color w:val="000000"/>
                <w:sz w:val="17"/>
                <w:szCs w:val="17"/>
              </w:rPr>
              <w:t>Krčenje po pranju na 60 °C Osnova</w:t>
            </w:r>
          </w:p>
        </w:tc>
        <w:tc>
          <w:tcPr>
            <w:tcW w:w="2234" w:type="pct"/>
            <w:noWrap/>
            <w:vAlign w:val="center"/>
            <w:hideMark/>
          </w:tcPr>
          <w:p w14:paraId="4AFE6ACC" w14:textId="77777777" w:rsidR="00C335D0" w:rsidRPr="0019168B" w:rsidRDefault="00C335D0" w:rsidP="005212F5">
            <w:pPr>
              <w:jc w:val="both"/>
              <w:rPr>
                <w:rFonts w:ascii="Arial" w:hAnsi="Arial" w:cs="Arial"/>
                <w:color w:val="000000"/>
                <w:sz w:val="17"/>
                <w:szCs w:val="17"/>
              </w:rPr>
            </w:pPr>
            <w:r w:rsidRPr="0019168B">
              <w:rPr>
                <w:rFonts w:ascii="Arial" w:hAnsi="Arial" w:cs="Arial"/>
                <w:color w:val="000000"/>
                <w:sz w:val="17"/>
                <w:szCs w:val="17"/>
              </w:rPr>
              <w:t>≤ 5%</w:t>
            </w:r>
          </w:p>
        </w:tc>
      </w:tr>
      <w:tr w:rsidR="00C335D0" w:rsidRPr="0019168B" w14:paraId="10FE29FF" w14:textId="77777777" w:rsidTr="005212F5">
        <w:trPr>
          <w:trHeight w:val="315"/>
        </w:trPr>
        <w:tc>
          <w:tcPr>
            <w:tcW w:w="2766" w:type="pct"/>
            <w:noWrap/>
            <w:vAlign w:val="center"/>
            <w:hideMark/>
          </w:tcPr>
          <w:p w14:paraId="39AB2021" w14:textId="77777777" w:rsidR="00C335D0" w:rsidRPr="0019168B" w:rsidRDefault="00C335D0" w:rsidP="005212F5">
            <w:pPr>
              <w:jc w:val="both"/>
              <w:rPr>
                <w:rFonts w:ascii="Arial" w:hAnsi="Arial" w:cs="Arial"/>
                <w:color w:val="000000"/>
                <w:sz w:val="17"/>
                <w:szCs w:val="17"/>
              </w:rPr>
            </w:pPr>
            <w:r w:rsidRPr="0019168B">
              <w:rPr>
                <w:rFonts w:ascii="Arial" w:hAnsi="Arial" w:cs="Arial"/>
                <w:color w:val="000000"/>
                <w:sz w:val="17"/>
                <w:szCs w:val="17"/>
              </w:rPr>
              <w:t>Velikost</w:t>
            </w:r>
          </w:p>
        </w:tc>
        <w:tc>
          <w:tcPr>
            <w:tcW w:w="2234" w:type="pct"/>
            <w:noWrap/>
            <w:vAlign w:val="center"/>
            <w:hideMark/>
          </w:tcPr>
          <w:p w14:paraId="74FC6010" w14:textId="420E34F1" w:rsidR="00C335D0" w:rsidRPr="0019168B" w:rsidRDefault="000B28D2" w:rsidP="005212F5">
            <w:pPr>
              <w:jc w:val="both"/>
              <w:rPr>
                <w:rFonts w:ascii="Arial" w:hAnsi="Arial" w:cs="Arial"/>
                <w:color w:val="000000"/>
                <w:sz w:val="17"/>
                <w:szCs w:val="17"/>
              </w:rPr>
            </w:pPr>
            <w:r>
              <w:rPr>
                <w:rFonts w:ascii="Arial" w:hAnsi="Arial" w:cs="Arial"/>
                <w:color w:val="000000"/>
                <w:sz w:val="17"/>
                <w:szCs w:val="17"/>
              </w:rPr>
              <w:t>Po izbiri</w:t>
            </w:r>
          </w:p>
        </w:tc>
      </w:tr>
      <w:tr w:rsidR="00C335D0" w:rsidRPr="0019168B" w14:paraId="53ECF7BC" w14:textId="77777777" w:rsidTr="005212F5">
        <w:trPr>
          <w:trHeight w:val="315"/>
        </w:trPr>
        <w:tc>
          <w:tcPr>
            <w:tcW w:w="2766" w:type="pct"/>
            <w:noWrap/>
            <w:vAlign w:val="center"/>
            <w:hideMark/>
          </w:tcPr>
          <w:p w14:paraId="019DC992" w14:textId="77777777" w:rsidR="00C335D0" w:rsidRPr="0019168B" w:rsidRDefault="00C335D0" w:rsidP="005212F5">
            <w:pPr>
              <w:rPr>
                <w:rFonts w:ascii="Arial" w:eastAsia="Times New Roman" w:hAnsi="Arial" w:cs="Arial"/>
                <w:color w:val="000000"/>
                <w:sz w:val="17"/>
                <w:szCs w:val="17"/>
                <w:lang w:eastAsia="sl-SI"/>
              </w:rPr>
            </w:pPr>
            <w:r w:rsidRPr="0019168B">
              <w:rPr>
                <w:rFonts w:ascii="Arial" w:eastAsia="Times New Roman" w:hAnsi="Arial" w:cs="Arial"/>
                <w:color w:val="000000"/>
                <w:sz w:val="17"/>
                <w:szCs w:val="17"/>
                <w:lang w:eastAsia="sl-SI"/>
              </w:rPr>
              <w:t>Dolžina</w:t>
            </w:r>
          </w:p>
        </w:tc>
        <w:tc>
          <w:tcPr>
            <w:tcW w:w="2234" w:type="pct"/>
            <w:noWrap/>
            <w:vAlign w:val="center"/>
            <w:hideMark/>
          </w:tcPr>
          <w:p w14:paraId="1D4AA6C8" w14:textId="7A0259A5" w:rsidR="000B28D2" w:rsidRPr="0019168B" w:rsidRDefault="000B28D2" w:rsidP="005212F5">
            <w:pPr>
              <w:rPr>
                <w:rFonts w:ascii="Arial" w:eastAsia="Times New Roman" w:hAnsi="Arial" w:cs="Arial"/>
                <w:color w:val="000000"/>
                <w:sz w:val="17"/>
                <w:szCs w:val="17"/>
                <w:lang w:eastAsia="sl-SI"/>
              </w:rPr>
            </w:pPr>
            <w:r>
              <w:rPr>
                <w:rFonts w:ascii="Arial" w:eastAsia="Times New Roman" w:hAnsi="Arial" w:cs="Arial"/>
                <w:color w:val="000000"/>
                <w:sz w:val="17"/>
                <w:szCs w:val="17"/>
                <w:lang w:eastAsia="sl-SI"/>
              </w:rPr>
              <w:t>Po vzorcu</w:t>
            </w:r>
          </w:p>
        </w:tc>
      </w:tr>
      <w:tr w:rsidR="00C335D0" w:rsidRPr="0019168B" w14:paraId="14EBB60F" w14:textId="77777777" w:rsidTr="005212F5">
        <w:trPr>
          <w:trHeight w:val="315"/>
        </w:trPr>
        <w:tc>
          <w:tcPr>
            <w:tcW w:w="2766" w:type="pct"/>
            <w:noWrap/>
            <w:vAlign w:val="center"/>
            <w:hideMark/>
          </w:tcPr>
          <w:p w14:paraId="44E8CBAA" w14:textId="77777777" w:rsidR="00C335D0" w:rsidRPr="0019168B" w:rsidRDefault="00C335D0" w:rsidP="005212F5">
            <w:pPr>
              <w:rPr>
                <w:rFonts w:ascii="Arial" w:eastAsia="Times New Roman" w:hAnsi="Arial" w:cs="Arial"/>
                <w:color w:val="000000"/>
                <w:sz w:val="17"/>
                <w:szCs w:val="17"/>
                <w:lang w:eastAsia="sl-SI"/>
              </w:rPr>
            </w:pPr>
            <w:r w:rsidRPr="0019168B">
              <w:rPr>
                <w:rFonts w:ascii="Arial" w:eastAsia="Times New Roman" w:hAnsi="Arial" w:cs="Arial"/>
                <w:color w:val="000000"/>
                <w:sz w:val="17"/>
                <w:szCs w:val="17"/>
                <w:lang w:eastAsia="sl-SI"/>
              </w:rPr>
              <w:t>Prsna širina in širina majice</w:t>
            </w:r>
          </w:p>
        </w:tc>
        <w:tc>
          <w:tcPr>
            <w:tcW w:w="2234" w:type="pct"/>
            <w:noWrap/>
            <w:vAlign w:val="center"/>
            <w:hideMark/>
          </w:tcPr>
          <w:p w14:paraId="31DA0B2E" w14:textId="64F24F3C" w:rsidR="00C335D0" w:rsidRPr="0019168B" w:rsidRDefault="000B28D2" w:rsidP="005212F5">
            <w:pPr>
              <w:rPr>
                <w:rFonts w:ascii="Arial" w:eastAsia="Times New Roman" w:hAnsi="Arial" w:cs="Arial"/>
                <w:color w:val="000000"/>
                <w:sz w:val="17"/>
                <w:szCs w:val="17"/>
                <w:lang w:eastAsia="sl-SI"/>
              </w:rPr>
            </w:pPr>
            <w:r>
              <w:rPr>
                <w:rFonts w:ascii="Arial" w:eastAsia="Times New Roman" w:hAnsi="Arial" w:cs="Arial"/>
                <w:color w:val="000000"/>
                <w:sz w:val="17"/>
                <w:szCs w:val="17"/>
                <w:lang w:eastAsia="sl-SI"/>
              </w:rPr>
              <w:t>Po vzorcu</w:t>
            </w:r>
          </w:p>
        </w:tc>
      </w:tr>
      <w:tr w:rsidR="00C335D0" w:rsidRPr="0019168B" w14:paraId="7845C313" w14:textId="77777777" w:rsidTr="005212F5">
        <w:trPr>
          <w:trHeight w:val="315"/>
        </w:trPr>
        <w:tc>
          <w:tcPr>
            <w:tcW w:w="2766" w:type="pct"/>
            <w:noWrap/>
            <w:vAlign w:val="center"/>
            <w:hideMark/>
          </w:tcPr>
          <w:p w14:paraId="31B428D4" w14:textId="77777777" w:rsidR="00C335D0" w:rsidRPr="0019168B" w:rsidRDefault="00C335D0" w:rsidP="005212F5">
            <w:pPr>
              <w:rPr>
                <w:rFonts w:ascii="Arial" w:eastAsia="Times New Roman" w:hAnsi="Arial" w:cs="Arial"/>
                <w:color w:val="000000"/>
                <w:sz w:val="17"/>
                <w:szCs w:val="17"/>
                <w:lang w:eastAsia="sl-SI"/>
              </w:rPr>
            </w:pPr>
            <w:proofErr w:type="spellStart"/>
            <w:r w:rsidRPr="0019168B">
              <w:rPr>
                <w:rFonts w:ascii="Arial" w:eastAsia="Times New Roman" w:hAnsi="Arial" w:cs="Arial"/>
                <w:color w:val="000000"/>
                <w:sz w:val="17"/>
                <w:szCs w:val="17"/>
                <w:lang w:eastAsia="sl-SI"/>
              </w:rPr>
              <w:t>Telirana</w:t>
            </w:r>
            <w:proofErr w:type="spellEnd"/>
          </w:p>
        </w:tc>
        <w:tc>
          <w:tcPr>
            <w:tcW w:w="2234" w:type="pct"/>
            <w:noWrap/>
            <w:vAlign w:val="center"/>
            <w:hideMark/>
          </w:tcPr>
          <w:p w14:paraId="678F1C83" w14:textId="7A039923" w:rsidR="00C335D0" w:rsidRPr="0019168B" w:rsidRDefault="000B28D2" w:rsidP="005212F5">
            <w:pPr>
              <w:rPr>
                <w:rFonts w:ascii="Arial" w:eastAsia="Times New Roman" w:hAnsi="Arial" w:cs="Arial"/>
                <w:color w:val="000000"/>
                <w:sz w:val="17"/>
                <w:szCs w:val="17"/>
                <w:lang w:eastAsia="sl-SI"/>
              </w:rPr>
            </w:pPr>
            <w:r>
              <w:rPr>
                <w:rFonts w:ascii="Arial" w:eastAsia="Times New Roman" w:hAnsi="Arial" w:cs="Arial"/>
                <w:color w:val="000000"/>
                <w:sz w:val="17"/>
                <w:szCs w:val="17"/>
                <w:lang w:eastAsia="sl-SI"/>
              </w:rPr>
              <w:t>Po vzorcu</w:t>
            </w:r>
          </w:p>
        </w:tc>
      </w:tr>
      <w:tr w:rsidR="00C335D0" w:rsidRPr="0019168B" w14:paraId="0303EB72" w14:textId="77777777" w:rsidTr="005212F5">
        <w:trPr>
          <w:trHeight w:val="420"/>
        </w:trPr>
        <w:tc>
          <w:tcPr>
            <w:tcW w:w="2766" w:type="pct"/>
            <w:noWrap/>
            <w:vAlign w:val="center"/>
            <w:hideMark/>
          </w:tcPr>
          <w:p w14:paraId="2759A8EA" w14:textId="77777777" w:rsidR="00C335D0" w:rsidRPr="0019168B" w:rsidRDefault="00C335D0" w:rsidP="005212F5">
            <w:pPr>
              <w:rPr>
                <w:rFonts w:ascii="Arial" w:eastAsia="Times New Roman" w:hAnsi="Arial" w:cs="Arial"/>
                <w:color w:val="000000"/>
                <w:sz w:val="17"/>
                <w:szCs w:val="17"/>
                <w:lang w:eastAsia="sl-SI"/>
              </w:rPr>
            </w:pPr>
            <w:r w:rsidRPr="0019168B">
              <w:rPr>
                <w:rFonts w:ascii="Arial" w:eastAsia="Times New Roman" w:hAnsi="Arial" w:cs="Arial"/>
                <w:color w:val="000000"/>
                <w:sz w:val="17"/>
                <w:szCs w:val="17"/>
                <w:lang w:eastAsia="sl-SI"/>
              </w:rPr>
              <w:t>Širina v ramenih</w:t>
            </w:r>
          </w:p>
        </w:tc>
        <w:tc>
          <w:tcPr>
            <w:tcW w:w="2234" w:type="pct"/>
            <w:noWrap/>
            <w:vAlign w:val="center"/>
            <w:hideMark/>
          </w:tcPr>
          <w:p w14:paraId="35B1D9F9" w14:textId="76FD15BB" w:rsidR="00C335D0" w:rsidRPr="0019168B" w:rsidRDefault="000B28D2" w:rsidP="005212F5">
            <w:pPr>
              <w:rPr>
                <w:rFonts w:ascii="Arial" w:eastAsia="Times New Roman" w:hAnsi="Arial" w:cs="Arial"/>
                <w:color w:val="000000"/>
                <w:sz w:val="17"/>
                <w:szCs w:val="17"/>
                <w:lang w:eastAsia="sl-SI"/>
              </w:rPr>
            </w:pPr>
            <w:r>
              <w:rPr>
                <w:rFonts w:ascii="Arial" w:eastAsia="Times New Roman" w:hAnsi="Arial" w:cs="Arial"/>
                <w:color w:val="000000"/>
                <w:sz w:val="17"/>
                <w:szCs w:val="17"/>
                <w:lang w:eastAsia="sl-SI"/>
              </w:rPr>
              <w:t>Po vzorcu</w:t>
            </w:r>
          </w:p>
        </w:tc>
      </w:tr>
    </w:tbl>
    <w:p w14:paraId="759E2B8C" w14:textId="77777777" w:rsidR="002A4A79" w:rsidRPr="00F04DB7" w:rsidRDefault="002A4A79" w:rsidP="00F04DB7">
      <w:pPr>
        <w:spacing w:before="225" w:after="225" w:line="240" w:lineRule="auto"/>
        <w:jc w:val="both"/>
        <w:rPr>
          <w:rFonts w:ascii="Arial" w:hAnsi="Arial" w:cs="Arial"/>
          <w:color w:val="000000"/>
          <w:sz w:val="17"/>
          <w:szCs w:val="17"/>
        </w:rPr>
      </w:pPr>
    </w:p>
    <w:p w14:paraId="0C02E8F9" w14:textId="77777777" w:rsidR="008F34FF" w:rsidRPr="00A17BFF" w:rsidRDefault="008F34FF" w:rsidP="007E5BDA">
      <w:pPr>
        <w:pStyle w:val="Naslov2"/>
        <w:pBdr>
          <w:top w:val="single" w:sz="48" w:space="1" w:color="548DD4" w:themeColor="text2" w:themeTint="99"/>
          <w:left w:val="single" w:sz="48" w:space="4" w:color="548DD4" w:themeColor="text2" w:themeTint="99"/>
          <w:bottom w:val="single" w:sz="48" w:space="1" w:color="548DD4" w:themeColor="text2" w:themeTint="99"/>
          <w:right w:val="single" w:sz="48" w:space="4" w:color="548DD4" w:themeColor="text2" w:themeTint="99"/>
        </w:pBdr>
        <w:shd w:val="clear" w:color="auto" w:fill="548DD4" w:themeFill="text2" w:themeFillTint="99"/>
        <w:rPr>
          <w:rFonts w:ascii="Arial" w:hAnsi="Arial" w:cs="Arial"/>
          <w:color w:val="FFFFFF" w:themeColor="background1"/>
        </w:rPr>
      </w:pPr>
      <w:r>
        <w:rPr>
          <w:rFonts w:ascii="Arial" w:hAnsi="Arial" w:cs="Arial"/>
          <w:color w:val="FFFFFF" w:themeColor="background1"/>
        </w:rPr>
        <w:t>Vsebina ponudbene dokumentacije</w:t>
      </w:r>
    </w:p>
    <w:p w14:paraId="66B05885" w14:textId="77777777" w:rsidR="00C66660" w:rsidRDefault="008F34FF">
      <w:pPr>
        <w:spacing w:before="225" w:after="225" w:line="240" w:lineRule="auto"/>
        <w:jc w:val="both"/>
      </w:pPr>
      <w:r>
        <w:rPr>
          <w:rFonts w:ascii="Arial" w:hAnsi="Arial" w:cs="Arial"/>
          <w:color w:val="000000"/>
          <w:sz w:val="18"/>
          <w:szCs w:val="18"/>
        </w:rPr>
        <w:t>Ponudbeno dokumentacijo sestavljajo spodaj našteti dokumenti, ki morajo po vsebini in obliki ustrezati obrazcem in drugim navodilom iz razpisne dokumentacije, torej mora biti ponudba izdelana v skladu z zahtevami naročnika, podpisana in žigosana, kjer je to označeno.</w:t>
      </w:r>
    </w:p>
    <w:p w14:paraId="1640CBC6" w14:textId="77777777" w:rsidR="00C66660" w:rsidRDefault="008F34FF">
      <w:pPr>
        <w:spacing w:before="225" w:after="225" w:line="240" w:lineRule="auto"/>
        <w:jc w:val="both"/>
      </w:pPr>
      <w:r>
        <w:rPr>
          <w:rFonts w:ascii="Arial" w:hAnsi="Arial" w:cs="Arial"/>
          <w:color w:val="000000"/>
          <w:sz w:val="18"/>
          <w:szCs w:val="18"/>
        </w:rPr>
        <w:t xml:space="preserve">V primeru elektronske oddaje se kot original štejejo tudi dokumenti, ki so podpisani (verificirani) z elektronskim podpisom (certifikatom). Kot original pa ne štejejo </w:t>
      </w:r>
      <w:proofErr w:type="spellStart"/>
      <w:r>
        <w:rPr>
          <w:rFonts w:ascii="Arial" w:hAnsi="Arial" w:cs="Arial"/>
          <w:color w:val="000000"/>
          <w:sz w:val="18"/>
          <w:szCs w:val="18"/>
        </w:rPr>
        <w:t>skeni</w:t>
      </w:r>
      <w:proofErr w:type="spellEnd"/>
      <w:r>
        <w:rPr>
          <w:rFonts w:ascii="Arial" w:hAnsi="Arial" w:cs="Arial"/>
          <w:color w:val="000000"/>
          <w:sz w:val="18"/>
          <w:szCs w:val="18"/>
        </w:rPr>
        <w:t xml:space="preserve"> dokumentov z izpisom elektronske potrditve.</w:t>
      </w:r>
    </w:p>
    <w:p w14:paraId="4ED61C28" w14:textId="77777777" w:rsidR="00C66660" w:rsidRDefault="008F34FF">
      <w:pPr>
        <w:spacing w:before="225" w:after="225" w:line="240" w:lineRule="auto"/>
        <w:jc w:val="both"/>
      </w:pPr>
      <w:r>
        <w:rPr>
          <w:rFonts w:ascii="Arial" w:hAnsi="Arial" w:cs="Arial"/>
          <w:color w:val="000000"/>
          <w:sz w:val="18"/>
          <w:szCs w:val="18"/>
        </w:rPr>
        <w:t>Navedeni dokumenti morajo biti izpolnjeni, kot to zahtevajo navodila obrazca ali to iz njihovega besedila izhaja. V primeru, če ponudnik posameznega zahtevanega dokumenta ne predloži (oziroma ga ne predloži na poziv naročnika, če je takšen poziv mogoč na podlagi določil ZJN-3), ali pa bo predloženi dokument v nasprotju z zahtevami razpisne dokumentacije, bo naročnik tako ponudbo zavrnil kot nedopustno.</w:t>
      </w:r>
    </w:p>
    <w:p w14:paraId="07031156" w14:textId="77777777" w:rsidR="008F34FF" w:rsidRPr="003326C7" w:rsidRDefault="008F34FF" w:rsidP="003326C7">
      <w:pPr>
        <w:spacing w:before="225" w:after="225" w:line="240" w:lineRule="auto"/>
        <w:jc w:val="both"/>
      </w:pPr>
      <w:r>
        <w:rPr>
          <w:rFonts w:ascii="Arial" w:hAnsi="Arial" w:cs="Arial"/>
          <w:color w:val="000000"/>
          <w:sz w:val="18"/>
          <w:szCs w:val="18"/>
        </w:rPr>
        <w:t>Zaželeno je, da so zahtevani dokumenti zloženi po spodaj navedenem vrstnem redu. Prav tako je zaželeno, da so vse strani ponudbene dokumentacije oštevilčene z zaporednimi številkami.</w:t>
      </w:r>
    </w:p>
    <w:tbl>
      <w:tblPr>
        <w:tblStyle w:val="TableGridPHPDOCX"/>
        <w:tblW w:w="5000" w:type="pct"/>
        <w:tblInd w:w="108" w:type="dxa"/>
        <w:tblBorders>
          <w:top w:val="outset" w:sz="5" w:space="0" w:color="808080"/>
          <w:left w:val="outset" w:sz="5" w:space="0" w:color="808080"/>
          <w:bottom w:val="outset" w:sz="5" w:space="0" w:color="808080"/>
          <w:right w:val="outset" w:sz="5" w:space="0" w:color="808080"/>
        </w:tblBorders>
        <w:tblLook w:val="04A0" w:firstRow="1" w:lastRow="0" w:firstColumn="1" w:lastColumn="0" w:noHBand="0" w:noVBand="1"/>
      </w:tblPr>
      <w:tblGrid>
        <w:gridCol w:w="769"/>
        <w:gridCol w:w="4955"/>
        <w:gridCol w:w="3562"/>
      </w:tblGrid>
      <w:tr w:rsidR="00C66660" w:rsidRPr="00BD3FF7" w14:paraId="2E9EA418" w14:textId="77777777" w:rsidTr="00AF4D90">
        <w:tc>
          <w:tcPr>
            <w:tcW w:w="414" w:type="pct"/>
            <w:tcBorders>
              <w:top w:val="inset" w:sz="7" w:space="0" w:color="000000"/>
              <w:left w:val="inset" w:sz="7" w:space="0" w:color="000000"/>
              <w:bottom w:val="inset" w:sz="7" w:space="0" w:color="000000"/>
              <w:right w:val="inset" w:sz="7" w:space="0" w:color="000000"/>
            </w:tcBorders>
            <w:shd w:val="clear" w:color="auto" w:fill="AAAAAA"/>
            <w:tcMar>
              <w:top w:w="150" w:type="dxa"/>
              <w:bottom w:w="150" w:type="dxa"/>
            </w:tcMar>
            <w:vAlign w:val="center"/>
          </w:tcPr>
          <w:p w14:paraId="1BBCCBD0" w14:textId="77777777" w:rsidR="00C66660" w:rsidRPr="00BD3FF7" w:rsidRDefault="008F34FF">
            <w:pPr>
              <w:jc w:val="center"/>
              <w:rPr>
                <w:rFonts w:ascii="Arial" w:hAnsi="Arial" w:cs="Arial"/>
                <w:sz w:val="14"/>
                <w:szCs w:val="14"/>
              </w:rPr>
            </w:pPr>
            <w:r w:rsidRPr="00BD3FF7">
              <w:rPr>
                <w:rFonts w:ascii="Arial" w:hAnsi="Arial" w:cs="Arial"/>
                <w:b/>
                <w:bCs/>
                <w:color w:val="FF0000"/>
                <w:position w:val="-3"/>
                <w:sz w:val="14"/>
                <w:szCs w:val="14"/>
                <w:shd w:val="clear" w:color="auto" w:fill="AAAAAA"/>
              </w:rPr>
              <w:t>Obrazec</w:t>
            </w:r>
          </w:p>
        </w:tc>
        <w:tc>
          <w:tcPr>
            <w:tcW w:w="2668" w:type="pct"/>
            <w:tcBorders>
              <w:top w:val="inset" w:sz="7" w:space="0" w:color="000000"/>
              <w:left w:val="inset" w:sz="7" w:space="0" w:color="000000"/>
              <w:bottom w:val="inset" w:sz="7" w:space="0" w:color="000000"/>
              <w:right w:val="inset" w:sz="7" w:space="0" w:color="000000"/>
            </w:tcBorders>
            <w:shd w:val="clear" w:color="auto" w:fill="AAAAAA"/>
            <w:tcMar>
              <w:top w:w="150" w:type="dxa"/>
              <w:bottom w:w="150" w:type="dxa"/>
            </w:tcMar>
            <w:vAlign w:val="center"/>
          </w:tcPr>
          <w:p w14:paraId="34E3AD8D" w14:textId="77777777" w:rsidR="00C66660" w:rsidRPr="00BD3FF7" w:rsidRDefault="008F34FF">
            <w:pPr>
              <w:jc w:val="center"/>
              <w:rPr>
                <w:rFonts w:ascii="Arial" w:hAnsi="Arial" w:cs="Arial"/>
                <w:sz w:val="14"/>
                <w:szCs w:val="14"/>
              </w:rPr>
            </w:pPr>
            <w:r w:rsidRPr="00BD3FF7">
              <w:rPr>
                <w:rFonts w:ascii="Arial" w:hAnsi="Arial" w:cs="Arial"/>
                <w:b/>
                <w:bCs/>
                <w:color w:val="000000"/>
                <w:position w:val="-3"/>
                <w:sz w:val="14"/>
                <w:szCs w:val="14"/>
                <w:shd w:val="clear" w:color="auto" w:fill="AAAAAA"/>
              </w:rPr>
              <w:t>Naziv</w:t>
            </w:r>
          </w:p>
        </w:tc>
        <w:tc>
          <w:tcPr>
            <w:tcW w:w="1918" w:type="pct"/>
            <w:tcBorders>
              <w:top w:val="inset" w:sz="7" w:space="0" w:color="000000"/>
              <w:left w:val="inset" w:sz="7" w:space="0" w:color="000000"/>
              <w:bottom w:val="inset" w:sz="7" w:space="0" w:color="000000"/>
              <w:right w:val="inset" w:sz="7" w:space="0" w:color="000000"/>
            </w:tcBorders>
            <w:shd w:val="clear" w:color="auto" w:fill="AAAAAA"/>
            <w:tcMar>
              <w:top w:w="150" w:type="dxa"/>
              <w:bottom w:w="150" w:type="dxa"/>
            </w:tcMar>
            <w:vAlign w:val="center"/>
          </w:tcPr>
          <w:p w14:paraId="1D85BC89" w14:textId="77777777" w:rsidR="00C66660" w:rsidRPr="00BD3FF7" w:rsidRDefault="008F34FF">
            <w:pPr>
              <w:jc w:val="center"/>
              <w:rPr>
                <w:rFonts w:ascii="Arial" w:hAnsi="Arial" w:cs="Arial"/>
                <w:sz w:val="14"/>
                <w:szCs w:val="14"/>
              </w:rPr>
            </w:pPr>
            <w:r w:rsidRPr="00BD3FF7">
              <w:rPr>
                <w:rFonts w:ascii="Arial" w:hAnsi="Arial" w:cs="Arial"/>
                <w:b/>
                <w:bCs/>
                <w:color w:val="000000"/>
                <w:position w:val="-3"/>
                <w:sz w:val="14"/>
                <w:szCs w:val="14"/>
                <w:shd w:val="clear" w:color="auto" w:fill="AAAAAA"/>
              </w:rPr>
              <w:t>Opombe</w:t>
            </w:r>
          </w:p>
        </w:tc>
      </w:tr>
      <w:tr w:rsidR="00C66660" w:rsidRPr="00BD3FF7" w14:paraId="3F10ED41" w14:textId="77777777">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1709FBC5" w14:textId="77777777" w:rsidR="00C66660" w:rsidRPr="00BD3FF7" w:rsidRDefault="008F34FF">
            <w:pPr>
              <w:rPr>
                <w:rFonts w:ascii="Arial" w:hAnsi="Arial" w:cs="Arial"/>
                <w:sz w:val="14"/>
                <w:szCs w:val="14"/>
              </w:rPr>
            </w:pPr>
            <w:r w:rsidRPr="00BD3FF7">
              <w:rPr>
                <w:rFonts w:ascii="Arial" w:hAnsi="Arial" w:cs="Arial"/>
                <w:color w:val="000000"/>
                <w:position w:val="-2"/>
                <w:sz w:val="14"/>
                <w:szCs w:val="14"/>
              </w:rPr>
              <w:t>1</w:t>
            </w:r>
          </w:p>
        </w:tc>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750C803E" w14:textId="77777777" w:rsidR="00C66660" w:rsidRPr="00BD3FF7" w:rsidRDefault="00012EE5">
            <w:pPr>
              <w:rPr>
                <w:rFonts w:ascii="Arial" w:hAnsi="Arial" w:cs="Arial"/>
                <w:b/>
                <w:sz w:val="14"/>
                <w:szCs w:val="14"/>
              </w:rPr>
            </w:pPr>
            <w:r w:rsidRPr="00BD3FF7">
              <w:rPr>
                <w:rFonts w:ascii="Arial" w:hAnsi="Arial" w:cs="Arial"/>
                <w:b/>
                <w:sz w:val="14"/>
                <w:szCs w:val="14"/>
              </w:rPr>
              <w:t>Podatki o ponudniku (OBR-1)</w:t>
            </w:r>
          </w:p>
        </w:tc>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7BA0B5E4" w14:textId="77777777" w:rsidR="00C66660" w:rsidRPr="00BD3FF7" w:rsidRDefault="00012EE5">
            <w:pPr>
              <w:spacing w:before="135" w:after="135"/>
              <w:jc w:val="both"/>
              <w:textAlignment w:val="center"/>
              <w:rPr>
                <w:rFonts w:ascii="Arial" w:hAnsi="Arial" w:cs="Arial"/>
                <w:sz w:val="14"/>
                <w:szCs w:val="14"/>
              </w:rPr>
            </w:pPr>
            <w:r w:rsidRPr="00BD3FF7">
              <w:rPr>
                <w:rFonts w:ascii="Arial" w:hAnsi="Arial" w:cs="Arial"/>
                <w:sz w:val="14"/>
                <w:szCs w:val="14"/>
              </w:rPr>
              <w:t>Obrazec izpolni ponudnik. V primeru skupne ponudbe obrazec izpolni vsak partner v skupni ponudbi.</w:t>
            </w:r>
          </w:p>
          <w:p w14:paraId="5F6EF745" w14:textId="77777777" w:rsidR="00CE4041" w:rsidRPr="00BD3FF7" w:rsidRDefault="00CE4041">
            <w:pPr>
              <w:spacing w:before="135" w:after="135"/>
              <w:jc w:val="both"/>
              <w:textAlignment w:val="center"/>
              <w:rPr>
                <w:rFonts w:ascii="Arial" w:hAnsi="Arial" w:cs="Arial"/>
                <w:b/>
                <w:i/>
                <w:sz w:val="14"/>
                <w:szCs w:val="14"/>
              </w:rPr>
            </w:pPr>
            <w:r w:rsidRPr="00BD3FF7">
              <w:rPr>
                <w:rFonts w:ascii="Arial" w:hAnsi="Arial" w:cs="Arial"/>
                <w:b/>
                <w:i/>
                <w:sz w:val="14"/>
                <w:szCs w:val="14"/>
              </w:rPr>
              <w:t>Dokument se pri elektronski oddaji ponudb naloži v aplikaciji e-JN v razdelek "Ostale priloge".</w:t>
            </w:r>
          </w:p>
        </w:tc>
      </w:tr>
      <w:tr w:rsidR="00C66660" w:rsidRPr="00BD3FF7" w14:paraId="04256F1B" w14:textId="77777777">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076AB2A1" w14:textId="77777777" w:rsidR="00C66660" w:rsidRPr="00BD3FF7" w:rsidRDefault="008F34FF">
            <w:pPr>
              <w:rPr>
                <w:rFonts w:ascii="Arial" w:hAnsi="Arial" w:cs="Arial"/>
                <w:sz w:val="14"/>
                <w:szCs w:val="14"/>
              </w:rPr>
            </w:pPr>
            <w:r w:rsidRPr="00BD3FF7">
              <w:rPr>
                <w:rFonts w:ascii="Arial" w:hAnsi="Arial" w:cs="Arial"/>
                <w:color w:val="000000"/>
                <w:position w:val="-2"/>
                <w:sz w:val="14"/>
                <w:szCs w:val="14"/>
              </w:rPr>
              <w:t>2</w:t>
            </w:r>
          </w:p>
        </w:tc>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23538010" w14:textId="77777777" w:rsidR="00C66660" w:rsidRPr="00BD3FF7" w:rsidRDefault="001C74D2">
            <w:pPr>
              <w:rPr>
                <w:rFonts w:ascii="Arial" w:hAnsi="Arial" w:cs="Arial"/>
                <w:b/>
                <w:sz w:val="14"/>
                <w:szCs w:val="14"/>
              </w:rPr>
            </w:pPr>
            <w:r w:rsidRPr="00BD3FF7">
              <w:rPr>
                <w:rFonts w:ascii="Arial" w:hAnsi="Arial" w:cs="Arial"/>
                <w:b/>
                <w:sz w:val="14"/>
                <w:szCs w:val="14"/>
              </w:rPr>
              <w:t>Predračun rekapitulacija (OBR-2)</w:t>
            </w:r>
          </w:p>
        </w:tc>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5564BAC8" w14:textId="77777777" w:rsidR="001C74D2" w:rsidRPr="00BD3FF7" w:rsidRDefault="001C74D2" w:rsidP="001C74D2">
            <w:pPr>
              <w:spacing w:before="135" w:after="135"/>
              <w:jc w:val="both"/>
              <w:textAlignment w:val="center"/>
              <w:rPr>
                <w:rFonts w:ascii="Arial" w:hAnsi="Arial" w:cs="Arial"/>
                <w:sz w:val="14"/>
                <w:szCs w:val="14"/>
              </w:rPr>
            </w:pPr>
            <w:r w:rsidRPr="00BD3FF7">
              <w:rPr>
                <w:rFonts w:ascii="Arial" w:hAnsi="Arial" w:cs="Arial"/>
                <w:sz w:val="14"/>
                <w:szCs w:val="14"/>
              </w:rPr>
              <w:t>Obrazec izpolni ponudnik. V primeru skupne ponudbe obrazec izpolni vodilni partner v skupni ponudbi.</w:t>
            </w:r>
          </w:p>
          <w:p w14:paraId="145E63C0" w14:textId="77777777" w:rsidR="00C66660" w:rsidRPr="00BD3FF7" w:rsidRDefault="001C74D2" w:rsidP="001C74D2">
            <w:pPr>
              <w:spacing w:before="135" w:after="135"/>
              <w:jc w:val="both"/>
              <w:textAlignment w:val="center"/>
              <w:rPr>
                <w:rFonts w:ascii="Arial" w:hAnsi="Arial" w:cs="Arial"/>
                <w:sz w:val="14"/>
                <w:szCs w:val="14"/>
              </w:rPr>
            </w:pPr>
            <w:r w:rsidRPr="00BD3FF7">
              <w:rPr>
                <w:rFonts w:ascii="Arial" w:hAnsi="Arial" w:cs="Arial"/>
                <w:b/>
                <w:i/>
                <w:sz w:val="14"/>
                <w:szCs w:val="14"/>
              </w:rPr>
              <w:t>Dokument se pri elektronski oddaji ponudb naloži v aplikaciji e-JN v razdelek "Predračun".</w:t>
            </w:r>
          </w:p>
        </w:tc>
      </w:tr>
      <w:tr w:rsidR="00C66660" w:rsidRPr="00BD3FF7" w14:paraId="75DD871A" w14:textId="77777777">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2B2414AF" w14:textId="77777777" w:rsidR="00C66660" w:rsidRPr="00BD3FF7" w:rsidRDefault="008F34FF">
            <w:pPr>
              <w:rPr>
                <w:rFonts w:ascii="Arial" w:hAnsi="Arial" w:cs="Arial"/>
                <w:sz w:val="14"/>
                <w:szCs w:val="14"/>
              </w:rPr>
            </w:pPr>
            <w:r w:rsidRPr="00BD3FF7">
              <w:rPr>
                <w:rFonts w:ascii="Arial" w:hAnsi="Arial" w:cs="Arial"/>
                <w:color w:val="000000"/>
                <w:position w:val="-2"/>
                <w:sz w:val="14"/>
                <w:szCs w:val="14"/>
              </w:rPr>
              <w:lastRenderedPageBreak/>
              <w:t>3</w:t>
            </w:r>
          </w:p>
        </w:tc>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223A480E" w14:textId="77777777" w:rsidR="00C66660" w:rsidRPr="00BD3FF7" w:rsidRDefault="00AA01C8">
            <w:pPr>
              <w:rPr>
                <w:rFonts w:ascii="Arial" w:hAnsi="Arial" w:cs="Arial"/>
                <w:b/>
                <w:sz w:val="14"/>
                <w:szCs w:val="14"/>
              </w:rPr>
            </w:pPr>
            <w:r w:rsidRPr="00BD3FF7">
              <w:rPr>
                <w:rFonts w:ascii="Arial" w:hAnsi="Arial" w:cs="Arial"/>
                <w:b/>
                <w:sz w:val="14"/>
                <w:szCs w:val="14"/>
              </w:rPr>
              <w:t>Specifikacija predračuna (OBR-2a)</w:t>
            </w:r>
          </w:p>
        </w:tc>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30EB09B1" w14:textId="77777777" w:rsidR="00AA01C8" w:rsidRPr="00BD3FF7" w:rsidRDefault="00AA01C8" w:rsidP="00AA01C8">
            <w:pPr>
              <w:spacing w:before="135" w:after="135"/>
              <w:jc w:val="both"/>
              <w:textAlignment w:val="center"/>
              <w:rPr>
                <w:rFonts w:ascii="Arial" w:hAnsi="Arial" w:cs="Arial"/>
                <w:sz w:val="14"/>
                <w:szCs w:val="14"/>
              </w:rPr>
            </w:pPr>
            <w:r w:rsidRPr="00BD3FF7">
              <w:rPr>
                <w:rFonts w:ascii="Arial" w:hAnsi="Arial" w:cs="Arial"/>
                <w:sz w:val="14"/>
                <w:szCs w:val="14"/>
              </w:rPr>
              <w:t xml:space="preserve">Excel tabelo izpolni ponudnik. V primeru skupne ponudbe </w:t>
            </w:r>
            <w:proofErr w:type="spellStart"/>
            <w:r w:rsidRPr="00BD3FF7">
              <w:rPr>
                <w:rFonts w:ascii="Arial" w:hAnsi="Arial" w:cs="Arial"/>
                <w:sz w:val="14"/>
                <w:szCs w:val="14"/>
              </w:rPr>
              <w:t>excel</w:t>
            </w:r>
            <w:proofErr w:type="spellEnd"/>
            <w:r w:rsidRPr="00BD3FF7">
              <w:rPr>
                <w:rFonts w:ascii="Arial" w:hAnsi="Arial" w:cs="Arial"/>
                <w:sz w:val="14"/>
                <w:szCs w:val="14"/>
              </w:rPr>
              <w:t xml:space="preserve"> tabelo izpolni vodilni partner v skupni ponudbi.</w:t>
            </w:r>
          </w:p>
          <w:p w14:paraId="43DFA584" w14:textId="77777777" w:rsidR="00C66660" w:rsidRPr="00BD3FF7" w:rsidRDefault="00AA01C8" w:rsidP="00AA01C8">
            <w:pPr>
              <w:spacing w:before="135" w:after="135"/>
              <w:jc w:val="both"/>
              <w:textAlignment w:val="center"/>
              <w:rPr>
                <w:rFonts w:ascii="Arial" w:hAnsi="Arial" w:cs="Arial"/>
                <w:sz w:val="14"/>
                <w:szCs w:val="14"/>
              </w:rPr>
            </w:pPr>
            <w:r w:rsidRPr="00BD3FF7">
              <w:rPr>
                <w:rFonts w:ascii="Arial" w:hAnsi="Arial" w:cs="Arial"/>
                <w:b/>
                <w:i/>
                <w:sz w:val="14"/>
                <w:szCs w:val="14"/>
              </w:rPr>
              <w:t>Dokument se pri elektronski oddaji ponudb naloži v aplikaciji e</w:t>
            </w:r>
            <w:r w:rsidR="00555B60" w:rsidRPr="00BD3FF7">
              <w:rPr>
                <w:rFonts w:ascii="Arial" w:hAnsi="Arial" w:cs="Arial"/>
                <w:b/>
                <w:i/>
                <w:sz w:val="14"/>
                <w:szCs w:val="14"/>
              </w:rPr>
              <w:t xml:space="preserve">-JN v razdelek "Ostale priloge" v </w:t>
            </w:r>
            <w:proofErr w:type="spellStart"/>
            <w:r w:rsidR="00555B60" w:rsidRPr="00BD3FF7">
              <w:rPr>
                <w:rFonts w:ascii="Arial" w:hAnsi="Arial" w:cs="Arial"/>
                <w:b/>
                <w:i/>
                <w:sz w:val="14"/>
                <w:szCs w:val="14"/>
              </w:rPr>
              <w:t>excel</w:t>
            </w:r>
            <w:proofErr w:type="spellEnd"/>
            <w:r w:rsidR="00555B60" w:rsidRPr="00BD3FF7">
              <w:rPr>
                <w:rFonts w:ascii="Arial" w:hAnsi="Arial" w:cs="Arial"/>
                <w:b/>
                <w:i/>
                <w:sz w:val="14"/>
                <w:szCs w:val="14"/>
              </w:rPr>
              <w:t xml:space="preserve"> in pdf obliki.</w:t>
            </w:r>
          </w:p>
        </w:tc>
      </w:tr>
      <w:tr w:rsidR="00C66660" w:rsidRPr="00BD3FF7" w14:paraId="49CEE4B6" w14:textId="77777777">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4E94DB98" w14:textId="77777777" w:rsidR="00C66660" w:rsidRPr="00BD3FF7" w:rsidRDefault="008F34FF">
            <w:pPr>
              <w:rPr>
                <w:rFonts w:ascii="Arial" w:hAnsi="Arial" w:cs="Arial"/>
                <w:sz w:val="14"/>
                <w:szCs w:val="14"/>
              </w:rPr>
            </w:pPr>
            <w:r w:rsidRPr="00BD3FF7">
              <w:rPr>
                <w:rFonts w:ascii="Arial" w:hAnsi="Arial" w:cs="Arial"/>
                <w:color w:val="000000"/>
                <w:position w:val="-2"/>
                <w:sz w:val="14"/>
                <w:szCs w:val="14"/>
              </w:rPr>
              <w:t>4</w:t>
            </w:r>
          </w:p>
        </w:tc>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3FB92678" w14:textId="77777777" w:rsidR="00C66660" w:rsidRPr="00BD3FF7" w:rsidRDefault="00BD3FF7">
            <w:pPr>
              <w:rPr>
                <w:rFonts w:ascii="Arial" w:hAnsi="Arial" w:cs="Arial"/>
                <w:b/>
                <w:sz w:val="14"/>
                <w:szCs w:val="14"/>
              </w:rPr>
            </w:pPr>
            <w:r w:rsidRPr="00BD3FF7">
              <w:rPr>
                <w:rFonts w:ascii="Arial" w:hAnsi="Arial" w:cs="Arial"/>
                <w:b/>
                <w:sz w:val="14"/>
                <w:szCs w:val="14"/>
              </w:rPr>
              <w:t>Izpolnjen obrazec »ESPD« za vse gospodarske subjekte (OBR-3)</w:t>
            </w:r>
          </w:p>
        </w:tc>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3D0591AD" w14:textId="77777777" w:rsidR="00BD3FF7" w:rsidRPr="00BD3FF7" w:rsidRDefault="00BD3FF7" w:rsidP="00BD3FF7">
            <w:pPr>
              <w:spacing w:before="135" w:after="135"/>
              <w:jc w:val="both"/>
              <w:textAlignment w:val="center"/>
              <w:rPr>
                <w:rFonts w:ascii="Arial" w:hAnsi="Arial" w:cs="Arial"/>
                <w:sz w:val="14"/>
                <w:szCs w:val="14"/>
              </w:rPr>
            </w:pPr>
            <w:r w:rsidRPr="00BD3FF7">
              <w:rPr>
                <w:rFonts w:ascii="Arial" w:hAnsi="Arial" w:cs="Arial"/>
                <w:sz w:val="14"/>
                <w:szCs w:val="14"/>
              </w:rPr>
              <w:t>Obrazec izpolni ponudnik. V primeru skupne ponudbe obrazec izpolni vsak partner v skupni ponudbi in podizvajalec.</w:t>
            </w:r>
          </w:p>
          <w:p w14:paraId="19B269A6" w14:textId="77777777" w:rsidR="00BD3FF7" w:rsidRPr="00BD3FF7" w:rsidRDefault="00BD3FF7" w:rsidP="00BD3FF7">
            <w:pPr>
              <w:spacing w:before="135" w:after="135"/>
              <w:jc w:val="both"/>
              <w:textAlignment w:val="center"/>
              <w:rPr>
                <w:rFonts w:ascii="Arial" w:hAnsi="Arial" w:cs="Arial"/>
                <w:b/>
                <w:sz w:val="14"/>
                <w:szCs w:val="14"/>
              </w:rPr>
            </w:pPr>
            <w:r w:rsidRPr="00BD3FF7">
              <w:rPr>
                <w:rFonts w:ascii="Arial" w:hAnsi="Arial" w:cs="Arial"/>
                <w:b/>
                <w:sz w:val="14"/>
                <w:szCs w:val="14"/>
              </w:rPr>
              <w:t xml:space="preserve">Ponudnik, ki v sistemu e-JN oddaja ponudbo, naloži svoj ESPD v razdelek »ESPD – ponudnik«, ESPD ostalih sodelujočih pa naloži v razdelek »ESPD – ostali sodelujoči«. Ponudnik, ki v sistemu e-JN oddaja ponudbo, naloži elektronsko podpisan ESPD v </w:t>
            </w:r>
            <w:proofErr w:type="spellStart"/>
            <w:r w:rsidRPr="00BD3FF7">
              <w:rPr>
                <w:rFonts w:ascii="Arial" w:hAnsi="Arial" w:cs="Arial"/>
                <w:b/>
                <w:sz w:val="14"/>
                <w:szCs w:val="14"/>
              </w:rPr>
              <w:t>xml</w:t>
            </w:r>
            <w:proofErr w:type="spellEnd"/>
            <w:r w:rsidRPr="00BD3FF7">
              <w:rPr>
                <w:rFonts w:ascii="Arial" w:hAnsi="Arial" w:cs="Arial"/>
                <w:b/>
                <w:sz w:val="14"/>
                <w:szCs w:val="14"/>
              </w:rPr>
              <w:t xml:space="preserve">. obliki ali nepodpisan ESPD v </w:t>
            </w:r>
            <w:proofErr w:type="spellStart"/>
            <w:r w:rsidRPr="00BD3FF7">
              <w:rPr>
                <w:rFonts w:ascii="Arial" w:hAnsi="Arial" w:cs="Arial"/>
                <w:b/>
                <w:sz w:val="14"/>
                <w:szCs w:val="14"/>
              </w:rPr>
              <w:t>xml</w:t>
            </w:r>
            <w:proofErr w:type="spellEnd"/>
            <w:r w:rsidRPr="00BD3FF7">
              <w:rPr>
                <w:rFonts w:ascii="Arial" w:hAnsi="Arial" w:cs="Arial"/>
                <w:b/>
                <w:sz w:val="14"/>
                <w:szCs w:val="14"/>
              </w:rPr>
              <w:t xml:space="preserve">. obliki, pri čemer se v slednjem primeru v skladu Splošnimi pogoji uporabe informacijskega sistema e-JN šteje, da je oddan pravno zavezujoč dokument, ki ima enako veljavnost kot podpisan. </w:t>
            </w:r>
          </w:p>
          <w:p w14:paraId="6C8BC9F0" w14:textId="77777777" w:rsidR="00C66660" w:rsidRPr="00BD3FF7" w:rsidRDefault="00BD3FF7" w:rsidP="00BD3FF7">
            <w:pPr>
              <w:spacing w:before="135" w:after="135"/>
              <w:jc w:val="both"/>
              <w:textAlignment w:val="center"/>
              <w:rPr>
                <w:rFonts w:ascii="Arial" w:hAnsi="Arial" w:cs="Arial"/>
                <w:sz w:val="14"/>
                <w:szCs w:val="14"/>
              </w:rPr>
            </w:pPr>
            <w:r w:rsidRPr="00BD3FF7">
              <w:rPr>
                <w:rFonts w:ascii="Arial" w:hAnsi="Arial" w:cs="Arial"/>
                <w:b/>
                <w:sz w:val="14"/>
                <w:szCs w:val="14"/>
              </w:rPr>
              <w:t xml:space="preserve">Za ostale sodelujoče ponudnik v razdelek »ESPD – ostali sodelujoči« priloži podpisane ESPD v pdf. obliki, ali v elektronski obliki podpisan </w:t>
            </w:r>
            <w:proofErr w:type="spellStart"/>
            <w:r w:rsidRPr="00BD3FF7">
              <w:rPr>
                <w:rFonts w:ascii="Arial" w:hAnsi="Arial" w:cs="Arial"/>
                <w:b/>
                <w:sz w:val="14"/>
                <w:szCs w:val="14"/>
              </w:rPr>
              <w:t>xml</w:t>
            </w:r>
            <w:proofErr w:type="spellEnd"/>
            <w:r w:rsidRPr="00BD3FF7">
              <w:rPr>
                <w:rFonts w:ascii="Arial" w:hAnsi="Arial" w:cs="Arial"/>
                <w:b/>
                <w:sz w:val="14"/>
                <w:szCs w:val="14"/>
              </w:rPr>
              <w:t>.</w:t>
            </w:r>
          </w:p>
        </w:tc>
      </w:tr>
      <w:tr w:rsidR="00C66660" w:rsidRPr="00BD3FF7" w14:paraId="4BB34E84" w14:textId="77777777">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212902F2" w14:textId="77777777" w:rsidR="00C66660" w:rsidRPr="00BD3FF7" w:rsidRDefault="008F34FF">
            <w:pPr>
              <w:rPr>
                <w:rFonts w:ascii="Arial" w:hAnsi="Arial" w:cs="Arial"/>
                <w:sz w:val="14"/>
                <w:szCs w:val="14"/>
              </w:rPr>
            </w:pPr>
            <w:r w:rsidRPr="00BD3FF7">
              <w:rPr>
                <w:rFonts w:ascii="Arial" w:hAnsi="Arial" w:cs="Arial"/>
                <w:color w:val="000000"/>
                <w:position w:val="-2"/>
                <w:sz w:val="14"/>
                <w:szCs w:val="14"/>
              </w:rPr>
              <w:t>5</w:t>
            </w:r>
          </w:p>
        </w:tc>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3D62B5D0" w14:textId="77777777" w:rsidR="00C66660" w:rsidRPr="0099024A" w:rsidRDefault="0099024A">
            <w:pPr>
              <w:rPr>
                <w:rFonts w:ascii="Arial" w:hAnsi="Arial" w:cs="Arial"/>
                <w:b/>
                <w:sz w:val="14"/>
                <w:szCs w:val="14"/>
              </w:rPr>
            </w:pPr>
            <w:r w:rsidRPr="0099024A">
              <w:rPr>
                <w:rFonts w:ascii="Arial" w:hAnsi="Arial" w:cs="Arial"/>
                <w:b/>
                <w:sz w:val="14"/>
                <w:szCs w:val="14"/>
              </w:rPr>
              <w:t>Izjava gospodarskega subjekta in pooblastilo za pridobitev podatkov iz kazenske evidence (OBR-4)</w:t>
            </w:r>
          </w:p>
        </w:tc>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0EE5B360" w14:textId="77777777" w:rsidR="00C66660" w:rsidRDefault="0099024A">
            <w:pPr>
              <w:spacing w:before="135" w:after="135"/>
              <w:jc w:val="both"/>
              <w:textAlignment w:val="center"/>
              <w:rPr>
                <w:rFonts w:ascii="Arial" w:hAnsi="Arial" w:cs="Arial"/>
                <w:sz w:val="14"/>
                <w:szCs w:val="14"/>
              </w:rPr>
            </w:pPr>
            <w:r w:rsidRPr="0099024A">
              <w:rPr>
                <w:rFonts w:ascii="Arial" w:hAnsi="Arial" w:cs="Arial"/>
                <w:sz w:val="14"/>
                <w:szCs w:val="14"/>
              </w:rPr>
              <w:t>Obrazec izpolni ponudnik. V primeru skupne ponudbe obrazec izpolni vsak partner v skupni ponudbi in podizvajalec.</w:t>
            </w:r>
          </w:p>
          <w:p w14:paraId="1D1F0FF1" w14:textId="77777777" w:rsidR="0099024A" w:rsidRPr="0099024A" w:rsidRDefault="0099024A">
            <w:pPr>
              <w:spacing w:before="135" w:after="135"/>
              <w:jc w:val="both"/>
              <w:textAlignment w:val="center"/>
              <w:rPr>
                <w:rFonts w:ascii="Arial" w:hAnsi="Arial" w:cs="Arial"/>
                <w:b/>
                <w:sz w:val="14"/>
                <w:szCs w:val="14"/>
              </w:rPr>
            </w:pPr>
            <w:r w:rsidRPr="0099024A">
              <w:rPr>
                <w:rFonts w:ascii="Arial" w:hAnsi="Arial" w:cs="Arial"/>
                <w:b/>
                <w:sz w:val="14"/>
                <w:szCs w:val="14"/>
              </w:rPr>
              <w:t>Dokument se pri elektronski oddaji ponudb naloži v aplikaciji e-JN v razdelek "Ostale priloge".</w:t>
            </w:r>
          </w:p>
        </w:tc>
      </w:tr>
      <w:tr w:rsidR="00C66660" w:rsidRPr="00BD3FF7" w14:paraId="33F5AA63" w14:textId="77777777">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38D8001C" w14:textId="77777777" w:rsidR="00C66660" w:rsidRPr="00BD3FF7" w:rsidRDefault="008F34FF">
            <w:pPr>
              <w:rPr>
                <w:rFonts w:ascii="Arial" w:hAnsi="Arial" w:cs="Arial"/>
                <w:sz w:val="14"/>
                <w:szCs w:val="14"/>
              </w:rPr>
            </w:pPr>
            <w:r w:rsidRPr="00BD3FF7">
              <w:rPr>
                <w:rFonts w:ascii="Arial" w:hAnsi="Arial" w:cs="Arial"/>
                <w:color w:val="000000"/>
                <w:position w:val="-2"/>
                <w:sz w:val="14"/>
                <w:szCs w:val="14"/>
              </w:rPr>
              <w:t>6</w:t>
            </w:r>
          </w:p>
        </w:tc>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51890A10" w14:textId="77777777" w:rsidR="00C66660" w:rsidRPr="00AF4D90" w:rsidRDefault="00AF4D90" w:rsidP="00AF4D90">
            <w:pPr>
              <w:jc w:val="both"/>
              <w:rPr>
                <w:rFonts w:ascii="Arial" w:hAnsi="Arial" w:cs="Arial"/>
                <w:b/>
                <w:sz w:val="14"/>
                <w:szCs w:val="14"/>
              </w:rPr>
            </w:pPr>
            <w:r w:rsidRPr="00AF4D90">
              <w:rPr>
                <w:rFonts w:ascii="Arial" w:hAnsi="Arial" w:cs="Arial"/>
                <w:b/>
                <w:sz w:val="14"/>
                <w:szCs w:val="14"/>
              </w:rPr>
              <w:t>Izjava članov organov in zastopnikov gospodarskega subjekta in pooblastilo za pridobitev podatkov iz kazenske evidence (OBR-5)</w:t>
            </w:r>
          </w:p>
        </w:tc>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1153E421" w14:textId="77777777" w:rsidR="00AF4D90" w:rsidRDefault="00AF4D90" w:rsidP="00AF4D90">
            <w:pPr>
              <w:spacing w:before="135" w:after="135"/>
              <w:jc w:val="both"/>
              <w:textAlignment w:val="center"/>
              <w:rPr>
                <w:rFonts w:ascii="Arial" w:hAnsi="Arial" w:cs="Arial"/>
                <w:sz w:val="14"/>
                <w:szCs w:val="14"/>
              </w:rPr>
            </w:pPr>
            <w:r w:rsidRPr="0099024A">
              <w:rPr>
                <w:rFonts w:ascii="Arial" w:hAnsi="Arial" w:cs="Arial"/>
                <w:sz w:val="14"/>
                <w:szCs w:val="14"/>
              </w:rPr>
              <w:t>Obrazec izpolni ponudnik. V primeru skupne ponudbe obrazec izpolni vsak partner v skupni ponudbi in podizvajalec.</w:t>
            </w:r>
          </w:p>
          <w:p w14:paraId="5A637112" w14:textId="77777777" w:rsidR="00C66660" w:rsidRPr="00BD3FF7" w:rsidRDefault="00AF4D90" w:rsidP="00AF4D90">
            <w:pPr>
              <w:spacing w:before="135" w:after="135"/>
              <w:jc w:val="both"/>
              <w:textAlignment w:val="center"/>
              <w:rPr>
                <w:rFonts w:ascii="Arial" w:hAnsi="Arial" w:cs="Arial"/>
                <w:sz w:val="14"/>
                <w:szCs w:val="14"/>
              </w:rPr>
            </w:pPr>
            <w:r w:rsidRPr="0099024A">
              <w:rPr>
                <w:rFonts w:ascii="Arial" w:hAnsi="Arial" w:cs="Arial"/>
                <w:b/>
                <w:sz w:val="14"/>
                <w:szCs w:val="14"/>
              </w:rPr>
              <w:t>Dokument se pri elektronski oddaji ponudb naloži v aplikaciji e-JN v razdelek "Ostale priloge".</w:t>
            </w:r>
          </w:p>
        </w:tc>
      </w:tr>
      <w:tr w:rsidR="00C66660" w:rsidRPr="00BD3FF7" w14:paraId="6A3935C7" w14:textId="77777777">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7296728D" w14:textId="77777777" w:rsidR="00C66660" w:rsidRPr="00BD3FF7" w:rsidRDefault="008F34FF">
            <w:pPr>
              <w:rPr>
                <w:rFonts w:ascii="Arial" w:hAnsi="Arial" w:cs="Arial"/>
                <w:sz w:val="14"/>
                <w:szCs w:val="14"/>
              </w:rPr>
            </w:pPr>
            <w:r w:rsidRPr="00BD3FF7">
              <w:rPr>
                <w:rFonts w:ascii="Arial" w:hAnsi="Arial" w:cs="Arial"/>
                <w:color w:val="000000"/>
                <w:position w:val="-2"/>
                <w:sz w:val="14"/>
                <w:szCs w:val="14"/>
              </w:rPr>
              <w:t>7</w:t>
            </w:r>
          </w:p>
        </w:tc>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10B57C38" w14:textId="77777777" w:rsidR="00C66660" w:rsidRPr="00A75F30" w:rsidRDefault="00A75F30">
            <w:pPr>
              <w:rPr>
                <w:rFonts w:ascii="Arial" w:hAnsi="Arial" w:cs="Arial"/>
                <w:b/>
                <w:sz w:val="14"/>
                <w:szCs w:val="14"/>
              </w:rPr>
            </w:pPr>
            <w:r w:rsidRPr="00A75F30">
              <w:rPr>
                <w:rFonts w:ascii="Arial" w:hAnsi="Arial" w:cs="Arial"/>
                <w:b/>
                <w:sz w:val="14"/>
                <w:szCs w:val="14"/>
              </w:rPr>
              <w:t>Referenčna lista gospodarskega subjekta (OBR-6)</w:t>
            </w:r>
          </w:p>
        </w:tc>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1D6B2086" w14:textId="77777777" w:rsidR="00C66660" w:rsidRDefault="00A75F30">
            <w:pPr>
              <w:spacing w:before="135" w:after="135"/>
              <w:jc w:val="both"/>
              <w:textAlignment w:val="center"/>
              <w:rPr>
                <w:rFonts w:ascii="Arial" w:hAnsi="Arial" w:cs="Arial"/>
                <w:sz w:val="14"/>
                <w:szCs w:val="14"/>
              </w:rPr>
            </w:pPr>
            <w:r w:rsidRPr="00A75F30">
              <w:rPr>
                <w:rFonts w:ascii="Arial" w:hAnsi="Arial" w:cs="Arial"/>
                <w:sz w:val="14"/>
                <w:szCs w:val="14"/>
              </w:rPr>
              <w:t>Obrazec izpolni ponudnik. V primeru skupne ponudbe obrazec izpolni vodilni partner v skupni ponudbi.</w:t>
            </w:r>
          </w:p>
          <w:p w14:paraId="31CB86A7" w14:textId="77777777" w:rsidR="00A75F30" w:rsidRDefault="00A75F30">
            <w:pPr>
              <w:spacing w:before="135" w:after="135"/>
              <w:jc w:val="both"/>
              <w:textAlignment w:val="center"/>
              <w:rPr>
                <w:rFonts w:ascii="Arial" w:hAnsi="Arial" w:cs="Arial"/>
                <w:b/>
                <w:i/>
                <w:sz w:val="14"/>
                <w:szCs w:val="14"/>
              </w:rPr>
            </w:pPr>
            <w:r w:rsidRPr="00BD3FF7">
              <w:rPr>
                <w:rFonts w:ascii="Arial" w:hAnsi="Arial" w:cs="Arial"/>
                <w:b/>
                <w:i/>
                <w:sz w:val="14"/>
                <w:szCs w:val="14"/>
              </w:rPr>
              <w:t>Dokument se pri elektronski oddaji ponudb naloži v aplikaciji e-JN v razdelek "Ostale priloge".</w:t>
            </w:r>
          </w:p>
          <w:p w14:paraId="67F98391" w14:textId="77777777" w:rsidR="00A75F30" w:rsidRPr="00A75F30" w:rsidRDefault="00A75F30">
            <w:pPr>
              <w:spacing w:before="135" w:after="135"/>
              <w:jc w:val="both"/>
              <w:textAlignment w:val="center"/>
              <w:rPr>
                <w:rFonts w:ascii="Arial" w:hAnsi="Arial" w:cs="Arial"/>
                <w:b/>
                <w:i/>
                <w:sz w:val="14"/>
                <w:szCs w:val="14"/>
              </w:rPr>
            </w:pPr>
            <w:r w:rsidRPr="00A75F30">
              <w:rPr>
                <w:rFonts w:ascii="Arial" w:hAnsi="Arial" w:cs="Arial"/>
                <w:b/>
                <w:i/>
                <w:color w:val="FF0000"/>
                <w:sz w:val="14"/>
                <w:szCs w:val="14"/>
              </w:rPr>
              <w:t>Naročnik bo v primeru skupne ponudbe ali glavnega izvajalca s podizvajalcem priznal referenco za del, ki ga je izvajalec oziroma podizvajalec dejansko izvedel!!!</w:t>
            </w:r>
          </w:p>
        </w:tc>
      </w:tr>
      <w:tr w:rsidR="00C66660" w:rsidRPr="00BD3FF7" w14:paraId="06B007DC" w14:textId="77777777">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2FD106E9" w14:textId="77777777" w:rsidR="00C66660" w:rsidRPr="00BD3FF7" w:rsidRDefault="008F34FF">
            <w:pPr>
              <w:rPr>
                <w:rFonts w:ascii="Arial" w:hAnsi="Arial" w:cs="Arial"/>
                <w:sz w:val="14"/>
                <w:szCs w:val="14"/>
              </w:rPr>
            </w:pPr>
            <w:r w:rsidRPr="00BD3FF7">
              <w:rPr>
                <w:rFonts w:ascii="Arial" w:hAnsi="Arial" w:cs="Arial"/>
                <w:color w:val="000000"/>
                <w:position w:val="-2"/>
                <w:sz w:val="14"/>
                <w:szCs w:val="14"/>
              </w:rPr>
              <w:t>8</w:t>
            </w:r>
          </w:p>
        </w:tc>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0102D68A" w14:textId="77777777" w:rsidR="00C66660" w:rsidRPr="00006B3B" w:rsidRDefault="00006B3B">
            <w:pPr>
              <w:rPr>
                <w:rFonts w:ascii="Arial" w:hAnsi="Arial" w:cs="Arial"/>
                <w:b/>
                <w:sz w:val="14"/>
                <w:szCs w:val="14"/>
              </w:rPr>
            </w:pPr>
            <w:r w:rsidRPr="00006B3B">
              <w:rPr>
                <w:rFonts w:ascii="Arial" w:hAnsi="Arial" w:cs="Arial"/>
                <w:b/>
                <w:sz w:val="14"/>
                <w:szCs w:val="14"/>
              </w:rPr>
              <w:t>Potrdilo o dobro opravljenem delu (OBR-7)</w:t>
            </w:r>
          </w:p>
        </w:tc>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64ED20F5" w14:textId="77777777" w:rsidR="00B10295" w:rsidRDefault="00B10295" w:rsidP="00B10295">
            <w:pPr>
              <w:spacing w:before="135" w:after="135"/>
              <w:jc w:val="both"/>
              <w:textAlignment w:val="center"/>
              <w:rPr>
                <w:rFonts w:ascii="Arial" w:hAnsi="Arial" w:cs="Arial"/>
                <w:sz w:val="14"/>
                <w:szCs w:val="14"/>
              </w:rPr>
            </w:pPr>
            <w:r w:rsidRPr="00A75F30">
              <w:rPr>
                <w:rFonts w:ascii="Arial" w:hAnsi="Arial" w:cs="Arial"/>
                <w:sz w:val="14"/>
                <w:szCs w:val="14"/>
              </w:rPr>
              <w:t>Obrazec izpolni ponudnik. V primeru skupne ponudbe obrazec izpolni vodilni partner v skupni ponudbi.</w:t>
            </w:r>
          </w:p>
          <w:p w14:paraId="78163304" w14:textId="77777777" w:rsidR="00C66660" w:rsidRPr="00B10295" w:rsidRDefault="00B10295">
            <w:pPr>
              <w:spacing w:before="135" w:after="135"/>
              <w:jc w:val="both"/>
              <w:textAlignment w:val="center"/>
              <w:rPr>
                <w:rFonts w:ascii="Arial" w:hAnsi="Arial" w:cs="Arial"/>
                <w:b/>
                <w:i/>
                <w:sz w:val="14"/>
                <w:szCs w:val="14"/>
              </w:rPr>
            </w:pPr>
            <w:r w:rsidRPr="00BD3FF7">
              <w:rPr>
                <w:rFonts w:ascii="Arial" w:hAnsi="Arial" w:cs="Arial"/>
                <w:b/>
                <w:i/>
                <w:sz w:val="14"/>
                <w:szCs w:val="14"/>
              </w:rPr>
              <w:t>Dokument se pri elektronski oddaji ponudb naloži v aplikaciji e-JN v razdelek "Ostale priloge".</w:t>
            </w:r>
          </w:p>
        </w:tc>
      </w:tr>
      <w:tr w:rsidR="00C66660" w:rsidRPr="00BD3FF7" w14:paraId="245D0E82" w14:textId="77777777">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2A2A2983" w14:textId="77777777" w:rsidR="00C66660" w:rsidRPr="00BD3FF7" w:rsidRDefault="008F34FF">
            <w:pPr>
              <w:rPr>
                <w:rFonts w:ascii="Arial" w:hAnsi="Arial" w:cs="Arial"/>
                <w:sz w:val="14"/>
                <w:szCs w:val="14"/>
              </w:rPr>
            </w:pPr>
            <w:r w:rsidRPr="00BD3FF7">
              <w:rPr>
                <w:rFonts w:ascii="Arial" w:hAnsi="Arial" w:cs="Arial"/>
                <w:color w:val="000000"/>
                <w:position w:val="-2"/>
                <w:sz w:val="14"/>
                <w:szCs w:val="14"/>
              </w:rPr>
              <w:t>9</w:t>
            </w:r>
          </w:p>
        </w:tc>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2E874EF9" w14:textId="3731C718" w:rsidR="00C66660" w:rsidRPr="0001531E" w:rsidRDefault="0001531E">
            <w:pPr>
              <w:rPr>
                <w:rFonts w:ascii="Arial" w:hAnsi="Arial" w:cs="Arial"/>
                <w:b/>
                <w:sz w:val="14"/>
                <w:szCs w:val="14"/>
              </w:rPr>
            </w:pPr>
            <w:r w:rsidRPr="0001531E">
              <w:rPr>
                <w:rFonts w:ascii="Arial" w:hAnsi="Arial" w:cs="Arial"/>
                <w:b/>
                <w:sz w:val="14"/>
                <w:szCs w:val="14"/>
              </w:rPr>
              <w:t>Izja</w:t>
            </w:r>
            <w:r w:rsidR="003923AE">
              <w:rPr>
                <w:rFonts w:ascii="Arial" w:hAnsi="Arial" w:cs="Arial"/>
                <w:b/>
                <w:sz w:val="14"/>
                <w:szCs w:val="14"/>
              </w:rPr>
              <w:t>va ponudnika o predložitvi bianc</w:t>
            </w:r>
            <w:r w:rsidRPr="0001531E">
              <w:rPr>
                <w:rFonts w:ascii="Arial" w:hAnsi="Arial" w:cs="Arial"/>
                <w:b/>
                <w:sz w:val="14"/>
                <w:szCs w:val="14"/>
              </w:rPr>
              <w:t>o menice za dobro izvedbo pogodbenih obveznosti (OBR-8)</w:t>
            </w:r>
          </w:p>
        </w:tc>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17ED6BC5" w14:textId="77777777" w:rsidR="0001531E" w:rsidRDefault="0001531E" w:rsidP="0001531E">
            <w:pPr>
              <w:spacing w:before="135" w:after="135"/>
              <w:jc w:val="both"/>
              <w:textAlignment w:val="center"/>
              <w:rPr>
                <w:rFonts w:ascii="Arial" w:hAnsi="Arial" w:cs="Arial"/>
                <w:sz w:val="14"/>
                <w:szCs w:val="14"/>
              </w:rPr>
            </w:pPr>
            <w:r w:rsidRPr="00A75F30">
              <w:rPr>
                <w:rFonts w:ascii="Arial" w:hAnsi="Arial" w:cs="Arial"/>
                <w:sz w:val="14"/>
                <w:szCs w:val="14"/>
              </w:rPr>
              <w:t>Obrazec izpolni ponudnik. V primeru skupne ponudbe obrazec izpolni vodilni partner v skupni ponudbi.</w:t>
            </w:r>
          </w:p>
          <w:p w14:paraId="0A4C18B8" w14:textId="77777777" w:rsidR="00C66660" w:rsidRPr="0001531E" w:rsidRDefault="0001531E">
            <w:pPr>
              <w:spacing w:before="135" w:after="135"/>
              <w:jc w:val="both"/>
              <w:textAlignment w:val="center"/>
              <w:rPr>
                <w:rFonts w:ascii="Arial" w:hAnsi="Arial" w:cs="Arial"/>
                <w:b/>
                <w:i/>
                <w:sz w:val="14"/>
                <w:szCs w:val="14"/>
              </w:rPr>
            </w:pPr>
            <w:r w:rsidRPr="00BD3FF7">
              <w:rPr>
                <w:rFonts w:ascii="Arial" w:hAnsi="Arial" w:cs="Arial"/>
                <w:b/>
                <w:i/>
                <w:sz w:val="14"/>
                <w:szCs w:val="14"/>
              </w:rPr>
              <w:t>Dokument se pri elektronski oddaji ponudb naloži v aplikaciji e-JN v razdelek "Ostale priloge".</w:t>
            </w:r>
          </w:p>
        </w:tc>
      </w:tr>
      <w:tr w:rsidR="00C66660" w:rsidRPr="00BD3FF7" w14:paraId="163C12CA" w14:textId="77777777">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21024587" w14:textId="77777777" w:rsidR="00C66660" w:rsidRPr="00BD3FF7" w:rsidRDefault="008F34FF">
            <w:pPr>
              <w:rPr>
                <w:rFonts w:ascii="Arial" w:hAnsi="Arial" w:cs="Arial"/>
                <w:sz w:val="14"/>
                <w:szCs w:val="14"/>
              </w:rPr>
            </w:pPr>
            <w:r w:rsidRPr="00BD3FF7">
              <w:rPr>
                <w:rFonts w:ascii="Arial" w:hAnsi="Arial" w:cs="Arial"/>
                <w:color w:val="000000"/>
                <w:position w:val="-2"/>
                <w:sz w:val="14"/>
                <w:szCs w:val="14"/>
              </w:rPr>
              <w:lastRenderedPageBreak/>
              <w:t>10</w:t>
            </w:r>
          </w:p>
        </w:tc>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6F321DA3" w14:textId="77777777" w:rsidR="00C66660" w:rsidRPr="00BA7D0D" w:rsidRDefault="0001531E" w:rsidP="0001531E">
            <w:pPr>
              <w:jc w:val="both"/>
              <w:rPr>
                <w:rFonts w:ascii="Arial" w:hAnsi="Arial" w:cs="Arial"/>
                <w:b/>
                <w:sz w:val="14"/>
                <w:szCs w:val="14"/>
              </w:rPr>
            </w:pPr>
            <w:r w:rsidRPr="00BA7D0D">
              <w:rPr>
                <w:rFonts w:ascii="Arial" w:hAnsi="Arial" w:cs="Arial"/>
                <w:b/>
                <w:sz w:val="14"/>
                <w:szCs w:val="14"/>
              </w:rPr>
              <w:t>Vzorec menične izjave za zavarovanje dobre izvedbe pogodbenih obveznosti (OBR-8a)</w:t>
            </w:r>
          </w:p>
        </w:tc>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70A7EEFF" w14:textId="77777777" w:rsidR="00C66660" w:rsidRDefault="007148CF">
            <w:pPr>
              <w:spacing w:before="135" w:after="135"/>
              <w:jc w:val="both"/>
              <w:textAlignment w:val="center"/>
              <w:rPr>
                <w:rFonts w:ascii="Arial" w:hAnsi="Arial" w:cs="Arial"/>
                <w:sz w:val="14"/>
                <w:szCs w:val="14"/>
              </w:rPr>
            </w:pPr>
            <w:r w:rsidRPr="00A75F30">
              <w:rPr>
                <w:rFonts w:ascii="Arial" w:hAnsi="Arial" w:cs="Arial"/>
                <w:sz w:val="14"/>
                <w:szCs w:val="14"/>
              </w:rPr>
              <w:t>Obrazec izpolni ponudnik. V primeru skupne ponudbe obrazec izpolni vodilni partner v skupni ponudbi.</w:t>
            </w:r>
          </w:p>
          <w:p w14:paraId="7588A558" w14:textId="77777777" w:rsidR="007148CF" w:rsidRPr="00585D82" w:rsidRDefault="007148CF">
            <w:pPr>
              <w:spacing w:before="135" w:after="135"/>
              <w:jc w:val="both"/>
              <w:textAlignment w:val="center"/>
              <w:rPr>
                <w:rFonts w:ascii="Arial" w:hAnsi="Arial" w:cs="Arial"/>
                <w:b/>
                <w:i/>
                <w:sz w:val="14"/>
                <w:szCs w:val="14"/>
              </w:rPr>
            </w:pPr>
            <w:r w:rsidRPr="00585D82">
              <w:rPr>
                <w:rFonts w:ascii="Arial" w:hAnsi="Arial" w:cs="Arial"/>
                <w:b/>
                <w:i/>
                <w:color w:val="FF0000"/>
                <w:sz w:val="14"/>
                <w:szCs w:val="14"/>
              </w:rPr>
              <w:t>Izjavo predloži izbran ponudnik najkasneje 8 dni po podpisu pogodbe skupaj z bianco menico v primeru izbire!!!</w:t>
            </w:r>
          </w:p>
        </w:tc>
      </w:tr>
      <w:tr w:rsidR="00C66660" w:rsidRPr="00BD3FF7" w14:paraId="0D39A413" w14:textId="77777777">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19A97F90" w14:textId="77777777" w:rsidR="00C66660" w:rsidRPr="00BD3FF7" w:rsidRDefault="008F34FF">
            <w:pPr>
              <w:rPr>
                <w:rFonts w:ascii="Arial" w:hAnsi="Arial" w:cs="Arial"/>
                <w:sz w:val="14"/>
                <w:szCs w:val="14"/>
              </w:rPr>
            </w:pPr>
            <w:r w:rsidRPr="00BD3FF7">
              <w:rPr>
                <w:rFonts w:ascii="Arial" w:hAnsi="Arial" w:cs="Arial"/>
                <w:color w:val="000000"/>
                <w:position w:val="-2"/>
                <w:sz w:val="14"/>
                <w:szCs w:val="14"/>
              </w:rPr>
              <w:t>11</w:t>
            </w:r>
          </w:p>
        </w:tc>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168F8949" w14:textId="77777777" w:rsidR="00C66660" w:rsidRPr="00BB446D" w:rsidRDefault="00BB446D">
            <w:pPr>
              <w:rPr>
                <w:rFonts w:ascii="Arial" w:hAnsi="Arial" w:cs="Arial"/>
                <w:b/>
                <w:sz w:val="14"/>
                <w:szCs w:val="14"/>
              </w:rPr>
            </w:pPr>
            <w:r w:rsidRPr="00BB446D">
              <w:rPr>
                <w:rFonts w:ascii="Arial" w:hAnsi="Arial" w:cs="Arial"/>
                <w:b/>
                <w:sz w:val="14"/>
                <w:szCs w:val="14"/>
              </w:rPr>
              <w:t>Izjava o lastniških deležih (OBR-9)</w:t>
            </w:r>
          </w:p>
        </w:tc>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1B92846C" w14:textId="77777777" w:rsidR="00ED145C" w:rsidRDefault="00ED145C" w:rsidP="00ED145C">
            <w:pPr>
              <w:spacing w:before="135" w:after="135"/>
              <w:jc w:val="both"/>
              <w:textAlignment w:val="center"/>
              <w:rPr>
                <w:rFonts w:ascii="Arial" w:hAnsi="Arial" w:cs="Arial"/>
                <w:sz w:val="14"/>
                <w:szCs w:val="14"/>
              </w:rPr>
            </w:pPr>
            <w:r w:rsidRPr="0099024A">
              <w:rPr>
                <w:rFonts w:ascii="Arial" w:hAnsi="Arial" w:cs="Arial"/>
                <w:sz w:val="14"/>
                <w:szCs w:val="14"/>
              </w:rPr>
              <w:t>Obrazec izpolni ponudnik. V primeru skupne ponudbe obrazec izpolni vsak partner v skupni ponudbi in podizvajalec.</w:t>
            </w:r>
          </w:p>
          <w:p w14:paraId="5EEEE0F9" w14:textId="77777777" w:rsidR="00C66660" w:rsidRPr="00BD3FF7" w:rsidRDefault="00ED145C" w:rsidP="00ED145C">
            <w:pPr>
              <w:spacing w:before="135" w:after="135"/>
              <w:jc w:val="both"/>
              <w:textAlignment w:val="center"/>
              <w:rPr>
                <w:rFonts w:ascii="Arial" w:hAnsi="Arial" w:cs="Arial"/>
                <w:sz w:val="14"/>
                <w:szCs w:val="14"/>
              </w:rPr>
            </w:pPr>
            <w:r w:rsidRPr="0099024A">
              <w:rPr>
                <w:rFonts w:ascii="Arial" w:hAnsi="Arial" w:cs="Arial"/>
                <w:b/>
                <w:sz w:val="14"/>
                <w:szCs w:val="14"/>
              </w:rPr>
              <w:t>Dokument se pri elektronski oddaji ponudb naloži v aplikaciji e-JN v razdelek "Ostale priloge".</w:t>
            </w:r>
          </w:p>
        </w:tc>
      </w:tr>
      <w:tr w:rsidR="00C66660" w:rsidRPr="00BD3FF7" w14:paraId="60891F12" w14:textId="77777777">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77582ACA" w14:textId="77777777" w:rsidR="00C66660" w:rsidRPr="00BD3FF7" w:rsidRDefault="008F34FF">
            <w:pPr>
              <w:rPr>
                <w:rFonts w:ascii="Arial" w:hAnsi="Arial" w:cs="Arial"/>
                <w:sz w:val="14"/>
                <w:szCs w:val="14"/>
              </w:rPr>
            </w:pPr>
            <w:r w:rsidRPr="00BD3FF7">
              <w:rPr>
                <w:rFonts w:ascii="Arial" w:hAnsi="Arial" w:cs="Arial"/>
                <w:color w:val="000000"/>
                <w:position w:val="-2"/>
                <w:sz w:val="14"/>
                <w:szCs w:val="14"/>
              </w:rPr>
              <w:t>12</w:t>
            </w:r>
          </w:p>
        </w:tc>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0C6E88F0" w14:textId="77777777" w:rsidR="00C66660" w:rsidRPr="003F318C" w:rsidRDefault="004C1B31">
            <w:pPr>
              <w:rPr>
                <w:rFonts w:ascii="Arial" w:hAnsi="Arial" w:cs="Arial"/>
                <w:b/>
                <w:sz w:val="14"/>
                <w:szCs w:val="14"/>
              </w:rPr>
            </w:pPr>
            <w:r w:rsidRPr="003F318C">
              <w:rPr>
                <w:rFonts w:ascii="Arial" w:hAnsi="Arial" w:cs="Arial"/>
                <w:b/>
                <w:sz w:val="14"/>
                <w:szCs w:val="14"/>
              </w:rPr>
              <w:t>Izjava o sodelovanju s podizvajalci (OBR-10)</w:t>
            </w:r>
          </w:p>
        </w:tc>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078814EA" w14:textId="77777777" w:rsidR="00C66660" w:rsidRDefault="003F318C">
            <w:pPr>
              <w:spacing w:before="135" w:after="135"/>
              <w:jc w:val="both"/>
              <w:textAlignment w:val="center"/>
              <w:rPr>
                <w:rFonts w:ascii="Arial" w:hAnsi="Arial" w:cs="Arial"/>
                <w:sz w:val="14"/>
                <w:szCs w:val="14"/>
              </w:rPr>
            </w:pPr>
            <w:r w:rsidRPr="003F318C">
              <w:rPr>
                <w:rFonts w:ascii="Arial" w:hAnsi="Arial" w:cs="Arial"/>
                <w:sz w:val="14"/>
                <w:szCs w:val="14"/>
              </w:rPr>
              <w:t>Obrazec izpolni ponudnik. V primeru skupne ponudbe obrazec izpolni vodilni partner v skupni ponudbi.</w:t>
            </w:r>
          </w:p>
          <w:p w14:paraId="0A97118E" w14:textId="77777777" w:rsidR="003F318C" w:rsidRPr="00BD3FF7" w:rsidRDefault="003F318C">
            <w:pPr>
              <w:spacing w:before="135" w:after="135"/>
              <w:jc w:val="both"/>
              <w:textAlignment w:val="center"/>
              <w:rPr>
                <w:rFonts w:ascii="Arial" w:hAnsi="Arial" w:cs="Arial"/>
                <w:sz w:val="14"/>
                <w:szCs w:val="14"/>
              </w:rPr>
            </w:pPr>
            <w:r w:rsidRPr="00BD3FF7">
              <w:rPr>
                <w:rFonts w:ascii="Arial" w:hAnsi="Arial" w:cs="Arial"/>
                <w:b/>
                <w:i/>
                <w:sz w:val="14"/>
                <w:szCs w:val="14"/>
              </w:rPr>
              <w:t>Dokument se pri elektronski oddaji ponudb naloži v aplikaciji e-JN v razdelek "Ostale priloge".</w:t>
            </w:r>
          </w:p>
        </w:tc>
      </w:tr>
      <w:tr w:rsidR="00C66660" w:rsidRPr="00BD3FF7" w14:paraId="685ADF45" w14:textId="77777777">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0779CF02" w14:textId="77777777" w:rsidR="00C66660" w:rsidRPr="00BD3FF7" w:rsidRDefault="008F34FF">
            <w:pPr>
              <w:rPr>
                <w:rFonts w:ascii="Arial" w:hAnsi="Arial" w:cs="Arial"/>
                <w:sz w:val="14"/>
                <w:szCs w:val="14"/>
              </w:rPr>
            </w:pPr>
            <w:r w:rsidRPr="00BD3FF7">
              <w:rPr>
                <w:rFonts w:ascii="Arial" w:hAnsi="Arial" w:cs="Arial"/>
                <w:color w:val="000000"/>
                <w:position w:val="-2"/>
                <w:sz w:val="14"/>
                <w:szCs w:val="14"/>
              </w:rPr>
              <w:t>13</w:t>
            </w:r>
          </w:p>
        </w:tc>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67072E8E" w14:textId="77777777" w:rsidR="00C66660" w:rsidRPr="004A42E9" w:rsidRDefault="004A42E9">
            <w:pPr>
              <w:rPr>
                <w:rFonts w:ascii="Arial" w:hAnsi="Arial" w:cs="Arial"/>
                <w:b/>
                <w:sz w:val="14"/>
                <w:szCs w:val="14"/>
              </w:rPr>
            </w:pPr>
            <w:r w:rsidRPr="004A42E9">
              <w:rPr>
                <w:rFonts w:ascii="Arial" w:hAnsi="Arial" w:cs="Arial"/>
                <w:b/>
                <w:sz w:val="14"/>
                <w:szCs w:val="14"/>
              </w:rPr>
              <w:t>Podatki o podizvajalcu (OBR-11)</w:t>
            </w:r>
          </w:p>
        </w:tc>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1991EB95" w14:textId="77777777" w:rsidR="004A42E9" w:rsidRPr="004A42E9" w:rsidRDefault="004A42E9" w:rsidP="004A42E9">
            <w:pPr>
              <w:spacing w:before="135" w:after="135"/>
              <w:jc w:val="both"/>
              <w:textAlignment w:val="center"/>
              <w:rPr>
                <w:rFonts w:ascii="Arial" w:hAnsi="Arial" w:cs="Arial"/>
                <w:sz w:val="14"/>
                <w:szCs w:val="14"/>
              </w:rPr>
            </w:pPr>
            <w:r w:rsidRPr="004A42E9">
              <w:rPr>
                <w:rFonts w:ascii="Arial" w:hAnsi="Arial" w:cs="Arial"/>
                <w:sz w:val="14"/>
                <w:szCs w:val="14"/>
              </w:rPr>
              <w:t>Obrazec izpolni ponudnik. V primeru skupne ponudbe obrazec izpolni vodilni partner v skupni ponudbi.</w:t>
            </w:r>
          </w:p>
          <w:p w14:paraId="0E077F7C" w14:textId="77777777" w:rsidR="004A42E9" w:rsidRDefault="004A42E9" w:rsidP="004A42E9">
            <w:pPr>
              <w:spacing w:before="135" w:after="135"/>
              <w:jc w:val="both"/>
              <w:textAlignment w:val="center"/>
              <w:rPr>
                <w:rFonts w:ascii="Arial" w:hAnsi="Arial" w:cs="Arial"/>
                <w:b/>
                <w:sz w:val="14"/>
                <w:szCs w:val="14"/>
              </w:rPr>
            </w:pPr>
            <w:r w:rsidRPr="004A42E9">
              <w:rPr>
                <w:rFonts w:ascii="Arial" w:hAnsi="Arial" w:cs="Arial"/>
                <w:b/>
                <w:sz w:val="14"/>
                <w:szCs w:val="14"/>
              </w:rPr>
              <w:t>Dokument se pri elektronski oddaji ponudb naloži v aplikaciji e-JN v razdelek "Ostale priloge".</w:t>
            </w:r>
          </w:p>
          <w:p w14:paraId="50B26F0B" w14:textId="77777777" w:rsidR="00C66660" w:rsidRPr="004A42E9" w:rsidRDefault="004A42E9">
            <w:pPr>
              <w:spacing w:before="135" w:after="135"/>
              <w:jc w:val="both"/>
              <w:textAlignment w:val="center"/>
              <w:rPr>
                <w:rFonts w:ascii="Arial" w:hAnsi="Arial" w:cs="Arial"/>
                <w:b/>
                <w:sz w:val="14"/>
                <w:szCs w:val="14"/>
              </w:rPr>
            </w:pPr>
            <w:r w:rsidRPr="004A42E9">
              <w:rPr>
                <w:rFonts w:ascii="Arial" w:hAnsi="Arial" w:cs="Arial"/>
                <w:b/>
                <w:color w:val="FF0000"/>
                <w:sz w:val="14"/>
                <w:szCs w:val="14"/>
              </w:rPr>
              <w:t>Obrazec izpolni podizvajalec, ki zahteva neposredno plačilo od naročnika.</w:t>
            </w:r>
          </w:p>
        </w:tc>
      </w:tr>
      <w:tr w:rsidR="004A42E9" w:rsidRPr="00BD3FF7" w14:paraId="43C17BCE" w14:textId="77777777">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013457F3" w14:textId="77777777" w:rsidR="004A42E9" w:rsidRPr="00BD3FF7" w:rsidRDefault="004A42E9">
            <w:pPr>
              <w:rPr>
                <w:rFonts w:ascii="Arial" w:hAnsi="Arial" w:cs="Arial"/>
                <w:color w:val="000000"/>
                <w:position w:val="-2"/>
                <w:sz w:val="14"/>
                <w:szCs w:val="14"/>
              </w:rPr>
            </w:pPr>
            <w:r>
              <w:rPr>
                <w:rFonts w:ascii="Arial" w:hAnsi="Arial" w:cs="Arial"/>
                <w:color w:val="000000"/>
                <w:position w:val="-2"/>
                <w:sz w:val="14"/>
                <w:szCs w:val="14"/>
              </w:rPr>
              <w:t>14</w:t>
            </w:r>
          </w:p>
        </w:tc>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501EBEBF" w14:textId="77777777" w:rsidR="004A42E9" w:rsidRPr="004A42E9" w:rsidRDefault="006521AC">
            <w:pPr>
              <w:rPr>
                <w:rFonts w:ascii="Arial" w:hAnsi="Arial" w:cs="Arial"/>
                <w:b/>
                <w:sz w:val="14"/>
                <w:szCs w:val="14"/>
              </w:rPr>
            </w:pPr>
            <w:r w:rsidRPr="006521AC">
              <w:rPr>
                <w:rFonts w:ascii="Arial" w:hAnsi="Arial" w:cs="Arial"/>
                <w:b/>
                <w:sz w:val="14"/>
                <w:szCs w:val="14"/>
              </w:rPr>
              <w:t>Izjava o soglasju za odpravo računskih napak</w:t>
            </w:r>
            <w:r>
              <w:rPr>
                <w:rFonts w:ascii="Arial" w:hAnsi="Arial" w:cs="Arial"/>
                <w:b/>
                <w:sz w:val="14"/>
                <w:szCs w:val="14"/>
              </w:rPr>
              <w:t xml:space="preserve"> (OBR-12)</w:t>
            </w:r>
          </w:p>
        </w:tc>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46888B71" w14:textId="77777777" w:rsidR="006521AC" w:rsidRPr="006521AC" w:rsidRDefault="006521AC" w:rsidP="006521AC">
            <w:pPr>
              <w:spacing w:before="135" w:after="135"/>
              <w:jc w:val="both"/>
              <w:textAlignment w:val="center"/>
              <w:rPr>
                <w:rFonts w:ascii="Arial" w:hAnsi="Arial" w:cs="Arial"/>
                <w:sz w:val="14"/>
                <w:szCs w:val="14"/>
              </w:rPr>
            </w:pPr>
            <w:r w:rsidRPr="006521AC">
              <w:rPr>
                <w:rFonts w:ascii="Arial" w:hAnsi="Arial" w:cs="Arial"/>
                <w:sz w:val="14"/>
                <w:szCs w:val="14"/>
              </w:rPr>
              <w:t>Obrazec izpolni ponudnik. V primeru skupne ponudbe obrazec izpolni vodilni partner v skupni ponudbi.</w:t>
            </w:r>
          </w:p>
          <w:p w14:paraId="7F5A3C1F" w14:textId="77777777" w:rsidR="004A42E9" w:rsidRPr="006521AC" w:rsidRDefault="006521AC" w:rsidP="006521AC">
            <w:pPr>
              <w:spacing w:before="135" w:after="135"/>
              <w:jc w:val="both"/>
              <w:textAlignment w:val="center"/>
              <w:rPr>
                <w:rFonts w:ascii="Arial" w:hAnsi="Arial" w:cs="Arial"/>
                <w:b/>
                <w:sz w:val="14"/>
                <w:szCs w:val="14"/>
              </w:rPr>
            </w:pPr>
            <w:r w:rsidRPr="006521AC">
              <w:rPr>
                <w:rFonts w:ascii="Arial" w:hAnsi="Arial" w:cs="Arial"/>
                <w:b/>
                <w:sz w:val="14"/>
                <w:szCs w:val="14"/>
              </w:rPr>
              <w:t>Dokument se pri elektronski oddaji ponudb naloži v aplikaciji e-JN v razdelek "Ostale priloge".</w:t>
            </w:r>
          </w:p>
        </w:tc>
      </w:tr>
      <w:tr w:rsidR="006521AC" w:rsidRPr="00BD3FF7" w14:paraId="5E50A529" w14:textId="77777777">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70B76221" w14:textId="77777777" w:rsidR="006521AC" w:rsidRDefault="006521AC">
            <w:pPr>
              <w:rPr>
                <w:rFonts w:ascii="Arial" w:hAnsi="Arial" w:cs="Arial"/>
                <w:color w:val="000000"/>
                <w:position w:val="-2"/>
                <w:sz w:val="14"/>
                <w:szCs w:val="14"/>
              </w:rPr>
            </w:pPr>
            <w:r>
              <w:rPr>
                <w:rFonts w:ascii="Arial" w:hAnsi="Arial" w:cs="Arial"/>
                <w:color w:val="000000"/>
                <w:position w:val="-2"/>
                <w:sz w:val="14"/>
                <w:szCs w:val="14"/>
              </w:rPr>
              <w:t>15.</w:t>
            </w:r>
          </w:p>
        </w:tc>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463C7317" w14:textId="77777777" w:rsidR="006521AC" w:rsidRPr="006521AC" w:rsidRDefault="006521AC">
            <w:pPr>
              <w:rPr>
                <w:rFonts w:ascii="Arial" w:hAnsi="Arial" w:cs="Arial"/>
                <w:b/>
                <w:sz w:val="14"/>
                <w:szCs w:val="14"/>
              </w:rPr>
            </w:pPr>
            <w:r w:rsidRPr="006521AC">
              <w:rPr>
                <w:rFonts w:ascii="Arial" w:hAnsi="Arial" w:cs="Arial"/>
                <w:b/>
                <w:sz w:val="14"/>
                <w:szCs w:val="14"/>
              </w:rPr>
              <w:t>Vzorec pogodbe</w:t>
            </w:r>
          </w:p>
        </w:tc>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181810CD" w14:textId="77777777" w:rsidR="006521AC" w:rsidRPr="006521AC" w:rsidRDefault="006521AC" w:rsidP="006521AC">
            <w:pPr>
              <w:jc w:val="both"/>
              <w:textAlignment w:val="center"/>
              <w:rPr>
                <w:rFonts w:ascii="Arial" w:hAnsi="Arial" w:cs="Arial"/>
                <w:b/>
                <w:color w:val="FF0000"/>
                <w:sz w:val="14"/>
                <w:szCs w:val="14"/>
              </w:rPr>
            </w:pPr>
            <w:r w:rsidRPr="006521AC">
              <w:rPr>
                <w:rFonts w:ascii="Arial" w:hAnsi="Arial" w:cs="Arial"/>
                <w:b/>
                <w:color w:val="FF0000"/>
                <w:sz w:val="14"/>
                <w:szCs w:val="14"/>
              </w:rPr>
              <w:t>VZOREC POGODBE SE OB ODDAJI PONUDBE NE PRILAGA!!!</w:t>
            </w:r>
          </w:p>
          <w:p w14:paraId="6E493AF9" w14:textId="77777777" w:rsidR="006521AC" w:rsidRPr="006521AC" w:rsidRDefault="006521AC" w:rsidP="006521AC">
            <w:pPr>
              <w:jc w:val="both"/>
              <w:textAlignment w:val="center"/>
              <w:rPr>
                <w:rFonts w:ascii="Arial" w:hAnsi="Arial" w:cs="Arial"/>
                <w:sz w:val="14"/>
                <w:szCs w:val="14"/>
              </w:rPr>
            </w:pPr>
          </w:p>
          <w:p w14:paraId="0A684CA2" w14:textId="77777777" w:rsidR="006521AC" w:rsidRPr="006521AC" w:rsidRDefault="006521AC" w:rsidP="006521AC">
            <w:pPr>
              <w:jc w:val="both"/>
              <w:textAlignment w:val="center"/>
              <w:rPr>
                <w:rFonts w:ascii="Arial" w:hAnsi="Arial" w:cs="Arial"/>
                <w:sz w:val="14"/>
                <w:szCs w:val="14"/>
              </w:rPr>
            </w:pPr>
            <w:r w:rsidRPr="006521AC">
              <w:rPr>
                <w:rFonts w:ascii="Arial" w:hAnsi="Arial" w:cs="Arial"/>
                <w:sz w:val="14"/>
                <w:szCs w:val="14"/>
              </w:rPr>
              <w:t>Z oddajo ponudbe ponudnik potrdi, da je seznanjen z vzorcem pogodbe in soglaša z njegovo vsebino.</w:t>
            </w:r>
          </w:p>
        </w:tc>
      </w:tr>
    </w:tbl>
    <w:p w14:paraId="56DD0C94" w14:textId="77777777" w:rsidR="00C66660" w:rsidRDefault="00C66660">
      <w:pPr>
        <w:sectPr w:rsidR="00C66660" w:rsidSect="0002365B">
          <w:pgSz w:w="11906" w:h="16838"/>
          <w:pgMar w:top="1418" w:right="1418" w:bottom="1418" w:left="1418" w:header="567" w:footer="680" w:gutter="0"/>
          <w:cols w:space="708"/>
          <w:docGrid w:linePitch="360"/>
        </w:sectPr>
      </w:pPr>
    </w:p>
    <w:p w14:paraId="79387F2D" w14:textId="77777777" w:rsidR="008F34FF" w:rsidRPr="00BA4374" w:rsidRDefault="008F34FF" w:rsidP="008F34FF">
      <w:pPr>
        <w:spacing w:after="0"/>
        <w:jc w:val="right"/>
        <w:rPr>
          <w:rFonts w:ascii="Arial" w:hAnsi="Arial" w:cs="Arial"/>
          <w:b/>
          <w:sz w:val="18"/>
          <w:szCs w:val="18"/>
        </w:rPr>
      </w:pPr>
      <w:r w:rsidRPr="00BA4374">
        <w:rPr>
          <w:rFonts w:ascii="Arial" w:hAnsi="Arial" w:cs="Arial"/>
          <w:b/>
          <w:sz w:val="18"/>
          <w:szCs w:val="18"/>
        </w:rPr>
        <w:lastRenderedPageBreak/>
        <w:t>Obrazec št: 1</w:t>
      </w:r>
    </w:p>
    <w:p w14:paraId="0773D364" w14:textId="77777777" w:rsidR="008F34FF" w:rsidRPr="00252358" w:rsidRDefault="008F34FF" w:rsidP="008F34FF"/>
    <w:p w14:paraId="0181687E" w14:textId="77777777" w:rsidR="008F34FF" w:rsidRDefault="008F34FF" w:rsidP="008F34FF">
      <w:pPr>
        <w:pStyle w:val="Naslov1"/>
        <w:pBdr>
          <w:top w:val="single" w:sz="36" w:space="1" w:color="7EFF09"/>
          <w:left w:val="single" w:sz="36" w:space="5" w:color="7EFF09"/>
          <w:bottom w:val="single" w:sz="36" w:space="1" w:color="7EFF09"/>
          <w:right w:val="single" w:sz="36" w:space="4" w:color="7EFF09"/>
        </w:pBdr>
        <w:shd w:val="clear" w:color="auto" w:fill="7BF949"/>
        <w:spacing w:before="0" w:after="120"/>
        <w:ind w:left="1985"/>
        <w:rPr>
          <w:rFonts w:ascii="Arial" w:hAnsi="Arial" w:cs="Arial"/>
        </w:rPr>
      </w:pPr>
      <w:r>
        <w:rPr>
          <w:rFonts w:ascii="Arial" w:hAnsi="Arial" w:cs="Arial"/>
        </w:rPr>
        <w:t>Po</w:t>
      </w:r>
      <w:r w:rsidR="00A30852">
        <w:rPr>
          <w:rFonts w:ascii="Arial" w:hAnsi="Arial" w:cs="Arial"/>
        </w:rPr>
        <w:t>datki o ponudniku</w:t>
      </w:r>
    </w:p>
    <w:p w14:paraId="5C924FFC" w14:textId="77777777" w:rsidR="008F34FF" w:rsidRDefault="008F34FF" w:rsidP="008F34FF">
      <w:pPr>
        <w:spacing w:after="120"/>
        <w:rPr>
          <w:rFonts w:ascii="Arial" w:hAnsi="Arial" w:cs="Arial"/>
        </w:rPr>
      </w:pPr>
    </w:p>
    <w:p w14:paraId="741368D0" w14:textId="77777777" w:rsidR="00C66660" w:rsidRDefault="008F34FF">
      <w:pPr>
        <w:spacing w:before="225" w:after="225" w:line="240" w:lineRule="auto"/>
        <w:jc w:val="both"/>
      </w:pPr>
      <w:r>
        <w:rPr>
          <w:rFonts w:ascii="Arial" w:hAnsi="Arial" w:cs="Arial"/>
          <w:color w:val="000000"/>
          <w:sz w:val="18"/>
          <w:szCs w:val="18"/>
        </w:rPr>
        <w:t>Ponudbo oddajamo (ustrezno označite):</w:t>
      </w:r>
    </w:p>
    <w:p w14:paraId="27A8D8F1" w14:textId="77777777" w:rsidR="00C66660" w:rsidRDefault="008F34FF">
      <w:pPr>
        <w:spacing w:before="225" w:after="225" w:line="240" w:lineRule="auto"/>
        <w:jc w:val="both"/>
      </w:pPr>
      <w:r>
        <w:fldChar w:fldCharType="begin">
          <w:ffData>
            <w:name w:val="cbox15ce63d316ad97"/>
            <w:enabled/>
            <w:calcOnExit w:val="0"/>
            <w:checkBox>
              <w:sizeAuto/>
              <w:default w:val="0"/>
            </w:checkBox>
          </w:ffData>
        </w:fldChar>
      </w:r>
      <w:bookmarkStart w:id="1" w:name="cbox15ce63d316ad97"/>
      <w:r>
        <w:instrText xml:space="preserve"> FORMCHECKBOX </w:instrText>
      </w:r>
      <w:r w:rsidR="000D79D1">
        <w:fldChar w:fldCharType="separate"/>
      </w:r>
      <w:r>
        <w:fldChar w:fldCharType="end"/>
      </w:r>
      <w:bookmarkEnd w:id="1"/>
      <w:r>
        <w:rPr>
          <w:rFonts w:ascii="Arial" w:hAnsi="Arial" w:cs="Arial"/>
          <w:color w:val="000000"/>
          <w:sz w:val="18"/>
          <w:szCs w:val="18"/>
        </w:rPr>
        <w:t> samostojno</w:t>
      </w:r>
    </w:p>
    <w:p w14:paraId="13976640" w14:textId="77777777" w:rsidR="00C66660" w:rsidRDefault="008F34FF">
      <w:pPr>
        <w:spacing w:before="225" w:after="225" w:line="240" w:lineRule="auto"/>
        <w:jc w:val="both"/>
      </w:pPr>
      <w:r>
        <w:fldChar w:fldCharType="begin">
          <w:ffData>
            <w:name w:val="cbox15ce63d316b0b2"/>
            <w:enabled/>
            <w:calcOnExit w:val="0"/>
            <w:checkBox>
              <w:sizeAuto/>
              <w:default w:val="0"/>
            </w:checkBox>
          </w:ffData>
        </w:fldChar>
      </w:r>
      <w:bookmarkStart w:id="2" w:name="cbox15ce63d316b0b2"/>
      <w:r>
        <w:instrText xml:space="preserve"> FORMCHECKBOX </w:instrText>
      </w:r>
      <w:r w:rsidR="000D79D1">
        <w:fldChar w:fldCharType="separate"/>
      </w:r>
      <w:r>
        <w:fldChar w:fldCharType="end"/>
      </w:r>
      <w:bookmarkEnd w:id="2"/>
      <w:r>
        <w:rPr>
          <w:rFonts w:ascii="Arial" w:hAnsi="Arial" w:cs="Arial"/>
          <w:color w:val="000000"/>
          <w:sz w:val="18"/>
          <w:szCs w:val="18"/>
        </w:rPr>
        <w:t> z naslednjimi partnerji (navedite samo firme): ___________________________________</w:t>
      </w:r>
    </w:p>
    <w:p w14:paraId="323A70C7" w14:textId="77777777" w:rsidR="00C66660" w:rsidRDefault="008F34FF">
      <w:pPr>
        <w:spacing w:before="225" w:after="225" w:line="240" w:lineRule="auto"/>
        <w:jc w:val="both"/>
      </w:pPr>
      <w:r>
        <w:fldChar w:fldCharType="begin">
          <w:ffData>
            <w:name w:val="cbox15ce63d316b3bd"/>
            <w:enabled/>
            <w:calcOnExit w:val="0"/>
            <w:checkBox>
              <w:sizeAuto/>
              <w:default w:val="0"/>
            </w:checkBox>
          </w:ffData>
        </w:fldChar>
      </w:r>
      <w:bookmarkStart w:id="3" w:name="cbox15ce63d316b3bd"/>
      <w:r>
        <w:instrText xml:space="preserve"> FORMCHECKBOX </w:instrText>
      </w:r>
      <w:r w:rsidR="000D79D1">
        <w:fldChar w:fldCharType="separate"/>
      </w:r>
      <w:r>
        <w:fldChar w:fldCharType="end"/>
      </w:r>
      <w:bookmarkEnd w:id="3"/>
      <w:r>
        <w:rPr>
          <w:rFonts w:ascii="Arial" w:hAnsi="Arial" w:cs="Arial"/>
          <w:color w:val="000000"/>
          <w:sz w:val="18"/>
          <w:szCs w:val="18"/>
        </w:rPr>
        <w:t> z naslednjimi podizvajalci (navedite samo firme): ________________________________</w:t>
      </w:r>
    </w:p>
    <w:p w14:paraId="07055FBB" w14:textId="77777777" w:rsidR="00C66660" w:rsidRDefault="008F34FF">
      <w:pPr>
        <w:spacing w:before="225" w:after="225" w:line="240" w:lineRule="auto"/>
        <w:jc w:val="both"/>
      </w:pPr>
      <w:r>
        <w:fldChar w:fldCharType="begin">
          <w:ffData>
            <w:name w:val="cbox15ce63d316b6b9"/>
            <w:enabled/>
            <w:calcOnExit w:val="0"/>
            <w:checkBox>
              <w:sizeAuto/>
              <w:default w:val="0"/>
            </w:checkBox>
          </w:ffData>
        </w:fldChar>
      </w:r>
      <w:bookmarkStart w:id="4" w:name="cbox15ce63d316b6b9"/>
      <w:r>
        <w:instrText xml:space="preserve"> FORMCHECKBOX </w:instrText>
      </w:r>
      <w:r w:rsidR="000D79D1">
        <w:fldChar w:fldCharType="separate"/>
      </w:r>
      <w:r>
        <w:fldChar w:fldCharType="end"/>
      </w:r>
      <w:bookmarkEnd w:id="4"/>
      <w:r>
        <w:rPr>
          <w:rFonts w:ascii="Arial" w:hAnsi="Arial" w:cs="Arial"/>
          <w:color w:val="000000"/>
          <w:sz w:val="18"/>
          <w:szCs w:val="18"/>
        </w:rPr>
        <w:t>  z uporabo zmogljivosti naslednjih subjektov (navedite samo firme): _____________________________</w:t>
      </w:r>
    </w:p>
    <w:p w14:paraId="74364FD0" w14:textId="77777777" w:rsidR="00B33710" w:rsidRDefault="00B33710" w:rsidP="00B33710">
      <w:pPr>
        <w:spacing w:after="0" w:line="240" w:lineRule="auto"/>
        <w:jc w:val="both"/>
      </w:pPr>
    </w:p>
    <w:p w14:paraId="62A0D852" w14:textId="77777777" w:rsidR="00C66660" w:rsidRDefault="008F34FF" w:rsidP="00B33710">
      <w:pPr>
        <w:spacing w:after="0" w:line="240" w:lineRule="auto"/>
        <w:jc w:val="both"/>
      </w:pPr>
      <w:r>
        <w:rPr>
          <w:rFonts w:ascii="Arial" w:hAnsi="Arial" w:cs="Arial"/>
          <w:color w:val="000000"/>
          <w:sz w:val="18"/>
          <w:szCs w:val="18"/>
        </w:rPr>
        <w:t>   </w:t>
      </w:r>
      <w:r>
        <w:rPr>
          <w:rFonts w:ascii="Arial" w:hAnsi="Arial" w:cs="Arial"/>
          <w:b/>
          <w:bCs/>
          <w:color w:val="000000"/>
          <w:sz w:val="18"/>
          <w:szCs w:val="18"/>
        </w:rPr>
        <w:t>V. Podatki o gospodarskem subjektu</w:t>
      </w:r>
    </w:p>
    <w:tbl>
      <w:tblPr>
        <w:tblStyle w:val="NormalTablePHPDOCX"/>
        <w:tblW w:w="5000" w:type="pct"/>
        <w:shd w:val="clear" w:color="auto" w:fill="CCCCCC"/>
        <w:tblLook w:val="04A0" w:firstRow="1" w:lastRow="0" w:firstColumn="1" w:lastColumn="0" w:noHBand="0" w:noVBand="1"/>
      </w:tblPr>
      <w:tblGrid>
        <w:gridCol w:w="3549"/>
        <w:gridCol w:w="5737"/>
      </w:tblGrid>
      <w:tr w:rsidR="00C66660" w14:paraId="0F8A2DE2" w14:textId="77777777" w:rsidTr="00B33710">
        <w:tc>
          <w:tcPr>
            <w:tcW w:w="1911" w:type="pct"/>
            <w:tcBorders>
              <w:top w:val="single" w:sz="5" w:space="0" w:color="000000"/>
              <w:left w:val="single" w:sz="5" w:space="0" w:color="000000"/>
              <w:bottom w:val="single" w:sz="5" w:space="0" w:color="000000"/>
              <w:right w:val="single" w:sz="5" w:space="0" w:color="000000"/>
            </w:tcBorders>
            <w:shd w:val="clear" w:color="auto" w:fill="CCCCCC"/>
            <w:tcMar>
              <w:top w:w="135" w:type="dxa"/>
              <w:bottom w:w="135" w:type="dxa"/>
            </w:tcMar>
            <w:vAlign w:val="center"/>
          </w:tcPr>
          <w:p w14:paraId="4F97A212" w14:textId="77777777" w:rsidR="00C66660" w:rsidRDefault="008F34FF">
            <w:pPr>
              <w:jc w:val="right"/>
            </w:pPr>
            <w:r>
              <w:rPr>
                <w:rFonts w:ascii="Arial" w:hAnsi="Arial" w:cs="Arial"/>
                <w:b/>
                <w:bCs/>
                <w:color w:val="000000"/>
                <w:position w:val="-2"/>
                <w:sz w:val="18"/>
                <w:szCs w:val="18"/>
                <w:shd w:val="clear" w:color="auto" w:fill="CCCCCC"/>
              </w:rPr>
              <w:t>KONTAKTNA OSEBA:</w:t>
            </w:r>
          </w:p>
        </w:tc>
        <w:tc>
          <w:tcPr>
            <w:tcW w:w="3089"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0731760B" w14:textId="77777777" w:rsidR="00C66660" w:rsidRDefault="008F34FF">
            <w:r>
              <w:rPr>
                <w:rFonts w:ascii="Arial" w:hAnsi="Arial" w:cs="Arial"/>
                <w:color w:val="000000"/>
                <w:position w:val="-2"/>
                <w:sz w:val="18"/>
                <w:szCs w:val="18"/>
              </w:rPr>
              <w:t> </w:t>
            </w:r>
          </w:p>
        </w:tc>
      </w:tr>
      <w:tr w:rsidR="00C66660" w14:paraId="5DC9BF02" w14:textId="77777777" w:rsidTr="00B33710">
        <w:tc>
          <w:tcPr>
            <w:tcW w:w="1911" w:type="pct"/>
            <w:tcBorders>
              <w:top w:val="single" w:sz="5" w:space="0" w:color="000000"/>
              <w:left w:val="single" w:sz="5" w:space="0" w:color="000000"/>
              <w:bottom w:val="single" w:sz="5" w:space="0" w:color="000000"/>
              <w:right w:val="single" w:sz="5" w:space="0" w:color="000000"/>
            </w:tcBorders>
            <w:shd w:val="clear" w:color="auto" w:fill="CCCCCC"/>
            <w:tcMar>
              <w:top w:w="135" w:type="dxa"/>
              <w:bottom w:w="135" w:type="dxa"/>
            </w:tcMar>
            <w:vAlign w:val="center"/>
          </w:tcPr>
          <w:p w14:paraId="430EFF2F" w14:textId="77777777" w:rsidR="00C66660" w:rsidRDefault="008F34FF">
            <w:pPr>
              <w:jc w:val="right"/>
            </w:pPr>
            <w:r>
              <w:rPr>
                <w:rFonts w:ascii="Arial" w:hAnsi="Arial" w:cs="Arial"/>
                <w:b/>
                <w:bCs/>
                <w:color w:val="000000"/>
                <w:position w:val="-2"/>
                <w:sz w:val="18"/>
                <w:szCs w:val="18"/>
                <w:shd w:val="clear" w:color="auto" w:fill="CCCCCC"/>
              </w:rPr>
              <w:t>E-POŠTA KONTAKTNE OSEBE:</w:t>
            </w:r>
          </w:p>
        </w:tc>
        <w:tc>
          <w:tcPr>
            <w:tcW w:w="3089"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31607DE0" w14:textId="77777777" w:rsidR="00C66660" w:rsidRDefault="008F34FF">
            <w:r>
              <w:rPr>
                <w:rFonts w:ascii="Arial" w:hAnsi="Arial" w:cs="Arial"/>
                <w:color w:val="000000"/>
                <w:position w:val="-2"/>
                <w:sz w:val="18"/>
                <w:szCs w:val="18"/>
              </w:rPr>
              <w:t> </w:t>
            </w:r>
          </w:p>
        </w:tc>
      </w:tr>
      <w:tr w:rsidR="00C66660" w14:paraId="30E1AF4B" w14:textId="77777777" w:rsidTr="00B33710">
        <w:tc>
          <w:tcPr>
            <w:tcW w:w="1911" w:type="pct"/>
            <w:tcBorders>
              <w:top w:val="single" w:sz="5" w:space="0" w:color="000000"/>
              <w:left w:val="single" w:sz="5" w:space="0" w:color="000000"/>
              <w:bottom w:val="single" w:sz="5" w:space="0" w:color="000000"/>
              <w:right w:val="single" w:sz="5" w:space="0" w:color="000000"/>
            </w:tcBorders>
            <w:shd w:val="clear" w:color="auto" w:fill="CCCCCC"/>
            <w:tcMar>
              <w:top w:w="135" w:type="dxa"/>
              <w:bottom w:w="135" w:type="dxa"/>
            </w:tcMar>
            <w:vAlign w:val="center"/>
          </w:tcPr>
          <w:p w14:paraId="1FB19841" w14:textId="77777777" w:rsidR="00C66660" w:rsidRDefault="008F34FF">
            <w:pPr>
              <w:jc w:val="right"/>
            </w:pPr>
            <w:r>
              <w:rPr>
                <w:rFonts w:ascii="Arial" w:hAnsi="Arial" w:cs="Arial"/>
                <w:b/>
                <w:bCs/>
                <w:color w:val="000000"/>
                <w:position w:val="-2"/>
                <w:sz w:val="18"/>
                <w:szCs w:val="18"/>
                <w:shd w:val="clear" w:color="auto" w:fill="CCCCCC"/>
              </w:rPr>
              <w:t>TELEFON:</w:t>
            </w:r>
          </w:p>
        </w:tc>
        <w:tc>
          <w:tcPr>
            <w:tcW w:w="3089"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7B2AB7FF" w14:textId="77777777" w:rsidR="00C66660" w:rsidRDefault="008F34FF">
            <w:r>
              <w:rPr>
                <w:rFonts w:ascii="Arial" w:hAnsi="Arial" w:cs="Arial"/>
                <w:color w:val="000000"/>
                <w:position w:val="-2"/>
                <w:sz w:val="18"/>
                <w:szCs w:val="18"/>
              </w:rPr>
              <w:t> </w:t>
            </w:r>
          </w:p>
        </w:tc>
      </w:tr>
      <w:tr w:rsidR="00C66660" w14:paraId="43DE6FCC" w14:textId="77777777" w:rsidTr="00B33710">
        <w:tc>
          <w:tcPr>
            <w:tcW w:w="1911" w:type="pct"/>
            <w:tcBorders>
              <w:top w:val="single" w:sz="5" w:space="0" w:color="000000"/>
              <w:left w:val="single" w:sz="5" w:space="0" w:color="000000"/>
              <w:bottom w:val="single" w:sz="5" w:space="0" w:color="000000"/>
              <w:right w:val="single" w:sz="5" w:space="0" w:color="000000"/>
            </w:tcBorders>
            <w:shd w:val="clear" w:color="auto" w:fill="CCCCCC"/>
            <w:tcMar>
              <w:top w:w="135" w:type="dxa"/>
              <w:bottom w:w="135" w:type="dxa"/>
            </w:tcMar>
            <w:vAlign w:val="center"/>
          </w:tcPr>
          <w:p w14:paraId="5D0E9B3F" w14:textId="77777777" w:rsidR="00C66660" w:rsidRDefault="008F34FF">
            <w:pPr>
              <w:jc w:val="right"/>
            </w:pPr>
            <w:r>
              <w:rPr>
                <w:rFonts w:ascii="Arial" w:hAnsi="Arial" w:cs="Arial"/>
                <w:b/>
                <w:bCs/>
                <w:color w:val="000000"/>
                <w:position w:val="-2"/>
                <w:sz w:val="18"/>
                <w:szCs w:val="18"/>
                <w:shd w:val="clear" w:color="auto" w:fill="CCCCCC"/>
              </w:rPr>
              <w:t>ID ZA DDV:</w:t>
            </w:r>
          </w:p>
        </w:tc>
        <w:tc>
          <w:tcPr>
            <w:tcW w:w="3089"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1466B946" w14:textId="77777777" w:rsidR="00C66660" w:rsidRDefault="008F34FF">
            <w:r>
              <w:rPr>
                <w:rFonts w:ascii="Arial" w:hAnsi="Arial" w:cs="Arial"/>
                <w:color w:val="000000"/>
                <w:position w:val="-2"/>
                <w:sz w:val="18"/>
                <w:szCs w:val="18"/>
              </w:rPr>
              <w:t> </w:t>
            </w:r>
          </w:p>
        </w:tc>
      </w:tr>
      <w:tr w:rsidR="00C66660" w14:paraId="7AB3D3E5" w14:textId="77777777" w:rsidTr="00B33710">
        <w:tc>
          <w:tcPr>
            <w:tcW w:w="1911" w:type="pct"/>
            <w:tcBorders>
              <w:top w:val="single" w:sz="5" w:space="0" w:color="000000"/>
              <w:left w:val="single" w:sz="5" w:space="0" w:color="000000"/>
              <w:bottom w:val="single" w:sz="5" w:space="0" w:color="000000"/>
              <w:right w:val="single" w:sz="5" w:space="0" w:color="000000"/>
            </w:tcBorders>
            <w:shd w:val="clear" w:color="auto" w:fill="CCCCCC"/>
            <w:tcMar>
              <w:top w:w="135" w:type="dxa"/>
              <w:bottom w:w="135" w:type="dxa"/>
            </w:tcMar>
            <w:vAlign w:val="center"/>
          </w:tcPr>
          <w:p w14:paraId="4773B5E2" w14:textId="77777777" w:rsidR="00C66660" w:rsidRDefault="008F34FF">
            <w:pPr>
              <w:jc w:val="right"/>
            </w:pPr>
            <w:r>
              <w:rPr>
                <w:rFonts w:ascii="Arial" w:hAnsi="Arial" w:cs="Arial"/>
                <w:b/>
                <w:bCs/>
                <w:color w:val="000000"/>
                <w:position w:val="-2"/>
                <w:sz w:val="18"/>
                <w:szCs w:val="18"/>
                <w:shd w:val="clear" w:color="auto" w:fill="CCCCCC"/>
              </w:rPr>
              <w:t>PRISTOJNI FINANČNI URAD:</w:t>
            </w:r>
          </w:p>
        </w:tc>
        <w:tc>
          <w:tcPr>
            <w:tcW w:w="3089"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3D157199" w14:textId="77777777" w:rsidR="00C66660" w:rsidRDefault="008F34FF">
            <w:r>
              <w:rPr>
                <w:rFonts w:ascii="Arial" w:hAnsi="Arial" w:cs="Arial"/>
                <w:color w:val="000000"/>
                <w:position w:val="-2"/>
                <w:sz w:val="18"/>
                <w:szCs w:val="18"/>
              </w:rPr>
              <w:t> </w:t>
            </w:r>
          </w:p>
        </w:tc>
      </w:tr>
      <w:tr w:rsidR="00C66660" w14:paraId="47957029" w14:textId="77777777" w:rsidTr="00B33710">
        <w:tc>
          <w:tcPr>
            <w:tcW w:w="1911" w:type="pct"/>
            <w:tcBorders>
              <w:top w:val="single" w:sz="5" w:space="0" w:color="000000"/>
              <w:left w:val="single" w:sz="5" w:space="0" w:color="000000"/>
              <w:bottom w:val="single" w:sz="5" w:space="0" w:color="000000"/>
              <w:right w:val="single" w:sz="5" w:space="0" w:color="000000"/>
            </w:tcBorders>
            <w:shd w:val="clear" w:color="auto" w:fill="CCCCCC"/>
            <w:tcMar>
              <w:top w:w="135" w:type="dxa"/>
              <w:bottom w:w="135" w:type="dxa"/>
            </w:tcMar>
            <w:vAlign w:val="center"/>
          </w:tcPr>
          <w:p w14:paraId="5FD4E5CF" w14:textId="77777777" w:rsidR="00C66660" w:rsidRDefault="008F34FF">
            <w:pPr>
              <w:jc w:val="right"/>
            </w:pPr>
            <w:r>
              <w:rPr>
                <w:rFonts w:ascii="Arial" w:hAnsi="Arial" w:cs="Arial"/>
                <w:b/>
                <w:bCs/>
                <w:color w:val="000000"/>
                <w:position w:val="-2"/>
                <w:sz w:val="18"/>
                <w:szCs w:val="18"/>
                <w:shd w:val="clear" w:color="auto" w:fill="CCCCCC"/>
              </w:rPr>
              <w:t>MATIČNA ŠTEVILKA:</w:t>
            </w:r>
          </w:p>
        </w:tc>
        <w:tc>
          <w:tcPr>
            <w:tcW w:w="3089"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05812C84" w14:textId="77777777" w:rsidR="00C66660" w:rsidRDefault="008F34FF">
            <w:r>
              <w:rPr>
                <w:rFonts w:ascii="Arial" w:hAnsi="Arial" w:cs="Arial"/>
                <w:color w:val="000000"/>
                <w:position w:val="-2"/>
                <w:sz w:val="18"/>
                <w:szCs w:val="18"/>
              </w:rPr>
              <w:t> </w:t>
            </w:r>
          </w:p>
        </w:tc>
      </w:tr>
      <w:tr w:rsidR="00C66660" w14:paraId="59261D14" w14:textId="77777777" w:rsidTr="00B33710">
        <w:tc>
          <w:tcPr>
            <w:tcW w:w="1911" w:type="pct"/>
            <w:tcBorders>
              <w:top w:val="single" w:sz="5" w:space="0" w:color="000000"/>
              <w:left w:val="single" w:sz="5" w:space="0" w:color="000000"/>
              <w:bottom w:val="single" w:sz="5" w:space="0" w:color="000000"/>
              <w:right w:val="single" w:sz="5" w:space="0" w:color="000000"/>
            </w:tcBorders>
            <w:shd w:val="clear" w:color="auto" w:fill="CCCCCC"/>
            <w:tcMar>
              <w:top w:w="135" w:type="dxa"/>
              <w:bottom w:w="135" w:type="dxa"/>
            </w:tcMar>
            <w:vAlign w:val="center"/>
          </w:tcPr>
          <w:p w14:paraId="4AFCB52D" w14:textId="77777777" w:rsidR="00C66660" w:rsidRDefault="008F34FF">
            <w:pPr>
              <w:jc w:val="right"/>
            </w:pPr>
            <w:r>
              <w:rPr>
                <w:rFonts w:ascii="Arial" w:hAnsi="Arial" w:cs="Arial"/>
                <w:b/>
                <w:bCs/>
                <w:color w:val="000000"/>
                <w:position w:val="-2"/>
                <w:sz w:val="18"/>
                <w:szCs w:val="18"/>
                <w:shd w:val="clear" w:color="auto" w:fill="CCCCCC"/>
              </w:rPr>
              <w:t>ŠTEVILKE TRANSAKCIJSKIH RAČUNOV:</w:t>
            </w:r>
          </w:p>
        </w:tc>
        <w:tc>
          <w:tcPr>
            <w:tcW w:w="3089"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5BBF68D8" w14:textId="77777777" w:rsidR="00C66660" w:rsidRDefault="008F34FF">
            <w:r>
              <w:rPr>
                <w:rFonts w:ascii="Arial" w:hAnsi="Arial" w:cs="Arial"/>
                <w:color w:val="000000"/>
                <w:position w:val="-2"/>
                <w:sz w:val="18"/>
                <w:szCs w:val="18"/>
              </w:rPr>
              <w:t> </w:t>
            </w:r>
          </w:p>
        </w:tc>
      </w:tr>
      <w:tr w:rsidR="00C66660" w14:paraId="2BBE4302" w14:textId="77777777" w:rsidTr="00B33710">
        <w:tc>
          <w:tcPr>
            <w:tcW w:w="1911" w:type="pct"/>
            <w:tcBorders>
              <w:top w:val="single" w:sz="5" w:space="0" w:color="000000"/>
              <w:left w:val="single" w:sz="5" w:space="0" w:color="000000"/>
              <w:bottom w:val="single" w:sz="5" w:space="0" w:color="000000"/>
              <w:right w:val="single" w:sz="5" w:space="0" w:color="000000"/>
            </w:tcBorders>
            <w:shd w:val="clear" w:color="auto" w:fill="CCCCCC"/>
            <w:tcMar>
              <w:top w:w="135" w:type="dxa"/>
              <w:bottom w:w="135" w:type="dxa"/>
            </w:tcMar>
            <w:vAlign w:val="center"/>
          </w:tcPr>
          <w:p w14:paraId="263676B6" w14:textId="77777777" w:rsidR="00C66660" w:rsidRDefault="008F34FF">
            <w:pPr>
              <w:jc w:val="right"/>
            </w:pPr>
            <w:r>
              <w:rPr>
                <w:rFonts w:ascii="Arial" w:hAnsi="Arial" w:cs="Arial"/>
                <w:b/>
                <w:bCs/>
                <w:color w:val="000000"/>
                <w:position w:val="-2"/>
                <w:sz w:val="18"/>
                <w:szCs w:val="18"/>
                <w:shd w:val="clear" w:color="auto" w:fill="CCCCCC"/>
              </w:rPr>
              <w:t>POOBLAŠČENA OSEBA ZA PODPIS PONUDBE IN POGODBE:</w:t>
            </w:r>
          </w:p>
        </w:tc>
        <w:tc>
          <w:tcPr>
            <w:tcW w:w="3089"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1274F3EB" w14:textId="77777777" w:rsidR="00C66660" w:rsidRDefault="008F34FF">
            <w:r>
              <w:rPr>
                <w:rFonts w:ascii="Arial" w:hAnsi="Arial" w:cs="Arial"/>
                <w:color w:val="000000"/>
                <w:position w:val="-2"/>
                <w:sz w:val="18"/>
                <w:szCs w:val="18"/>
              </w:rPr>
              <w:t> </w:t>
            </w:r>
          </w:p>
        </w:tc>
      </w:tr>
      <w:tr w:rsidR="00C66660" w14:paraId="7CF47B45" w14:textId="77777777" w:rsidTr="00B33710">
        <w:tc>
          <w:tcPr>
            <w:tcW w:w="1911" w:type="pct"/>
            <w:tcBorders>
              <w:top w:val="single" w:sz="5" w:space="0" w:color="000000"/>
              <w:left w:val="single" w:sz="5" w:space="0" w:color="000000"/>
              <w:bottom w:val="single" w:sz="5" w:space="0" w:color="000000"/>
              <w:right w:val="single" w:sz="5" w:space="0" w:color="000000"/>
            </w:tcBorders>
            <w:shd w:val="clear" w:color="auto" w:fill="CCCCCC"/>
            <w:tcMar>
              <w:top w:w="135" w:type="dxa"/>
              <w:bottom w:w="135" w:type="dxa"/>
            </w:tcMar>
            <w:vAlign w:val="center"/>
          </w:tcPr>
          <w:p w14:paraId="3D1D65E4" w14:textId="77777777" w:rsidR="00C66660" w:rsidRDefault="008F34FF">
            <w:pPr>
              <w:jc w:val="right"/>
            </w:pPr>
            <w:r>
              <w:rPr>
                <w:rFonts w:ascii="Arial" w:hAnsi="Arial" w:cs="Arial"/>
                <w:b/>
                <w:bCs/>
                <w:color w:val="000000"/>
                <w:position w:val="-2"/>
                <w:sz w:val="18"/>
                <w:szCs w:val="18"/>
                <w:shd w:val="clear" w:color="auto" w:fill="CCCCCC"/>
              </w:rPr>
              <w:t>RAZVRSTITEV DRUŽBE PO ZGD:</w:t>
            </w:r>
            <w:r>
              <w:rPr>
                <w:rFonts w:ascii="Arial" w:hAnsi="Arial" w:cs="Arial"/>
                <w:i/>
                <w:iCs/>
                <w:color w:val="000000"/>
                <w:position w:val="-2"/>
                <w:sz w:val="18"/>
                <w:szCs w:val="18"/>
                <w:shd w:val="clear" w:color="auto" w:fill="CCCCCC"/>
              </w:rPr>
              <w:br/>
              <w:t>(</w:t>
            </w:r>
            <w:proofErr w:type="spellStart"/>
            <w:r>
              <w:rPr>
                <w:rFonts w:ascii="Arial" w:hAnsi="Arial" w:cs="Arial"/>
                <w:i/>
                <w:iCs/>
                <w:color w:val="000000"/>
                <w:position w:val="-2"/>
                <w:sz w:val="18"/>
                <w:szCs w:val="18"/>
                <w:shd w:val="clear" w:color="auto" w:fill="CCCCCC"/>
              </w:rPr>
              <w:t>mikro</w:t>
            </w:r>
            <w:proofErr w:type="spellEnd"/>
            <w:r>
              <w:rPr>
                <w:rFonts w:ascii="Arial" w:hAnsi="Arial" w:cs="Arial"/>
                <w:i/>
                <w:iCs/>
                <w:color w:val="000000"/>
                <w:position w:val="-2"/>
                <w:sz w:val="18"/>
                <w:szCs w:val="18"/>
                <w:shd w:val="clear" w:color="auto" w:fill="CCCCCC"/>
              </w:rPr>
              <w:t>, majhna, srednja ali velika družba)</w:t>
            </w:r>
          </w:p>
        </w:tc>
        <w:tc>
          <w:tcPr>
            <w:tcW w:w="3089"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2BDA9E37" w14:textId="77777777" w:rsidR="00C66660" w:rsidRDefault="008F34FF">
            <w:r>
              <w:rPr>
                <w:rFonts w:ascii="Arial" w:hAnsi="Arial" w:cs="Arial"/>
                <w:color w:val="000000"/>
                <w:position w:val="-2"/>
                <w:sz w:val="18"/>
                <w:szCs w:val="18"/>
              </w:rPr>
              <w:t> </w:t>
            </w:r>
          </w:p>
        </w:tc>
      </w:tr>
      <w:tr w:rsidR="00C66660" w14:paraId="653319CE" w14:textId="77777777" w:rsidTr="00B33710">
        <w:tc>
          <w:tcPr>
            <w:tcW w:w="1911" w:type="pct"/>
            <w:tcBorders>
              <w:top w:val="single" w:sz="5" w:space="0" w:color="000000"/>
              <w:left w:val="single" w:sz="5" w:space="0" w:color="000000"/>
              <w:bottom w:val="single" w:sz="5" w:space="0" w:color="000000"/>
              <w:right w:val="single" w:sz="5" w:space="0" w:color="000000"/>
            </w:tcBorders>
            <w:shd w:val="clear" w:color="auto" w:fill="CCCCCC"/>
            <w:tcMar>
              <w:top w:w="135" w:type="dxa"/>
              <w:bottom w:w="135" w:type="dxa"/>
            </w:tcMar>
            <w:vAlign w:val="center"/>
          </w:tcPr>
          <w:p w14:paraId="4A29F75C" w14:textId="77777777" w:rsidR="00C66660" w:rsidRDefault="008F34FF">
            <w:pPr>
              <w:jc w:val="right"/>
            </w:pPr>
            <w:r>
              <w:rPr>
                <w:rFonts w:ascii="Arial" w:hAnsi="Arial" w:cs="Arial"/>
                <w:b/>
                <w:bCs/>
                <w:color w:val="000000"/>
                <w:position w:val="-2"/>
                <w:sz w:val="18"/>
                <w:szCs w:val="18"/>
                <w:shd w:val="clear" w:color="auto" w:fill="CCCCCC"/>
              </w:rPr>
              <w:t>ČLANI UPRAVNEGA IN VODSTVENEGA ORGANA </w:t>
            </w:r>
            <w:r>
              <w:rPr>
                <w:rFonts w:ascii="Arial" w:hAnsi="Arial" w:cs="Arial"/>
                <w:color w:val="000000"/>
                <w:position w:val="-2"/>
                <w:sz w:val="18"/>
                <w:szCs w:val="18"/>
                <w:shd w:val="clear" w:color="auto" w:fill="CCCCCC"/>
              </w:rPr>
              <w:t>(npr. zakoniti zastopniki, člani uprave, ipd.)*</w:t>
            </w:r>
          </w:p>
        </w:tc>
        <w:tc>
          <w:tcPr>
            <w:tcW w:w="3089"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47035079" w14:textId="77777777" w:rsidR="00C66660" w:rsidRDefault="008F34FF">
            <w:r>
              <w:rPr>
                <w:rFonts w:ascii="Arial" w:hAnsi="Arial" w:cs="Arial"/>
                <w:color w:val="000000"/>
                <w:position w:val="-2"/>
                <w:sz w:val="18"/>
                <w:szCs w:val="18"/>
              </w:rPr>
              <w:t> </w:t>
            </w:r>
          </w:p>
        </w:tc>
      </w:tr>
      <w:tr w:rsidR="00C66660" w14:paraId="63466C80" w14:textId="77777777" w:rsidTr="00B33710">
        <w:tc>
          <w:tcPr>
            <w:tcW w:w="1911" w:type="pct"/>
            <w:tcBorders>
              <w:top w:val="single" w:sz="5" w:space="0" w:color="000000"/>
              <w:left w:val="single" w:sz="5" w:space="0" w:color="000000"/>
              <w:bottom w:val="single" w:sz="5" w:space="0" w:color="000000"/>
              <w:right w:val="single" w:sz="5" w:space="0" w:color="000000"/>
            </w:tcBorders>
            <w:shd w:val="clear" w:color="auto" w:fill="CCCCCC"/>
            <w:tcMar>
              <w:top w:w="135" w:type="dxa"/>
              <w:bottom w:w="135" w:type="dxa"/>
            </w:tcMar>
            <w:vAlign w:val="center"/>
          </w:tcPr>
          <w:p w14:paraId="7471EA98" w14:textId="77777777" w:rsidR="00C66660" w:rsidRDefault="008F34FF">
            <w:pPr>
              <w:jc w:val="right"/>
            </w:pPr>
            <w:r>
              <w:rPr>
                <w:rFonts w:ascii="Arial" w:hAnsi="Arial" w:cs="Arial"/>
                <w:b/>
                <w:bCs/>
                <w:color w:val="000000"/>
                <w:position w:val="-2"/>
                <w:sz w:val="18"/>
                <w:szCs w:val="18"/>
                <w:shd w:val="clear" w:color="auto" w:fill="CCCCCC"/>
              </w:rPr>
              <w:t>ČLANI NADZORNEGA ORGANA </w:t>
            </w:r>
            <w:r>
              <w:rPr>
                <w:rFonts w:ascii="Arial" w:hAnsi="Arial" w:cs="Arial"/>
                <w:color w:val="000000"/>
                <w:position w:val="-2"/>
                <w:sz w:val="18"/>
                <w:szCs w:val="18"/>
                <w:shd w:val="clear" w:color="auto" w:fill="CCCCCC"/>
              </w:rPr>
              <w:t>(če ga gospodarski subjekt ima)*</w:t>
            </w:r>
          </w:p>
        </w:tc>
        <w:tc>
          <w:tcPr>
            <w:tcW w:w="3089"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5141C599" w14:textId="77777777" w:rsidR="00C66660" w:rsidRDefault="008F34FF">
            <w:r>
              <w:rPr>
                <w:rFonts w:ascii="Arial" w:hAnsi="Arial" w:cs="Arial"/>
                <w:color w:val="000000"/>
                <w:position w:val="-2"/>
                <w:sz w:val="18"/>
                <w:szCs w:val="18"/>
              </w:rPr>
              <w:t> </w:t>
            </w:r>
          </w:p>
        </w:tc>
      </w:tr>
      <w:tr w:rsidR="00C66660" w14:paraId="20894C0E" w14:textId="77777777" w:rsidTr="00B33710">
        <w:tc>
          <w:tcPr>
            <w:tcW w:w="1911" w:type="pct"/>
            <w:tcBorders>
              <w:top w:val="single" w:sz="5" w:space="0" w:color="000000"/>
              <w:left w:val="single" w:sz="5" w:space="0" w:color="000000"/>
              <w:bottom w:val="single" w:sz="5" w:space="0" w:color="000000"/>
              <w:right w:val="single" w:sz="5" w:space="0" w:color="000000"/>
            </w:tcBorders>
            <w:shd w:val="clear" w:color="auto" w:fill="CCCCCC"/>
            <w:tcMar>
              <w:top w:w="135" w:type="dxa"/>
              <w:bottom w:w="135" w:type="dxa"/>
            </w:tcMar>
            <w:vAlign w:val="center"/>
          </w:tcPr>
          <w:p w14:paraId="1FBD5640" w14:textId="77777777" w:rsidR="00C66660" w:rsidRDefault="008F34FF">
            <w:pPr>
              <w:jc w:val="right"/>
            </w:pPr>
            <w:r>
              <w:rPr>
                <w:rFonts w:ascii="Arial" w:hAnsi="Arial" w:cs="Arial"/>
                <w:b/>
                <w:bCs/>
                <w:color w:val="000000"/>
                <w:position w:val="-2"/>
                <w:sz w:val="18"/>
                <w:szCs w:val="18"/>
                <w:shd w:val="clear" w:color="auto" w:fill="CCCCCC"/>
              </w:rPr>
              <w:t>POOBLAŠČENCI ZA ZASTOPANJE, ODLOČANJE ALI NADZOR </w:t>
            </w:r>
            <w:r>
              <w:rPr>
                <w:rFonts w:ascii="Arial" w:hAnsi="Arial" w:cs="Arial"/>
                <w:color w:val="000000"/>
                <w:position w:val="-2"/>
                <w:sz w:val="18"/>
                <w:szCs w:val="18"/>
                <w:shd w:val="clear" w:color="auto" w:fill="CCCCCC"/>
              </w:rPr>
              <w:t>(npr. prokuristi)*</w:t>
            </w:r>
          </w:p>
        </w:tc>
        <w:tc>
          <w:tcPr>
            <w:tcW w:w="3089"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3DA2905E" w14:textId="77777777" w:rsidR="00C66660" w:rsidRDefault="008F34FF">
            <w:r>
              <w:rPr>
                <w:rFonts w:ascii="Arial" w:hAnsi="Arial" w:cs="Arial"/>
                <w:color w:val="000000"/>
                <w:position w:val="-2"/>
                <w:sz w:val="18"/>
                <w:szCs w:val="18"/>
              </w:rPr>
              <w:t> </w:t>
            </w:r>
          </w:p>
        </w:tc>
      </w:tr>
      <w:tr w:rsidR="00C66660" w14:paraId="5F5E942F" w14:textId="77777777" w:rsidTr="00B33710">
        <w:tc>
          <w:tcPr>
            <w:tcW w:w="1911" w:type="pct"/>
            <w:tcBorders>
              <w:top w:val="single" w:sz="5" w:space="0" w:color="000000"/>
              <w:left w:val="single" w:sz="5" w:space="0" w:color="000000"/>
              <w:bottom w:val="single" w:sz="5" w:space="0" w:color="000000"/>
              <w:right w:val="single" w:sz="5" w:space="0" w:color="000000"/>
            </w:tcBorders>
            <w:shd w:val="clear" w:color="auto" w:fill="CCCCCC"/>
            <w:tcMar>
              <w:top w:w="135" w:type="dxa"/>
              <w:bottom w:w="135" w:type="dxa"/>
            </w:tcMar>
            <w:vAlign w:val="center"/>
          </w:tcPr>
          <w:p w14:paraId="4E3769C3" w14:textId="77777777" w:rsidR="00C66660" w:rsidRDefault="008F34FF">
            <w:pPr>
              <w:jc w:val="right"/>
            </w:pPr>
            <w:r>
              <w:rPr>
                <w:rFonts w:ascii="Arial" w:hAnsi="Arial" w:cs="Arial"/>
                <w:b/>
                <w:bCs/>
                <w:color w:val="000000"/>
                <w:position w:val="-2"/>
                <w:sz w:val="18"/>
                <w:szCs w:val="18"/>
                <w:shd w:val="clear" w:color="auto" w:fill="CCCCCC"/>
              </w:rPr>
              <w:t>POOBLAŠČENA OSEBA ZA VROČANJE:</w:t>
            </w:r>
            <w:r>
              <w:rPr>
                <w:rFonts w:ascii="Arial" w:hAnsi="Arial" w:cs="Arial"/>
                <w:i/>
                <w:iCs/>
                <w:color w:val="000000"/>
                <w:position w:val="-2"/>
                <w:sz w:val="18"/>
                <w:szCs w:val="18"/>
                <w:shd w:val="clear" w:color="auto" w:fill="CCCCCC"/>
              </w:rPr>
              <w:br/>
              <w:t xml:space="preserve">Ime in priimek, ulica in hišna številka, kraj </w:t>
            </w:r>
            <w:r>
              <w:rPr>
                <w:rFonts w:ascii="Arial" w:hAnsi="Arial" w:cs="Arial"/>
                <w:i/>
                <w:iCs/>
                <w:color w:val="000000"/>
                <w:position w:val="-2"/>
                <w:sz w:val="18"/>
                <w:szCs w:val="18"/>
                <w:shd w:val="clear" w:color="auto" w:fill="CCCCCC"/>
              </w:rPr>
              <w:lastRenderedPageBreak/>
              <w:t>v Republiki Sloveniji </w:t>
            </w:r>
            <w:r>
              <w:rPr>
                <w:rFonts w:ascii="Arial" w:hAnsi="Arial" w:cs="Arial"/>
                <w:i/>
                <w:iCs/>
                <w:color w:val="000000"/>
                <w:position w:val="-2"/>
                <w:sz w:val="18"/>
                <w:szCs w:val="18"/>
                <w:shd w:val="clear" w:color="auto" w:fill="CCCCCC"/>
              </w:rPr>
              <w:br/>
              <w:t>(izpolni ponudnik, ki nima sedeža v Republiki Sloveniji)</w:t>
            </w:r>
          </w:p>
        </w:tc>
        <w:tc>
          <w:tcPr>
            <w:tcW w:w="3089"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3EE12BEA" w14:textId="77777777" w:rsidR="00C66660" w:rsidRDefault="008F34FF">
            <w:r>
              <w:rPr>
                <w:rFonts w:ascii="Arial" w:hAnsi="Arial" w:cs="Arial"/>
                <w:color w:val="000000"/>
                <w:position w:val="-2"/>
                <w:sz w:val="18"/>
                <w:szCs w:val="18"/>
              </w:rPr>
              <w:lastRenderedPageBreak/>
              <w:t> </w:t>
            </w:r>
          </w:p>
        </w:tc>
      </w:tr>
    </w:tbl>
    <w:p w14:paraId="4A67C9A8" w14:textId="77777777" w:rsidR="00C66660" w:rsidRDefault="00C66660"/>
    <w:tbl>
      <w:tblPr>
        <w:tblStyle w:val="NormalTablePHPDOCX"/>
        <w:tblW w:w="8745" w:type="dxa"/>
        <w:tblInd w:w="108" w:type="dxa"/>
        <w:tblLook w:val="04A0" w:firstRow="1" w:lastRow="0" w:firstColumn="1" w:lastColumn="0" w:noHBand="0" w:noVBand="1"/>
      </w:tblPr>
      <w:tblGrid>
        <w:gridCol w:w="4080"/>
        <w:gridCol w:w="4665"/>
      </w:tblGrid>
      <w:tr w:rsidR="00C66660" w14:paraId="1FB5B0D3" w14:textId="77777777" w:rsidTr="002B42B2">
        <w:tc>
          <w:tcPr>
            <w:tcW w:w="8745" w:type="dxa"/>
            <w:gridSpan w:val="2"/>
            <w:tcMar>
              <w:top w:w="75" w:type="dxa"/>
              <w:bottom w:w="75" w:type="dxa"/>
            </w:tcMar>
            <w:vAlign w:val="center"/>
          </w:tcPr>
          <w:p w14:paraId="0AB0122B" w14:textId="77777777" w:rsidR="00C66660" w:rsidRDefault="008F34FF">
            <w:pPr>
              <w:spacing w:before="135" w:after="135"/>
              <w:jc w:val="both"/>
              <w:textAlignment w:val="center"/>
            </w:pPr>
            <w:r>
              <w:rPr>
                <w:rFonts w:ascii="Arial" w:hAnsi="Arial" w:cs="Arial"/>
                <w:color w:val="000000"/>
                <w:position w:val="-2"/>
                <w:sz w:val="18"/>
                <w:szCs w:val="18"/>
              </w:rPr>
              <w:t>*za navedene osebe je potrebno predložiti pooblastila za preverjanje podatkov v Kazenski evidenci </w:t>
            </w:r>
          </w:p>
        </w:tc>
      </w:tr>
      <w:tr w:rsidR="00C66660" w14:paraId="2EFB63C1" w14:textId="77777777">
        <w:tc>
          <w:tcPr>
            <w:tcW w:w="4080" w:type="dxa"/>
            <w:tcMar>
              <w:top w:w="75" w:type="dxa"/>
              <w:bottom w:w="75" w:type="dxa"/>
            </w:tcMar>
            <w:vAlign w:val="center"/>
          </w:tcPr>
          <w:p w14:paraId="184D40C8" w14:textId="77777777" w:rsidR="00C66660" w:rsidRDefault="008F34FF">
            <w:r>
              <w:rPr>
                <w:rFonts w:ascii="Arial" w:hAnsi="Arial" w:cs="Arial"/>
                <w:color w:val="000000"/>
                <w:position w:val="-2"/>
                <w:sz w:val="18"/>
                <w:szCs w:val="18"/>
              </w:rPr>
              <w:t>Kraj in datum:</w:t>
            </w:r>
          </w:p>
        </w:tc>
        <w:tc>
          <w:tcPr>
            <w:tcW w:w="0" w:type="auto"/>
            <w:tcMar>
              <w:top w:w="75" w:type="dxa"/>
              <w:bottom w:w="75" w:type="dxa"/>
            </w:tcMar>
            <w:vAlign w:val="center"/>
          </w:tcPr>
          <w:p w14:paraId="66BAFFFC" w14:textId="77777777" w:rsidR="00C66660" w:rsidRDefault="008F34FF">
            <w:pPr>
              <w:jc w:val="center"/>
            </w:pPr>
            <w:r>
              <w:rPr>
                <w:rFonts w:ascii="Arial" w:hAnsi="Arial" w:cs="Arial"/>
                <w:color w:val="000000"/>
                <w:position w:val="-2"/>
                <w:sz w:val="18"/>
                <w:szCs w:val="18"/>
              </w:rPr>
              <w:t>Ime in priimek: _____________________</w:t>
            </w:r>
          </w:p>
        </w:tc>
      </w:tr>
      <w:tr w:rsidR="00C66660" w14:paraId="50CBAA8F" w14:textId="77777777">
        <w:tc>
          <w:tcPr>
            <w:tcW w:w="4080" w:type="dxa"/>
            <w:tcMar>
              <w:top w:w="75" w:type="dxa"/>
              <w:bottom w:w="75" w:type="dxa"/>
            </w:tcMar>
            <w:vAlign w:val="center"/>
          </w:tcPr>
          <w:p w14:paraId="7D2EAA97" w14:textId="77777777" w:rsidR="00C66660" w:rsidRDefault="008F34FF">
            <w:r>
              <w:rPr>
                <w:rFonts w:ascii="Arial" w:hAnsi="Arial" w:cs="Arial"/>
                <w:color w:val="000000"/>
                <w:position w:val="-2"/>
                <w:sz w:val="18"/>
                <w:szCs w:val="18"/>
              </w:rPr>
              <w:t> </w:t>
            </w:r>
          </w:p>
        </w:tc>
        <w:tc>
          <w:tcPr>
            <w:tcW w:w="0" w:type="auto"/>
            <w:tcMar>
              <w:top w:w="75" w:type="dxa"/>
              <w:bottom w:w="75" w:type="dxa"/>
            </w:tcMar>
            <w:vAlign w:val="center"/>
          </w:tcPr>
          <w:p w14:paraId="02536E00" w14:textId="77777777" w:rsidR="00C66660" w:rsidRDefault="00C66660"/>
          <w:p w14:paraId="55AFB550" w14:textId="77777777" w:rsidR="00C66660" w:rsidRDefault="008F34FF">
            <w:pPr>
              <w:jc w:val="center"/>
            </w:pPr>
            <w:r>
              <w:rPr>
                <w:rFonts w:ascii="Arial" w:hAnsi="Arial" w:cs="Arial"/>
                <w:color w:val="000000"/>
                <w:position w:val="-2"/>
                <w:sz w:val="18"/>
                <w:szCs w:val="18"/>
              </w:rPr>
              <w:t xml:space="preserve"> (žig in podpis) </w:t>
            </w:r>
          </w:p>
        </w:tc>
      </w:tr>
    </w:tbl>
    <w:p w14:paraId="1C43CEF9" w14:textId="77777777" w:rsidR="002B42B2" w:rsidRDefault="002B42B2" w:rsidP="002B42B2">
      <w:pPr>
        <w:pBdr>
          <w:bottom w:val="single" w:sz="4" w:space="1" w:color="auto"/>
        </w:pBdr>
        <w:spacing w:after="0" w:line="240" w:lineRule="auto"/>
        <w:jc w:val="both"/>
        <w:rPr>
          <w:rFonts w:ascii="Arial" w:eastAsia="Times New Roman" w:hAnsi="Arial" w:cs="Arial"/>
          <w:b/>
          <w:bCs/>
          <w:sz w:val="18"/>
          <w:szCs w:val="18"/>
          <w:lang w:eastAsia="sl-SI"/>
        </w:rPr>
      </w:pPr>
    </w:p>
    <w:p w14:paraId="0F3B8CDE" w14:textId="77777777" w:rsidR="002B42B2" w:rsidRDefault="002B42B2" w:rsidP="002B42B2">
      <w:pPr>
        <w:pBdr>
          <w:bottom w:val="single" w:sz="4" w:space="1" w:color="auto"/>
        </w:pBdr>
        <w:spacing w:after="0" w:line="240" w:lineRule="auto"/>
        <w:jc w:val="both"/>
        <w:rPr>
          <w:rFonts w:ascii="Arial" w:eastAsia="Times New Roman" w:hAnsi="Arial" w:cs="Arial"/>
          <w:b/>
          <w:bCs/>
          <w:sz w:val="18"/>
          <w:szCs w:val="18"/>
          <w:lang w:eastAsia="sl-SI"/>
        </w:rPr>
      </w:pPr>
    </w:p>
    <w:p w14:paraId="7A97D339" w14:textId="77777777" w:rsidR="002B42B2" w:rsidRDefault="002B42B2" w:rsidP="002B42B2">
      <w:pPr>
        <w:pBdr>
          <w:bottom w:val="single" w:sz="4" w:space="1" w:color="auto"/>
        </w:pBdr>
        <w:spacing w:after="0" w:line="240" w:lineRule="auto"/>
        <w:jc w:val="both"/>
        <w:rPr>
          <w:rFonts w:ascii="Arial" w:eastAsia="Times New Roman" w:hAnsi="Arial" w:cs="Arial"/>
          <w:b/>
          <w:bCs/>
          <w:sz w:val="18"/>
          <w:szCs w:val="18"/>
          <w:lang w:eastAsia="sl-SI"/>
        </w:rPr>
      </w:pPr>
    </w:p>
    <w:p w14:paraId="2D8F22DA" w14:textId="77777777" w:rsidR="002B42B2" w:rsidRDefault="002B42B2" w:rsidP="002B42B2">
      <w:pPr>
        <w:pBdr>
          <w:bottom w:val="single" w:sz="4" w:space="1" w:color="auto"/>
        </w:pBdr>
        <w:spacing w:after="0" w:line="240" w:lineRule="auto"/>
        <w:jc w:val="both"/>
        <w:rPr>
          <w:rFonts w:ascii="Arial" w:eastAsia="Times New Roman" w:hAnsi="Arial" w:cs="Arial"/>
          <w:b/>
          <w:bCs/>
          <w:sz w:val="18"/>
          <w:szCs w:val="18"/>
          <w:lang w:eastAsia="sl-SI"/>
        </w:rPr>
      </w:pPr>
    </w:p>
    <w:p w14:paraId="6738C34F" w14:textId="77777777" w:rsidR="002B42B2" w:rsidRDefault="002B42B2" w:rsidP="002B42B2">
      <w:pPr>
        <w:pBdr>
          <w:bottom w:val="single" w:sz="4" w:space="1" w:color="auto"/>
        </w:pBdr>
        <w:spacing w:after="0" w:line="240" w:lineRule="auto"/>
        <w:jc w:val="both"/>
        <w:rPr>
          <w:rFonts w:ascii="Arial" w:eastAsia="Times New Roman" w:hAnsi="Arial" w:cs="Arial"/>
          <w:b/>
          <w:bCs/>
          <w:sz w:val="18"/>
          <w:szCs w:val="18"/>
          <w:lang w:eastAsia="sl-SI"/>
        </w:rPr>
      </w:pPr>
    </w:p>
    <w:p w14:paraId="07A99DCC" w14:textId="77777777" w:rsidR="002B42B2" w:rsidRDefault="002B42B2" w:rsidP="002B42B2">
      <w:pPr>
        <w:pBdr>
          <w:bottom w:val="single" w:sz="4" w:space="1" w:color="auto"/>
        </w:pBdr>
        <w:spacing w:after="0" w:line="240" w:lineRule="auto"/>
        <w:jc w:val="both"/>
        <w:rPr>
          <w:rFonts w:ascii="Arial" w:eastAsia="Times New Roman" w:hAnsi="Arial" w:cs="Arial"/>
          <w:b/>
          <w:bCs/>
          <w:sz w:val="18"/>
          <w:szCs w:val="18"/>
          <w:lang w:eastAsia="sl-SI"/>
        </w:rPr>
      </w:pPr>
    </w:p>
    <w:p w14:paraId="11174466" w14:textId="77777777" w:rsidR="002B42B2" w:rsidRDefault="002B42B2" w:rsidP="002B42B2">
      <w:pPr>
        <w:pBdr>
          <w:bottom w:val="single" w:sz="4" w:space="1" w:color="auto"/>
        </w:pBdr>
        <w:spacing w:after="0" w:line="240" w:lineRule="auto"/>
        <w:jc w:val="both"/>
        <w:rPr>
          <w:rFonts w:ascii="Arial" w:eastAsia="Times New Roman" w:hAnsi="Arial" w:cs="Arial"/>
          <w:b/>
          <w:bCs/>
          <w:sz w:val="18"/>
          <w:szCs w:val="18"/>
          <w:lang w:eastAsia="sl-SI"/>
        </w:rPr>
      </w:pPr>
    </w:p>
    <w:p w14:paraId="44A7B3C1" w14:textId="77777777" w:rsidR="002B42B2" w:rsidRDefault="002B42B2" w:rsidP="002B42B2">
      <w:pPr>
        <w:pBdr>
          <w:bottom w:val="single" w:sz="4" w:space="1" w:color="auto"/>
        </w:pBdr>
        <w:spacing w:after="0" w:line="240" w:lineRule="auto"/>
        <w:jc w:val="both"/>
        <w:rPr>
          <w:rFonts w:ascii="Arial" w:eastAsia="Times New Roman" w:hAnsi="Arial" w:cs="Arial"/>
          <w:b/>
          <w:bCs/>
          <w:sz w:val="18"/>
          <w:szCs w:val="18"/>
          <w:lang w:eastAsia="sl-SI"/>
        </w:rPr>
      </w:pPr>
    </w:p>
    <w:p w14:paraId="70A7BD84" w14:textId="77777777" w:rsidR="002B42B2" w:rsidRPr="005E2FEC" w:rsidRDefault="002B42B2" w:rsidP="002B42B2">
      <w:pPr>
        <w:pBdr>
          <w:bottom w:val="single" w:sz="4" w:space="1" w:color="auto"/>
        </w:pBdr>
        <w:spacing w:after="0" w:line="240" w:lineRule="auto"/>
        <w:jc w:val="both"/>
        <w:rPr>
          <w:rFonts w:ascii="Arial" w:eastAsia="Times New Roman" w:hAnsi="Arial" w:cs="Arial"/>
          <w:b/>
          <w:bCs/>
          <w:sz w:val="18"/>
          <w:szCs w:val="18"/>
          <w:lang w:eastAsia="sl-SI"/>
        </w:rPr>
      </w:pPr>
    </w:p>
    <w:p w14:paraId="7067FA4D" w14:textId="77777777" w:rsidR="002B42B2" w:rsidRPr="002B42B2" w:rsidRDefault="002B42B2" w:rsidP="002B42B2">
      <w:pPr>
        <w:spacing w:after="0" w:line="240" w:lineRule="auto"/>
        <w:jc w:val="both"/>
        <w:rPr>
          <w:rFonts w:ascii="Arial" w:eastAsia="Times New Roman" w:hAnsi="Arial" w:cs="Arial"/>
          <w:i/>
          <w:sz w:val="18"/>
          <w:szCs w:val="18"/>
          <w:lang w:eastAsia="sl-SI"/>
        </w:rPr>
      </w:pPr>
      <w:r w:rsidRPr="002B42B2">
        <w:rPr>
          <w:rFonts w:ascii="Arial" w:eastAsia="Times New Roman" w:hAnsi="Arial" w:cs="Arial"/>
          <w:b/>
          <w:i/>
          <w:sz w:val="18"/>
          <w:szCs w:val="18"/>
          <w:lang w:eastAsia="sl-SI"/>
        </w:rPr>
        <w:t>Navodilo:</w:t>
      </w:r>
      <w:r w:rsidRPr="002B42B2">
        <w:rPr>
          <w:rFonts w:ascii="Arial" w:eastAsia="Times New Roman" w:hAnsi="Arial" w:cs="Arial"/>
          <w:i/>
          <w:sz w:val="18"/>
          <w:szCs w:val="18"/>
          <w:lang w:eastAsia="sl-SI"/>
        </w:rPr>
        <w:t xml:space="preserve"> </w:t>
      </w:r>
    </w:p>
    <w:p w14:paraId="5FFA3FA0" w14:textId="7453831A" w:rsidR="002B42B2" w:rsidRPr="002B42B2" w:rsidRDefault="002B42B2" w:rsidP="002B42B2">
      <w:pPr>
        <w:numPr>
          <w:ilvl w:val="0"/>
          <w:numId w:val="30"/>
        </w:numPr>
        <w:spacing w:after="0" w:line="240" w:lineRule="auto"/>
        <w:jc w:val="both"/>
        <w:rPr>
          <w:rFonts w:ascii="Arial" w:eastAsia="Times New Roman" w:hAnsi="Arial" w:cs="Arial"/>
          <w:i/>
          <w:sz w:val="18"/>
          <w:szCs w:val="18"/>
          <w:lang w:eastAsia="sl-SI"/>
        </w:rPr>
      </w:pPr>
      <w:r w:rsidRPr="002B42B2">
        <w:rPr>
          <w:rFonts w:ascii="Arial" w:eastAsia="Times New Roman" w:hAnsi="Arial" w:cs="Arial"/>
          <w:i/>
          <w:sz w:val="18"/>
          <w:szCs w:val="18"/>
          <w:lang w:eastAsia="sl-SI"/>
        </w:rPr>
        <w:t>Ponudnik/partner v primeru skupne ponudbe v informacijskem sistemu e-JN pod rubriko Dokumenti v razdelek »Druge priloge« naloži izpolnjen, datiran, žigosan, podpisan in skeniran obrazec v pdf. obliki.</w:t>
      </w:r>
    </w:p>
    <w:p w14:paraId="1E67CD4C" w14:textId="77777777" w:rsidR="002B42B2" w:rsidRPr="005E2FEC" w:rsidRDefault="002B42B2" w:rsidP="002B42B2">
      <w:pPr>
        <w:rPr>
          <w:sz w:val="18"/>
          <w:szCs w:val="18"/>
        </w:rPr>
      </w:pPr>
    </w:p>
    <w:p w14:paraId="305B2164" w14:textId="77777777" w:rsidR="00C66660" w:rsidRDefault="00C66660">
      <w:pPr>
        <w:sectPr w:rsidR="00C66660" w:rsidSect="0002365B">
          <w:footerReference w:type="default" r:id="rId33"/>
          <w:pgSz w:w="11906" w:h="16838"/>
          <w:pgMar w:top="1418" w:right="1418" w:bottom="1418" w:left="1418" w:header="567" w:footer="596" w:gutter="0"/>
          <w:cols w:space="708"/>
          <w:docGrid w:linePitch="360"/>
        </w:sectPr>
      </w:pPr>
    </w:p>
    <w:p w14:paraId="331CD351" w14:textId="77777777" w:rsidR="008F34FF" w:rsidRPr="00A441E9" w:rsidRDefault="008F34FF" w:rsidP="008F34FF">
      <w:pPr>
        <w:spacing w:after="0"/>
        <w:jc w:val="right"/>
        <w:rPr>
          <w:rFonts w:ascii="Arial" w:hAnsi="Arial" w:cs="Arial"/>
          <w:b/>
          <w:sz w:val="18"/>
          <w:szCs w:val="18"/>
        </w:rPr>
      </w:pPr>
      <w:r w:rsidRPr="00A441E9">
        <w:rPr>
          <w:rFonts w:ascii="Arial" w:hAnsi="Arial" w:cs="Arial"/>
          <w:b/>
          <w:sz w:val="18"/>
          <w:szCs w:val="18"/>
        </w:rPr>
        <w:lastRenderedPageBreak/>
        <w:t>Obrazec št: 2</w:t>
      </w:r>
    </w:p>
    <w:p w14:paraId="73E3AA08" w14:textId="77777777" w:rsidR="008F34FF" w:rsidRDefault="008F34FF" w:rsidP="008F34FF"/>
    <w:p w14:paraId="7FFEEC6A" w14:textId="77777777" w:rsidR="00A30852" w:rsidRDefault="00A30852" w:rsidP="00A30852">
      <w:pPr>
        <w:pStyle w:val="Naslov1"/>
        <w:pBdr>
          <w:top w:val="single" w:sz="36" w:space="1" w:color="7EFF09"/>
          <w:left w:val="single" w:sz="36" w:space="5" w:color="7EFF09"/>
          <w:bottom w:val="single" w:sz="36" w:space="1" w:color="7EFF09"/>
          <w:right w:val="single" w:sz="36" w:space="4" w:color="7EFF09"/>
        </w:pBdr>
        <w:shd w:val="clear" w:color="auto" w:fill="7BF949"/>
        <w:spacing w:before="0" w:after="120"/>
        <w:ind w:left="1985"/>
        <w:rPr>
          <w:rFonts w:ascii="Arial" w:hAnsi="Arial" w:cs="Arial"/>
        </w:rPr>
      </w:pPr>
      <w:r>
        <w:rPr>
          <w:rFonts w:ascii="Arial" w:hAnsi="Arial" w:cs="Arial"/>
        </w:rPr>
        <w:t>Predračun rekapitulacija</w:t>
      </w:r>
    </w:p>
    <w:p w14:paraId="71C093EB" w14:textId="77777777" w:rsidR="00690539" w:rsidRDefault="00690539" w:rsidP="008F34FF"/>
    <w:p w14:paraId="03F7907E" w14:textId="77777777" w:rsidR="00A30852" w:rsidRDefault="00A30852" w:rsidP="00A30852">
      <w:pPr>
        <w:spacing w:before="225" w:after="225" w:line="240" w:lineRule="auto"/>
        <w:jc w:val="both"/>
      </w:pPr>
      <w:r>
        <w:rPr>
          <w:rFonts w:ascii="Arial" w:hAnsi="Arial" w:cs="Arial"/>
          <w:color w:val="000000"/>
          <w:sz w:val="18"/>
          <w:szCs w:val="18"/>
        </w:rPr>
        <w:t>Na osnovi povabila za naročilo »</w:t>
      </w:r>
      <w:r>
        <w:rPr>
          <w:rFonts w:ascii="Arial" w:hAnsi="Arial" w:cs="Arial"/>
          <w:b/>
          <w:bCs/>
          <w:color w:val="000000"/>
          <w:sz w:val="18"/>
          <w:szCs w:val="18"/>
        </w:rPr>
        <w:t>Dobava tekstilnih izdelkov</w:t>
      </w:r>
      <w:r>
        <w:rPr>
          <w:rFonts w:ascii="Arial" w:hAnsi="Arial" w:cs="Arial"/>
          <w:color w:val="000000"/>
          <w:sz w:val="18"/>
          <w:szCs w:val="18"/>
        </w:rPr>
        <w:t>« dajemo ponudbo, kot sledi:</w:t>
      </w:r>
    </w:p>
    <w:p w14:paraId="4B6ED776" w14:textId="77777777" w:rsidR="00A30852" w:rsidRDefault="00A30852" w:rsidP="00A30852">
      <w:pPr>
        <w:spacing w:before="225" w:after="225" w:line="240" w:lineRule="auto"/>
        <w:jc w:val="both"/>
      </w:pPr>
      <w:r>
        <w:rPr>
          <w:rFonts w:ascii="Arial" w:hAnsi="Arial" w:cs="Arial"/>
          <w:b/>
          <w:bCs/>
          <w:color w:val="000000"/>
          <w:sz w:val="18"/>
          <w:szCs w:val="18"/>
        </w:rPr>
        <w:t>I. Ponudba številka:</w:t>
      </w:r>
      <w:r>
        <w:rPr>
          <w:rFonts w:ascii="Arial" w:hAnsi="Arial" w:cs="Arial"/>
          <w:color w:val="000000"/>
          <w:sz w:val="18"/>
          <w:szCs w:val="18"/>
        </w:rPr>
        <w:t> </w:t>
      </w:r>
      <w:r>
        <w:rPr>
          <w:rFonts w:ascii="Arial" w:hAnsi="Arial" w:cs="Arial"/>
          <w:color w:val="000000"/>
          <w:sz w:val="18"/>
          <w:szCs w:val="18"/>
          <w:u w:val="single"/>
        </w:rPr>
        <w:t>_______________</w:t>
      </w:r>
    </w:p>
    <w:tbl>
      <w:tblPr>
        <w:tblStyle w:val="NormalTablePHPDOCX"/>
        <w:tblW w:w="8670" w:type="dxa"/>
        <w:tblInd w:w="108" w:type="dxa"/>
        <w:tblLook w:val="04A0" w:firstRow="1" w:lastRow="0" w:firstColumn="1" w:lastColumn="0" w:noHBand="0" w:noVBand="1"/>
      </w:tblPr>
      <w:tblGrid>
        <w:gridCol w:w="2385"/>
        <w:gridCol w:w="6285"/>
      </w:tblGrid>
      <w:tr w:rsidR="00A30852" w14:paraId="0758109F" w14:textId="77777777" w:rsidTr="00AA59C6">
        <w:tc>
          <w:tcPr>
            <w:tcW w:w="2220" w:type="dxa"/>
            <w:tcBorders>
              <w:top w:val="single" w:sz="5" w:space="0" w:color="000000"/>
              <w:left w:val="single" w:sz="5" w:space="0" w:color="000000"/>
              <w:bottom w:val="single" w:sz="5" w:space="0" w:color="000000"/>
              <w:right w:val="single" w:sz="5" w:space="0" w:color="000000"/>
            </w:tcBorders>
            <w:shd w:val="clear" w:color="auto" w:fill="CCCCCC"/>
            <w:tcMar>
              <w:top w:w="135" w:type="dxa"/>
              <w:bottom w:w="135" w:type="dxa"/>
            </w:tcMar>
            <w:vAlign w:val="center"/>
          </w:tcPr>
          <w:p w14:paraId="764CB1B7" w14:textId="77777777" w:rsidR="00A30852" w:rsidRDefault="00A30852" w:rsidP="00A30852">
            <w:r>
              <w:rPr>
                <w:rFonts w:ascii="Arial" w:hAnsi="Arial" w:cs="Arial"/>
                <w:b/>
                <w:bCs/>
                <w:color w:val="000000"/>
                <w:position w:val="-2"/>
                <w:sz w:val="18"/>
                <w:szCs w:val="18"/>
                <w:shd w:val="clear" w:color="auto" w:fill="CCCCCC"/>
              </w:rPr>
              <w:t>NAZIV PONUDNIKA:</w:t>
            </w:r>
          </w:p>
        </w:tc>
        <w:tc>
          <w:tcPr>
            <w:tcW w:w="5850" w:type="dxa"/>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774AB03D" w14:textId="77777777" w:rsidR="00A30852" w:rsidRDefault="00A30852" w:rsidP="00AA59C6">
            <w:r>
              <w:rPr>
                <w:rFonts w:ascii="Arial" w:hAnsi="Arial" w:cs="Arial"/>
                <w:color w:val="000000"/>
                <w:position w:val="-2"/>
                <w:sz w:val="18"/>
                <w:szCs w:val="18"/>
              </w:rPr>
              <w:t> </w:t>
            </w:r>
          </w:p>
        </w:tc>
      </w:tr>
      <w:tr w:rsidR="00A30852" w14:paraId="38D4092B" w14:textId="77777777" w:rsidTr="00AA59C6">
        <w:tc>
          <w:tcPr>
            <w:tcW w:w="2220" w:type="dxa"/>
            <w:tcBorders>
              <w:top w:val="single" w:sz="5" w:space="0" w:color="000000"/>
              <w:left w:val="single" w:sz="5" w:space="0" w:color="000000"/>
              <w:bottom w:val="single" w:sz="5" w:space="0" w:color="000000"/>
              <w:right w:val="single" w:sz="5" w:space="0" w:color="000000"/>
            </w:tcBorders>
            <w:shd w:val="clear" w:color="auto" w:fill="CCCCCC"/>
            <w:tcMar>
              <w:top w:w="135" w:type="dxa"/>
              <w:bottom w:w="135" w:type="dxa"/>
            </w:tcMar>
            <w:vAlign w:val="center"/>
          </w:tcPr>
          <w:p w14:paraId="58824BFF" w14:textId="77777777" w:rsidR="00A30852" w:rsidRDefault="00A30852" w:rsidP="00A30852">
            <w:r>
              <w:rPr>
                <w:rFonts w:ascii="Arial" w:hAnsi="Arial" w:cs="Arial"/>
                <w:b/>
                <w:bCs/>
                <w:color w:val="000000"/>
                <w:position w:val="-2"/>
                <w:sz w:val="18"/>
                <w:szCs w:val="18"/>
                <w:shd w:val="clear" w:color="auto" w:fill="CCCCCC"/>
              </w:rPr>
              <w:t>NASLOV PONUDNIKA:</w:t>
            </w:r>
          </w:p>
        </w:tc>
        <w:tc>
          <w:tcPr>
            <w:tcW w:w="5850" w:type="dxa"/>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19AA643C" w14:textId="77777777" w:rsidR="00A30852" w:rsidRDefault="00A30852" w:rsidP="00A30852">
            <w:r>
              <w:rPr>
                <w:rFonts w:ascii="Arial" w:hAnsi="Arial" w:cs="Arial"/>
                <w:color w:val="000000"/>
                <w:position w:val="-2"/>
                <w:sz w:val="18"/>
                <w:szCs w:val="18"/>
              </w:rPr>
              <w:t> </w:t>
            </w:r>
          </w:p>
        </w:tc>
      </w:tr>
    </w:tbl>
    <w:p w14:paraId="39709961" w14:textId="77777777" w:rsidR="00690539" w:rsidRDefault="00690539" w:rsidP="00A30852">
      <w:pPr>
        <w:spacing w:after="0" w:line="240" w:lineRule="auto"/>
      </w:pPr>
    </w:p>
    <w:p w14:paraId="2FB8E127" w14:textId="77777777" w:rsidR="00A30852" w:rsidRDefault="00A30852" w:rsidP="00A30852">
      <w:pPr>
        <w:spacing w:after="0" w:line="240" w:lineRule="auto"/>
        <w:jc w:val="both"/>
      </w:pPr>
      <w:r>
        <w:rPr>
          <w:rFonts w:ascii="Arial" w:hAnsi="Arial" w:cs="Arial"/>
          <w:color w:val="000000"/>
          <w:sz w:val="18"/>
          <w:szCs w:val="18"/>
        </w:rPr>
        <w:t> </w:t>
      </w:r>
      <w:r>
        <w:rPr>
          <w:rFonts w:ascii="Arial" w:hAnsi="Arial" w:cs="Arial"/>
          <w:b/>
          <w:bCs/>
          <w:color w:val="000000"/>
          <w:sz w:val="18"/>
          <w:szCs w:val="18"/>
        </w:rPr>
        <w:t>II. Ponudbena cena </w:t>
      </w:r>
    </w:p>
    <w:tbl>
      <w:tblPr>
        <w:tblStyle w:val="NormalTablePHPDOCX"/>
        <w:tblW w:w="5000" w:type="pct"/>
        <w:tblLook w:val="04A0" w:firstRow="1" w:lastRow="0" w:firstColumn="1" w:lastColumn="0" w:noHBand="0" w:noVBand="1"/>
      </w:tblPr>
      <w:tblGrid>
        <w:gridCol w:w="3714"/>
        <w:gridCol w:w="2565"/>
        <w:gridCol w:w="830"/>
        <w:gridCol w:w="2177"/>
      </w:tblGrid>
      <w:tr w:rsidR="00A30852" w14:paraId="09245627" w14:textId="77777777" w:rsidTr="00AA59C6">
        <w:tc>
          <w:tcPr>
            <w:tcW w:w="2000" w:type="pct"/>
            <w:tcBorders>
              <w:top w:val="single" w:sz="5" w:space="0" w:color="000000"/>
              <w:left w:val="single" w:sz="5" w:space="0" w:color="000000"/>
              <w:bottom w:val="single" w:sz="5" w:space="0" w:color="000000"/>
              <w:right w:val="single" w:sz="5" w:space="0" w:color="000000"/>
            </w:tcBorders>
            <w:shd w:val="clear" w:color="auto" w:fill="D1D1D1"/>
            <w:tcMar>
              <w:top w:w="135" w:type="dxa"/>
              <w:bottom w:w="135" w:type="dxa"/>
            </w:tcMar>
            <w:vAlign w:val="center"/>
          </w:tcPr>
          <w:p w14:paraId="62A25082" w14:textId="77777777" w:rsidR="00A30852" w:rsidRDefault="00A30852" w:rsidP="00AA59C6">
            <w:pPr>
              <w:jc w:val="center"/>
            </w:pPr>
            <w:r>
              <w:rPr>
                <w:rFonts w:ascii="Arial" w:hAnsi="Arial" w:cs="Arial"/>
                <w:b/>
                <w:bCs/>
                <w:color w:val="000000"/>
                <w:position w:val="-2"/>
                <w:sz w:val="18"/>
                <w:szCs w:val="18"/>
                <w:shd w:val="clear" w:color="auto" w:fill="D1D1D1"/>
              </w:rPr>
              <w:t>Sklop</w:t>
            </w:r>
          </w:p>
        </w:tc>
        <w:tc>
          <w:tcPr>
            <w:tcW w:w="1381" w:type="pct"/>
            <w:tcBorders>
              <w:top w:val="single" w:sz="5" w:space="0" w:color="000000"/>
              <w:left w:val="single" w:sz="5" w:space="0" w:color="000000"/>
              <w:bottom w:val="single" w:sz="5" w:space="0" w:color="000000"/>
              <w:right w:val="single" w:sz="5" w:space="0" w:color="000000"/>
            </w:tcBorders>
            <w:shd w:val="clear" w:color="auto" w:fill="D1D1D1"/>
            <w:tcMar>
              <w:top w:w="135" w:type="dxa"/>
              <w:bottom w:w="135" w:type="dxa"/>
            </w:tcMar>
            <w:vAlign w:val="center"/>
          </w:tcPr>
          <w:p w14:paraId="07F7860A" w14:textId="77777777" w:rsidR="00A30852" w:rsidRDefault="00A30852" w:rsidP="00AA59C6">
            <w:pPr>
              <w:jc w:val="center"/>
            </w:pPr>
            <w:r>
              <w:rPr>
                <w:rFonts w:ascii="Arial" w:hAnsi="Arial" w:cs="Arial"/>
                <w:b/>
                <w:bCs/>
                <w:color w:val="000000"/>
                <w:position w:val="-2"/>
                <w:sz w:val="18"/>
                <w:szCs w:val="18"/>
                <w:shd w:val="clear" w:color="auto" w:fill="D1D1D1"/>
              </w:rPr>
              <w:t>Vrednost brez DDV</w:t>
            </w:r>
          </w:p>
        </w:tc>
        <w:tc>
          <w:tcPr>
            <w:tcW w:w="447" w:type="pct"/>
            <w:tcBorders>
              <w:top w:val="single" w:sz="5" w:space="0" w:color="000000"/>
              <w:left w:val="single" w:sz="5" w:space="0" w:color="000000"/>
              <w:bottom w:val="single" w:sz="5" w:space="0" w:color="000000"/>
              <w:right w:val="single" w:sz="5" w:space="0" w:color="000000"/>
            </w:tcBorders>
            <w:shd w:val="clear" w:color="auto" w:fill="D1D1D1"/>
            <w:tcMar>
              <w:top w:w="135" w:type="dxa"/>
              <w:bottom w:w="135" w:type="dxa"/>
            </w:tcMar>
            <w:vAlign w:val="center"/>
          </w:tcPr>
          <w:p w14:paraId="3DDDD5F2" w14:textId="77777777" w:rsidR="00A30852" w:rsidRDefault="00A30852" w:rsidP="00AA59C6">
            <w:pPr>
              <w:jc w:val="center"/>
            </w:pPr>
            <w:r>
              <w:rPr>
                <w:rFonts w:ascii="Arial" w:hAnsi="Arial" w:cs="Arial"/>
                <w:b/>
                <w:bCs/>
                <w:color w:val="000000"/>
                <w:position w:val="-2"/>
                <w:sz w:val="18"/>
                <w:szCs w:val="18"/>
                <w:shd w:val="clear" w:color="auto" w:fill="D1D1D1"/>
              </w:rPr>
              <w:t>DDV</w:t>
            </w:r>
          </w:p>
        </w:tc>
        <w:tc>
          <w:tcPr>
            <w:tcW w:w="1172" w:type="pct"/>
            <w:tcBorders>
              <w:top w:val="single" w:sz="5" w:space="0" w:color="000000"/>
              <w:left w:val="single" w:sz="5" w:space="0" w:color="000000"/>
              <w:bottom w:val="single" w:sz="5" w:space="0" w:color="000000"/>
              <w:right w:val="single" w:sz="5" w:space="0" w:color="000000"/>
            </w:tcBorders>
            <w:shd w:val="clear" w:color="auto" w:fill="D1D1D1"/>
            <w:tcMar>
              <w:top w:w="135" w:type="dxa"/>
              <w:bottom w:w="135" w:type="dxa"/>
            </w:tcMar>
            <w:vAlign w:val="center"/>
          </w:tcPr>
          <w:p w14:paraId="0265741E" w14:textId="77777777" w:rsidR="00A30852" w:rsidRDefault="00A30852" w:rsidP="00AA59C6">
            <w:pPr>
              <w:jc w:val="center"/>
            </w:pPr>
            <w:r>
              <w:rPr>
                <w:rFonts w:ascii="Arial" w:hAnsi="Arial" w:cs="Arial"/>
                <w:b/>
                <w:bCs/>
                <w:color w:val="000000"/>
                <w:position w:val="-2"/>
                <w:sz w:val="18"/>
                <w:szCs w:val="18"/>
                <w:shd w:val="clear" w:color="auto" w:fill="D1D1D1"/>
              </w:rPr>
              <w:t>Vrednost z DDV</w:t>
            </w:r>
          </w:p>
        </w:tc>
      </w:tr>
      <w:tr w:rsidR="00A30852" w14:paraId="3A3BDFAD" w14:textId="77777777" w:rsidTr="00AA59C6">
        <w:tc>
          <w:tcPr>
            <w:tcW w:w="2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5209D2F0" w14:textId="77777777" w:rsidR="00A30852" w:rsidRPr="00E1796A" w:rsidRDefault="00A30852" w:rsidP="00AA59C6">
            <w:pPr>
              <w:rPr>
                <w:rFonts w:ascii="Arial" w:hAnsi="Arial" w:cs="Arial"/>
                <w:sz w:val="18"/>
                <w:szCs w:val="18"/>
              </w:rPr>
            </w:pPr>
            <w:r w:rsidRPr="00E1796A">
              <w:rPr>
                <w:rFonts w:ascii="Arial" w:hAnsi="Arial" w:cs="Arial"/>
                <w:sz w:val="18"/>
                <w:szCs w:val="18"/>
              </w:rPr>
              <w:t>SKLOP 1: METRAŽNO BLAGO - DELOVNA OBLAČILA ZAPOSLENI</w:t>
            </w:r>
          </w:p>
        </w:tc>
        <w:tc>
          <w:tcPr>
            <w:tcW w:w="1381"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5DEE1792" w14:textId="77777777" w:rsidR="00A30852" w:rsidRDefault="00A30852" w:rsidP="00AA59C6">
            <w:r>
              <w:rPr>
                <w:rFonts w:ascii="Arial" w:hAnsi="Arial" w:cs="Arial"/>
                <w:color w:val="000000"/>
                <w:position w:val="-2"/>
                <w:sz w:val="18"/>
                <w:szCs w:val="18"/>
              </w:rPr>
              <w:t> </w:t>
            </w:r>
          </w:p>
        </w:tc>
        <w:tc>
          <w:tcPr>
            <w:tcW w:w="447"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120B1728" w14:textId="77777777" w:rsidR="00A30852" w:rsidRDefault="00A30852" w:rsidP="00AA59C6">
            <w:r>
              <w:rPr>
                <w:rFonts w:ascii="Arial" w:hAnsi="Arial" w:cs="Arial"/>
                <w:color w:val="000000"/>
                <w:position w:val="-2"/>
                <w:sz w:val="18"/>
                <w:szCs w:val="18"/>
              </w:rPr>
              <w:t> </w:t>
            </w:r>
          </w:p>
        </w:tc>
        <w:tc>
          <w:tcPr>
            <w:tcW w:w="1172"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4E840836" w14:textId="77777777" w:rsidR="00A30852" w:rsidRDefault="00A30852" w:rsidP="00AA59C6">
            <w:r>
              <w:rPr>
                <w:rFonts w:ascii="Arial" w:hAnsi="Arial" w:cs="Arial"/>
                <w:color w:val="000000"/>
                <w:position w:val="-2"/>
                <w:sz w:val="18"/>
                <w:szCs w:val="18"/>
              </w:rPr>
              <w:t> </w:t>
            </w:r>
          </w:p>
        </w:tc>
      </w:tr>
      <w:tr w:rsidR="00A30852" w14:paraId="3623E38E" w14:textId="77777777" w:rsidTr="00AA59C6">
        <w:tc>
          <w:tcPr>
            <w:tcW w:w="2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2600C472" w14:textId="77777777" w:rsidR="00A30852" w:rsidRPr="00E1796A" w:rsidRDefault="00A30852" w:rsidP="00AA59C6">
            <w:pPr>
              <w:rPr>
                <w:rFonts w:ascii="Arial" w:hAnsi="Arial" w:cs="Arial"/>
                <w:sz w:val="18"/>
                <w:szCs w:val="18"/>
              </w:rPr>
            </w:pPr>
            <w:r w:rsidRPr="00E1796A">
              <w:rPr>
                <w:rFonts w:ascii="Arial" w:hAnsi="Arial" w:cs="Arial"/>
                <w:sz w:val="18"/>
                <w:szCs w:val="18"/>
              </w:rPr>
              <w:t>SKLOP 2: METRAŽNO BLAGO - DELOVNA OBLAČILA STANOVALCI</w:t>
            </w:r>
          </w:p>
        </w:tc>
        <w:tc>
          <w:tcPr>
            <w:tcW w:w="1381"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067CFFAA" w14:textId="77777777" w:rsidR="00A30852" w:rsidRDefault="00A30852" w:rsidP="00AA59C6">
            <w:r>
              <w:rPr>
                <w:rFonts w:ascii="Arial" w:hAnsi="Arial" w:cs="Arial"/>
                <w:color w:val="000000"/>
                <w:position w:val="-2"/>
                <w:sz w:val="18"/>
                <w:szCs w:val="18"/>
              </w:rPr>
              <w:t> </w:t>
            </w:r>
          </w:p>
        </w:tc>
        <w:tc>
          <w:tcPr>
            <w:tcW w:w="447"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0468E3B8" w14:textId="77777777" w:rsidR="00A30852" w:rsidRDefault="00A30852" w:rsidP="00AA59C6">
            <w:r>
              <w:rPr>
                <w:rFonts w:ascii="Arial" w:hAnsi="Arial" w:cs="Arial"/>
                <w:color w:val="000000"/>
                <w:position w:val="-2"/>
                <w:sz w:val="18"/>
                <w:szCs w:val="18"/>
              </w:rPr>
              <w:t> </w:t>
            </w:r>
          </w:p>
        </w:tc>
        <w:tc>
          <w:tcPr>
            <w:tcW w:w="1172"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46F4BDD8" w14:textId="77777777" w:rsidR="00A30852" w:rsidRDefault="00A30852" w:rsidP="00AA59C6">
            <w:r>
              <w:rPr>
                <w:rFonts w:ascii="Arial" w:hAnsi="Arial" w:cs="Arial"/>
                <w:color w:val="000000"/>
                <w:position w:val="-2"/>
                <w:sz w:val="18"/>
                <w:szCs w:val="18"/>
              </w:rPr>
              <w:t> </w:t>
            </w:r>
          </w:p>
        </w:tc>
      </w:tr>
      <w:tr w:rsidR="00A30852" w14:paraId="04B76657" w14:textId="77777777" w:rsidTr="00AA59C6">
        <w:tc>
          <w:tcPr>
            <w:tcW w:w="2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19DDA17E" w14:textId="77777777" w:rsidR="00A30852" w:rsidRPr="00E1796A" w:rsidRDefault="00A30852" w:rsidP="00AA59C6">
            <w:pPr>
              <w:rPr>
                <w:rFonts w:ascii="Arial" w:hAnsi="Arial" w:cs="Arial"/>
                <w:sz w:val="18"/>
                <w:szCs w:val="18"/>
              </w:rPr>
            </w:pPr>
            <w:r w:rsidRPr="00E1796A">
              <w:rPr>
                <w:rFonts w:ascii="Arial" w:hAnsi="Arial" w:cs="Arial"/>
                <w:sz w:val="18"/>
                <w:szCs w:val="18"/>
              </w:rPr>
              <w:t>SKLOP 3: DELOVNA OBLEKA – LETNA</w:t>
            </w:r>
          </w:p>
        </w:tc>
        <w:tc>
          <w:tcPr>
            <w:tcW w:w="1381"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66892F9E" w14:textId="77777777" w:rsidR="00A30852" w:rsidRDefault="00A30852" w:rsidP="00AA59C6">
            <w:r>
              <w:rPr>
                <w:rFonts w:ascii="Arial" w:hAnsi="Arial" w:cs="Arial"/>
                <w:color w:val="000000"/>
                <w:position w:val="-2"/>
                <w:sz w:val="18"/>
                <w:szCs w:val="18"/>
              </w:rPr>
              <w:t> </w:t>
            </w:r>
          </w:p>
        </w:tc>
        <w:tc>
          <w:tcPr>
            <w:tcW w:w="447"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37F4C03A" w14:textId="77777777" w:rsidR="00A30852" w:rsidRDefault="00A30852" w:rsidP="00AA59C6">
            <w:r>
              <w:rPr>
                <w:rFonts w:ascii="Arial" w:hAnsi="Arial" w:cs="Arial"/>
                <w:color w:val="000000"/>
                <w:position w:val="-2"/>
                <w:sz w:val="18"/>
                <w:szCs w:val="18"/>
              </w:rPr>
              <w:t> </w:t>
            </w:r>
          </w:p>
        </w:tc>
        <w:tc>
          <w:tcPr>
            <w:tcW w:w="1172"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437F4644" w14:textId="77777777" w:rsidR="00A30852" w:rsidRDefault="00A30852" w:rsidP="00AA59C6">
            <w:r>
              <w:rPr>
                <w:rFonts w:ascii="Arial" w:hAnsi="Arial" w:cs="Arial"/>
                <w:color w:val="000000"/>
                <w:position w:val="-2"/>
                <w:sz w:val="18"/>
                <w:szCs w:val="18"/>
              </w:rPr>
              <w:t> </w:t>
            </w:r>
          </w:p>
        </w:tc>
      </w:tr>
      <w:tr w:rsidR="00A30852" w14:paraId="7827FF4B" w14:textId="77777777" w:rsidTr="00AA59C6">
        <w:tc>
          <w:tcPr>
            <w:tcW w:w="2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0ADDBD99" w14:textId="77777777" w:rsidR="00A30852" w:rsidRPr="00E1796A" w:rsidRDefault="00A30852" w:rsidP="00AA59C6">
            <w:pPr>
              <w:rPr>
                <w:rFonts w:ascii="Arial" w:hAnsi="Arial" w:cs="Arial"/>
                <w:color w:val="000000"/>
                <w:position w:val="-2"/>
                <w:sz w:val="18"/>
                <w:szCs w:val="18"/>
              </w:rPr>
            </w:pPr>
            <w:r w:rsidRPr="00E1796A">
              <w:rPr>
                <w:rFonts w:ascii="Arial" w:hAnsi="Arial" w:cs="Arial"/>
                <w:color w:val="000000"/>
                <w:position w:val="-2"/>
                <w:sz w:val="18"/>
                <w:szCs w:val="18"/>
              </w:rPr>
              <w:t>SKLOP 4: DROBNI TEKSTILNI IZDELKI</w:t>
            </w:r>
          </w:p>
        </w:tc>
        <w:tc>
          <w:tcPr>
            <w:tcW w:w="1381"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77BF4D94" w14:textId="77777777" w:rsidR="00A30852" w:rsidRDefault="00A30852" w:rsidP="00AA59C6">
            <w:pPr>
              <w:rPr>
                <w:rFonts w:ascii="Arial" w:hAnsi="Arial" w:cs="Arial"/>
                <w:color w:val="000000"/>
                <w:position w:val="-2"/>
                <w:sz w:val="18"/>
                <w:szCs w:val="18"/>
              </w:rPr>
            </w:pPr>
          </w:p>
        </w:tc>
        <w:tc>
          <w:tcPr>
            <w:tcW w:w="447"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01100D0C" w14:textId="77777777" w:rsidR="00A30852" w:rsidRDefault="00A30852" w:rsidP="00AA59C6">
            <w:pPr>
              <w:rPr>
                <w:rFonts w:ascii="Arial" w:hAnsi="Arial" w:cs="Arial"/>
                <w:color w:val="000000"/>
                <w:position w:val="-2"/>
                <w:sz w:val="18"/>
                <w:szCs w:val="18"/>
              </w:rPr>
            </w:pPr>
          </w:p>
        </w:tc>
        <w:tc>
          <w:tcPr>
            <w:tcW w:w="1172"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5FD13696" w14:textId="77777777" w:rsidR="00A30852" w:rsidRDefault="00A30852" w:rsidP="00AA59C6">
            <w:pPr>
              <w:rPr>
                <w:rFonts w:ascii="Arial" w:hAnsi="Arial" w:cs="Arial"/>
                <w:color w:val="000000"/>
                <w:position w:val="-2"/>
                <w:sz w:val="18"/>
                <w:szCs w:val="18"/>
              </w:rPr>
            </w:pPr>
          </w:p>
        </w:tc>
      </w:tr>
      <w:tr w:rsidR="00A30852" w14:paraId="1E4FA7F8" w14:textId="77777777" w:rsidTr="00AA59C6">
        <w:tc>
          <w:tcPr>
            <w:tcW w:w="2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3179CDA5" w14:textId="77777777" w:rsidR="00A30852" w:rsidRPr="00E1796A" w:rsidRDefault="00A30852" w:rsidP="00AA59C6">
            <w:pPr>
              <w:rPr>
                <w:rFonts w:ascii="Arial" w:hAnsi="Arial" w:cs="Arial"/>
                <w:color w:val="000000"/>
                <w:position w:val="-2"/>
                <w:sz w:val="18"/>
                <w:szCs w:val="18"/>
              </w:rPr>
            </w:pPr>
            <w:r w:rsidRPr="00E1796A">
              <w:rPr>
                <w:rFonts w:ascii="Arial" w:hAnsi="Arial" w:cs="Arial"/>
                <w:color w:val="000000"/>
                <w:position w:val="-2"/>
                <w:sz w:val="18"/>
                <w:szCs w:val="18"/>
              </w:rPr>
              <w:t>SKLOP 5: POSTELJNO PERILO</w:t>
            </w:r>
          </w:p>
        </w:tc>
        <w:tc>
          <w:tcPr>
            <w:tcW w:w="1381"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28D2EDE9" w14:textId="77777777" w:rsidR="00A30852" w:rsidRDefault="00A30852" w:rsidP="00AA59C6">
            <w:pPr>
              <w:rPr>
                <w:rFonts w:ascii="Arial" w:hAnsi="Arial" w:cs="Arial"/>
                <w:color w:val="000000"/>
                <w:position w:val="-2"/>
                <w:sz w:val="18"/>
                <w:szCs w:val="18"/>
              </w:rPr>
            </w:pPr>
          </w:p>
        </w:tc>
        <w:tc>
          <w:tcPr>
            <w:tcW w:w="447"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3EFDDB9C" w14:textId="77777777" w:rsidR="00A30852" w:rsidRDefault="00A30852" w:rsidP="00AA59C6">
            <w:pPr>
              <w:rPr>
                <w:rFonts w:ascii="Arial" w:hAnsi="Arial" w:cs="Arial"/>
                <w:color w:val="000000"/>
                <w:position w:val="-2"/>
                <w:sz w:val="18"/>
                <w:szCs w:val="18"/>
              </w:rPr>
            </w:pPr>
          </w:p>
        </w:tc>
        <w:tc>
          <w:tcPr>
            <w:tcW w:w="1172"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2BDED2F4" w14:textId="77777777" w:rsidR="00A30852" w:rsidRDefault="00A30852" w:rsidP="00AA59C6">
            <w:pPr>
              <w:rPr>
                <w:rFonts w:ascii="Arial" w:hAnsi="Arial" w:cs="Arial"/>
                <w:color w:val="000000"/>
                <w:position w:val="-2"/>
                <w:sz w:val="18"/>
                <w:szCs w:val="18"/>
              </w:rPr>
            </w:pPr>
          </w:p>
        </w:tc>
      </w:tr>
      <w:tr w:rsidR="00A30852" w14:paraId="7E218D47" w14:textId="77777777" w:rsidTr="00AA59C6">
        <w:tc>
          <w:tcPr>
            <w:tcW w:w="2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70EB99F3" w14:textId="77777777" w:rsidR="00A30852" w:rsidRPr="00E1796A" w:rsidRDefault="00A30852" w:rsidP="00AA59C6">
            <w:pPr>
              <w:rPr>
                <w:rFonts w:ascii="Arial" w:hAnsi="Arial" w:cs="Arial"/>
                <w:color w:val="000000"/>
                <w:position w:val="-2"/>
                <w:sz w:val="18"/>
                <w:szCs w:val="18"/>
              </w:rPr>
            </w:pPr>
            <w:r w:rsidRPr="00E1796A">
              <w:rPr>
                <w:rFonts w:ascii="Arial" w:hAnsi="Arial" w:cs="Arial"/>
                <w:color w:val="000000"/>
                <w:position w:val="-2"/>
                <w:sz w:val="18"/>
                <w:szCs w:val="18"/>
              </w:rPr>
              <w:t>SKLOP 6: ZAŠČITA ZA POSTELJO</w:t>
            </w:r>
          </w:p>
        </w:tc>
        <w:tc>
          <w:tcPr>
            <w:tcW w:w="1381"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197DFCB6" w14:textId="77777777" w:rsidR="00A30852" w:rsidRDefault="00A30852" w:rsidP="00AA59C6">
            <w:pPr>
              <w:rPr>
                <w:rFonts w:ascii="Arial" w:hAnsi="Arial" w:cs="Arial"/>
                <w:color w:val="000000"/>
                <w:position w:val="-2"/>
                <w:sz w:val="18"/>
                <w:szCs w:val="18"/>
              </w:rPr>
            </w:pPr>
          </w:p>
        </w:tc>
        <w:tc>
          <w:tcPr>
            <w:tcW w:w="447"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1154884B" w14:textId="77777777" w:rsidR="00A30852" w:rsidRDefault="00A30852" w:rsidP="00AA59C6">
            <w:pPr>
              <w:rPr>
                <w:rFonts w:ascii="Arial" w:hAnsi="Arial" w:cs="Arial"/>
                <w:color w:val="000000"/>
                <w:position w:val="-2"/>
                <w:sz w:val="18"/>
                <w:szCs w:val="18"/>
              </w:rPr>
            </w:pPr>
          </w:p>
        </w:tc>
        <w:tc>
          <w:tcPr>
            <w:tcW w:w="1172"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72FD653B" w14:textId="77777777" w:rsidR="00A30852" w:rsidRDefault="00A30852" w:rsidP="00AA59C6">
            <w:pPr>
              <w:rPr>
                <w:rFonts w:ascii="Arial" w:hAnsi="Arial" w:cs="Arial"/>
                <w:color w:val="000000"/>
                <w:position w:val="-2"/>
                <w:sz w:val="18"/>
                <w:szCs w:val="18"/>
              </w:rPr>
            </w:pPr>
          </w:p>
        </w:tc>
      </w:tr>
      <w:tr w:rsidR="00A30852" w14:paraId="173A83C1" w14:textId="77777777" w:rsidTr="00AA59C6">
        <w:tc>
          <w:tcPr>
            <w:tcW w:w="2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6835DEF1" w14:textId="77777777" w:rsidR="00A30852" w:rsidRPr="00E1796A" w:rsidRDefault="00A30852" w:rsidP="00AA59C6">
            <w:pPr>
              <w:rPr>
                <w:rFonts w:ascii="Arial" w:hAnsi="Arial" w:cs="Arial"/>
                <w:color w:val="000000"/>
                <w:position w:val="-2"/>
                <w:sz w:val="18"/>
                <w:szCs w:val="18"/>
              </w:rPr>
            </w:pPr>
            <w:r w:rsidRPr="00E1796A">
              <w:rPr>
                <w:rFonts w:ascii="Arial" w:hAnsi="Arial" w:cs="Arial"/>
                <w:color w:val="000000"/>
                <w:position w:val="-2"/>
                <w:sz w:val="18"/>
                <w:szCs w:val="18"/>
              </w:rPr>
              <w:t>SKLOP 7: METRAŽNO BLAGO ZA PRTE IN NADPRTE</w:t>
            </w:r>
          </w:p>
        </w:tc>
        <w:tc>
          <w:tcPr>
            <w:tcW w:w="1381"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75B6B105" w14:textId="77777777" w:rsidR="00A30852" w:rsidRDefault="00A30852" w:rsidP="00AA59C6">
            <w:pPr>
              <w:rPr>
                <w:rFonts w:ascii="Arial" w:hAnsi="Arial" w:cs="Arial"/>
                <w:color w:val="000000"/>
                <w:position w:val="-2"/>
                <w:sz w:val="18"/>
                <w:szCs w:val="18"/>
              </w:rPr>
            </w:pPr>
          </w:p>
        </w:tc>
        <w:tc>
          <w:tcPr>
            <w:tcW w:w="447"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7CB1F51D" w14:textId="77777777" w:rsidR="00A30852" w:rsidRDefault="00A30852" w:rsidP="00AA59C6">
            <w:pPr>
              <w:rPr>
                <w:rFonts w:ascii="Arial" w:hAnsi="Arial" w:cs="Arial"/>
                <w:color w:val="000000"/>
                <w:position w:val="-2"/>
                <w:sz w:val="18"/>
                <w:szCs w:val="18"/>
              </w:rPr>
            </w:pPr>
          </w:p>
        </w:tc>
        <w:tc>
          <w:tcPr>
            <w:tcW w:w="1172"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521553BE" w14:textId="77777777" w:rsidR="00A30852" w:rsidRDefault="00A30852" w:rsidP="00AA59C6">
            <w:pPr>
              <w:rPr>
                <w:rFonts w:ascii="Arial" w:hAnsi="Arial" w:cs="Arial"/>
                <w:color w:val="000000"/>
                <w:position w:val="-2"/>
                <w:sz w:val="18"/>
                <w:szCs w:val="18"/>
              </w:rPr>
            </w:pPr>
          </w:p>
        </w:tc>
      </w:tr>
      <w:tr w:rsidR="00A30852" w14:paraId="15ED9255" w14:textId="77777777" w:rsidTr="00AA59C6">
        <w:tc>
          <w:tcPr>
            <w:tcW w:w="2000" w:type="pct"/>
            <w:tcBorders>
              <w:top w:val="single" w:sz="5" w:space="0" w:color="000000"/>
              <w:left w:val="single" w:sz="5" w:space="0" w:color="000000"/>
              <w:bottom w:val="single" w:sz="5" w:space="0" w:color="000000"/>
              <w:right w:val="single" w:sz="5" w:space="0" w:color="000000"/>
            </w:tcBorders>
            <w:shd w:val="clear" w:color="auto" w:fill="CCCCCC"/>
            <w:tcMar>
              <w:top w:w="135" w:type="dxa"/>
              <w:bottom w:w="135" w:type="dxa"/>
            </w:tcMar>
            <w:vAlign w:val="center"/>
          </w:tcPr>
          <w:p w14:paraId="3ADD53E3" w14:textId="77777777" w:rsidR="00A30852" w:rsidRDefault="00A30852" w:rsidP="00AA59C6">
            <w:pPr>
              <w:jc w:val="right"/>
            </w:pPr>
            <w:r>
              <w:rPr>
                <w:rFonts w:ascii="Arial" w:hAnsi="Arial" w:cs="Arial"/>
                <w:b/>
                <w:bCs/>
                <w:color w:val="000000"/>
                <w:position w:val="-2"/>
                <w:sz w:val="18"/>
                <w:szCs w:val="18"/>
                <w:shd w:val="clear" w:color="auto" w:fill="CCCCCC"/>
              </w:rPr>
              <w:t>Skupaj</w:t>
            </w:r>
          </w:p>
        </w:tc>
        <w:tc>
          <w:tcPr>
            <w:tcW w:w="1381" w:type="pct"/>
            <w:tcBorders>
              <w:top w:val="single" w:sz="5" w:space="0" w:color="000000"/>
              <w:left w:val="single" w:sz="5" w:space="0" w:color="000000"/>
              <w:bottom w:val="single" w:sz="5" w:space="0" w:color="000000"/>
              <w:right w:val="single" w:sz="5" w:space="0" w:color="000000"/>
            </w:tcBorders>
            <w:shd w:val="clear" w:color="auto" w:fill="CCCCCC"/>
            <w:tcMar>
              <w:top w:w="135" w:type="dxa"/>
              <w:bottom w:w="135" w:type="dxa"/>
            </w:tcMar>
            <w:vAlign w:val="center"/>
          </w:tcPr>
          <w:p w14:paraId="57E7FDF6" w14:textId="77777777" w:rsidR="00A30852" w:rsidRDefault="00A30852" w:rsidP="00AA59C6">
            <w:r>
              <w:rPr>
                <w:rFonts w:ascii="Arial" w:hAnsi="Arial" w:cs="Arial"/>
                <w:color w:val="000000"/>
                <w:position w:val="-2"/>
                <w:sz w:val="18"/>
                <w:szCs w:val="18"/>
                <w:shd w:val="clear" w:color="auto" w:fill="CCCCCC"/>
              </w:rPr>
              <w:t> </w:t>
            </w:r>
          </w:p>
        </w:tc>
        <w:tc>
          <w:tcPr>
            <w:tcW w:w="447" w:type="pct"/>
            <w:tcBorders>
              <w:top w:val="single" w:sz="5" w:space="0" w:color="000000"/>
              <w:left w:val="single" w:sz="5" w:space="0" w:color="000000"/>
              <w:bottom w:val="single" w:sz="5" w:space="0" w:color="000000"/>
              <w:right w:val="single" w:sz="5" w:space="0" w:color="000000"/>
            </w:tcBorders>
            <w:shd w:val="clear" w:color="auto" w:fill="CCCCCC"/>
            <w:tcMar>
              <w:top w:w="135" w:type="dxa"/>
              <w:bottom w:w="135" w:type="dxa"/>
            </w:tcMar>
            <w:vAlign w:val="center"/>
          </w:tcPr>
          <w:p w14:paraId="7A069FAE" w14:textId="77777777" w:rsidR="00A30852" w:rsidRDefault="00A30852" w:rsidP="00AA59C6">
            <w:r>
              <w:rPr>
                <w:rFonts w:ascii="Arial" w:hAnsi="Arial" w:cs="Arial"/>
                <w:color w:val="000000"/>
                <w:position w:val="-2"/>
                <w:sz w:val="18"/>
                <w:szCs w:val="18"/>
                <w:shd w:val="clear" w:color="auto" w:fill="CCCCCC"/>
              </w:rPr>
              <w:t> </w:t>
            </w:r>
          </w:p>
        </w:tc>
        <w:tc>
          <w:tcPr>
            <w:tcW w:w="1172" w:type="pct"/>
            <w:tcBorders>
              <w:top w:val="single" w:sz="5" w:space="0" w:color="000000"/>
              <w:left w:val="single" w:sz="5" w:space="0" w:color="000000"/>
              <w:bottom w:val="single" w:sz="5" w:space="0" w:color="000000"/>
              <w:right w:val="single" w:sz="5" w:space="0" w:color="000000"/>
            </w:tcBorders>
            <w:shd w:val="clear" w:color="auto" w:fill="CCCCCC"/>
            <w:tcMar>
              <w:top w:w="135" w:type="dxa"/>
              <w:bottom w:w="135" w:type="dxa"/>
            </w:tcMar>
            <w:vAlign w:val="center"/>
          </w:tcPr>
          <w:p w14:paraId="6B28C3D4" w14:textId="77777777" w:rsidR="00A30852" w:rsidRDefault="00A30852" w:rsidP="00AA59C6">
            <w:r>
              <w:rPr>
                <w:rFonts w:ascii="Arial" w:hAnsi="Arial" w:cs="Arial"/>
                <w:color w:val="000000"/>
                <w:position w:val="-2"/>
                <w:sz w:val="18"/>
                <w:szCs w:val="18"/>
                <w:shd w:val="clear" w:color="auto" w:fill="CCCCCC"/>
              </w:rPr>
              <w:t> </w:t>
            </w:r>
          </w:p>
        </w:tc>
      </w:tr>
    </w:tbl>
    <w:p w14:paraId="56137329" w14:textId="77777777" w:rsidR="00A30852" w:rsidRPr="00B33710" w:rsidRDefault="00A30852" w:rsidP="00A30852">
      <w:pPr>
        <w:spacing w:before="225" w:after="225" w:line="240" w:lineRule="auto"/>
        <w:jc w:val="both"/>
        <w:rPr>
          <w:rFonts w:ascii="Arial" w:hAnsi="Arial" w:cs="Arial"/>
          <w:color w:val="000000"/>
          <w:sz w:val="18"/>
          <w:szCs w:val="18"/>
        </w:rPr>
      </w:pPr>
      <w:r>
        <w:rPr>
          <w:rFonts w:ascii="Arial" w:hAnsi="Arial" w:cs="Arial"/>
          <w:color w:val="000000"/>
          <w:sz w:val="18"/>
          <w:szCs w:val="18"/>
        </w:rPr>
        <w:t>Zavezujemo se, da bomo vse dobave izvršili skladno z zahtevami naročnika, najkasneje v roku določenem v razpisni dokumentaciji.  </w:t>
      </w:r>
    </w:p>
    <w:p w14:paraId="4335D325" w14:textId="77777777" w:rsidR="00A30852" w:rsidRDefault="00A30852" w:rsidP="00A30852">
      <w:pPr>
        <w:spacing w:after="0" w:line="240" w:lineRule="auto"/>
        <w:jc w:val="both"/>
        <w:rPr>
          <w:rFonts w:ascii="Arial" w:hAnsi="Arial" w:cs="Arial"/>
          <w:color w:val="000000"/>
          <w:sz w:val="18"/>
          <w:szCs w:val="18"/>
        </w:rPr>
      </w:pPr>
      <w:r>
        <w:rPr>
          <w:rFonts w:ascii="Arial" w:hAnsi="Arial" w:cs="Arial"/>
          <w:b/>
          <w:bCs/>
          <w:color w:val="000000"/>
          <w:sz w:val="18"/>
          <w:szCs w:val="18"/>
        </w:rPr>
        <w:t>III. Rok veljavnosti ponudb</w:t>
      </w:r>
      <w:r>
        <w:rPr>
          <w:rFonts w:ascii="Arial" w:hAnsi="Arial" w:cs="Arial"/>
          <w:color w:val="000000"/>
          <w:sz w:val="18"/>
          <w:szCs w:val="18"/>
        </w:rPr>
        <w:t>e </w:t>
      </w:r>
    </w:p>
    <w:p w14:paraId="02F217D3" w14:textId="77777777" w:rsidR="00A30852" w:rsidRDefault="00A30852" w:rsidP="00A30852">
      <w:pPr>
        <w:spacing w:after="0" w:line="240" w:lineRule="auto"/>
        <w:jc w:val="both"/>
        <w:rPr>
          <w:rFonts w:ascii="Arial" w:hAnsi="Arial" w:cs="Arial"/>
          <w:color w:val="000000"/>
          <w:sz w:val="18"/>
          <w:szCs w:val="18"/>
        </w:rPr>
      </w:pPr>
    </w:p>
    <w:p w14:paraId="1C88A3EA" w14:textId="77777777" w:rsidR="00A30852" w:rsidRDefault="00A30852" w:rsidP="00A30852">
      <w:pPr>
        <w:spacing w:after="0" w:line="240" w:lineRule="auto"/>
        <w:jc w:val="both"/>
      </w:pPr>
      <w:r>
        <w:rPr>
          <w:rFonts w:ascii="Arial" w:hAnsi="Arial" w:cs="Arial"/>
          <w:color w:val="000000"/>
          <w:sz w:val="18"/>
          <w:szCs w:val="18"/>
        </w:rPr>
        <w:t>Ponudba velja najmanj 90 dni od roka za predložitev ponudb.</w:t>
      </w:r>
    </w:p>
    <w:p w14:paraId="41050C92" w14:textId="77777777" w:rsidR="00A30852" w:rsidRDefault="00A30852" w:rsidP="00A30852">
      <w:pPr>
        <w:spacing w:after="0" w:line="240" w:lineRule="auto"/>
        <w:jc w:val="both"/>
        <w:rPr>
          <w:rFonts w:ascii="Arial" w:hAnsi="Arial" w:cs="Arial"/>
          <w:color w:val="000000"/>
          <w:sz w:val="18"/>
          <w:szCs w:val="18"/>
        </w:rPr>
      </w:pPr>
      <w:r>
        <w:rPr>
          <w:rFonts w:ascii="Arial" w:hAnsi="Arial" w:cs="Arial"/>
          <w:color w:val="000000"/>
          <w:sz w:val="18"/>
          <w:szCs w:val="18"/>
        </w:rPr>
        <w:t>Ponudba mora biti veljavna najmanj do navedenega roka. Prekratka veljavnost ponudbe pomeni razlog za zavrnitev ponudbe.</w:t>
      </w:r>
    </w:p>
    <w:p w14:paraId="79C00F3B" w14:textId="77777777" w:rsidR="00A30852" w:rsidRDefault="00A30852" w:rsidP="00A30852">
      <w:pPr>
        <w:spacing w:after="0" w:line="240" w:lineRule="auto"/>
        <w:jc w:val="both"/>
      </w:pPr>
    </w:p>
    <w:p w14:paraId="5815549A" w14:textId="77777777" w:rsidR="00A30852" w:rsidRDefault="00A30852" w:rsidP="00A30852">
      <w:pPr>
        <w:spacing w:after="0" w:line="240" w:lineRule="auto"/>
        <w:jc w:val="both"/>
        <w:rPr>
          <w:rFonts w:ascii="Arial" w:hAnsi="Arial" w:cs="Arial"/>
          <w:b/>
          <w:bCs/>
          <w:color w:val="000000"/>
          <w:sz w:val="18"/>
          <w:szCs w:val="18"/>
        </w:rPr>
      </w:pPr>
      <w:r>
        <w:rPr>
          <w:rFonts w:ascii="Arial" w:hAnsi="Arial" w:cs="Arial"/>
          <w:color w:val="000000"/>
          <w:sz w:val="18"/>
          <w:szCs w:val="18"/>
        </w:rPr>
        <w:t>  </w:t>
      </w:r>
      <w:r>
        <w:rPr>
          <w:rFonts w:ascii="Arial" w:hAnsi="Arial" w:cs="Arial"/>
          <w:b/>
          <w:bCs/>
          <w:color w:val="000000"/>
          <w:sz w:val="18"/>
          <w:szCs w:val="18"/>
        </w:rPr>
        <w:t>IV. Podatki o plačilu </w:t>
      </w:r>
    </w:p>
    <w:p w14:paraId="455B6FB0" w14:textId="77777777" w:rsidR="00A30852" w:rsidRDefault="00A30852" w:rsidP="00A30852">
      <w:pPr>
        <w:spacing w:after="0" w:line="240" w:lineRule="auto"/>
        <w:jc w:val="both"/>
      </w:pPr>
    </w:p>
    <w:p w14:paraId="5FD88150" w14:textId="77777777" w:rsidR="00A30852" w:rsidRDefault="00A30852" w:rsidP="00A30852">
      <w:pPr>
        <w:spacing w:after="0" w:line="240" w:lineRule="auto"/>
        <w:jc w:val="both"/>
        <w:rPr>
          <w:rFonts w:ascii="Arial" w:hAnsi="Arial" w:cs="Arial"/>
          <w:color w:val="000000"/>
          <w:sz w:val="18"/>
          <w:szCs w:val="18"/>
        </w:rPr>
      </w:pPr>
      <w:r>
        <w:rPr>
          <w:rFonts w:ascii="Arial" w:hAnsi="Arial" w:cs="Arial"/>
          <w:color w:val="000000"/>
          <w:sz w:val="18"/>
          <w:szCs w:val="18"/>
        </w:rPr>
        <w:t>Plačila se opravijo na podlagi izdanih računov. Rok plačila je 30 dni od datuma prejema računa. Če naročnik izpodbija del zneska, je dolžan plačati nesporni del zneska. Roki plačil podizvajalcem so enaki kot za izvajalca. Izvajalec izstavi račun v elektronski obliki (</w:t>
      </w:r>
      <w:proofErr w:type="spellStart"/>
      <w:r>
        <w:rPr>
          <w:rFonts w:ascii="Arial" w:hAnsi="Arial" w:cs="Arial"/>
          <w:color w:val="000000"/>
          <w:sz w:val="18"/>
          <w:szCs w:val="18"/>
        </w:rPr>
        <w:t>eRačun</w:t>
      </w:r>
      <w:proofErr w:type="spellEnd"/>
      <w:r>
        <w:rPr>
          <w:rFonts w:ascii="Arial" w:hAnsi="Arial" w:cs="Arial"/>
          <w:color w:val="000000"/>
          <w:sz w:val="18"/>
          <w:szCs w:val="18"/>
        </w:rPr>
        <w:t xml:space="preserve">) preko spletnega portala </w:t>
      </w:r>
      <w:proofErr w:type="spellStart"/>
      <w:r>
        <w:rPr>
          <w:rFonts w:ascii="Arial" w:hAnsi="Arial" w:cs="Arial"/>
          <w:color w:val="000000"/>
          <w:sz w:val="18"/>
          <w:szCs w:val="18"/>
        </w:rPr>
        <w:t>UJPnet</w:t>
      </w:r>
      <w:proofErr w:type="spellEnd"/>
      <w:r>
        <w:rPr>
          <w:rFonts w:ascii="Arial" w:hAnsi="Arial" w:cs="Arial"/>
          <w:color w:val="000000"/>
          <w:sz w:val="18"/>
          <w:szCs w:val="18"/>
        </w:rPr>
        <w:t xml:space="preserve">. Kot uradni prejem računa se šteje datum vnosa računa v sistem </w:t>
      </w:r>
      <w:proofErr w:type="spellStart"/>
      <w:r>
        <w:rPr>
          <w:rFonts w:ascii="Arial" w:hAnsi="Arial" w:cs="Arial"/>
          <w:color w:val="000000"/>
          <w:sz w:val="18"/>
          <w:szCs w:val="18"/>
        </w:rPr>
        <w:t>UJPnet</w:t>
      </w:r>
      <w:proofErr w:type="spellEnd"/>
      <w:r>
        <w:rPr>
          <w:rFonts w:ascii="Arial" w:hAnsi="Arial" w:cs="Arial"/>
          <w:color w:val="000000"/>
          <w:sz w:val="18"/>
          <w:szCs w:val="18"/>
        </w:rPr>
        <w:t>.</w:t>
      </w:r>
    </w:p>
    <w:p w14:paraId="0FE5B3C1" w14:textId="77777777" w:rsidR="00A30852" w:rsidRDefault="00A30852" w:rsidP="00A30852">
      <w:pPr>
        <w:spacing w:after="0" w:line="240" w:lineRule="auto"/>
        <w:jc w:val="both"/>
      </w:pPr>
    </w:p>
    <w:p w14:paraId="7A2DB6D8" w14:textId="77777777" w:rsidR="00A30852" w:rsidRDefault="00A30852" w:rsidP="00A30852">
      <w:pPr>
        <w:spacing w:after="0" w:line="240" w:lineRule="auto"/>
        <w:jc w:val="both"/>
        <w:rPr>
          <w:rFonts w:ascii="Arial" w:hAnsi="Arial" w:cs="Arial"/>
          <w:color w:val="000000"/>
          <w:sz w:val="18"/>
          <w:szCs w:val="18"/>
        </w:rPr>
      </w:pPr>
      <w:r>
        <w:rPr>
          <w:rFonts w:ascii="Arial" w:hAnsi="Arial" w:cs="Arial"/>
          <w:color w:val="000000"/>
          <w:sz w:val="18"/>
          <w:szCs w:val="18"/>
        </w:rPr>
        <w:lastRenderedPageBreak/>
        <w:t>Strinjamo se, da naročnik ni zavezan sprejeti nobene od ponudb, ki jih je prejel, ter da v primeru odstopa naročnika od oddaje javnega naročila ne bodo povrnjeni ponudniku nobeni stroški v zvezi z izdelavo ponudb.</w:t>
      </w:r>
    </w:p>
    <w:p w14:paraId="46CC8477" w14:textId="77777777" w:rsidR="00690539" w:rsidRDefault="00690539" w:rsidP="008F34FF"/>
    <w:tbl>
      <w:tblPr>
        <w:tblStyle w:val="NormalTablePHPDOCX"/>
        <w:tblW w:w="8745" w:type="dxa"/>
        <w:tblInd w:w="108" w:type="dxa"/>
        <w:tblLook w:val="04A0" w:firstRow="1" w:lastRow="0" w:firstColumn="1" w:lastColumn="0" w:noHBand="0" w:noVBand="1"/>
      </w:tblPr>
      <w:tblGrid>
        <w:gridCol w:w="4080"/>
        <w:gridCol w:w="4665"/>
      </w:tblGrid>
      <w:tr w:rsidR="00A30852" w14:paraId="109D09F1" w14:textId="77777777" w:rsidTr="00AA59C6">
        <w:tc>
          <w:tcPr>
            <w:tcW w:w="4080" w:type="dxa"/>
            <w:tcMar>
              <w:top w:w="75" w:type="dxa"/>
              <w:bottom w:w="75" w:type="dxa"/>
            </w:tcMar>
            <w:vAlign w:val="center"/>
          </w:tcPr>
          <w:p w14:paraId="2F0296C8" w14:textId="77777777" w:rsidR="00A30852" w:rsidRDefault="00A30852" w:rsidP="00AA59C6">
            <w:r>
              <w:rPr>
                <w:rFonts w:ascii="Arial" w:hAnsi="Arial" w:cs="Arial"/>
                <w:color w:val="000000"/>
                <w:position w:val="-2"/>
                <w:sz w:val="18"/>
                <w:szCs w:val="18"/>
              </w:rPr>
              <w:t>Kraj in datum:</w:t>
            </w:r>
          </w:p>
        </w:tc>
        <w:tc>
          <w:tcPr>
            <w:tcW w:w="0" w:type="auto"/>
            <w:tcMar>
              <w:top w:w="75" w:type="dxa"/>
              <w:bottom w:w="75" w:type="dxa"/>
            </w:tcMar>
            <w:vAlign w:val="center"/>
          </w:tcPr>
          <w:p w14:paraId="115F506C" w14:textId="77777777" w:rsidR="00A30852" w:rsidRDefault="00A30852" w:rsidP="00AA59C6">
            <w:pPr>
              <w:jc w:val="center"/>
            </w:pPr>
            <w:r>
              <w:rPr>
                <w:rFonts w:ascii="Arial" w:hAnsi="Arial" w:cs="Arial"/>
                <w:color w:val="000000"/>
                <w:position w:val="-2"/>
                <w:sz w:val="18"/>
                <w:szCs w:val="18"/>
              </w:rPr>
              <w:t>Ime in priimek: _____________________</w:t>
            </w:r>
          </w:p>
        </w:tc>
      </w:tr>
      <w:tr w:rsidR="00A30852" w14:paraId="1EA55B9F" w14:textId="77777777" w:rsidTr="00AA59C6">
        <w:tc>
          <w:tcPr>
            <w:tcW w:w="4080" w:type="dxa"/>
            <w:tcMar>
              <w:top w:w="75" w:type="dxa"/>
              <w:bottom w:w="75" w:type="dxa"/>
            </w:tcMar>
            <w:vAlign w:val="center"/>
          </w:tcPr>
          <w:p w14:paraId="739319B2" w14:textId="77777777" w:rsidR="00A30852" w:rsidRDefault="00A30852" w:rsidP="00AA59C6">
            <w:r>
              <w:rPr>
                <w:rFonts w:ascii="Arial" w:hAnsi="Arial" w:cs="Arial"/>
                <w:color w:val="000000"/>
                <w:position w:val="-2"/>
                <w:sz w:val="18"/>
                <w:szCs w:val="18"/>
              </w:rPr>
              <w:t> </w:t>
            </w:r>
          </w:p>
        </w:tc>
        <w:tc>
          <w:tcPr>
            <w:tcW w:w="0" w:type="auto"/>
            <w:tcMar>
              <w:top w:w="75" w:type="dxa"/>
              <w:bottom w:w="75" w:type="dxa"/>
            </w:tcMar>
            <w:vAlign w:val="center"/>
          </w:tcPr>
          <w:p w14:paraId="6D4DB5E0" w14:textId="77777777" w:rsidR="00A30852" w:rsidRDefault="00A30852" w:rsidP="00AA59C6"/>
          <w:p w14:paraId="59474816" w14:textId="77777777" w:rsidR="00A30852" w:rsidRDefault="00A30852" w:rsidP="00AA59C6">
            <w:pPr>
              <w:jc w:val="center"/>
            </w:pPr>
            <w:r>
              <w:rPr>
                <w:rFonts w:ascii="Arial" w:hAnsi="Arial" w:cs="Arial"/>
                <w:color w:val="000000"/>
                <w:position w:val="-2"/>
                <w:sz w:val="18"/>
                <w:szCs w:val="18"/>
              </w:rPr>
              <w:t xml:space="preserve"> (žig in podpis) </w:t>
            </w:r>
          </w:p>
        </w:tc>
      </w:tr>
    </w:tbl>
    <w:p w14:paraId="48B89E41" w14:textId="77777777" w:rsidR="00690539" w:rsidRDefault="00690539" w:rsidP="008F34FF"/>
    <w:p w14:paraId="6D9C05FE" w14:textId="77777777" w:rsidR="00690539" w:rsidRDefault="00690539" w:rsidP="008F34FF"/>
    <w:p w14:paraId="6FD9D90D" w14:textId="77777777" w:rsidR="001D7D24" w:rsidRPr="005E2FEC" w:rsidRDefault="001D7D24" w:rsidP="001D7D24">
      <w:pPr>
        <w:pBdr>
          <w:bottom w:val="single" w:sz="4" w:space="1" w:color="auto"/>
        </w:pBdr>
        <w:spacing w:after="0" w:line="240" w:lineRule="auto"/>
        <w:jc w:val="both"/>
        <w:rPr>
          <w:rFonts w:ascii="Arial" w:eastAsia="Times New Roman" w:hAnsi="Arial" w:cs="Arial"/>
          <w:b/>
          <w:bCs/>
          <w:sz w:val="18"/>
          <w:szCs w:val="18"/>
          <w:lang w:eastAsia="sl-SI"/>
        </w:rPr>
      </w:pPr>
    </w:p>
    <w:p w14:paraId="1368C049" w14:textId="77777777" w:rsidR="001D7D24" w:rsidRPr="002B42B2" w:rsidRDefault="001D7D24" w:rsidP="001D7D24">
      <w:pPr>
        <w:spacing w:after="0" w:line="240" w:lineRule="auto"/>
        <w:jc w:val="both"/>
        <w:rPr>
          <w:rFonts w:ascii="Arial" w:eastAsia="Times New Roman" w:hAnsi="Arial" w:cs="Arial"/>
          <w:i/>
          <w:sz w:val="18"/>
          <w:szCs w:val="18"/>
          <w:lang w:eastAsia="sl-SI"/>
        </w:rPr>
      </w:pPr>
      <w:r w:rsidRPr="002B42B2">
        <w:rPr>
          <w:rFonts w:ascii="Arial" w:eastAsia="Times New Roman" w:hAnsi="Arial" w:cs="Arial"/>
          <w:b/>
          <w:i/>
          <w:sz w:val="18"/>
          <w:szCs w:val="18"/>
          <w:lang w:eastAsia="sl-SI"/>
        </w:rPr>
        <w:t>Navodilo:</w:t>
      </w:r>
      <w:r w:rsidRPr="002B42B2">
        <w:rPr>
          <w:rFonts w:ascii="Arial" w:eastAsia="Times New Roman" w:hAnsi="Arial" w:cs="Arial"/>
          <w:i/>
          <w:sz w:val="18"/>
          <w:szCs w:val="18"/>
          <w:lang w:eastAsia="sl-SI"/>
        </w:rPr>
        <w:t xml:space="preserve"> </w:t>
      </w:r>
    </w:p>
    <w:p w14:paraId="34A56E09" w14:textId="497B2DFB" w:rsidR="001D7D24" w:rsidRPr="002B42B2" w:rsidRDefault="001D7D24" w:rsidP="001D7D24">
      <w:pPr>
        <w:numPr>
          <w:ilvl w:val="0"/>
          <w:numId w:val="30"/>
        </w:numPr>
        <w:spacing w:after="0" w:line="240" w:lineRule="auto"/>
        <w:jc w:val="both"/>
        <w:rPr>
          <w:rFonts w:ascii="Arial" w:eastAsia="Times New Roman" w:hAnsi="Arial" w:cs="Arial"/>
          <w:i/>
          <w:sz w:val="18"/>
          <w:szCs w:val="18"/>
          <w:lang w:eastAsia="sl-SI"/>
        </w:rPr>
      </w:pPr>
      <w:r w:rsidRPr="002B42B2">
        <w:rPr>
          <w:rFonts w:ascii="Arial" w:eastAsia="Times New Roman" w:hAnsi="Arial" w:cs="Arial"/>
          <w:i/>
          <w:sz w:val="18"/>
          <w:szCs w:val="18"/>
          <w:lang w:eastAsia="sl-SI"/>
        </w:rPr>
        <w:t>Ponudnik/</w:t>
      </w:r>
      <w:r>
        <w:rPr>
          <w:rFonts w:ascii="Arial" w:eastAsia="Times New Roman" w:hAnsi="Arial" w:cs="Arial"/>
          <w:i/>
          <w:sz w:val="18"/>
          <w:szCs w:val="18"/>
          <w:lang w:eastAsia="sl-SI"/>
        </w:rPr>
        <w:t xml:space="preserve">vodilni </w:t>
      </w:r>
      <w:r w:rsidRPr="002B42B2">
        <w:rPr>
          <w:rFonts w:ascii="Arial" w:eastAsia="Times New Roman" w:hAnsi="Arial" w:cs="Arial"/>
          <w:i/>
          <w:sz w:val="18"/>
          <w:szCs w:val="18"/>
          <w:lang w:eastAsia="sl-SI"/>
        </w:rPr>
        <w:t>partner v primeru skupne ponudbe v informacijskem sistemu e-JN pod rubriko Dokumenti v razdelek »Druge priloge« naloži izpolnjen, datiran, žigosan, podpisan in skeniran obrazec v pdf. obliki.</w:t>
      </w:r>
    </w:p>
    <w:p w14:paraId="3AFF512C" w14:textId="77777777" w:rsidR="001D7D24" w:rsidRDefault="001D7D24" w:rsidP="008F34FF"/>
    <w:p w14:paraId="159ECE12" w14:textId="77777777" w:rsidR="00690539" w:rsidRDefault="00690539" w:rsidP="008F34FF"/>
    <w:p w14:paraId="0854587E" w14:textId="77777777" w:rsidR="00690539" w:rsidRDefault="00690539" w:rsidP="008F34FF"/>
    <w:p w14:paraId="26D385FC" w14:textId="77777777" w:rsidR="00690539" w:rsidRDefault="00690539" w:rsidP="008F34FF"/>
    <w:p w14:paraId="1BC7CE78" w14:textId="77777777" w:rsidR="00690539" w:rsidRDefault="00690539" w:rsidP="008F34FF"/>
    <w:p w14:paraId="5B4894BA" w14:textId="77777777" w:rsidR="00690539" w:rsidRDefault="00690539" w:rsidP="008F34FF"/>
    <w:p w14:paraId="0A7E9A2F" w14:textId="77777777" w:rsidR="00690539" w:rsidRDefault="00690539" w:rsidP="008F34FF"/>
    <w:p w14:paraId="35EDC528" w14:textId="77777777" w:rsidR="00690539" w:rsidRDefault="00690539" w:rsidP="008F34FF"/>
    <w:p w14:paraId="7DB15F54" w14:textId="77777777" w:rsidR="00690539" w:rsidRDefault="00690539" w:rsidP="008F34FF"/>
    <w:p w14:paraId="18A30484" w14:textId="77777777" w:rsidR="00690539" w:rsidRDefault="00690539" w:rsidP="008F34FF"/>
    <w:p w14:paraId="40F0FE1D" w14:textId="77777777" w:rsidR="00690539" w:rsidRDefault="00690539" w:rsidP="008F34FF"/>
    <w:p w14:paraId="78518748" w14:textId="77777777" w:rsidR="00690539" w:rsidRDefault="00690539" w:rsidP="008F34FF"/>
    <w:p w14:paraId="6ABFD2CF" w14:textId="77777777" w:rsidR="00690539" w:rsidRDefault="00690539" w:rsidP="008F34FF"/>
    <w:p w14:paraId="5C074090" w14:textId="77777777" w:rsidR="00690539" w:rsidRDefault="00690539" w:rsidP="008F34FF"/>
    <w:p w14:paraId="1D44CDB3" w14:textId="77777777" w:rsidR="00690539" w:rsidRDefault="00690539" w:rsidP="008F34FF"/>
    <w:p w14:paraId="73940964" w14:textId="77777777" w:rsidR="00690539" w:rsidRDefault="00690539" w:rsidP="008F34FF"/>
    <w:p w14:paraId="11393878" w14:textId="77777777" w:rsidR="00690539" w:rsidRDefault="00690539" w:rsidP="008F34FF"/>
    <w:p w14:paraId="5B37FFE0" w14:textId="77777777" w:rsidR="00690539" w:rsidRDefault="00690539" w:rsidP="008F34FF"/>
    <w:p w14:paraId="0E601BA1" w14:textId="77777777" w:rsidR="00690539" w:rsidRDefault="00690539" w:rsidP="008F34FF"/>
    <w:p w14:paraId="459090D8" w14:textId="77777777" w:rsidR="00272BC1" w:rsidRDefault="00272BC1" w:rsidP="00272BC1">
      <w:pPr>
        <w:spacing w:after="0"/>
      </w:pPr>
    </w:p>
    <w:p w14:paraId="2F4EA1A7" w14:textId="77777777" w:rsidR="0026288E" w:rsidRPr="00A441E9" w:rsidRDefault="0026288E" w:rsidP="00272BC1">
      <w:pPr>
        <w:spacing w:after="0"/>
        <w:jc w:val="right"/>
        <w:rPr>
          <w:rFonts w:ascii="Arial" w:hAnsi="Arial" w:cs="Arial"/>
          <w:b/>
          <w:sz w:val="18"/>
          <w:szCs w:val="18"/>
        </w:rPr>
      </w:pPr>
      <w:r w:rsidRPr="00A441E9">
        <w:rPr>
          <w:rFonts w:ascii="Arial" w:hAnsi="Arial" w:cs="Arial"/>
          <w:b/>
          <w:sz w:val="18"/>
          <w:szCs w:val="18"/>
        </w:rPr>
        <w:lastRenderedPageBreak/>
        <w:t>Obrazec št: 2</w:t>
      </w:r>
      <w:r>
        <w:rPr>
          <w:rFonts w:ascii="Arial" w:hAnsi="Arial" w:cs="Arial"/>
          <w:b/>
          <w:sz w:val="18"/>
          <w:szCs w:val="18"/>
        </w:rPr>
        <w:t>a</w:t>
      </w:r>
    </w:p>
    <w:p w14:paraId="769C4A2C" w14:textId="77777777" w:rsidR="00690539" w:rsidRPr="00252358" w:rsidRDefault="00690539" w:rsidP="008F34FF"/>
    <w:p w14:paraId="64D67743" w14:textId="77777777" w:rsidR="008F34FF" w:rsidRDefault="00A441E9" w:rsidP="008F34FF">
      <w:pPr>
        <w:pStyle w:val="Naslov1"/>
        <w:pBdr>
          <w:top w:val="single" w:sz="36" w:space="1" w:color="7EFF09"/>
          <w:left w:val="single" w:sz="36" w:space="5" w:color="7EFF09"/>
          <w:bottom w:val="single" w:sz="36" w:space="1" w:color="7EFF09"/>
          <w:right w:val="single" w:sz="36" w:space="4" w:color="7EFF09"/>
        </w:pBdr>
        <w:shd w:val="clear" w:color="auto" w:fill="7BF949"/>
        <w:spacing w:before="0" w:after="120"/>
        <w:ind w:left="1985"/>
        <w:rPr>
          <w:rFonts w:ascii="Arial" w:hAnsi="Arial" w:cs="Arial"/>
        </w:rPr>
      </w:pPr>
      <w:r>
        <w:rPr>
          <w:rFonts w:ascii="Arial" w:hAnsi="Arial" w:cs="Arial"/>
        </w:rPr>
        <w:t>Specifikacija predračuna</w:t>
      </w:r>
    </w:p>
    <w:p w14:paraId="12AA3A28" w14:textId="77777777" w:rsidR="003E5170" w:rsidRDefault="003E5170" w:rsidP="00EC1481">
      <w:pPr>
        <w:spacing w:before="225" w:after="225" w:line="240" w:lineRule="auto"/>
        <w:jc w:val="both"/>
        <w:rPr>
          <w:rFonts w:ascii="Arial" w:hAnsi="Arial" w:cs="Arial"/>
        </w:rPr>
      </w:pPr>
    </w:p>
    <w:p w14:paraId="2785CAD4" w14:textId="77777777" w:rsidR="00EC1481" w:rsidRPr="00EC1481" w:rsidRDefault="00EC1481" w:rsidP="00EC1481">
      <w:pPr>
        <w:spacing w:before="225" w:after="225" w:line="240" w:lineRule="auto"/>
        <w:jc w:val="both"/>
        <w:rPr>
          <w:rFonts w:ascii="Arial" w:hAnsi="Arial" w:cs="Arial"/>
          <w:sz w:val="18"/>
          <w:szCs w:val="18"/>
        </w:rPr>
      </w:pPr>
      <w:r w:rsidRPr="00EC1481">
        <w:rPr>
          <w:rFonts w:ascii="Arial" w:eastAsia="Times New Roman" w:hAnsi="Arial" w:cs="Arial"/>
          <w:sz w:val="18"/>
          <w:szCs w:val="18"/>
        </w:rPr>
        <w:t>Ponudnik mora v specifikaciji predračuna ponujati vse pozicije, ob upoštevanju tehničnih specifikacij, ki so del razpisne dokumentacije.</w:t>
      </w:r>
    </w:p>
    <w:p w14:paraId="52C2E6A1" w14:textId="77777777" w:rsidR="00EC1481" w:rsidRPr="00EC1481" w:rsidRDefault="00EC1481" w:rsidP="00EC1481">
      <w:pPr>
        <w:spacing w:after="0"/>
        <w:jc w:val="both"/>
        <w:rPr>
          <w:rFonts w:ascii="Arial" w:eastAsia="Times New Roman" w:hAnsi="Arial" w:cs="Arial"/>
          <w:sz w:val="18"/>
          <w:szCs w:val="18"/>
        </w:rPr>
      </w:pPr>
      <w:r w:rsidRPr="00EC1481">
        <w:rPr>
          <w:rFonts w:ascii="Arial" w:eastAsia="Times New Roman" w:hAnsi="Arial" w:cs="Arial"/>
          <w:sz w:val="18"/>
          <w:szCs w:val="18"/>
        </w:rPr>
        <w:t xml:space="preserve">Ponudnik izpolni specifikacijo predračuna v celoti, tako, da vpiše: </w:t>
      </w:r>
    </w:p>
    <w:p w14:paraId="1A16907F" w14:textId="77777777" w:rsidR="00EC1481" w:rsidRPr="00EC1481" w:rsidRDefault="00EC1481" w:rsidP="00DA0DBC">
      <w:pPr>
        <w:numPr>
          <w:ilvl w:val="0"/>
          <w:numId w:val="28"/>
        </w:numPr>
        <w:spacing w:after="0"/>
        <w:jc w:val="both"/>
        <w:rPr>
          <w:rFonts w:ascii="Arial" w:eastAsia="Times New Roman" w:hAnsi="Arial" w:cs="Arial"/>
          <w:sz w:val="18"/>
          <w:szCs w:val="18"/>
        </w:rPr>
      </w:pPr>
      <w:r w:rsidRPr="00EC1481">
        <w:rPr>
          <w:rFonts w:ascii="Arial" w:eastAsia="Times New Roman" w:hAnsi="Arial" w:cs="Arial"/>
          <w:sz w:val="18"/>
          <w:szCs w:val="18"/>
        </w:rPr>
        <w:t>ponujen izdelek,</w:t>
      </w:r>
    </w:p>
    <w:p w14:paraId="6EB22217" w14:textId="77777777" w:rsidR="00EC1481" w:rsidRPr="00EC1481" w:rsidRDefault="00EC1481" w:rsidP="00DA0DBC">
      <w:pPr>
        <w:numPr>
          <w:ilvl w:val="0"/>
          <w:numId w:val="28"/>
        </w:numPr>
        <w:spacing w:after="0"/>
        <w:jc w:val="both"/>
        <w:rPr>
          <w:rFonts w:ascii="Arial" w:eastAsia="Times New Roman" w:hAnsi="Arial" w:cs="Arial"/>
          <w:sz w:val="18"/>
          <w:szCs w:val="18"/>
        </w:rPr>
      </w:pPr>
      <w:r w:rsidRPr="00EC1481">
        <w:rPr>
          <w:rFonts w:ascii="Arial" w:eastAsia="Times New Roman" w:hAnsi="Arial" w:cs="Arial"/>
          <w:sz w:val="18"/>
          <w:szCs w:val="18"/>
        </w:rPr>
        <w:t>ceno/EM EUR brez DDV,</w:t>
      </w:r>
    </w:p>
    <w:p w14:paraId="42D2B0E9" w14:textId="77777777" w:rsidR="00EC1481" w:rsidRPr="00EC1481" w:rsidRDefault="00EC1481" w:rsidP="00DA0DBC">
      <w:pPr>
        <w:numPr>
          <w:ilvl w:val="0"/>
          <w:numId w:val="28"/>
        </w:numPr>
        <w:spacing w:after="0"/>
        <w:jc w:val="both"/>
        <w:rPr>
          <w:rFonts w:ascii="Arial" w:eastAsia="Times New Roman" w:hAnsi="Arial" w:cs="Arial"/>
          <w:sz w:val="18"/>
          <w:szCs w:val="18"/>
        </w:rPr>
      </w:pPr>
      <w:r w:rsidRPr="00EC1481">
        <w:rPr>
          <w:rFonts w:ascii="Arial" w:eastAsia="Times New Roman" w:hAnsi="Arial" w:cs="Arial"/>
          <w:sz w:val="18"/>
          <w:szCs w:val="18"/>
        </w:rPr>
        <w:t>% DDV (samo številko, brez oznak kot npr. %).</w:t>
      </w:r>
    </w:p>
    <w:p w14:paraId="27D9AB7E" w14:textId="77777777" w:rsidR="00EC1481" w:rsidRPr="00EC1481" w:rsidRDefault="00EC1481" w:rsidP="00EC1481">
      <w:pPr>
        <w:spacing w:after="0"/>
        <w:jc w:val="both"/>
        <w:rPr>
          <w:rFonts w:ascii="Arial" w:eastAsia="Times New Roman" w:hAnsi="Arial" w:cs="Arial"/>
          <w:sz w:val="18"/>
          <w:szCs w:val="18"/>
          <w:u w:val="single"/>
        </w:rPr>
      </w:pPr>
    </w:p>
    <w:p w14:paraId="6494DA3C" w14:textId="3A192C83" w:rsidR="00EC1481" w:rsidRDefault="00EC1481" w:rsidP="00EC1481">
      <w:pPr>
        <w:spacing w:after="0"/>
        <w:jc w:val="both"/>
        <w:rPr>
          <w:rFonts w:ascii="Arial" w:eastAsia="Times New Roman" w:hAnsi="Arial" w:cs="Arial"/>
          <w:b/>
          <w:i/>
          <w:sz w:val="18"/>
          <w:szCs w:val="18"/>
          <w:lang w:eastAsia="sl-SI"/>
        </w:rPr>
      </w:pPr>
      <w:r w:rsidRPr="00EC1481">
        <w:rPr>
          <w:rFonts w:ascii="Arial" w:eastAsia="Times New Roman" w:hAnsi="Arial" w:cs="Arial"/>
          <w:sz w:val="18"/>
          <w:szCs w:val="18"/>
          <w:lang w:eastAsia="sl-SI"/>
        </w:rPr>
        <w:t xml:space="preserve">Skupna ponudbena cena predračuna mora vsebovati vse stroške povezane z izvedbo javnega naročila, popuste, rabate in davek na dodano vrednost. </w:t>
      </w:r>
      <w:r w:rsidRPr="00EC1481">
        <w:rPr>
          <w:rFonts w:ascii="Arial" w:eastAsia="Times New Roman" w:hAnsi="Arial" w:cs="Arial"/>
          <w:b/>
          <w:i/>
          <w:sz w:val="18"/>
          <w:szCs w:val="18"/>
          <w:lang w:eastAsia="sl-SI"/>
        </w:rPr>
        <w:t>Cene iz ponudbenega predračuna so za obdobje veljavnosti po</w:t>
      </w:r>
      <w:r w:rsidR="0014132C">
        <w:rPr>
          <w:rFonts w:ascii="Arial" w:eastAsia="Times New Roman" w:hAnsi="Arial" w:cs="Arial"/>
          <w:b/>
          <w:i/>
          <w:sz w:val="18"/>
          <w:szCs w:val="18"/>
          <w:lang w:eastAsia="sl-SI"/>
        </w:rPr>
        <w:t>godbe</w:t>
      </w:r>
      <w:r w:rsidR="00DB3535">
        <w:rPr>
          <w:rFonts w:ascii="Arial" w:eastAsia="Times New Roman" w:hAnsi="Arial" w:cs="Arial"/>
          <w:b/>
          <w:i/>
          <w:sz w:val="18"/>
          <w:szCs w:val="18"/>
          <w:lang w:eastAsia="sl-SI"/>
        </w:rPr>
        <w:t xml:space="preserve"> (do 31.7.2025</w:t>
      </w:r>
      <w:r w:rsidR="00821FCC">
        <w:rPr>
          <w:rFonts w:ascii="Arial" w:eastAsia="Times New Roman" w:hAnsi="Arial" w:cs="Arial"/>
          <w:b/>
          <w:i/>
          <w:sz w:val="18"/>
          <w:szCs w:val="18"/>
          <w:lang w:eastAsia="sl-SI"/>
        </w:rPr>
        <w:t xml:space="preserve">) </w:t>
      </w:r>
      <w:r w:rsidR="00A559B2">
        <w:rPr>
          <w:rFonts w:ascii="Arial" w:eastAsia="Times New Roman" w:hAnsi="Arial" w:cs="Arial"/>
          <w:b/>
          <w:i/>
          <w:sz w:val="18"/>
          <w:szCs w:val="18"/>
          <w:lang w:eastAsia="sl-SI"/>
        </w:rPr>
        <w:t xml:space="preserve">od podpisa pogodbe </w:t>
      </w:r>
      <w:r w:rsidR="0014132C">
        <w:rPr>
          <w:rFonts w:ascii="Arial" w:eastAsia="Times New Roman" w:hAnsi="Arial" w:cs="Arial"/>
          <w:b/>
          <w:i/>
          <w:sz w:val="18"/>
          <w:szCs w:val="18"/>
          <w:lang w:eastAsia="sl-SI"/>
        </w:rPr>
        <w:t>fiksne.</w:t>
      </w:r>
    </w:p>
    <w:p w14:paraId="3D852B5B" w14:textId="77777777" w:rsidR="00A559B2" w:rsidRDefault="00A559B2" w:rsidP="00EC1481">
      <w:pPr>
        <w:spacing w:after="0"/>
        <w:jc w:val="both"/>
        <w:rPr>
          <w:rFonts w:ascii="Arial" w:eastAsia="Times New Roman" w:hAnsi="Arial" w:cs="Arial"/>
          <w:b/>
          <w:i/>
          <w:sz w:val="18"/>
          <w:szCs w:val="18"/>
          <w:lang w:eastAsia="sl-SI"/>
        </w:rPr>
      </w:pPr>
    </w:p>
    <w:p w14:paraId="38DD09B1" w14:textId="77777777" w:rsidR="00A559B2" w:rsidRPr="00A559B2" w:rsidRDefault="00A559B2" w:rsidP="00EC1481">
      <w:pPr>
        <w:spacing w:after="0"/>
        <w:jc w:val="both"/>
        <w:rPr>
          <w:rFonts w:ascii="Arial" w:eastAsia="Times New Roman" w:hAnsi="Arial" w:cs="Arial"/>
          <w:b/>
          <w:i/>
          <w:color w:val="FF0000"/>
          <w:sz w:val="18"/>
          <w:szCs w:val="18"/>
          <w:lang w:eastAsia="sl-SI"/>
        </w:rPr>
      </w:pPr>
      <w:r w:rsidRPr="00A559B2">
        <w:rPr>
          <w:rFonts w:ascii="Arial" w:eastAsia="Times New Roman" w:hAnsi="Arial" w:cs="Arial"/>
          <w:b/>
          <w:i/>
          <w:color w:val="FF0000"/>
          <w:sz w:val="18"/>
          <w:szCs w:val="18"/>
          <w:lang w:eastAsia="sl-SI"/>
        </w:rPr>
        <w:t>Način spreminjanja pogodbene cene je določen v vzorcu pogodbe.</w:t>
      </w:r>
    </w:p>
    <w:p w14:paraId="12C997A8" w14:textId="77777777" w:rsidR="0014132C" w:rsidRPr="00EC1481" w:rsidRDefault="0014132C" w:rsidP="00EC1481">
      <w:pPr>
        <w:spacing w:after="0"/>
        <w:jc w:val="both"/>
        <w:rPr>
          <w:rFonts w:ascii="Arial" w:eastAsia="Times New Roman" w:hAnsi="Arial" w:cs="Arial"/>
          <w:b/>
          <w:sz w:val="18"/>
          <w:szCs w:val="18"/>
          <w:lang w:eastAsia="sl-SI"/>
        </w:rPr>
      </w:pPr>
    </w:p>
    <w:p w14:paraId="5ACBBF07" w14:textId="77777777" w:rsidR="00EC1481" w:rsidRDefault="00EC1481" w:rsidP="00EC1481">
      <w:pPr>
        <w:spacing w:after="0"/>
        <w:jc w:val="both"/>
        <w:rPr>
          <w:rFonts w:ascii="Arial" w:eastAsia="Times New Roman" w:hAnsi="Arial" w:cs="Arial"/>
          <w:b/>
          <w:i/>
          <w:sz w:val="18"/>
          <w:szCs w:val="18"/>
        </w:rPr>
      </w:pPr>
      <w:r w:rsidRPr="00EC1481">
        <w:rPr>
          <w:rFonts w:ascii="Arial" w:eastAsia="Times New Roman" w:hAnsi="Arial" w:cs="Arial"/>
          <w:sz w:val="18"/>
          <w:szCs w:val="18"/>
        </w:rPr>
        <w:t xml:space="preserve">Skupna vrednost z DDV za posamičen sklop se dobi tako, da se cena/EM z DDV pomnoži s količino za posamičen artikel in tako dobljene vrednosti vseh artiklov predmetnega sklopa seštejejo. </w:t>
      </w:r>
      <w:r w:rsidRPr="00EC1481">
        <w:rPr>
          <w:rFonts w:ascii="Arial" w:eastAsia="Times New Roman" w:hAnsi="Arial" w:cs="Arial"/>
          <w:b/>
          <w:i/>
          <w:sz w:val="18"/>
          <w:szCs w:val="18"/>
        </w:rPr>
        <w:t>Vse cene, zneske in vrednosti (v stolpcih) ponudnik vpiše n</w:t>
      </w:r>
      <w:r w:rsidR="00D37FB7">
        <w:rPr>
          <w:rFonts w:ascii="Arial" w:eastAsia="Times New Roman" w:hAnsi="Arial" w:cs="Arial"/>
          <w:b/>
          <w:i/>
          <w:sz w:val="18"/>
          <w:szCs w:val="18"/>
        </w:rPr>
        <w:t>a dve decimalni mesti natančno.</w:t>
      </w:r>
    </w:p>
    <w:p w14:paraId="556C55D2" w14:textId="77777777" w:rsidR="00D37FB7" w:rsidRPr="00EC1481" w:rsidRDefault="00D37FB7" w:rsidP="00EC1481">
      <w:pPr>
        <w:spacing w:after="0"/>
        <w:jc w:val="both"/>
        <w:rPr>
          <w:rFonts w:ascii="Arial" w:eastAsia="Times New Roman" w:hAnsi="Arial" w:cs="Arial"/>
          <w:b/>
          <w:i/>
          <w:sz w:val="18"/>
          <w:szCs w:val="18"/>
        </w:rPr>
      </w:pPr>
    </w:p>
    <w:p w14:paraId="382530CE" w14:textId="48D654CB" w:rsidR="00EC1481" w:rsidRPr="00EC1481" w:rsidRDefault="00EC1481" w:rsidP="00EC1481">
      <w:pPr>
        <w:spacing w:after="0"/>
        <w:jc w:val="both"/>
        <w:rPr>
          <w:rFonts w:ascii="Arial" w:eastAsia="Times New Roman" w:hAnsi="Arial" w:cs="Arial"/>
          <w:b/>
          <w:i/>
          <w:sz w:val="18"/>
          <w:szCs w:val="18"/>
          <w:u w:val="single"/>
          <w:lang w:eastAsia="sl-SI"/>
        </w:rPr>
      </w:pPr>
      <w:r w:rsidRPr="00EC1481">
        <w:rPr>
          <w:rFonts w:ascii="Arial" w:eastAsia="Times New Roman" w:hAnsi="Arial" w:cs="Arial"/>
          <w:b/>
          <w:i/>
          <w:sz w:val="18"/>
          <w:szCs w:val="18"/>
          <w:u w:val="single"/>
          <w:lang w:eastAsia="sl-SI"/>
        </w:rPr>
        <w:t xml:space="preserve">Naročnik je artikle opisal z osnovnimi tehničnimi karakteristikami. </w:t>
      </w:r>
    </w:p>
    <w:p w14:paraId="05CE2EAC" w14:textId="77777777" w:rsidR="00EC1481" w:rsidRPr="00EC1481" w:rsidRDefault="00EC1481" w:rsidP="00EC1481">
      <w:pPr>
        <w:spacing w:after="0"/>
        <w:jc w:val="both"/>
        <w:rPr>
          <w:rFonts w:ascii="Arial" w:eastAsia="Times New Roman" w:hAnsi="Arial" w:cs="Arial"/>
          <w:sz w:val="18"/>
          <w:szCs w:val="18"/>
          <w:lang w:eastAsia="sl-SI"/>
        </w:rPr>
      </w:pPr>
    </w:p>
    <w:p w14:paraId="51E13C2C" w14:textId="77777777" w:rsidR="00EC1481" w:rsidRPr="00EC1481" w:rsidRDefault="00EC1481" w:rsidP="00EC1481">
      <w:pPr>
        <w:spacing w:after="0"/>
        <w:jc w:val="both"/>
        <w:rPr>
          <w:rFonts w:ascii="Arial" w:eastAsia="Times New Roman" w:hAnsi="Arial" w:cs="Arial"/>
          <w:sz w:val="18"/>
          <w:szCs w:val="18"/>
          <w:lang w:eastAsia="sl-SI"/>
        </w:rPr>
      </w:pPr>
      <w:r w:rsidRPr="00EC1481">
        <w:rPr>
          <w:rFonts w:ascii="Arial" w:eastAsia="Times New Roman" w:hAnsi="Arial" w:cs="Arial"/>
          <w:b/>
          <w:sz w:val="18"/>
          <w:szCs w:val="18"/>
          <w:u w:val="single"/>
          <w:lang w:eastAsia="sl-SI"/>
        </w:rPr>
        <w:t>Količine, kot so zapisane v specifikaciji predračuna</w:t>
      </w:r>
      <w:r w:rsidR="00084629" w:rsidRPr="00084629">
        <w:rPr>
          <w:rFonts w:ascii="Arial" w:eastAsia="Times New Roman" w:hAnsi="Arial" w:cs="Arial"/>
          <w:b/>
          <w:sz w:val="18"/>
          <w:szCs w:val="18"/>
          <w:u w:val="single"/>
          <w:lang w:eastAsia="sl-SI"/>
        </w:rPr>
        <w:t>, so okvirne</w:t>
      </w:r>
      <w:r w:rsidR="00084629">
        <w:rPr>
          <w:rFonts w:ascii="Arial" w:eastAsia="Times New Roman" w:hAnsi="Arial" w:cs="Arial"/>
          <w:sz w:val="18"/>
          <w:szCs w:val="18"/>
          <w:lang w:eastAsia="sl-SI"/>
        </w:rPr>
        <w:t xml:space="preserve">. </w:t>
      </w:r>
      <w:r w:rsidRPr="00EC1481">
        <w:rPr>
          <w:rFonts w:ascii="Arial" w:eastAsia="Times New Roman" w:hAnsi="Arial" w:cs="Arial"/>
          <w:sz w:val="18"/>
          <w:szCs w:val="18"/>
          <w:lang w:eastAsia="sl-SI"/>
        </w:rPr>
        <w:t xml:space="preserve">Naročnik </w:t>
      </w:r>
      <w:r w:rsidR="00084629">
        <w:rPr>
          <w:rFonts w:ascii="Arial" w:eastAsia="Times New Roman" w:hAnsi="Arial" w:cs="Arial"/>
          <w:sz w:val="18"/>
          <w:szCs w:val="18"/>
          <w:lang w:eastAsia="sl-SI"/>
        </w:rPr>
        <w:t>bo naročal blago sukcesivno (</w:t>
      </w:r>
      <w:r w:rsidR="00084629" w:rsidRPr="00084629">
        <w:rPr>
          <w:rFonts w:ascii="Arial" w:eastAsia="Times New Roman" w:hAnsi="Arial" w:cs="Arial"/>
          <w:sz w:val="18"/>
          <w:szCs w:val="18"/>
          <w:lang w:eastAsia="sl-SI"/>
        </w:rPr>
        <w:t>časovno in količinsko</w:t>
      </w:r>
      <w:r w:rsidR="00084629">
        <w:rPr>
          <w:rFonts w:ascii="Arial" w:eastAsia="Times New Roman" w:hAnsi="Arial" w:cs="Arial"/>
          <w:sz w:val="18"/>
          <w:szCs w:val="18"/>
          <w:lang w:eastAsia="sl-SI"/>
        </w:rPr>
        <w:t xml:space="preserve">), ki je predmet pogodbe, </w:t>
      </w:r>
      <w:r w:rsidRPr="00EC1481">
        <w:rPr>
          <w:rFonts w:ascii="Arial" w:eastAsia="Times New Roman" w:hAnsi="Arial" w:cs="Arial"/>
          <w:sz w:val="18"/>
          <w:szCs w:val="18"/>
          <w:lang w:eastAsia="sl-SI"/>
        </w:rPr>
        <w:t>glede na dejanske potrebe. Naročnik nikakor ni zavezan k nabavi določenih količin po pogodbi</w:t>
      </w:r>
      <w:r w:rsidR="00084629">
        <w:rPr>
          <w:rFonts w:ascii="Arial" w:eastAsia="Times New Roman" w:hAnsi="Arial" w:cs="Arial"/>
          <w:sz w:val="18"/>
          <w:szCs w:val="18"/>
          <w:lang w:eastAsia="sl-SI"/>
        </w:rPr>
        <w:t xml:space="preserve">. Naročnik pa se bo s </w:t>
      </w:r>
      <w:r w:rsidRPr="00EC1481">
        <w:rPr>
          <w:rFonts w:ascii="Arial" w:eastAsia="Times New Roman" w:hAnsi="Arial" w:cs="Arial"/>
          <w:sz w:val="18"/>
          <w:szCs w:val="18"/>
          <w:lang w:eastAsia="sl-SI"/>
        </w:rPr>
        <w:t>pogodbo zavezal, da bo v primeru, če bo</w:t>
      </w:r>
      <w:r w:rsidR="00084629">
        <w:rPr>
          <w:rFonts w:ascii="Arial" w:eastAsia="Times New Roman" w:hAnsi="Arial" w:cs="Arial"/>
          <w:sz w:val="18"/>
          <w:szCs w:val="18"/>
          <w:lang w:eastAsia="sl-SI"/>
        </w:rPr>
        <w:t xml:space="preserve"> nabavljal blago, ki je predmet </w:t>
      </w:r>
      <w:r w:rsidRPr="00EC1481">
        <w:rPr>
          <w:rFonts w:ascii="Arial" w:eastAsia="Times New Roman" w:hAnsi="Arial" w:cs="Arial"/>
          <w:sz w:val="18"/>
          <w:szCs w:val="18"/>
          <w:lang w:eastAsia="sl-SI"/>
        </w:rPr>
        <w:t>pogodbe, kupoval po cenah in po pogoj</w:t>
      </w:r>
      <w:r w:rsidR="00084629">
        <w:rPr>
          <w:rFonts w:ascii="Arial" w:eastAsia="Times New Roman" w:hAnsi="Arial" w:cs="Arial"/>
          <w:sz w:val="18"/>
          <w:szCs w:val="18"/>
          <w:lang w:eastAsia="sl-SI"/>
        </w:rPr>
        <w:t xml:space="preserve">ih dobave, kot je to navedeno v </w:t>
      </w:r>
      <w:r w:rsidRPr="00EC1481">
        <w:rPr>
          <w:rFonts w:ascii="Arial" w:eastAsia="Times New Roman" w:hAnsi="Arial" w:cs="Arial"/>
          <w:sz w:val="18"/>
          <w:szCs w:val="18"/>
          <w:lang w:eastAsia="sl-SI"/>
        </w:rPr>
        <w:t>pogodbi.</w:t>
      </w:r>
    </w:p>
    <w:p w14:paraId="48CE4CF5" w14:textId="77777777" w:rsidR="00EC1481" w:rsidRPr="00EC1481" w:rsidRDefault="00EC1481" w:rsidP="00EC1481">
      <w:pPr>
        <w:spacing w:after="0"/>
        <w:jc w:val="both"/>
        <w:rPr>
          <w:rFonts w:ascii="Arial" w:eastAsia="Times New Roman" w:hAnsi="Arial" w:cs="Arial"/>
          <w:sz w:val="18"/>
          <w:szCs w:val="18"/>
          <w:lang w:eastAsia="sl-SI"/>
        </w:rPr>
      </w:pPr>
    </w:p>
    <w:p w14:paraId="2D6B3F34" w14:textId="77777777" w:rsidR="00EC1481" w:rsidRPr="00EC1481" w:rsidRDefault="00EC1481" w:rsidP="00EC1481">
      <w:pPr>
        <w:spacing w:after="0"/>
        <w:jc w:val="both"/>
        <w:rPr>
          <w:rFonts w:ascii="Arial" w:eastAsia="Times New Roman" w:hAnsi="Arial" w:cs="Arial"/>
          <w:sz w:val="18"/>
          <w:szCs w:val="18"/>
          <w:lang w:eastAsia="sl-SI"/>
        </w:rPr>
      </w:pPr>
      <w:r w:rsidRPr="00EC1481">
        <w:rPr>
          <w:rFonts w:ascii="Arial" w:eastAsia="Times New Roman" w:hAnsi="Arial" w:cs="Arial"/>
          <w:sz w:val="18"/>
          <w:szCs w:val="18"/>
          <w:lang w:eastAsia="sl-SI"/>
        </w:rPr>
        <w:t>Ponudnik mora izpolniti vse postavke v specifikaciji predračuna. V kolikor ponudnik cene v posamezno postavko ne vpiše, se šteje, da predmetne postavke ne ponuja in tako ne izpolnjuje vseh zahtev naročnika iz predmetne razpisne dokumentacije. V kolikor ponudnik vpiše ceno nič (0) EUR, se šteje, da ponuja postavko brezplačno. Ponudnik ne sme spreminjati vsebine specifikacije predračuna.</w:t>
      </w:r>
    </w:p>
    <w:p w14:paraId="06646C76" w14:textId="77777777" w:rsidR="00EC1481" w:rsidRPr="00EC1481" w:rsidRDefault="00EC1481" w:rsidP="00EC1481">
      <w:pPr>
        <w:spacing w:after="0"/>
        <w:jc w:val="both"/>
        <w:rPr>
          <w:rFonts w:ascii="Arial" w:eastAsia="Times New Roman" w:hAnsi="Arial" w:cs="Arial"/>
          <w:sz w:val="18"/>
          <w:szCs w:val="18"/>
          <w:lang w:eastAsia="sl-SI"/>
        </w:rPr>
      </w:pPr>
      <w:r w:rsidRPr="00EC1481">
        <w:rPr>
          <w:rFonts w:ascii="Arial" w:eastAsia="Times New Roman" w:hAnsi="Arial" w:cs="Arial"/>
          <w:sz w:val="18"/>
          <w:szCs w:val="18"/>
          <w:lang w:eastAsia="sl-SI"/>
        </w:rPr>
        <w:t>V primeru, da bo naročnik pri pregledu in ocenjevanju ponudb odkril očitne računske napake, bo ravnal v skladu s 7. odstavkom 89. člena ZJN-3. Ponudnik skladno z zgornjimi zahtevami izpolni tudi Povzetek predračuna (rekapitulacija) (OBR-2).</w:t>
      </w:r>
    </w:p>
    <w:p w14:paraId="55A191AE" w14:textId="77777777" w:rsidR="00EC1481" w:rsidRPr="00EC1481" w:rsidRDefault="00EC1481" w:rsidP="00EC1481">
      <w:pPr>
        <w:spacing w:after="0"/>
        <w:jc w:val="both"/>
        <w:rPr>
          <w:rFonts w:ascii="Arial" w:eastAsia="Times New Roman" w:hAnsi="Arial" w:cs="Arial"/>
          <w:sz w:val="18"/>
          <w:szCs w:val="18"/>
          <w:lang w:eastAsia="sl-SI"/>
        </w:rPr>
      </w:pPr>
    </w:p>
    <w:p w14:paraId="325E9D7F" w14:textId="77777777" w:rsidR="00EC1481" w:rsidRPr="00EC1481" w:rsidRDefault="00EC1481" w:rsidP="00EC1481">
      <w:pPr>
        <w:spacing w:after="0"/>
        <w:jc w:val="both"/>
        <w:rPr>
          <w:rFonts w:ascii="Arial" w:eastAsia="Times New Roman" w:hAnsi="Arial" w:cs="Arial"/>
          <w:b/>
          <w:color w:val="000000"/>
          <w:sz w:val="18"/>
          <w:szCs w:val="18"/>
          <w:lang w:eastAsia="sl-SI"/>
        </w:rPr>
      </w:pPr>
      <w:r w:rsidRPr="00EC1481">
        <w:rPr>
          <w:rFonts w:ascii="Arial" w:eastAsia="Times New Roman" w:hAnsi="Arial" w:cs="Arial"/>
          <w:b/>
          <w:color w:val="000000"/>
          <w:sz w:val="18"/>
          <w:szCs w:val="18"/>
          <w:lang w:eastAsia="sl-SI"/>
        </w:rPr>
        <w:t>Ponudnik in partnerji v skupni ponudbi skupno oziroma vodilni partner, ki zastopa skupino gospodarskih subjektov naloži obrazec št. 2a v informacijskem sistemu e-JN pod rubriko Dokumenti v razdelek »Druge priloge«:</w:t>
      </w:r>
    </w:p>
    <w:p w14:paraId="72CCF071" w14:textId="77777777" w:rsidR="00EC1481" w:rsidRPr="00EC1481" w:rsidRDefault="00EC1481" w:rsidP="00DA0DBC">
      <w:pPr>
        <w:numPr>
          <w:ilvl w:val="0"/>
          <w:numId w:val="29"/>
        </w:numPr>
        <w:spacing w:after="0" w:line="240" w:lineRule="auto"/>
        <w:jc w:val="both"/>
        <w:rPr>
          <w:rFonts w:ascii="Arial" w:eastAsia="Times New Roman" w:hAnsi="Arial" w:cs="Arial"/>
          <w:color w:val="000000"/>
          <w:sz w:val="18"/>
          <w:szCs w:val="18"/>
          <w:lang w:eastAsia="sl-SI"/>
        </w:rPr>
      </w:pPr>
      <w:r w:rsidRPr="00EC1481">
        <w:rPr>
          <w:rFonts w:ascii="Arial" w:eastAsia="Times New Roman" w:hAnsi="Arial" w:cs="Arial"/>
          <w:color w:val="000000"/>
          <w:sz w:val="18"/>
          <w:szCs w:val="18"/>
          <w:lang w:eastAsia="sl-SI"/>
        </w:rPr>
        <w:t>ponudbeni predračun – skeniran dokument v pdf. obliki, ki je požigosan, datiran in podpisan,</w:t>
      </w:r>
    </w:p>
    <w:p w14:paraId="3B31210D" w14:textId="77777777" w:rsidR="00EC1481" w:rsidRPr="00EC1481" w:rsidRDefault="00EC1481" w:rsidP="00DA0DBC">
      <w:pPr>
        <w:numPr>
          <w:ilvl w:val="0"/>
          <w:numId w:val="29"/>
        </w:numPr>
        <w:spacing w:after="0" w:line="240" w:lineRule="auto"/>
        <w:jc w:val="both"/>
        <w:rPr>
          <w:rFonts w:ascii="Arial" w:eastAsia="Times New Roman" w:hAnsi="Arial" w:cs="Arial"/>
          <w:color w:val="000000"/>
          <w:sz w:val="18"/>
          <w:szCs w:val="18"/>
          <w:lang w:eastAsia="sl-SI"/>
        </w:rPr>
      </w:pPr>
      <w:r w:rsidRPr="00EC1481">
        <w:rPr>
          <w:rFonts w:ascii="Arial" w:eastAsia="Times New Roman" w:hAnsi="Arial" w:cs="Arial"/>
          <w:color w:val="000000"/>
          <w:sz w:val="18"/>
          <w:szCs w:val="18"/>
          <w:lang w:eastAsia="sl-SI"/>
        </w:rPr>
        <w:t>ponudbeni predračun v Excel datoteki.</w:t>
      </w:r>
    </w:p>
    <w:p w14:paraId="66CDCF41" w14:textId="77777777" w:rsidR="00EC1481" w:rsidRPr="00EC1481" w:rsidRDefault="00EC1481" w:rsidP="00EC1481">
      <w:pPr>
        <w:spacing w:after="0" w:line="240" w:lineRule="auto"/>
        <w:jc w:val="both"/>
        <w:rPr>
          <w:rFonts w:ascii="Arial" w:eastAsia="Times New Roman" w:hAnsi="Arial" w:cs="Arial"/>
          <w:sz w:val="18"/>
          <w:szCs w:val="18"/>
          <w:lang w:eastAsia="sl-SI"/>
        </w:rPr>
      </w:pPr>
    </w:p>
    <w:p w14:paraId="0094E129" w14:textId="77777777" w:rsidR="00EC1481" w:rsidRPr="00EC1481" w:rsidRDefault="00EC1481" w:rsidP="00EC1481">
      <w:pPr>
        <w:spacing w:after="0" w:line="240" w:lineRule="auto"/>
        <w:jc w:val="both"/>
        <w:rPr>
          <w:rFonts w:ascii="Arial" w:eastAsia="Times New Roman" w:hAnsi="Arial" w:cs="Arial"/>
          <w:b/>
          <w:i/>
          <w:sz w:val="18"/>
          <w:szCs w:val="18"/>
          <w:lang w:eastAsia="sl-SI"/>
        </w:rPr>
      </w:pPr>
      <w:r w:rsidRPr="00EC1481">
        <w:rPr>
          <w:rFonts w:ascii="Arial" w:eastAsia="Times New Roman" w:hAnsi="Arial" w:cs="Arial"/>
          <w:b/>
          <w:i/>
          <w:sz w:val="18"/>
          <w:szCs w:val="18"/>
          <w:lang w:eastAsia="sl-SI"/>
        </w:rPr>
        <w:t>V primeru razhajanj med podatki v Povzetku predračuna (rekapitulaciji) (OBR-2) - naloženim v razdelek »Predračun«, in celotno Specifikacijo predračuna (OBR-2a) - naloženim v razdelek »Druge priloge«, kot veljavni štejejo podatki v Specifikaciji predračuna, naloženim v razdelku »Druge priloge«.</w:t>
      </w:r>
    </w:p>
    <w:p w14:paraId="6A8E8EA0" w14:textId="77777777" w:rsidR="00EC1481" w:rsidRPr="00EC1481" w:rsidRDefault="00EC1481" w:rsidP="00EC1481">
      <w:pPr>
        <w:spacing w:after="0"/>
        <w:jc w:val="both"/>
        <w:rPr>
          <w:rFonts w:ascii="Times New Roman" w:eastAsia="Times New Roman" w:hAnsi="Times New Roman" w:cs="Times New Roman"/>
        </w:rPr>
      </w:pPr>
    </w:p>
    <w:p w14:paraId="7A027AD2" w14:textId="77777777" w:rsidR="00C66660" w:rsidRDefault="00C66660">
      <w:pPr>
        <w:sectPr w:rsidR="00C66660" w:rsidSect="0002365B">
          <w:footerReference w:type="default" r:id="rId34"/>
          <w:pgSz w:w="11906" w:h="16838"/>
          <w:pgMar w:top="1418" w:right="1418" w:bottom="1418" w:left="1418" w:header="567" w:footer="596" w:gutter="0"/>
          <w:cols w:space="708"/>
          <w:docGrid w:linePitch="360"/>
        </w:sectPr>
      </w:pPr>
    </w:p>
    <w:p w14:paraId="4C2EC8C5" w14:textId="77777777" w:rsidR="004B4BBC" w:rsidRPr="004B4BBC" w:rsidRDefault="004B4BBC" w:rsidP="00FC2DF1">
      <w:pPr>
        <w:spacing w:after="0"/>
        <w:jc w:val="right"/>
        <w:rPr>
          <w:rFonts w:ascii="Arial" w:hAnsi="Arial" w:cs="Arial"/>
          <w:b/>
          <w:sz w:val="18"/>
          <w:szCs w:val="18"/>
        </w:rPr>
      </w:pPr>
      <w:r w:rsidRPr="004B4BBC">
        <w:rPr>
          <w:rFonts w:ascii="Arial" w:hAnsi="Arial" w:cs="Arial"/>
          <w:b/>
          <w:sz w:val="18"/>
          <w:szCs w:val="18"/>
        </w:rPr>
        <w:lastRenderedPageBreak/>
        <w:t>Obrazec št: 3</w:t>
      </w:r>
    </w:p>
    <w:p w14:paraId="39D8F86C" w14:textId="77777777" w:rsidR="00A30852" w:rsidRDefault="00A30852" w:rsidP="008F34FF">
      <w:pPr>
        <w:spacing w:after="0"/>
        <w:jc w:val="right"/>
        <w:rPr>
          <w:rFonts w:ascii="Arial" w:hAnsi="Arial" w:cs="Arial"/>
          <w:sz w:val="18"/>
          <w:szCs w:val="18"/>
        </w:rPr>
      </w:pPr>
    </w:p>
    <w:p w14:paraId="53BF0C51" w14:textId="77777777" w:rsidR="00D858CE" w:rsidRDefault="00D858CE" w:rsidP="00D858CE">
      <w:pPr>
        <w:pStyle w:val="Naslov1"/>
        <w:pBdr>
          <w:top w:val="single" w:sz="36" w:space="1" w:color="7EFF09"/>
          <w:left w:val="single" w:sz="36" w:space="5" w:color="7EFF09"/>
          <w:bottom w:val="single" w:sz="36" w:space="1" w:color="7EFF09"/>
          <w:right w:val="single" w:sz="36" w:space="4" w:color="7EFF09"/>
        </w:pBdr>
        <w:shd w:val="clear" w:color="auto" w:fill="7BF949"/>
        <w:spacing w:before="0" w:after="120"/>
        <w:ind w:left="1985"/>
        <w:rPr>
          <w:rFonts w:ascii="Arial" w:hAnsi="Arial" w:cs="Arial"/>
        </w:rPr>
      </w:pPr>
      <w:r w:rsidRPr="00D858CE">
        <w:rPr>
          <w:rFonts w:ascii="Arial" w:hAnsi="Arial" w:cs="Arial"/>
        </w:rPr>
        <w:t>Izpolnjen obrazec »ESPD« za vse gospodarske subjekte</w:t>
      </w:r>
    </w:p>
    <w:p w14:paraId="63486B65" w14:textId="77777777" w:rsidR="00A30852" w:rsidRDefault="00A30852" w:rsidP="008F34FF">
      <w:pPr>
        <w:spacing w:after="0"/>
        <w:jc w:val="right"/>
        <w:rPr>
          <w:rFonts w:ascii="Arial" w:hAnsi="Arial" w:cs="Arial"/>
          <w:sz w:val="18"/>
          <w:szCs w:val="18"/>
        </w:rPr>
      </w:pPr>
    </w:p>
    <w:p w14:paraId="6C4CF813" w14:textId="77777777" w:rsidR="00D858CE" w:rsidRPr="00D858CE" w:rsidRDefault="00D858CE" w:rsidP="00D858CE">
      <w:pPr>
        <w:spacing w:after="0" w:line="240" w:lineRule="auto"/>
        <w:jc w:val="both"/>
        <w:rPr>
          <w:rFonts w:ascii="Arial" w:eastAsia="Calibri" w:hAnsi="Arial" w:cs="Arial"/>
          <w:sz w:val="18"/>
          <w:szCs w:val="18"/>
        </w:rPr>
      </w:pPr>
      <w:r w:rsidRPr="00D858CE">
        <w:rPr>
          <w:rFonts w:ascii="Arial" w:eastAsia="Calibri" w:hAnsi="Arial" w:cs="Arial"/>
          <w:sz w:val="18"/>
          <w:szCs w:val="18"/>
        </w:rPr>
        <w:t>Obrazec ESPD predstavlja uradno izjavo gospodarskega subjekta, da zanj ne obstajajo razlogi za izključitev in da izpolnjuje pogoje za sodelovanje, hkrati pa zagotavlja ustrezne informacije, ki jih zahteva naročnik. Obrazec ESPD vključuje tudi uradno izjavo o tem, da bo gospodarski subjekt na zahtevo in brez odlašanja sposoben predložiti dokazila, ki dokazujejo neobstoj razlogov za izključitev oziroma izpolnjevanje pogojev za sodelovanje.</w:t>
      </w:r>
    </w:p>
    <w:p w14:paraId="5FD5F0CE" w14:textId="77777777" w:rsidR="00D858CE" w:rsidRPr="00D858CE" w:rsidRDefault="00D858CE" w:rsidP="00D858CE">
      <w:pPr>
        <w:spacing w:after="0" w:line="240" w:lineRule="auto"/>
        <w:jc w:val="both"/>
        <w:rPr>
          <w:rFonts w:ascii="Arial" w:eastAsia="Calibri" w:hAnsi="Arial" w:cs="Arial"/>
          <w:sz w:val="18"/>
          <w:szCs w:val="18"/>
        </w:rPr>
      </w:pPr>
    </w:p>
    <w:p w14:paraId="2D83EB13" w14:textId="77777777" w:rsidR="00D858CE" w:rsidRPr="00D858CE" w:rsidRDefault="00D858CE" w:rsidP="00D858CE">
      <w:pPr>
        <w:spacing w:after="0" w:line="240" w:lineRule="auto"/>
        <w:jc w:val="both"/>
        <w:rPr>
          <w:rFonts w:ascii="Arial" w:eastAsia="Calibri" w:hAnsi="Arial" w:cs="Arial"/>
          <w:sz w:val="18"/>
          <w:szCs w:val="18"/>
          <w:lang w:eastAsia="sl-SI"/>
        </w:rPr>
      </w:pPr>
      <w:r w:rsidRPr="00D858CE">
        <w:rPr>
          <w:rFonts w:ascii="Arial" w:eastAsia="Calibri" w:hAnsi="Arial" w:cs="Arial"/>
          <w:sz w:val="18"/>
          <w:szCs w:val="18"/>
          <w:lang w:eastAsia="sl-SI"/>
        </w:rPr>
        <w:t>Navedbe v ESPD in/ali dokazila, ki ji predloži gospodarski subjekt, morajo biti veljavni.</w:t>
      </w:r>
    </w:p>
    <w:p w14:paraId="38DE0262" w14:textId="77777777" w:rsidR="00D858CE" w:rsidRPr="00D858CE" w:rsidRDefault="00D858CE" w:rsidP="00D858CE">
      <w:pPr>
        <w:spacing w:after="0" w:line="240" w:lineRule="auto"/>
        <w:jc w:val="both"/>
        <w:rPr>
          <w:rFonts w:ascii="Arial" w:eastAsia="Calibri" w:hAnsi="Arial" w:cs="Arial"/>
          <w:sz w:val="18"/>
          <w:szCs w:val="18"/>
          <w:lang w:eastAsia="sl-SI"/>
        </w:rPr>
      </w:pPr>
    </w:p>
    <w:p w14:paraId="380E3235" w14:textId="77777777" w:rsidR="00D858CE" w:rsidRPr="00D858CE" w:rsidRDefault="00D858CE" w:rsidP="00D858CE">
      <w:pPr>
        <w:spacing w:after="0" w:line="240" w:lineRule="auto"/>
        <w:jc w:val="both"/>
        <w:rPr>
          <w:rFonts w:ascii="Arial" w:eastAsia="Calibri" w:hAnsi="Arial" w:cs="Arial"/>
          <w:sz w:val="18"/>
          <w:szCs w:val="18"/>
        </w:rPr>
      </w:pPr>
      <w:r w:rsidRPr="00D858CE">
        <w:rPr>
          <w:rFonts w:ascii="Arial" w:eastAsia="Calibri" w:hAnsi="Arial" w:cs="Arial"/>
          <w:sz w:val="18"/>
          <w:szCs w:val="18"/>
        </w:rPr>
        <w:t xml:space="preserve">Gospodarski subjekt naročnikov obrazec ESPD (datoteka XML) uvozi na spletni strani Portala javnih naročil/ESPD: </w:t>
      </w:r>
      <w:hyperlink r:id="rId35" w:history="1">
        <w:r w:rsidRPr="00D858CE">
          <w:rPr>
            <w:rFonts w:ascii="Arial" w:eastAsia="Calibri" w:hAnsi="Arial" w:cs="Arial"/>
            <w:color w:val="0000FF"/>
            <w:sz w:val="18"/>
            <w:szCs w:val="18"/>
            <w:u w:val="single"/>
          </w:rPr>
          <w:t>http://www.enarocanje.si/_ESPD/</w:t>
        </w:r>
      </w:hyperlink>
      <w:r w:rsidRPr="00D858CE">
        <w:rPr>
          <w:rFonts w:ascii="Arial" w:eastAsia="Calibri" w:hAnsi="Arial" w:cs="Arial"/>
          <w:sz w:val="18"/>
          <w:szCs w:val="18"/>
        </w:rPr>
        <w:t xml:space="preserve"> in v njega neposredno vnese zahtevane podatke.</w:t>
      </w:r>
    </w:p>
    <w:p w14:paraId="13A8F578" w14:textId="77777777" w:rsidR="00D858CE" w:rsidRPr="00D858CE" w:rsidRDefault="00D858CE" w:rsidP="00D858CE">
      <w:pPr>
        <w:spacing w:after="0" w:line="240" w:lineRule="auto"/>
        <w:jc w:val="both"/>
        <w:rPr>
          <w:rFonts w:ascii="Arial" w:eastAsia="Calibri" w:hAnsi="Arial" w:cs="Arial"/>
          <w:sz w:val="18"/>
          <w:szCs w:val="18"/>
        </w:rPr>
      </w:pPr>
    </w:p>
    <w:p w14:paraId="53DDCABE" w14:textId="77777777" w:rsidR="00D858CE" w:rsidRPr="00D858CE" w:rsidRDefault="00D858CE" w:rsidP="00D858CE">
      <w:pPr>
        <w:spacing w:after="0" w:line="240" w:lineRule="auto"/>
        <w:jc w:val="both"/>
        <w:rPr>
          <w:rFonts w:ascii="Arial" w:eastAsia="Calibri" w:hAnsi="Arial" w:cs="Arial"/>
          <w:sz w:val="18"/>
          <w:szCs w:val="18"/>
        </w:rPr>
      </w:pPr>
      <w:r w:rsidRPr="00D858CE">
        <w:rPr>
          <w:rFonts w:ascii="Arial" w:eastAsia="Calibri" w:hAnsi="Arial" w:cs="Arial"/>
          <w:sz w:val="18"/>
          <w:szCs w:val="18"/>
        </w:rPr>
        <w:t xml:space="preserve">Izpolnjen in podpisan ESPD mora biti v ponudbi priložen za vse gospodarske subjekte, ki v kakršni koli vlogi sodelujejo v ponudbi (ponudnik, sodelujoči ponudniki v primeru skupne ponudbe in podizvajalci).  </w:t>
      </w:r>
    </w:p>
    <w:p w14:paraId="7EB7C62B" w14:textId="77777777" w:rsidR="00D858CE" w:rsidRPr="00D858CE" w:rsidRDefault="00D858CE" w:rsidP="00D858CE">
      <w:pPr>
        <w:spacing w:after="0" w:line="240" w:lineRule="auto"/>
        <w:jc w:val="both"/>
        <w:rPr>
          <w:rFonts w:ascii="Arial" w:eastAsia="Calibri" w:hAnsi="Arial" w:cs="Arial"/>
          <w:sz w:val="18"/>
          <w:szCs w:val="18"/>
        </w:rPr>
      </w:pPr>
    </w:p>
    <w:p w14:paraId="6B3A5615" w14:textId="77777777" w:rsidR="00D858CE" w:rsidRPr="00D858CE" w:rsidRDefault="00D858CE" w:rsidP="00D858CE">
      <w:pPr>
        <w:spacing w:after="0" w:line="240" w:lineRule="auto"/>
        <w:jc w:val="both"/>
        <w:rPr>
          <w:rFonts w:ascii="Arial" w:eastAsia="Calibri" w:hAnsi="Arial" w:cs="Arial"/>
          <w:sz w:val="18"/>
          <w:szCs w:val="18"/>
        </w:rPr>
      </w:pPr>
      <w:bookmarkStart w:id="5" w:name="_Hlk511905322"/>
      <w:r w:rsidRPr="00D858CE">
        <w:rPr>
          <w:rFonts w:ascii="Arial" w:eastAsia="Calibri" w:hAnsi="Arial" w:cs="Arial"/>
          <w:sz w:val="18"/>
          <w:szCs w:val="18"/>
        </w:rPr>
        <w:t xml:space="preserve">Ponudnik, ki v sistemu e-JN oddaja ponudbo, naloži </w:t>
      </w:r>
      <w:r w:rsidRPr="00D858CE">
        <w:rPr>
          <w:rFonts w:ascii="Arial" w:eastAsia="Calibri" w:hAnsi="Arial" w:cs="Arial"/>
          <w:b/>
          <w:sz w:val="18"/>
          <w:szCs w:val="18"/>
        </w:rPr>
        <w:t>svoj ESPD</w:t>
      </w:r>
      <w:r w:rsidRPr="00D858CE">
        <w:rPr>
          <w:rFonts w:ascii="Arial" w:eastAsia="Calibri" w:hAnsi="Arial" w:cs="Arial"/>
          <w:sz w:val="18"/>
          <w:szCs w:val="18"/>
        </w:rPr>
        <w:t xml:space="preserve"> </w:t>
      </w:r>
      <w:r w:rsidRPr="00D858CE">
        <w:rPr>
          <w:rFonts w:ascii="Arial" w:eastAsia="Calibri" w:hAnsi="Arial" w:cs="Arial"/>
          <w:b/>
          <w:sz w:val="18"/>
          <w:szCs w:val="18"/>
        </w:rPr>
        <w:t>v razdelek »ESPD – ponudnik«</w:t>
      </w:r>
      <w:r w:rsidRPr="00D858CE">
        <w:rPr>
          <w:rFonts w:ascii="Arial" w:eastAsia="Calibri" w:hAnsi="Arial" w:cs="Arial"/>
          <w:sz w:val="18"/>
          <w:szCs w:val="18"/>
        </w:rPr>
        <w:t xml:space="preserve">, </w:t>
      </w:r>
      <w:r w:rsidRPr="00D858CE">
        <w:rPr>
          <w:rFonts w:ascii="Arial" w:eastAsia="Calibri" w:hAnsi="Arial" w:cs="Arial"/>
          <w:b/>
          <w:sz w:val="18"/>
          <w:szCs w:val="18"/>
        </w:rPr>
        <w:t>ESPD ostalih sodelujočih pa naloži v razdelek »ESPD – ostali sodelujoči«</w:t>
      </w:r>
      <w:r w:rsidRPr="00D858CE">
        <w:rPr>
          <w:rFonts w:ascii="Arial" w:eastAsia="Calibri" w:hAnsi="Arial" w:cs="Arial"/>
          <w:sz w:val="18"/>
          <w:szCs w:val="18"/>
        </w:rPr>
        <w:t xml:space="preserve">. Ponudnik, ki v sistemu e-JN oddaja ponudbo, naloži elektronsko podpisan ESPD v </w:t>
      </w:r>
      <w:proofErr w:type="spellStart"/>
      <w:r w:rsidRPr="00D858CE">
        <w:rPr>
          <w:rFonts w:ascii="Arial" w:eastAsia="Calibri" w:hAnsi="Arial" w:cs="Arial"/>
          <w:sz w:val="18"/>
          <w:szCs w:val="18"/>
        </w:rPr>
        <w:t>xml</w:t>
      </w:r>
      <w:proofErr w:type="spellEnd"/>
      <w:r w:rsidRPr="00D858CE">
        <w:rPr>
          <w:rFonts w:ascii="Arial" w:eastAsia="Calibri" w:hAnsi="Arial" w:cs="Arial"/>
          <w:sz w:val="18"/>
          <w:szCs w:val="18"/>
        </w:rPr>
        <w:t xml:space="preserve">. obliki ali nepodpisan ESPD v </w:t>
      </w:r>
      <w:proofErr w:type="spellStart"/>
      <w:r w:rsidRPr="00D858CE">
        <w:rPr>
          <w:rFonts w:ascii="Arial" w:eastAsia="Calibri" w:hAnsi="Arial" w:cs="Arial"/>
          <w:sz w:val="18"/>
          <w:szCs w:val="18"/>
        </w:rPr>
        <w:t>xml</w:t>
      </w:r>
      <w:proofErr w:type="spellEnd"/>
      <w:r w:rsidRPr="00D858CE">
        <w:rPr>
          <w:rFonts w:ascii="Arial" w:eastAsia="Calibri" w:hAnsi="Arial" w:cs="Arial"/>
          <w:sz w:val="18"/>
          <w:szCs w:val="18"/>
        </w:rPr>
        <w:t xml:space="preserve">. obliki, </w:t>
      </w:r>
      <w:bookmarkStart w:id="6" w:name="_Hlk531606225"/>
      <w:r w:rsidRPr="00D858CE">
        <w:rPr>
          <w:rFonts w:ascii="Arial" w:eastAsia="Calibri" w:hAnsi="Arial" w:cs="Arial"/>
          <w:sz w:val="18"/>
          <w:szCs w:val="18"/>
        </w:rPr>
        <w:t>pri čemer se v slednjem primeru v skladu Splošnimi pogoji uporabe informacijskega sistema e-JN šteje, da je oddan pravno zavezujoč dokument, ki ima enako veljavnost kot podpisan</w:t>
      </w:r>
      <w:bookmarkEnd w:id="6"/>
      <w:r w:rsidRPr="00D858CE">
        <w:rPr>
          <w:rFonts w:ascii="Arial" w:eastAsia="Calibri" w:hAnsi="Arial" w:cs="Arial"/>
          <w:sz w:val="18"/>
          <w:szCs w:val="18"/>
        </w:rPr>
        <w:t xml:space="preserve">. </w:t>
      </w:r>
    </w:p>
    <w:bookmarkEnd w:id="5"/>
    <w:p w14:paraId="38054436" w14:textId="77777777" w:rsidR="00D858CE" w:rsidRPr="00D858CE" w:rsidRDefault="00D858CE" w:rsidP="00D858CE">
      <w:pPr>
        <w:spacing w:after="0" w:line="240" w:lineRule="auto"/>
        <w:jc w:val="both"/>
        <w:rPr>
          <w:rFonts w:ascii="Arial" w:eastAsia="Calibri" w:hAnsi="Arial" w:cs="Arial"/>
          <w:sz w:val="18"/>
          <w:szCs w:val="18"/>
        </w:rPr>
      </w:pPr>
    </w:p>
    <w:p w14:paraId="3D16AAB4" w14:textId="77777777" w:rsidR="00D858CE" w:rsidRPr="00D858CE" w:rsidRDefault="00D858CE" w:rsidP="00D858CE">
      <w:pPr>
        <w:spacing w:after="0" w:line="240" w:lineRule="auto"/>
        <w:jc w:val="both"/>
        <w:rPr>
          <w:rFonts w:ascii="Arial" w:eastAsia="Calibri" w:hAnsi="Arial" w:cs="Arial"/>
          <w:sz w:val="18"/>
          <w:szCs w:val="18"/>
        </w:rPr>
      </w:pPr>
      <w:r w:rsidRPr="00D858CE">
        <w:rPr>
          <w:rFonts w:ascii="Arial" w:eastAsia="Calibri" w:hAnsi="Arial" w:cs="Arial"/>
          <w:sz w:val="18"/>
          <w:szCs w:val="18"/>
        </w:rPr>
        <w:t xml:space="preserve">Za ostale sodelujoče ponudnik v razdelek »ESPD – ostali sodelujoči« priloži podpisane ESPD v pdf. obliki, ali v elektronski obliki podpisan </w:t>
      </w:r>
      <w:proofErr w:type="spellStart"/>
      <w:r w:rsidRPr="00D858CE">
        <w:rPr>
          <w:rFonts w:ascii="Arial" w:eastAsia="Calibri" w:hAnsi="Arial" w:cs="Arial"/>
          <w:sz w:val="18"/>
          <w:szCs w:val="18"/>
        </w:rPr>
        <w:t>xml</w:t>
      </w:r>
      <w:proofErr w:type="spellEnd"/>
      <w:r w:rsidRPr="00D858CE">
        <w:rPr>
          <w:rFonts w:ascii="Arial" w:eastAsia="Calibri" w:hAnsi="Arial" w:cs="Arial"/>
          <w:sz w:val="18"/>
          <w:szCs w:val="18"/>
        </w:rPr>
        <w:t xml:space="preserve">. </w:t>
      </w:r>
    </w:p>
    <w:p w14:paraId="299F8220" w14:textId="77777777" w:rsidR="00A30852" w:rsidRDefault="00A30852" w:rsidP="008F34FF">
      <w:pPr>
        <w:spacing w:after="0"/>
        <w:jc w:val="right"/>
        <w:rPr>
          <w:rFonts w:ascii="Arial" w:hAnsi="Arial" w:cs="Arial"/>
          <w:sz w:val="18"/>
          <w:szCs w:val="18"/>
        </w:rPr>
      </w:pPr>
    </w:p>
    <w:p w14:paraId="674FCB15" w14:textId="77777777" w:rsidR="00A30852" w:rsidRDefault="00A30852" w:rsidP="008F34FF">
      <w:pPr>
        <w:spacing w:after="0"/>
        <w:jc w:val="right"/>
        <w:rPr>
          <w:rFonts w:ascii="Arial" w:hAnsi="Arial" w:cs="Arial"/>
          <w:sz w:val="18"/>
          <w:szCs w:val="18"/>
        </w:rPr>
      </w:pPr>
    </w:p>
    <w:p w14:paraId="7B2ECD13" w14:textId="77777777" w:rsidR="00A30852" w:rsidRDefault="00A30852" w:rsidP="008F34FF">
      <w:pPr>
        <w:spacing w:after="0"/>
        <w:jc w:val="right"/>
        <w:rPr>
          <w:rFonts w:ascii="Arial" w:hAnsi="Arial" w:cs="Arial"/>
          <w:sz w:val="18"/>
          <w:szCs w:val="18"/>
        </w:rPr>
      </w:pPr>
    </w:p>
    <w:p w14:paraId="4D7E5A0C" w14:textId="77777777" w:rsidR="00A30852" w:rsidRDefault="00A30852" w:rsidP="008F34FF">
      <w:pPr>
        <w:spacing w:after="0"/>
        <w:jc w:val="right"/>
        <w:rPr>
          <w:rFonts w:ascii="Arial" w:hAnsi="Arial" w:cs="Arial"/>
          <w:sz w:val="18"/>
          <w:szCs w:val="18"/>
        </w:rPr>
      </w:pPr>
    </w:p>
    <w:p w14:paraId="035159DA" w14:textId="77777777" w:rsidR="00A30852" w:rsidRDefault="00A30852" w:rsidP="008F34FF">
      <w:pPr>
        <w:spacing w:after="0"/>
        <w:jc w:val="right"/>
        <w:rPr>
          <w:rFonts w:ascii="Arial" w:hAnsi="Arial" w:cs="Arial"/>
          <w:sz w:val="18"/>
          <w:szCs w:val="18"/>
        </w:rPr>
      </w:pPr>
    </w:p>
    <w:p w14:paraId="62F0AB5A" w14:textId="77777777" w:rsidR="00A30852" w:rsidRDefault="00A30852" w:rsidP="008F34FF">
      <w:pPr>
        <w:spacing w:after="0"/>
        <w:jc w:val="right"/>
        <w:rPr>
          <w:rFonts w:ascii="Arial" w:hAnsi="Arial" w:cs="Arial"/>
          <w:sz w:val="18"/>
          <w:szCs w:val="18"/>
        </w:rPr>
      </w:pPr>
    </w:p>
    <w:p w14:paraId="45EA8D84" w14:textId="77777777" w:rsidR="00A30852" w:rsidRDefault="00A30852" w:rsidP="008F34FF">
      <w:pPr>
        <w:spacing w:after="0"/>
        <w:jc w:val="right"/>
        <w:rPr>
          <w:rFonts w:ascii="Arial" w:hAnsi="Arial" w:cs="Arial"/>
          <w:sz w:val="18"/>
          <w:szCs w:val="18"/>
        </w:rPr>
      </w:pPr>
    </w:p>
    <w:p w14:paraId="5243C80F" w14:textId="77777777" w:rsidR="00D858CE" w:rsidRDefault="00D858CE" w:rsidP="008F34FF">
      <w:pPr>
        <w:spacing w:after="0"/>
        <w:jc w:val="right"/>
        <w:rPr>
          <w:rFonts w:ascii="Arial" w:hAnsi="Arial" w:cs="Arial"/>
          <w:sz w:val="18"/>
          <w:szCs w:val="18"/>
        </w:rPr>
      </w:pPr>
    </w:p>
    <w:p w14:paraId="0D5ECFC1" w14:textId="77777777" w:rsidR="00A30852" w:rsidRDefault="00A30852" w:rsidP="008F34FF">
      <w:pPr>
        <w:spacing w:after="0"/>
        <w:jc w:val="right"/>
        <w:rPr>
          <w:rFonts w:ascii="Arial" w:hAnsi="Arial" w:cs="Arial"/>
          <w:sz w:val="18"/>
          <w:szCs w:val="18"/>
        </w:rPr>
      </w:pPr>
    </w:p>
    <w:p w14:paraId="0954CC99" w14:textId="77777777" w:rsidR="00A30852" w:rsidRDefault="00A30852" w:rsidP="008F34FF">
      <w:pPr>
        <w:spacing w:after="0"/>
        <w:jc w:val="right"/>
        <w:rPr>
          <w:rFonts w:ascii="Arial" w:hAnsi="Arial" w:cs="Arial"/>
          <w:sz w:val="18"/>
          <w:szCs w:val="18"/>
        </w:rPr>
      </w:pPr>
    </w:p>
    <w:p w14:paraId="1539C6E0" w14:textId="77777777" w:rsidR="00A30852" w:rsidRDefault="00A30852" w:rsidP="008F34FF">
      <w:pPr>
        <w:spacing w:after="0"/>
        <w:jc w:val="right"/>
        <w:rPr>
          <w:rFonts w:ascii="Arial" w:hAnsi="Arial" w:cs="Arial"/>
          <w:sz w:val="18"/>
          <w:szCs w:val="18"/>
        </w:rPr>
      </w:pPr>
    </w:p>
    <w:p w14:paraId="648F492D" w14:textId="77777777" w:rsidR="00A30852" w:rsidRDefault="00A30852" w:rsidP="008F34FF">
      <w:pPr>
        <w:spacing w:after="0"/>
        <w:jc w:val="right"/>
        <w:rPr>
          <w:rFonts w:ascii="Arial" w:hAnsi="Arial" w:cs="Arial"/>
          <w:sz w:val="18"/>
          <w:szCs w:val="18"/>
        </w:rPr>
      </w:pPr>
    </w:p>
    <w:p w14:paraId="67F74053" w14:textId="77777777" w:rsidR="00A30852" w:rsidRDefault="00A30852" w:rsidP="008F34FF">
      <w:pPr>
        <w:spacing w:after="0"/>
        <w:jc w:val="right"/>
        <w:rPr>
          <w:rFonts w:ascii="Arial" w:hAnsi="Arial" w:cs="Arial"/>
          <w:sz w:val="18"/>
          <w:szCs w:val="18"/>
        </w:rPr>
      </w:pPr>
    </w:p>
    <w:p w14:paraId="136BAF75" w14:textId="77777777" w:rsidR="00A30852" w:rsidRDefault="00A30852" w:rsidP="008F34FF">
      <w:pPr>
        <w:spacing w:after="0"/>
        <w:jc w:val="right"/>
        <w:rPr>
          <w:rFonts w:ascii="Arial" w:hAnsi="Arial" w:cs="Arial"/>
          <w:sz w:val="18"/>
          <w:szCs w:val="18"/>
        </w:rPr>
      </w:pPr>
    </w:p>
    <w:p w14:paraId="2536E649" w14:textId="77777777" w:rsidR="00A30852" w:rsidRDefault="00A30852" w:rsidP="008F34FF">
      <w:pPr>
        <w:spacing w:after="0"/>
        <w:jc w:val="right"/>
        <w:rPr>
          <w:rFonts w:ascii="Arial" w:hAnsi="Arial" w:cs="Arial"/>
          <w:sz w:val="18"/>
          <w:szCs w:val="18"/>
        </w:rPr>
      </w:pPr>
    </w:p>
    <w:p w14:paraId="462D3CA3" w14:textId="77777777" w:rsidR="00A30852" w:rsidRDefault="00A30852" w:rsidP="008F34FF">
      <w:pPr>
        <w:spacing w:after="0"/>
        <w:jc w:val="right"/>
        <w:rPr>
          <w:rFonts w:ascii="Arial" w:hAnsi="Arial" w:cs="Arial"/>
          <w:sz w:val="18"/>
          <w:szCs w:val="18"/>
        </w:rPr>
      </w:pPr>
    </w:p>
    <w:p w14:paraId="507C02F2" w14:textId="77777777" w:rsidR="00A30852" w:rsidRDefault="00A30852" w:rsidP="008F34FF">
      <w:pPr>
        <w:spacing w:after="0"/>
        <w:jc w:val="right"/>
        <w:rPr>
          <w:rFonts w:ascii="Arial" w:hAnsi="Arial" w:cs="Arial"/>
          <w:sz w:val="18"/>
          <w:szCs w:val="18"/>
        </w:rPr>
      </w:pPr>
    </w:p>
    <w:p w14:paraId="4089CD90" w14:textId="77777777" w:rsidR="00A30852" w:rsidRDefault="00A30852" w:rsidP="008F34FF">
      <w:pPr>
        <w:spacing w:after="0"/>
        <w:jc w:val="right"/>
        <w:rPr>
          <w:rFonts w:ascii="Arial" w:hAnsi="Arial" w:cs="Arial"/>
          <w:sz w:val="18"/>
          <w:szCs w:val="18"/>
        </w:rPr>
      </w:pPr>
    </w:p>
    <w:p w14:paraId="019FEA61" w14:textId="77777777" w:rsidR="00A30852" w:rsidRDefault="00A30852" w:rsidP="008F34FF">
      <w:pPr>
        <w:spacing w:after="0"/>
        <w:jc w:val="right"/>
        <w:rPr>
          <w:rFonts w:ascii="Arial" w:hAnsi="Arial" w:cs="Arial"/>
          <w:sz w:val="18"/>
          <w:szCs w:val="18"/>
        </w:rPr>
      </w:pPr>
    </w:p>
    <w:p w14:paraId="6EEF2F47" w14:textId="77777777" w:rsidR="00A30852" w:rsidRDefault="00A30852" w:rsidP="008F34FF">
      <w:pPr>
        <w:spacing w:after="0"/>
        <w:jc w:val="right"/>
        <w:rPr>
          <w:rFonts w:ascii="Arial" w:hAnsi="Arial" w:cs="Arial"/>
          <w:sz w:val="18"/>
          <w:szCs w:val="18"/>
        </w:rPr>
      </w:pPr>
    </w:p>
    <w:p w14:paraId="68F59ECB" w14:textId="77777777" w:rsidR="00A30852" w:rsidRDefault="00A30852" w:rsidP="008F34FF">
      <w:pPr>
        <w:spacing w:after="0"/>
        <w:jc w:val="right"/>
        <w:rPr>
          <w:rFonts w:ascii="Arial" w:hAnsi="Arial" w:cs="Arial"/>
          <w:sz w:val="18"/>
          <w:szCs w:val="18"/>
        </w:rPr>
      </w:pPr>
    </w:p>
    <w:p w14:paraId="31D9BB9F" w14:textId="77777777" w:rsidR="00A30852" w:rsidRDefault="00A30852" w:rsidP="008F34FF">
      <w:pPr>
        <w:spacing w:after="0"/>
        <w:jc w:val="right"/>
        <w:rPr>
          <w:rFonts w:ascii="Arial" w:hAnsi="Arial" w:cs="Arial"/>
          <w:sz w:val="18"/>
          <w:szCs w:val="18"/>
        </w:rPr>
      </w:pPr>
    </w:p>
    <w:p w14:paraId="08FF8F7E" w14:textId="77777777" w:rsidR="00A30852" w:rsidRDefault="00A30852" w:rsidP="008F34FF">
      <w:pPr>
        <w:spacing w:after="0"/>
        <w:jc w:val="right"/>
        <w:rPr>
          <w:rFonts w:ascii="Arial" w:hAnsi="Arial" w:cs="Arial"/>
          <w:sz w:val="18"/>
          <w:szCs w:val="18"/>
        </w:rPr>
      </w:pPr>
    </w:p>
    <w:p w14:paraId="4F308840" w14:textId="77777777" w:rsidR="00A30852" w:rsidRDefault="00A30852" w:rsidP="008F34FF">
      <w:pPr>
        <w:spacing w:after="0"/>
        <w:jc w:val="right"/>
        <w:rPr>
          <w:rFonts w:ascii="Arial" w:hAnsi="Arial" w:cs="Arial"/>
          <w:sz w:val="18"/>
          <w:szCs w:val="18"/>
        </w:rPr>
      </w:pPr>
    </w:p>
    <w:p w14:paraId="13E7D0ED" w14:textId="77777777" w:rsidR="00A30852" w:rsidRDefault="00A30852" w:rsidP="008F34FF">
      <w:pPr>
        <w:spacing w:after="0"/>
        <w:jc w:val="right"/>
        <w:rPr>
          <w:rFonts w:ascii="Arial" w:hAnsi="Arial" w:cs="Arial"/>
          <w:sz w:val="18"/>
          <w:szCs w:val="18"/>
        </w:rPr>
      </w:pPr>
    </w:p>
    <w:p w14:paraId="3F46C720" w14:textId="77777777" w:rsidR="00A30852" w:rsidRDefault="00A30852" w:rsidP="008F34FF">
      <w:pPr>
        <w:spacing w:after="0"/>
        <w:jc w:val="right"/>
        <w:rPr>
          <w:rFonts w:ascii="Arial" w:hAnsi="Arial" w:cs="Arial"/>
          <w:sz w:val="18"/>
          <w:szCs w:val="18"/>
        </w:rPr>
      </w:pPr>
    </w:p>
    <w:p w14:paraId="1951E4DA" w14:textId="77777777" w:rsidR="00A30852" w:rsidRDefault="00A30852" w:rsidP="008F34FF">
      <w:pPr>
        <w:spacing w:after="0"/>
        <w:jc w:val="right"/>
        <w:rPr>
          <w:rFonts w:ascii="Arial" w:hAnsi="Arial" w:cs="Arial"/>
          <w:sz w:val="18"/>
          <w:szCs w:val="18"/>
        </w:rPr>
      </w:pPr>
    </w:p>
    <w:p w14:paraId="75C54AF2" w14:textId="77777777" w:rsidR="00A30852" w:rsidRDefault="00A30852" w:rsidP="008F34FF">
      <w:pPr>
        <w:spacing w:after="0"/>
        <w:jc w:val="right"/>
        <w:rPr>
          <w:rFonts w:ascii="Arial" w:hAnsi="Arial" w:cs="Arial"/>
          <w:sz w:val="18"/>
          <w:szCs w:val="18"/>
        </w:rPr>
      </w:pPr>
    </w:p>
    <w:p w14:paraId="2CD91842" w14:textId="77777777" w:rsidR="00A30852" w:rsidRDefault="00A30852" w:rsidP="008F34FF">
      <w:pPr>
        <w:spacing w:after="0"/>
        <w:jc w:val="right"/>
        <w:rPr>
          <w:rFonts w:ascii="Arial" w:hAnsi="Arial" w:cs="Arial"/>
          <w:sz w:val="18"/>
          <w:szCs w:val="18"/>
        </w:rPr>
      </w:pPr>
    </w:p>
    <w:p w14:paraId="1F8456A6" w14:textId="77777777" w:rsidR="00A30852" w:rsidRDefault="00A30852" w:rsidP="008F34FF">
      <w:pPr>
        <w:spacing w:after="0"/>
        <w:jc w:val="right"/>
        <w:rPr>
          <w:rFonts w:ascii="Arial" w:hAnsi="Arial" w:cs="Arial"/>
          <w:sz w:val="18"/>
          <w:szCs w:val="18"/>
        </w:rPr>
      </w:pPr>
    </w:p>
    <w:p w14:paraId="32FCDA66" w14:textId="77777777" w:rsidR="00A30852" w:rsidRDefault="00A30852" w:rsidP="008F34FF">
      <w:pPr>
        <w:spacing w:after="0"/>
        <w:jc w:val="right"/>
        <w:rPr>
          <w:rFonts w:ascii="Arial" w:hAnsi="Arial" w:cs="Arial"/>
          <w:sz w:val="18"/>
          <w:szCs w:val="18"/>
        </w:rPr>
      </w:pPr>
    </w:p>
    <w:p w14:paraId="29534875" w14:textId="77777777" w:rsidR="00FC2DF1" w:rsidRDefault="00FC2DF1" w:rsidP="00FC2DF1">
      <w:pPr>
        <w:spacing w:after="0"/>
        <w:rPr>
          <w:rFonts w:ascii="Arial" w:hAnsi="Arial" w:cs="Arial"/>
          <w:sz w:val="18"/>
          <w:szCs w:val="18"/>
        </w:rPr>
      </w:pPr>
    </w:p>
    <w:p w14:paraId="7B0F7C54" w14:textId="77777777" w:rsidR="008F34FF" w:rsidRPr="00FC2DF1" w:rsidRDefault="00FC2DF1" w:rsidP="00FC2DF1">
      <w:pPr>
        <w:spacing w:after="0"/>
        <w:jc w:val="right"/>
        <w:rPr>
          <w:rFonts w:ascii="Arial" w:hAnsi="Arial" w:cs="Arial"/>
          <w:b/>
          <w:sz w:val="18"/>
          <w:szCs w:val="18"/>
        </w:rPr>
      </w:pPr>
      <w:r w:rsidRPr="00FC2DF1">
        <w:rPr>
          <w:rFonts w:ascii="Arial" w:hAnsi="Arial" w:cs="Arial"/>
          <w:b/>
          <w:sz w:val="18"/>
          <w:szCs w:val="18"/>
        </w:rPr>
        <w:lastRenderedPageBreak/>
        <w:t>Obrazec št: 4</w:t>
      </w:r>
    </w:p>
    <w:p w14:paraId="1C219BD4" w14:textId="77777777" w:rsidR="008F34FF" w:rsidRPr="00252358" w:rsidRDefault="008F34FF" w:rsidP="008F34FF"/>
    <w:p w14:paraId="5063CA7D" w14:textId="77777777" w:rsidR="008F34FF" w:rsidRDefault="008F34FF" w:rsidP="008F34FF">
      <w:pPr>
        <w:pStyle w:val="Naslov1"/>
        <w:pBdr>
          <w:top w:val="single" w:sz="36" w:space="1" w:color="7EFF09"/>
          <w:left w:val="single" w:sz="36" w:space="5" w:color="7EFF09"/>
          <w:bottom w:val="single" w:sz="36" w:space="1" w:color="7EFF09"/>
          <w:right w:val="single" w:sz="36" w:space="4" w:color="7EFF09"/>
        </w:pBdr>
        <w:shd w:val="clear" w:color="auto" w:fill="7BF949"/>
        <w:spacing w:before="0" w:after="120"/>
        <w:ind w:left="1985"/>
        <w:rPr>
          <w:rFonts w:ascii="Arial" w:hAnsi="Arial" w:cs="Arial"/>
        </w:rPr>
      </w:pPr>
      <w:r>
        <w:rPr>
          <w:rFonts w:ascii="Arial" w:hAnsi="Arial" w:cs="Arial"/>
        </w:rPr>
        <w:t>Izjava gospodarskega subjekta in pooblastilo za pridobitev podatkov iz kazenske evidence</w:t>
      </w:r>
    </w:p>
    <w:p w14:paraId="1F5BF946" w14:textId="77777777" w:rsidR="008F34FF" w:rsidRDefault="008F34FF" w:rsidP="008F34FF">
      <w:pPr>
        <w:spacing w:after="120"/>
        <w:rPr>
          <w:rFonts w:ascii="Arial" w:hAnsi="Arial" w:cs="Arial"/>
        </w:rPr>
      </w:pPr>
    </w:p>
    <w:p w14:paraId="2676C06F" w14:textId="77777777" w:rsidR="00C66660" w:rsidRDefault="008F34FF">
      <w:pPr>
        <w:spacing w:before="225" w:after="225" w:line="240" w:lineRule="auto"/>
        <w:jc w:val="both"/>
      </w:pPr>
      <w:r>
        <w:rPr>
          <w:rFonts w:ascii="Arial" w:hAnsi="Arial" w:cs="Arial"/>
          <w:color w:val="000000"/>
          <w:sz w:val="18"/>
          <w:szCs w:val="18"/>
        </w:rPr>
        <w:t xml:space="preserve">Pod kazensko in materialno odgovornostjo izjavljamo, da naša družba, </w:t>
      </w:r>
      <w:r>
        <w:rPr>
          <w:rFonts w:ascii="Arial" w:hAnsi="Arial" w:cs="Arial"/>
          <w:color w:val="000000"/>
          <w:sz w:val="18"/>
          <w:szCs w:val="18"/>
          <w:u w:val="single"/>
        </w:rPr>
        <w:t>_______________</w:t>
      </w:r>
      <w:r>
        <w:rPr>
          <w:rFonts w:ascii="Arial" w:hAnsi="Arial" w:cs="Arial"/>
          <w:color w:val="000000"/>
          <w:sz w:val="18"/>
          <w:szCs w:val="18"/>
        </w:rPr>
        <w:t xml:space="preserve">(Firma), </w:t>
      </w:r>
      <w:r>
        <w:rPr>
          <w:rFonts w:ascii="Arial" w:hAnsi="Arial" w:cs="Arial"/>
          <w:color w:val="000000"/>
          <w:sz w:val="18"/>
          <w:szCs w:val="18"/>
          <w:u w:val="single"/>
        </w:rPr>
        <w:t>_________________</w:t>
      </w:r>
      <w:r>
        <w:rPr>
          <w:rFonts w:ascii="Arial" w:hAnsi="Arial" w:cs="Arial"/>
          <w:color w:val="000000"/>
          <w:sz w:val="18"/>
          <w:szCs w:val="18"/>
        </w:rPr>
        <w:t xml:space="preserve">(Naslov), matična številka: </w:t>
      </w:r>
      <w:r>
        <w:rPr>
          <w:rFonts w:ascii="Arial" w:hAnsi="Arial" w:cs="Arial"/>
          <w:color w:val="000000"/>
          <w:sz w:val="18"/>
          <w:szCs w:val="18"/>
          <w:u w:val="single"/>
        </w:rPr>
        <w:t>_______________</w:t>
      </w:r>
      <w:r>
        <w:rPr>
          <w:rFonts w:ascii="Arial" w:hAnsi="Arial" w:cs="Arial"/>
          <w:color w:val="000000"/>
          <w:sz w:val="18"/>
          <w:szCs w:val="18"/>
        </w:rPr>
        <w:t xml:space="preserve"> ni bila pravnomočno obsojena zaradi kaznivih dejanj, ki so našteta v prvem odstavku 75. člena ZJN-3. Obenem izjavljamo, da:</w:t>
      </w:r>
    </w:p>
    <w:tbl>
      <w:tblPr>
        <w:tblStyle w:val="NormalTablePHPDOCX"/>
        <w:tblW w:w="0" w:type="auto"/>
        <w:tblInd w:w="108" w:type="dxa"/>
        <w:tblLook w:val="04A0" w:firstRow="1" w:lastRow="0" w:firstColumn="1" w:lastColumn="0" w:noHBand="0" w:noVBand="1"/>
      </w:tblPr>
      <w:tblGrid>
        <w:gridCol w:w="9178"/>
      </w:tblGrid>
      <w:tr w:rsidR="00C66660" w14:paraId="75DAA0E8" w14:textId="77777777">
        <w:tc>
          <w:tcPr>
            <w:tcW w:w="0" w:type="auto"/>
            <w:tcMar>
              <w:top w:w="0" w:type="auto"/>
              <w:bottom w:w="0" w:type="auto"/>
            </w:tcMar>
          </w:tcPr>
          <w:p w14:paraId="34C1192C" w14:textId="77777777" w:rsidR="00C66660" w:rsidRDefault="008F34FF" w:rsidP="00DA0DBC">
            <w:pPr>
              <w:numPr>
                <w:ilvl w:val="0"/>
                <w:numId w:val="15"/>
              </w:numPr>
              <w:jc w:val="both"/>
              <w:rPr>
                <w:rFonts w:ascii="Arial" w:hAnsi="Arial" w:cs="Arial"/>
                <w:color w:val="000000"/>
                <w:sz w:val="18"/>
                <w:szCs w:val="18"/>
              </w:rPr>
            </w:pPr>
            <w:r>
              <w:rPr>
                <w:rFonts w:ascii="Arial" w:hAnsi="Arial" w:cs="Arial"/>
                <w:color w:val="000000"/>
                <w:sz w:val="18"/>
                <w:szCs w:val="18"/>
              </w:rPr>
              <w:t>lahko naročnik sam pridobi potrdila, ki se nanašajo na zgoraj navedeno iz uradnih evidenc, ki jih vodijo državni organi, organi lokalnih skupnosti ali nosilci javnih pooblastil,</w:t>
            </w:r>
          </w:p>
          <w:p w14:paraId="6EEF8553" w14:textId="77777777" w:rsidR="00C66660" w:rsidRDefault="008F34FF" w:rsidP="00DA0DBC">
            <w:pPr>
              <w:numPr>
                <w:ilvl w:val="0"/>
                <w:numId w:val="15"/>
              </w:numPr>
              <w:jc w:val="both"/>
              <w:rPr>
                <w:rFonts w:ascii="Arial" w:hAnsi="Arial" w:cs="Arial"/>
                <w:color w:val="000000"/>
                <w:sz w:val="18"/>
                <w:szCs w:val="18"/>
              </w:rPr>
            </w:pPr>
            <w:r>
              <w:rPr>
                <w:rFonts w:ascii="Arial" w:hAnsi="Arial" w:cs="Arial"/>
                <w:color w:val="000000"/>
                <w:sz w:val="18"/>
                <w:szCs w:val="18"/>
              </w:rPr>
              <w:t>bomo, v kolikor bo naročnik zahteval, v postavljenem roku naročniku izročili ustrezna potrdila, ki se nanašajo na zgoraj navedeno, in se ne vodijo v uradnih evidencah, ki jih vodijo državni organi, organi lokalnih skupnosti ali nosilci javnih pooblastil.</w:t>
            </w:r>
          </w:p>
        </w:tc>
      </w:tr>
    </w:tbl>
    <w:p w14:paraId="5F5BE9E0" w14:textId="77777777" w:rsidR="00C66660" w:rsidRDefault="008F34FF">
      <w:pPr>
        <w:spacing w:before="225" w:after="225" w:line="240" w:lineRule="auto"/>
        <w:jc w:val="center"/>
      </w:pPr>
      <w:r>
        <w:rPr>
          <w:rFonts w:ascii="Arial" w:hAnsi="Arial" w:cs="Arial"/>
          <w:b/>
          <w:bCs/>
          <w:color w:val="000000"/>
          <w:sz w:val="21"/>
          <w:szCs w:val="21"/>
        </w:rPr>
        <w:t>POOBLASTILO</w:t>
      </w:r>
    </w:p>
    <w:p w14:paraId="6428317B" w14:textId="77777777" w:rsidR="00C66660" w:rsidRDefault="008F34FF">
      <w:pPr>
        <w:spacing w:before="225" w:after="225" w:line="240" w:lineRule="auto"/>
        <w:jc w:val="both"/>
      </w:pPr>
      <w:r>
        <w:rPr>
          <w:rFonts w:ascii="Arial" w:hAnsi="Arial" w:cs="Arial"/>
          <w:color w:val="000000"/>
          <w:sz w:val="18"/>
          <w:szCs w:val="18"/>
        </w:rPr>
        <w:t xml:space="preserve">Pooblaščamo naročnika </w:t>
      </w:r>
      <w:r w:rsidRPr="00504578">
        <w:rPr>
          <w:rFonts w:ascii="Arial" w:hAnsi="Arial" w:cs="Arial"/>
          <w:b/>
          <w:color w:val="000000"/>
          <w:sz w:val="18"/>
          <w:szCs w:val="18"/>
        </w:rPr>
        <w:t>DOM</w:t>
      </w:r>
      <w:r w:rsidR="00FC2DF1" w:rsidRPr="00504578">
        <w:rPr>
          <w:rFonts w:ascii="Arial" w:hAnsi="Arial" w:cs="Arial"/>
          <w:b/>
          <w:color w:val="000000"/>
          <w:sz w:val="18"/>
          <w:szCs w:val="18"/>
        </w:rPr>
        <w:t xml:space="preserve"> DANICE VOGRINEC MARIBOR, Čufarjeva cesta 9, 2000 Maribor</w:t>
      </w:r>
      <w:r w:rsidR="00FC2DF1">
        <w:rPr>
          <w:rFonts w:ascii="Arial" w:hAnsi="Arial" w:cs="Arial"/>
          <w:color w:val="000000"/>
          <w:sz w:val="18"/>
          <w:szCs w:val="18"/>
        </w:rPr>
        <w:t xml:space="preserve">, </w:t>
      </w:r>
      <w:r>
        <w:rPr>
          <w:rFonts w:ascii="Arial" w:hAnsi="Arial" w:cs="Arial"/>
          <w:color w:val="000000"/>
          <w:sz w:val="18"/>
          <w:szCs w:val="18"/>
        </w:rPr>
        <w:t>da za potrebe preverjanja izpolnjevanja pogojev v postopku javnega naročila od Ministrstva za pravosodje pridobi potrdilo iz kazenske evidence in evidence o prekrških.</w:t>
      </w:r>
    </w:p>
    <w:tbl>
      <w:tblPr>
        <w:tblStyle w:val="TableGridPHPDOCX"/>
        <w:tblW w:w="5000" w:type="pct"/>
        <w:tblInd w:w="108" w:type="dxa"/>
        <w:tblBorders>
          <w:top w:val="outset" w:sz="5" w:space="0" w:color="808080"/>
          <w:left w:val="outset" w:sz="5" w:space="0" w:color="808080"/>
          <w:bottom w:val="outset" w:sz="5" w:space="0" w:color="808080"/>
          <w:right w:val="outset" w:sz="5" w:space="0" w:color="808080"/>
        </w:tblBorders>
        <w:tblLook w:val="04A0" w:firstRow="1" w:lastRow="0" w:firstColumn="1" w:lastColumn="0" w:noHBand="0" w:noVBand="1"/>
      </w:tblPr>
      <w:tblGrid>
        <w:gridCol w:w="2786"/>
        <w:gridCol w:w="6500"/>
      </w:tblGrid>
      <w:tr w:rsidR="00C66660" w14:paraId="41509EC7" w14:textId="77777777">
        <w:tc>
          <w:tcPr>
            <w:tcW w:w="1500" w:type="pct"/>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74FF263B" w14:textId="77777777" w:rsidR="00C66660" w:rsidRDefault="008F34FF">
            <w:pPr>
              <w:jc w:val="right"/>
            </w:pPr>
            <w:r>
              <w:rPr>
                <w:rFonts w:ascii="Arial" w:hAnsi="Arial" w:cs="Arial"/>
                <w:color w:val="000000"/>
                <w:position w:val="-2"/>
                <w:sz w:val="18"/>
                <w:szCs w:val="18"/>
              </w:rPr>
              <w:t>Polno ime družbe:</w:t>
            </w:r>
          </w:p>
        </w:tc>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7B6A8A82" w14:textId="77777777" w:rsidR="00C66660" w:rsidRDefault="008F34FF">
            <w:r>
              <w:rPr>
                <w:rFonts w:ascii="Arial" w:hAnsi="Arial" w:cs="Arial"/>
                <w:color w:val="000000"/>
                <w:position w:val="-2"/>
                <w:sz w:val="18"/>
                <w:szCs w:val="18"/>
              </w:rPr>
              <w:t> </w:t>
            </w:r>
          </w:p>
        </w:tc>
      </w:tr>
      <w:tr w:rsidR="00C66660" w14:paraId="2B0C4C4A" w14:textId="77777777">
        <w:tc>
          <w:tcPr>
            <w:tcW w:w="1500" w:type="pct"/>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4CE81461" w14:textId="77777777" w:rsidR="00C66660" w:rsidRDefault="008F34FF">
            <w:pPr>
              <w:jc w:val="right"/>
            </w:pPr>
            <w:r>
              <w:rPr>
                <w:rFonts w:ascii="Arial" w:hAnsi="Arial" w:cs="Arial"/>
                <w:color w:val="000000"/>
                <w:position w:val="-2"/>
                <w:sz w:val="18"/>
                <w:szCs w:val="18"/>
              </w:rPr>
              <w:t>Sedež družbe:</w:t>
            </w:r>
          </w:p>
        </w:tc>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7E62B024" w14:textId="77777777" w:rsidR="00C66660" w:rsidRDefault="008F34FF">
            <w:r>
              <w:rPr>
                <w:rFonts w:ascii="Arial" w:hAnsi="Arial" w:cs="Arial"/>
                <w:color w:val="000000"/>
                <w:position w:val="-2"/>
                <w:sz w:val="18"/>
                <w:szCs w:val="18"/>
              </w:rPr>
              <w:t> </w:t>
            </w:r>
          </w:p>
        </w:tc>
      </w:tr>
      <w:tr w:rsidR="00C66660" w14:paraId="5CE3F790" w14:textId="77777777">
        <w:tc>
          <w:tcPr>
            <w:tcW w:w="1500" w:type="pct"/>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11D78C6D" w14:textId="77777777" w:rsidR="00C66660" w:rsidRDefault="008F34FF">
            <w:pPr>
              <w:jc w:val="right"/>
            </w:pPr>
            <w:r>
              <w:rPr>
                <w:rFonts w:ascii="Arial" w:hAnsi="Arial" w:cs="Arial"/>
                <w:color w:val="000000"/>
                <w:position w:val="-2"/>
                <w:sz w:val="18"/>
                <w:szCs w:val="18"/>
              </w:rPr>
              <w:t>Številka vpisa v sodni register (št. vložka):</w:t>
            </w:r>
          </w:p>
        </w:tc>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1532E766" w14:textId="77777777" w:rsidR="00C66660" w:rsidRDefault="008F34FF">
            <w:r>
              <w:rPr>
                <w:rFonts w:ascii="Arial" w:hAnsi="Arial" w:cs="Arial"/>
                <w:color w:val="000000"/>
                <w:position w:val="-2"/>
                <w:sz w:val="18"/>
                <w:szCs w:val="18"/>
              </w:rPr>
              <w:t> </w:t>
            </w:r>
          </w:p>
        </w:tc>
      </w:tr>
      <w:tr w:rsidR="00C66660" w14:paraId="2A660CA6" w14:textId="77777777">
        <w:tc>
          <w:tcPr>
            <w:tcW w:w="1500" w:type="pct"/>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309D4267" w14:textId="77777777" w:rsidR="00C66660" w:rsidRDefault="008F34FF">
            <w:pPr>
              <w:jc w:val="right"/>
            </w:pPr>
            <w:r>
              <w:rPr>
                <w:rFonts w:ascii="Arial" w:hAnsi="Arial" w:cs="Arial"/>
                <w:color w:val="000000"/>
                <w:position w:val="-2"/>
                <w:sz w:val="18"/>
                <w:szCs w:val="18"/>
              </w:rPr>
              <w:t>Matična številka družbe:</w:t>
            </w:r>
          </w:p>
        </w:tc>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1C094342" w14:textId="77777777" w:rsidR="00C66660" w:rsidRDefault="008F34FF">
            <w:r>
              <w:rPr>
                <w:rFonts w:ascii="Arial" w:hAnsi="Arial" w:cs="Arial"/>
                <w:color w:val="000000"/>
                <w:position w:val="-2"/>
                <w:sz w:val="18"/>
                <w:szCs w:val="18"/>
              </w:rPr>
              <w:t> </w:t>
            </w:r>
          </w:p>
        </w:tc>
      </w:tr>
      <w:tr w:rsidR="00C66660" w14:paraId="7733C594" w14:textId="77777777">
        <w:tc>
          <w:tcPr>
            <w:tcW w:w="1500" w:type="pct"/>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280015B2" w14:textId="77777777" w:rsidR="00C66660" w:rsidRDefault="008F34FF">
            <w:pPr>
              <w:jc w:val="right"/>
            </w:pPr>
            <w:r>
              <w:rPr>
                <w:rFonts w:ascii="Arial" w:hAnsi="Arial" w:cs="Arial"/>
                <w:color w:val="000000"/>
                <w:position w:val="-2"/>
                <w:sz w:val="18"/>
                <w:szCs w:val="18"/>
              </w:rPr>
              <w:t>Davčna številka družbe:</w:t>
            </w:r>
          </w:p>
        </w:tc>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264D1BE4" w14:textId="77777777" w:rsidR="00C66660" w:rsidRDefault="008F34FF">
            <w:r>
              <w:rPr>
                <w:rFonts w:ascii="Arial" w:hAnsi="Arial" w:cs="Arial"/>
                <w:color w:val="000000"/>
                <w:position w:val="-2"/>
                <w:sz w:val="18"/>
                <w:szCs w:val="18"/>
              </w:rPr>
              <w:t> </w:t>
            </w:r>
          </w:p>
        </w:tc>
      </w:tr>
    </w:tbl>
    <w:p w14:paraId="182FB11C" w14:textId="77777777" w:rsidR="00C66660" w:rsidRDefault="008F34FF">
      <w:pPr>
        <w:spacing w:before="225" w:after="225" w:line="240" w:lineRule="auto"/>
        <w:jc w:val="both"/>
      </w:pPr>
      <w:r>
        <w:rPr>
          <w:rFonts w:ascii="Arial" w:hAnsi="Arial" w:cs="Arial"/>
          <w:color w:val="000000"/>
          <w:sz w:val="18"/>
          <w:szCs w:val="18"/>
        </w:rPr>
        <w:t> </w:t>
      </w:r>
    </w:p>
    <w:tbl>
      <w:tblPr>
        <w:tblStyle w:val="NormalTablePHPDOCX"/>
        <w:tblW w:w="5000" w:type="pct"/>
        <w:tblInd w:w="108" w:type="dxa"/>
        <w:tblLook w:val="04A0" w:firstRow="1" w:lastRow="0" w:firstColumn="1" w:lastColumn="0" w:noHBand="0" w:noVBand="1"/>
      </w:tblPr>
      <w:tblGrid>
        <w:gridCol w:w="4643"/>
        <w:gridCol w:w="4643"/>
      </w:tblGrid>
      <w:tr w:rsidR="00C66660" w14:paraId="1D1C94DE" w14:textId="77777777">
        <w:tc>
          <w:tcPr>
            <w:tcW w:w="2500" w:type="pct"/>
            <w:tcMar>
              <w:top w:w="75" w:type="dxa"/>
              <w:bottom w:w="75" w:type="dxa"/>
            </w:tcMar>
            <w:vAlign w:val="center"/>
          </w:tcPr>
          <w:p w14:paraId="78AA39D6" w14:textId="77777777" w:rsidR="00C66660" w:rsidRDefault="008F34FF">
            <w:r>
              <w:rPr>
                <w:rFonts w:ascii="Arial" w:hAnsi="Arial" w:cs="Arial"/>
                <w:color w:val="000000"/>
                <w:position w:val="-2"/>
                <w:sz w:val="18"/>
                <w:szCs w:val="18"/>
              </w:rPr>
              <w:t>Kraj in datum:</w:t>
            </w:r>
          </w:p>
        </w:tc>
        <w:tc>
          <w:tcPr>
            <w:tcW w:w="0" w:type="auto"/>
            <w:tcMar>
              <w:top w:w="75" w:type="dxa"/>
              <w:bottom w:w="75" w:type="dxa"/>
            </w:tcMar>
            <w:vAlign w:val="center"/>
          </w:tcPr>
          <w:p w14:paraId="3579CF90" w14:textId="77777777" w:rsidR="00C66660" w:rsidRDefault="008F34FF">
            <w:r>
              <w:rPr>
                <w:rFonts w:ascii="Arial" w:hAnsi="Arial" w:cs="Arial"/>
                <w:color w:val="000000"/>
                <w:position w:val="-2"/>
                <w:sz w:val="18"/>
                <w:szCs w:val="18"/>
              </w:rPr>
              <w:t>Ime in priimek: _____________________</w:t>
            </w:r>
          </w:p>
        </w:tc>
      </w:tr>
      <w:tr w:rsidR="00C66660" w14:paraId="0AE377E6" w14:textId="77777777">
        <w:tc>
          <w:tcPr>
            <w:tcW w:w="2500" w:type="pct"/>
            <w:tcMar>
              <w:top w:w="75" w:type="dxa"/>
              <w:bottom w:w="75" w:type="dxa"/>
            </w:tcMar>
            <w:vAlign w:val="center"/>
          </w:tcPr>
          <w:p w14:paraId="6C87BC0C" w14:textId="77777777" w:rsidR="00C66660" w:rsidRDefault="008F34FF">
            <w:r>
              <w:rPr>
                <w:rFonts w:ascii="Arial" w:hAnsi="Arial" w:cs="Arial"/>
                <w:color w:val="000000"/>
                <w:position w:val="-2"/>
                <w:sz w:val="18"/>
                <w:szCs w:val="18"/>
              </w:rPr>
              <w:t> </w:t>
            </w:r>
          </w:p>
        </w:tc>
        <w:tc>
          <w:tcPr>
            <w:tcW w:w="0" w:type="auto"/>
            <w:tcMar>
              <w:top w:w="75" w:type="dxa"/>
              <w:bottom w:w="75" w:type="dxa"/>
            </w:tcMar>
            <w:vAlign w:val="center"/>
          </w:tcPr>
          <w:p w14:paraId="2E46096D" w14:textId="77777777" w:rsidR="00C66660" w:rsidRDefault="00C66660"/>
          <w:p w14:paraId="4FE4782F" w14:textId="77777777" w:rsidR="00C66660" w:rsidRDefault="008F34FF">
            <w:pPr>
              <w:jc w:val="center"/>
            </w:pPr>
            <w:r>
              <w:rPr>
                <w:rFonts w:ascii="Arial" w:hAnsi="Arial" w:cs="Arial"/>
                <w:color w:val="A9A9A9"/>
                <w:position w:val="-2"/>
                <w:sz w:val="18"/>
                <w:szCs w:val="18"/>
              </w:rPr>
              <w:t>(žig in podpis)</w:t>
            </w:r>
          </w:p>
        </w:tc>
      </w:tr>
    </w:tbl>
    <w:p w14:paraId="537B5758" w14:textId="77777777" w:rsidR="00C66660" w:rsidRDefault="008F34FF">
      <w:pPr>
        <w:spacing w:before="225" w:after="225" w:line="240" w:lineRule="auto"/>
        <w:jc w:val="both"/>
      </w:pPr>
      <w:r>
        <w:rPr>
          <w:rFonts w:ascii="Arial" w:hAnsi="Arial" w:cs="Arial"/>
          <w:color w:val="000000"/>
          <w:sz w:val="18"/>
          <w:szCs w:val="18"/>
        </w:rPr>
        <w:t> </w:t>
      </w:r>
    </w:p>
    <w:p w14:paraId="3DD2ABED" w14:textId="77777777" w:rsidR="00C66660" w:rsidRDefault="008F34FF">
      <w:pPr>
        <w:spacing w:before="225" w:after="225" w:line="240" w:lineRule="auto"/>
        <w:jc w:val="both"/>
      </w:pPr>
      <w:r>
        <w:rPr>
          <w:rFonts w:ascii="Arial" w:hAnsi="Arial" w:cs="Arial"/>
          <w:color w:val="000000"/>
          <w:sz w:val="18"/>
          <w:szCs w:val="18"/>
        </w:rPr>
        <w:t> </w:t>
      </w:r>
    </w:p>
    <w:p w14:paraId="561A7E96" w14:textId="77777777" w:rsidR="00C66660" w:rsidRDefault="008F34FF">
      <w:pPr>
        <w:spacing w:before="225" w:after="225" w:line="240" w:lineRule="auto"/>
        <w:jc w:val="both"/>
      </w:pPr>
      <w:r>
        <w:rPr>
          <w:rFonts w:ascii="Arial" w:hAnsi="Arial" w:cs="Arial"/>
          <w:color w:val="000000"/>
          <w:sz w:val="18"/>
          <w:szCs w:val="18"/>
        </w:rPr>
        <w:t> </w:t>
      </w:r>
    </w:p>
    <w:p w14:paraId="2FF2656A" w14:textId="77777777" w:rsidR="00BE092C" w:rsidRDefault="00BE092C" w:rsidP="00BE092C">
      <w:pPr>
        <w:pBdr>
          <w:bottom w:val="single" w:sz="4" w:space="1" w:color="auto"/>
        </w:pBdr>
        <w:spacing w:after="0" w:line="240" w:lineRule="auto"/>
        <w:jc w:val="both"/>
        <w:rPr>
          <w:rFonts w:ascii="Arial" w:eastAsia="Times New Roman" w:hAnsi="Arial" w:cs="Arial"/>
          <w:b/>
          <w:bCs/>
          <w:sz w:val="18"/>
          <w:szCs w:val="18"/>
          <w:lang w:eastAsia="sl-SI"/>
        </w:rPr>
      </w:pPr>
    </w:p>
    <w:p w14:paraId="01294DE2" w14:textId="77777777" w:rsidR="00BE092C" w:rsidRPr="005E2FEC" w:rsidRDefault="00BE092C" w:rsidP="00BE092C">
      <w:pPr>
        <w:pBdr>
          <w:bottom w:val="single" w:sz="4" w:space="1" w:color="auto"/>
        </w:pBdr>
        <w:spacing w:after="0" w:line="240" w:lineRule="auto"/>
        <w:jc w:val="both"/>
        <w:rPr>
          <w:rFonts w:ascii="Arial" w:eastAsia="Times New Roman" w:hAnsi="Arial" w:cs="Arial"/>
          <w:b/>
          <w:bCs/>
          <w:sz w:val="18"/>
          <w:szCs w:val="18"/>
          <w:lang w:eastAsia="sl-SI"/>
        </w:rPr>
      </w:pPr>
    </w:p>
    <w:p w14:paraId="289D7753" w14:textId="77777777" w:rsidR="00BE092C" w:rsidRPr="002B42B2" w:rsidRDefault="00BE092C" w:rsidP="00BE092C">
      <w:pPr>
        <w:spacing w:after="0" w:line="240" w:lineRule="auto"/>
        <w:jc w:val="both"/>
        <w:rPr>
          <w:rFonts w:ascii="Arial" w:eastAsia="Times New Roman" w:hAnsi="Arial" w:cs="Arial"/>
          <w:i/>
          <w:sz w:val="18"/>
          <w:szCs w:val="18"/>
          <w:lang w:eastAsia="sl-SI"/>
        </w:rPr>
      </w:pPr>
      <w:r w:rsidRPr="002B42B2">
        <w:rPr>
          <w:rFonts w:ascii="Arial" w:eastAsia="Times New Roman" w:hAnsi="Arial" w:cs="Arial"/>
          <w:b/>
          <w:i/>
          <w:sz w:val="18"/>
          <w:szCs w:val="18"/>
          <w:lang w:eastAsia="sl-SI"/>
        </w:rPr>
        <w:t>Navodilo:</w:t>
      </w:r>
      <w:r w:rsidRPr="002B42B2">
        <w:rPr>
          <w:rFonts w:ascii="Arial" w:eastAsia="Times New Roman" w:hAnsi="Arial" w:cs="Arial"/>
          <w:i/>
          <w:sz w:val="18"/>
          <w:szCs w:val="18"/>
          <w:lang w:eastAsia="sl-SI"/>
        </w:rPr>
        <w:t xml:space="preserve"> </w:t>
      </w:r>
    </w:p>
    <w:p w14:paraId="3BF762AD" w14:textId="0F9D4892" w:rsidR="00BE092C" w:rsidRPr="002B42B2" w:rsidRDefault="00BE092C" w:rsidP="00BE092C">
      <w:pPr>
        <w:numPr>
          <w:ilvl w:val="0"/>
          <w:numId w:val="30"/>
        </w:numPr>
        <w:spacing w:after="0" w:line="240" w:lineRule="auto"/>
        <w:jc w:val="both"/>
        <w:rPr>
          <w:rFonts w:ascii="Arial" w:eastAsia="Times New Roman" w:hAnsi="Arial" w:cs="Arial"/>
          <w:i/>
          <w:sz w:val="18"/>
          <w:szCs w:val="18"/>
          <w:lang w:eastAsia="sl-SI"/>
        </w:rPr>
      </w:pPr>
      <w:r w:rsidRPr="002B42B2">
        <w:rPr>
          <w:rFonts w:ascii="Arial" w:eastAsia="Times New Roman" w:hAnsi="Arial" w:cs="Arial"/>
          <w:i/>
          <w:sz w:val="18"/>
          <w:szCs w:val="18"/>
          <w:lang w:eastAsia="sl-SI"/>
        </w:rPr>
        <w:t>Ponudnik/partner v primeru skupne ponudbe</w:t>
      </w:r>
      <w:r>
        <w:rPr>
          <w:rFonts w:ascii="Arial" w:eastAsia="Times New Roman" w:hAnsi="Arial" w:cs="Arial"/>
          <w:i/>
          <w:sz w:val="18"/>
          <w:szCs w:val="18"/>
          <w:lang w:eastAsia="sl-SI"/>
        </w:rPr>
        <w:t>/podizvajalec</w:t>
      </w:r>
      <w:r w:rsidRPr="002B42B2">
        <w:rPr>
          <w:rFonts w:ascii="Arial" w:eastAsia="Times New Roman" w:hAnsi="Arial" w:cs="Arial"/>
          <w:i/>
          <w:sz w:val="18"/>
          <w:szCs w:val="18"/>
          <w:lang w:eastAsia="sl-SI"/>
        </w:rPr>
        <w:t xml:space="preserve"> v informacijskem sistemu e-JN pod rubriko Dokumenti v razdelek »Druge priloge« naloži izpolnjen, datiran, žigosan, podpisan in skeniran obrazec v pdf. obliki.</w:t>
      </w:r>
    </w:p>
    <w:p w14:paraId="51771203" w14:textId="77777777" w:rsidR="00C66660" w:rsidRDefault="00C66660">
      <w:pPr>
        <w:sectPr w:rsidR="00C66660" w:rsidSect="0002365B">
          <w:footerReference w:type="default" r:id="rId36"/>
          <w:pgSz w:w="11906" w:h="16838"/>
          <w:pgMar w:top="1418" w:right="1418" w:bottom="1418" w:left="1418" w:header="567" w:footer="596" w:gutter="0"/>
          <w:cols w:space="708"/>
          <w:docGrid w:linePitch="360"/>
        </w:sectPr>
      </w:pPr>
    </w:p>
    <w:p w14:paraId="38AC10C0" w14:textId="5108E53B" w:rsidR="008F34FF" w:rsidRDefault="00FC2DF1" w:rsidP="00842A5B">
      <w:pPr>
        <w:spacing w:after="0"/>
        <w:jc w:val="right"/>
        <w:rPr>
          <w:rFonts w:ascii="Arial" w:hAnsi="Arial" w:cs="Arial"/>
          <w:b/>
          <w:sz w:val="18"/>
          <w:szCs w:val="18"/>
        </w:rPr>
      </w:pPr>
      <w:r w:rsidRPr="00504578">
        <w:rPr>
          <w:rFonts w:ascii="Arial" w:hAnsi="Arial" w:cs="Arial"/>
          <w:b/>
          <w:sz w:val="18"/>
          <w:szCs w:val="18"/>
        </w:rPr>
        <w:lastRenderedPageBreak/>
        <w:t>Obrazec št: 5</w:t>
      </w:r>
    </w:p>
    <w:p w14:paraId="5D4EDCA7" w14:textId="77777777" w:rsidR="00842A5B" w:rsidRPr="00842A5B" w:rsidRDefault="00842A5B" w:rsidP="00842A5B">
      <w:pPr>
        <w:spacing w:after="0"/>
        <w:jc w:val="right"/>
        <w:rPr>
          <w:rFonts w:ascii="Arial" w:hAnsi="Arial" w:cs="Arial"/>
          <w:b/>
          <w:sz w:val="18"/>
          <w:szCs w:val="18"/>
        </w:rPr>
      </w:pPr>
    </w:p>
    <w:p w14:paraId="3C0B60C1" w14:textId="77777777" w:rsidR="008F34FF" w:rsidRPr="00842A5B" w:rsidRDefault="008F34FF" w:rsidP="008F34FF">
      <w:pPr>
        <w:pStyle w:val="Naslov1"/>
        <w:pBdr>
          <w:top w:val="single" w:sz="36" w:space="1" w:color="7EFF09"/>
          <w:left w:val="single" w:sz="36" w:space="5" w:color="7EFF09"/>
          <w:bottom w:val="single" w:sz="36" w:space="1" w:color="7EFF09"/>
          <w:right w:val="single" w:sz="36" w:space="4" w:color="7EFF09"/>
        </w:pBdr>
        <w:shd w:val="clear" w:color="auto" w:fill="7BF949"/>
        <w:spacing w:before="0" w:after="120"/>
        <w:ind w:left="1985"/>
        <w:rPr>
          <w:rFonts w:ascii="Arial" w:hAnsi="Arial" w:cs="Arial"/>
          <w:sz w:val="22"/>
          <w:szCs w:val="22"/>
        </w:rPr>
      </w:pPr>
      <w:r w:rsidRPr="00842A5B">
        <w:rPr>
          <w:rFonts w:ascii="Arial" w:hAnsi="Arial" w:cs="Arial"/>
          <w:sz w:val="22"/>
          <w:szCs w:val="22"/>
        </w:rPr>
        <w:t>Izjava članov organov in zastopnikov gospodarskega subjekta in pooblastilo za pridobitev podatkov iz kazenske evidence</w:t>
      </w:r>
    </w:p>
    <w:p w14:paraId="3573D2CD" w14:textId="77777777" w:rsidR="00842A5B" w:rsidRDefault="00842A5B">
      <w:pPr>
        <w:spacing w:before="225" w:after="225" w:line="240" w:lineRule="auto"/>
        <w:jc w:val="both"/>
        <w:rPr>
          <w:rFonts w:ascii="Arial" w:hAnsi="Arial" w:cs="Arial"/>
        </w:rPr>
      </w:pPr>
    </w:p>
    <w:p w14:paraId="5664BF14" w14:textId="77777777" w:rsidR="00C66660" w:rsidRDefault="008F34FF">
      <w:pPr>
        <w:spacing w:before="225" w:after="225" w:line="240" w:lineRule="auto"/>
        <w:jc w:val="both"/>
      </w:pPr>
      <w:r>
        <w:rPr>
          <w:rFonts w:ascii="Arial" w:hAnsi="Arial" w:cs="Arial"/>
          <w:color w:val="000000"/>
          <w:sz w:val="18"/>
          <w:szCs w:val="18"/>
        </w:rPr>
        <w:t>Pod kazensko in materialno odgovornostjo izjavljam, da nisem bil/a pravnomočno obsojen/a zaradi kaznivih dejanj, ki so opredeljena v prvem odstavku 75. člena ZJN-3. Obenem izjavljam, da:</w:t>
      </w:r>
    </w:p>
    <w:tbl>
      <w:tblPr>
        <w:tblStyle w:val="NormalTablePHPDOCX"/>
        <w:tblW w:w="0" w:type="auto"/>
        <w:tblInd w:w="108" w:type="dxa"/>
        <w:tblLook w:val="04A0" w:firstRow="1" w:lastRow="0" w:firstColumn="1" w:lastColumn="0" w:noHBand="0" w:noVBand="1"/>
      </w:tblPr>
      <w:tblGrid>
        <w:gridCol w:w="9178"/>
      </w:tblGrid>
      <w:tr w:rsidR="00C66660" w14:paraId="0A6F6867" w14:textId="77777777">
        <w:tc>
          <w:tcPr>
            <w:tcW w:w="0" w:type="auto"/>
            <w:tcMar>
              <w:top w:w="0" w:type="auto"/>
              <w:bottom w:w="0" w:type="auto"/>
            </w:tcMar>
          </w:tcPr>
          <w:p w14:paraId="72035966" w14:textId="77777777" w:rsidR="00C66660" w:rsidRDefault="008F34FF" w:rsidP="00DA0DBC">
            <w:pPr>
              <w:numPr>
                <w:ilvl w:val="0"/>
                <w:numId w:val="16"/>
              </w:numPr>
              <w:jc w:val="both"/>
              <w:rPr>
                <w:rFonts w:ascii="Arial" w:hAnsi="Arial" w:cs="Arial"/>
                <w:color w:val="000000"/>
                <w:sz w:val="18"/>
                <w:szCs w:val="18"/>
              </w:rPr>
            </w:pPr>
            <w:r>
              <w:rPr>
                <w:rFonts w:ascii="Arial" w:hAnsi="Arial" w:cs="Arial"/>
                <w:color w:val="000000"/>
                <w:sz w:val="18"/>
                <w:szCs w:val="18"/>
              </w:rPr>
              <w:t>lahko naročnik sam pridobi potrdila, ki se nanašajo na zgoraj navedeno iz uradnih evidenc, ki jih vodijo državni organi, organi lokalnih skupnosti ali nosilci javnih pooblastil,</w:t>
            </w:r>
          </w:p>
          <w:p w14:paraId="058996EB" w14:textId="77777777" w:rsidR="00C66660" w:rsidRDefault="008F34FF" w:rsidP="00DA0DBC">
            <w:pPr>
              <w:numPr>
                <w:ilvl w:val="0"/>
                <w:numId w:val="16"/>
              </w:numPr>
              <w:jc w:val="both"/>
              <w:rPr>
                <w:rFonts w:ascii="Arial" w:hAnsi="Arial" w:cs="Arial"/>
                <w:color w:val="000000"/>
                <w:sz w:val="18"/>
                <w:szCs w:val="18"/>
              </w:rPr>
            </w:pPr>
            <w:r>
              <w:rPr>
                <w:rFonts w:ascii="Arial" w:hAnsi="Arial" w:cs="Arial"/>
                <w:color w:val="000000"/>
                <w:sz w:val="18"/>
                <w:szCs w:val="18"/>
              </w:rPr>
              <w:t>bom, v kolikor bo naročnik zahteval, v postavljenem roku naročniku izročil/a ustrezna potrdila, ki se nanašajo na zgoraj navedeno, in se ne vodijo v uradnih evidencah, ki jih vodijo državni organi, organi lokalnih skupnosti ali nosilci javnih pooblastil.</w:t>
            </w:r>
          </w:p>
        </w:tc>
      </w:tr>
    </w:tbl>
    <w:p w14:paraId="6F04DF47" w14:textId="77777777" w:rsidR="00C66660" w:rsidRDefault="008F34FF">
      <w:pPr>
        <w:spacing w:before="225" w:after="225" w:line="240" w:lineRule="auto"/>
        <w:jc w:val="center"/>
      </w:pPr>
      <w:r>
        <w:rPr>
          <w:rFonts w:ascii="Arial" w:hAnsi="Arial" w:cs="Arial"/>
          <w:b/>
          <w:bCs/>
          <w:color w:val="000000"/>
          <w:sz w:val="21"/>
          <w:szCs w:val="21"/>
        </w:rPr>
        <w:t>POOBLASTILO</w:t>
      </w:r>
    </w:p>
    <w:p w14:paraId="28F698E9" w14:textId="77777777" w:rsidR="00C66660" w:rsidRPr="00504578" w:rsidRDefault="008F34FF">
      <w:pPr>
        <w:spacing w:before="225" w:after="225" w:line="240" w:lineRule="auto"/>
        <w:jc w:val="both"/>
        <w:rPr>
          <w:rFonts w:ascii="Arial" w:hAnsi="Arial" w:cs="Arial"/>
          <w:b/>
          <w:bCs/>
          <w:color w:val="000000"/>
          <w:sz w:val="18"/>
          <w:szCs w:val="18"/>
        </w:rPr>
      </w:pPr>
      <w:r>
        <w:rPr>
          <w:rFonts w:ascii="Arial" w:hAnsi="Arial" w:cs="Arial"/>
          <w:color w:val="000000"/>
          <w:sz w:val="18"/>
          <w:szCs w:val="18"/>
        </w:rPr>
        <w:t>Spodaj podpisani pooblaščam naročnika</w:t>
      </w:r>
      <w:r w:rsidR="00504578" w:rsidRPr="00504578">
        <w:t xml:space="preserve"> </w:t>
      </w:r>
      <w:r w:rsidR="00504578" w:rsidRPr="00504578">
        <w:rPr>
          <w:rFonts w:ascii="Arial" w:hAnsi="Arial" w:cs="Arial"/>
          <w:b/>
          <w:color w:val="000000"/>
          <w:sz w:val="18"/>
          <w:szCs w:val="18"/>
        </w:rPr>
        <w:t>DOM DANICE VOGRINEC MARIBOR, Čufarjeva cesta 9, 2000 Maribor</w:t>
      </w:r>
      <w:r>
        <w:rPr>
          <w:rFonts w:ascii="Arial" w:hAnsi="Arial" w:cs="Arial"/>
          <w:b/>
          <w:bCs/>
          <w:color w:val="000000"/>
          <w:sz w:val="18"/>
          <w:szCs w:val="18"/>
        </w:rPr>
        <w:t>,</w:t>
      </w:r>
      <w:r>
        <w:rPr>
          <w:rFonts w:ascii="Arial" w:hAnsi="Arial" w:cs="Arial"/>
          <w:color w:val="000000"/>
          <w:sz w:val="18"/>
          <w:szCs w:val="18"/>
        </w:rPr>
        <w:t xml:space="preserve"> da za potrebe preverjanja izpolnjevanja pogojev v postopku javnega naročila od Ministrstva za pravosodje pridobi potrdilo iz kazenske evidence. Moji osebni podatki so naslednji:</w:t>
      </w:r>
    </w:p>
    <w:tbl>
      <w:tblPr>
        <w:tblStyle w:val="NormalTablePHPDOCX"/>
        <w:tblW w:w="5000" w:type="pct"/>
        <w:tblInd w:w="108" w:type="dxa"/>
        <w:tblLook w:val="04A0" w:firstRow="1" w:lastRow="0" w:firstColumn="1" w:lastColumn="0" w:noHBand="0" w:noVBand="1"/>
      </w:tblPr>
      <w:tblGrid>
        <w:gridCol w:w="3352"/>
        <w:gridCol w:w="1291"/>
        <w:gridCol w:w="4643"/>
      </w:tblGrid>
      <w:tr w:rsidR="00C66660" w14:paraId="6FDE3A59" w14:textId="77777777" w:rsidTr="00842A5B">
        <w:tc>
          <w:tcPr>
            <w:tcW w:w="3352" w:type="dxa"/>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1754EEB3" w14:textId="77777777" w:rsidR="00C66660" w:rsidRDefault="008F34FF">
            <w:pPr>
              <w:jc w:val="right"/>
            </w:pPr>
            <w:r>
              <w:rPr>
                <w:rFonts w:ascii="Arial" w:hAnsi="Arial" w:cs="Arial"/>
                <w:color w:val="000000"/>
                <w:position w:val="-2"/>
                <w:sz w:val="18"/>
                <w:szCs w:val="18"/>
              </w:rPr>
              <w:t>Ime in priimek:</w:t>
            </w:r>
          </w:p>
        </w:tc>
        <w:tc>
          <w:tcPr>
            <w:tcW w:w="5934" w:type="dxa"/>
            <w:gridSpan w:val="2"/>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30560A84" w14:textId="77777777" w:rsidR="00C66660" w:rsidRDefault="008F34FF">
            <w:r>
              <w:rPr>
                <w:rFonts w:ascii="Arial" w:hAnsi="Arial" w:cs="Arial"/>
                <w:color w:val="000000"/>
                <w:position w:val="-2"/>
                <w:sz w:val="18"/>
                <w:szCs w:val="18"/>
              </w:rPr>
              <w:t> </w:t>
            </w:r>
          </w:p>
        </w:tc>
      </w:tr>
      <w:tr w:rsidR="00C66660" w14:paraId="6F3CAD04" w14:textId="77777777" w:rsidTr="00842A5B">
        <w:tc>
          <w:tcPr>
            <w:tcW w:w="3352" w:type="dxa"/>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3B7164B7" w14:textId="77777777" w:rsidR="00C66660" w:rsidRDefault="008F34FF">
            <w:pPr>
              <w:jc w:val="right"/>
            </w:pPr>
            <w:r>
              <w:rPr>
                <w:rFonts w:ascii="Arial" w:hAnsi="Arial" w:cs="Arial"/>
                <w:color w:val="000000"/>
                <w:position w:val="-2"/>
                <w:sz w:val="18"/>
                <w:szCs w:val="18"/>
              </w:rPr>
              <w:t>Funkcija v gospodarskem subjektu:</w:t>
            </w:r>
          </w:p>
        </w:tc>
        <w:tc>
          <w:tcPr>
            <w:tcW w:w="5934" w:type="dxa"/>
            <w:gridSpan w:val="2"/>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0831880A" w14:textId="77777777" w:rsidR="00C66660" w:rsidRDefault="008F34FF">
            <w:r>
              <w:rPr>
                <w:rFonts w:ascii="Arial" w:hAnsi="Arial" w:cs="Arial"/>
                <w:color w:val="000000"/>
                <w:position w:val="-2"/>
                <w:sz w:val="18"/>
                <w:szCs w:val="18"/>
              </w:rPr>
              <w:t> </w:t>
            </w:r>
          </w:p>
        </w:tc>
      </w:tr>
      <w:tr w:rsidR="00C66660" w14:paraId="17DFE37B" w14:textId="77777777" w:rsidTr="00842A5B">
        <w:tc>
          <w:tcPr>
            <w:tcW w:w="3352" w:type="dxa"/>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05C653F0" w14:textId="77777777" w:rsidR="00C66660" w:rsidRDefault="008F34FF">
            <w:pPr>
              <w:jc w:val="right"/>
            </w:pPr>
            <w:r>
              <w:rPr>
                <w:rFonts w:ascii="Arial" w:hAnsi="Arial" w:cs="Arial"/>
                <w:color w:val="000000"/>
                <w:position w:val="-2"/>
                <w:sz w:val="18"/>
                <w:szCs w:val="18"/>
              </w:rPr>
              <w:t>EMŠO:</w:t>
            </w:r>
          </w:p>
        </w:tc>
        <w:tc>
          <w:tcPr>
            <w:tcW w:w="5934" w:type="dxa"/>
            <w:gridSpan w:val="2"/>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248EDDCE" w14:textId="77777777" w:rsidR="00C66660" w:rsidRDefault="008F34FF">
            <w:r>
              <w:rPr>
                <w:rFonts w:ascii="Arial" w:hAnsi="Arial" w:cs="Arial"/>
                <w:color w:val="000000"/>
                <w:position w:val="-2"/>
                <w:sz w:val="18"/>
                <w:szCs w:val="18"/>
              </w:rPr>
              <w:t> </w:t>
            </w:r>
          </w:p>
        </w:tc>
      </w:tr>
      <w:tr w:rsidR="00C66660" w14:paraId="1B512A45" w14:textId="77777777" w:rsidTr="00842A5B">
        <w:tc>
          <w:tcPr>
            <w:tcW w:w="3352" w:type="dxa"/>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0326AFA4" w14:textId="77777777" w:rsidR="00C66660" w:rsidRDefault="008F34FF">
            <w:pPr>
              <w:jc w:val="right"/>
            </w:pPr>
            <w:r>
              <w:rPr>
                <w:rFonts w:ascii="Arial" w:hAnsi="Arial" w:cs="Arial"/>
                <w:color w:val="000000"/>
                <w:position w:val="-2"/>
                <w:sz w:val="18"/>
                <w:szCs w:val="18"/>
              </w:rPr>
              <w:t>Kraj in država rojstva:</w:t>
            </w:r>
          </w:p>
        </w:tc>
        <w:tc>
          <w:tcPr>
            <w:tcW w:w="5934" w:type="dxa"/>
            <w:gridSpan w:val="2"/>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7E2CE4C4" w14:textId="77777777" w:rsidR="00C66660" w:rsidRDefault="008F34FF">
            <w:r>
              <w:rPr>
                <w:rFonts w:ascii="Arial" w:hAnsi="Arial" w:cs="Arial"/>
                <w:color w:val="000000"/>
                <w:position w:val="-2"/>
                <w:sz w:val="18"/>
                <w:szCs w:val="18"/>
              </w:rPr>
              <w:t> </w:t>
            </w:r>
          </w:p>
        </w:tc>
      </w:tr>
      <w:tr w:rsidR="00C66660" w14:paraId="39B74054" w14:textId="77777777" w:rsidTr="00842A5B">
        <w:tc>
          <w:tcPr>
            <w:tcW w:w="3352" w:type="dxa"/>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13CF553D" w14:textId="77777777" w:rsidR="00C66660" w:rsidRDefault="008F34FF">
            <w:pPr>
              <w:jc w:val="right"/>
            </w:pPr>
            <w:r>
              <w:rPr>
                <w:rFonts w:ascii="Arial" w:hAnsi="Arial" w:cs="Arial"/>
                <w:color w:val="000000"/>
                <w:position w:val="-2"/>
                <w:sz w:val="18"/>
                <w:szCs w:val="18"/>
              </w:rPr>
              <w:t>Naslov stalnega prebivališča:</w:t>
            </w:r>
          </w:p>
        </w:tc>
        <w:tc>
          <w:tcPr>
            <w:tcW w:w="5934" w:type="dxa"/>
            <w:gridSpan w:val="2"/>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1405B32B" w14:textId="77777777" w:rsidR="00C66660" w:rsidRDefault="008F34FF">
            <w:r>
              <w:rPr>
                <w:rFonts w:ascii="Arial" w:hAnsi="Arial" w:cs="Arial"/>
                <w:color w:val="000000"/>
                <w:position w:val="-2"/>
                <w:sz w:val="18"/>
                <w:szCs w:val="18"/>
              </w:rPr>
              <w:t> </w:t>
            </w:r>
          </w:p>
        </w:tc>
      </w:tr>
      <w:tr w:rsidR="00C66660" w14:paraId="104C36D7" w14:textId="77777777" w:rsidTr="00842A5B">
        <w:tc>
          <w:tcPr>
            <w:tcW w:w="3352" w:type="dxa"/>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462BA9D6" w14:textId="77777777" w:rsidR="00C66660" w:rsidRDefault="008F34FF">
            <w:pPr>
              <w:jc w:val="right"/>
            </w:pPr>
            <w:r>
              <w:rPr>
                <w:rFonts w:ascii="Arial" w:hAnsi="Arial" w:cs="Arial"/>
                <w:color w:val="000000"/>
                <w:position w:val="-2"/>
                <w:sz w:val="18"/>
                <w:szCs w:val="18"/>
              </w:rPr>
              <w:t>Naslov začasnega prebivališča:</w:t>
            </w:r>
          </w:p>
        </w:tc>
        <w:tc>
          <w:tcPr>
            <w:tcW w:w="5934" w:type="dxa"/>
            <w:gridSpan w:val="2"/>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141F4FFC" w14:textId="77777777" w:rsidR="00C66660" w:rsidRDefault="008F34FF">
            <w:r>
              <w:rPr>
                <w:rFonts w:ascii="Arial" w:hAnsi="Arial" w:cs="Arial"/>
                <w:color w:val="000000"/>
                <w:position w:val="-2"/>
                <w:sz w:val="18"/>
                <w:szCs w:val="18"/>
              </w:rPr>
              <w:t> </w:t>
            </w:r>
          </w:p>
        </w:tc>
      </w:tr>
      <w:tr w:rsidR="00C66660" w14:paraId="476A5064" w14:textId="77777777" w:rsidTr="00842A5B">
        <w:tc>
          <w:tcPr>
            <w:tcW w:w="3352" w:type="dxa"/>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56E083BC" w14:textId="77777777" w:rsidR="00C66660" w:rsidRDefault="008F34FF">
            <w:pPr>
              <w:jc w:val="right"/>
            </w:pPr>
            <w:r>
              <w:rPr>
                <w:rFonts w:ascii="Arial" w:hAnsi="Arial" w:cs="Arial"/>
                <w:color w:val="000000"/>
                <w:position w:val="-2"/>
                <w:sz w:val="18"/>
                <w:szCs w:val="18"/>
              </w:rPr>
              <w:t>Državljanstvo:</w:t>
            </w:r>
          </w:p>
        </w:tc>
        <w:tc>
          <w:tcPr>
            <w:tcW w:w="5934" w:type="dxa"/>
            <w:gridSpan w:val="2"/>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7E2AB4E2" w14:textId="77777777" w:rsidR="00C66660" w:rsidRDefault="008F34FF">
            <w:r>
              <w:rPr>
                <w:rFonts w:ascii="Arial" w:hAnsi="Arial" w:cs="Arial"/>
                <w:color w:val="000000"/>
                <w:position w:val="-2"/>
                <w:sz w:val="18"/>
                <w:szCs w:val="18"/>
              </w:rPr>
              <w:t> </w:t>
            </w:r>
          </w:p>
        </w:tc>
      </w:tr>
      <w:tr w:rsidR="00C66660" w14:paraId="67A8C722" w14:textId="77777777" w:rsidTr="00842A5B">
        <w:tc>
          <w:tcPr>
            <w:tcW w:w="3352" w:type="dxa"/>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549AE3C5" w14:textId="77777777" w:rsidR="00C66660" w:rsidRDefault="008F34FF">
            <w:pPr>
              <w:jc w:val="right"/>
            </w:pPr>
            <w:r>
              <w:rPr>
                <w:rFonts w:ascii="Arial" w:hAnsi="Arial" w:cs="Arial"/>
                <w:color w:val="000000"/>
                <w:position w:val="-2"/>
                <w:sz w:val="18"/>
                <w:szCs w:val="18"/>
              </w:rPr>
              <w:t>Moj prejšnji priimek se glasi:</w:t>
            </w:r>
          </w:p>
        </w:tc>
        <w:tc>
          <w:tcPr>
            <w:tcW w:w="5934" w:type="dxa"/>
            <w:gridSpan w:val="2"/>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5520D56E" w14:textId="77777777" w:rsidR="00C66660" w:rsidRDefault="008F34FF">
            <w:r>
              <w:rPr>
                <w:rFonts w:ascii="Arial" w:hAnsi="Arial" w:cs="Arial"/>
                <w:color w:val="000000"/>
                <w:position w:val="-2"/>
                <w:sz w:val="18"/>
                <w:szCs w:val="18"/>
              </w:rPr>
              <w:t> </w:t>
            </w:r>
          </w:p>
        </w:tc>
      </w:tr>
      <w:tr w:rsidR="00C66660" w14:paraId="3FB56D81" w14:textId="77777777" w:rsidTr="00842A5B">
        <w:tc>
          <w:tcPr>
            <w:tcW w:w="4643" w:type="dxa"/>
            <w:gridSpan w:val="2"/>
            <w:tcMar>
              <w:top w:w="75" w:type="dxa"/>
              <w:bottom w:w="75" w:type="dxa"/>
            </w:tcMar>
            <w:vAlign w:val="center"/>
          </w:tcPr>
          <w:p w14:paraId="1D6C0D71" w14:textId="77777777" w:rsidR="00842A5B" w:rsidRDefault="00842A5B">
            <w:pPr>
              <w:rPr>
                <w:rFonts w:ascii="Arial" w:hAnsi="Arial" w:cs="Arial"/>
                <w:color w:val="000000"/>
                <w:position w:val="-2"/>
                <w:sz w:val="18"/>
                <w:szCs w:val="18"/>
              </w:rPr>
            </w:pPr>
          </w:p>
          <w:p w14:paraId="142A9900" w14:textId="77777777" w:rsidR="00C66660" w:rsidRDefault="008F34FF">
            <w:r>
              <w:rPr>
                <w:rFonts w:ascii="Arial" w:hAnsi="Arial" w:cs="Arial"/>
                <w:color w:val="000000"/>
                <w:position w:val="-2"/>
                <w:sz w:val="18"/>
                <w:szCs w:val="18"/>
              </w:rPr>
              <w:t>Kraj in datum:</w:t>
            </w:r>
          </w:p>
        </w:tc>
        <w:tc>
          <w:tcPr>
            <w:tcW w:w="4643" w:type="dxa"/>
            <w:tcMar>
              <w:top w:w="75" w:type="dxa"/>
              <w:bottom w:w="75" w:type="dxa"/>
            </w:tcMar>
            <w:vAlign w:val="center"/>
          </w:tcPr>
          <w:p w14:paraId="413C41CF" w14:textId="77777777" w:rsidR="00C66660" w:rsidRDefault="008F34FF">
            <w:r>
              <w:rPr>
                <w:rFonts w:ascii="Arial" w:hAnsi="Arial" w:cs="Arial"/>
                <w:color w:val="000000"/>
                <w:position w:val="-2"/>
                <w:sz w:val="18"/>
                <w:szCs w:val="18"/>
              </w:rPr>
              <w:t>Ime in priimek: _____________________</w:t>
            </w:r>
          </w:p>
        </w:tc>
      </w:tr>
      <w:tr w:rsidR="00C66660" w14:paraId="1209B076" w14:textId="77777777" w:rsidTr="00842A5B">
        <w:tc>
          <w:tcPr>
            <w:tcW w:w="4643" w:type="dxa"/>
            <w:gridSpan w:val="2"/>
            <w:tcMar>
              <w:top w:w="75" w:type="dxa"/>
              <w:bottom w:w="75" w:type="dxa"/>
            </w:tcMar>
            <w:vAlign w:val="center"/>
          </w:tcPr>
          <w:p w14:paraId="2E36B665" w14:textId="77777777" w:rsidR="00C66660" w:rsidRDefault="008F34FF">
            <w:r>
              <w:rPr>
                <w:rFonts w:ascii="Arial" w:hAnsi="Arial" w:cs="Arial"/>
                <w:color w:val="000000"/>
                <w:position w:val="-2"/>
                <w:sz w:val="18"/>
                <w:szCs w:val="18"/>
              </w:rPr>
              <w:t> </w:t>
            </w:r>
          </w:p>
        </w:tc>
        <w:tc>
          <w:tcPr>
            <w:tcW w:w="4643" w:type="dxa"/>
            <w:tcMar>
              <w:top w:w="75" w:type="dxa"/>
              <w:bottom w:w="75" w:type="dxa"/>
            </w:tcMar>
            <w:vAlign w:val="center"/>
          </w:tcPr>
          <w:p w14:paraId="040013F1" w14:textId="77777777" w:rsidR="00C66660" w:rsidRDefault="008F34FF">
            <w:pPr>
              <w:jc w:val="center"/>
            </w:pPr>
            <w:r>
              <w:rPr>
                <w:rFonts w:ascii="Arial" w:hAnsi="Arial" w:cs="Arial"/>
                <w:color w:val="A9A9A9"/>
                <w:position w:val="-2"/>
                <w:sz w:val="18"/>
                <w:szCs w:val="18"/>
              </w:rPr>
              <w:t>(podpis)</w:t>
            </w:r>
          </w:p>
        </w:tc>
      </w:tr>
    </w:tbl>
    <w:p w14:paraId="7070D868" w14:textId="77777777" w:rsidR="00842A5B" w:rsidRDefault="008F34FF">
      <w:pPr>
        <w:spacing w:before="225" w:after="225" w:line="240" w:lineRule="auto"/>
        <w:jc w:val="both"/>
      </w:pPr>
      <w:r>
        <w:rPr>
          <w:rFonts w:ascii="Arial" w:hAnsi="Arial" w:cs="Arial"/>
          <w:color w:val="000000"/>
          <w:sz w:val="18"/>
          <w:szCs w:val="18"/>
        </w:rPr>
        <w:t> </w:t>
      </w:r>
    </w:p>
    <w:p w14:paraId="7CCCA741" w14:textId="1B1FEC81" w:rsidR="00C66660" w:rsidRDefault="008F34FF">
      <w:pPr>
        <w:spacing w:before="225" w:after="225" w:line="240" w:lineRule="auto"/>
        <w:jc w:val="both"/>
      </w:pPr>
      <w:r>
        <w:rPr>
          <w:rFonts w:ascii="Arial" w:hAnsi="Arial" w:cs="Arial"/>
          <w:b/>
          <w:bCs/>
          <w:i/>
          <w:iCs/>
          <w:color w:val="000000"/>
          <w:sz w:val="18"/>
          <w:szCs w:val="18"/>
          <w:u w:val="single"/>
        </w:rPr>
        <w:t>Izjava članov UPRAVNEGA, VODSTVENEGA ALI NADZORNEGA ORGANA gospodarskega subjekta in pooblastilo za pridobitev podatkov iz kazenske evidence mora osebno podpisati oseba, na katero se izjava nanaša. Teh izjav ni mogoče podpisati prek pooblaščencev.​ V primeru nastopa s partnerji in podizvajalci, je potrebno izjave predložiti tudi za člane organov PARTNERJEV in PODIZVAJALCEV.</w:t>
      </w:r>
    </w:p>
    <w:p w14:paraId="758386DC" w14:textId="77777777" w:rsidR="00842A5B" w:rsidRPr="005E2FEC" w:rsidRDefault="00842A5B" w:rsidP="00842A5B">
      <w:pPr>
        <w:pBdr>
          <w:bottom w:val="single" w:sz="4" w:space="1" w:color="auto"/>
        </w:pBdr>
        <w:spacing w:after="0" w:line="240" w:lineRule="auto"/>
        <w:jc w:val="both"/>
        <w:rPr>
          <w:rFonts w:ascii="Arial" w:eastAsia="Times New Roman" w:hAnsi="Arial" w:cs="Arial"/>
          <w:b/>
          <w:bCs/>
          <w:sz w:val="18"/>
          <w:szCs w:val="18"/>
          <w:lang w:eastAsia="sl-SI"/>
        </w:rPr>
      </w:pPr>
    </w:p>
    <w:p w14:paraId="51D9AD51" w14:textId="77777777" w:rsidR="00842A5B" w:rsidRPr="002B42B2" w:rsidRDefault="00842A5B" w:rsidP="00842A5B">
      <w:pPr>
        <w:spacing w:after="0" w:line="240" w:lineRule="auto"/>
        <w:jc w:val="both"/>
        <w:rPr>
          <w:rFonts w:ascii="Arial" w:eastAsia="Times New Roman" w:hAnsi="Arial" w:cs="Arial"/>
          <w:i/>
          <w:sz w:val="18"/>
          <w:szCs w:val="18"/>
          <w:lang w:eastAsia="sl-SI"/>
        </w:rPr>
      </w:pPr>
      <w:r w:rsidRPr="002B42B2">
        <w:rPr>
          <w:rFonts w:ascii="Arial" w:eastAsia="Times New Roman" w:hAnsi="Arial" w:cs="Arial"/>
          <w:b/>
          <w:i/>
          <w:sz w:val="18"/>
          <w:szCs w:val="18"/>
          <w:lang w:eastAsia="sl-SI"/>
        </w:rPr>
        <w:t>Navodilo:</w:t>
      </w:r>
      <w:r w:rsidRPr="002B42B2">
        <w:rPr>
          <w:rFonts w:ascii="Arial" w:eastAsia="Times New Roman" w:hAnsi="Arial" w:cs="Arial"/>
          <w:i/>
          <w:sz w:val="18"/>
          <w:szCs w:val="18"/>
          <w:lang w:eastAsia="sl-SI"/>
        </w:rPr>
        <w:t xml:space="preserve"> </w:t>
      </w:r>
    </w:p>
    <w:p w14:paraId="26DADEF5" w14:textId="77777777" w:rsidR="00842A5B" w:rsidRPr="002B42B2" w:rsidRDefault="00842A5B" w:rsidP="00842A5B">
      <w:pPr>
        <w:numPr>
          <w:ilvl w:val="0"/>
          <w:numId w:val="30"/>
        </w:numPr>
        <w:spacing w:after="0" w:line="240" w:lineRule="auto"/>
        <w:jc w:val="both"/>
        <w:rPr>
          <w:rFonts w:ascii="Arial" w:eastAsia="Times New Roman" w:hAnsi="Arial" w:cs="Arial"/>
          <w:i/>
          <w:sz w:val="18"/>
          <w:szCs w:val="18"/>
          <w:lang w:eastAsia="sl-SI"/>
        </w:rPr>
      </w:pPr>
      <w:r w:rsidRPr="002B42B2">
        <w:rPr>
          <w:rFonts w:ascii="Arial" w:eastAsia="Times New Roman" w:hAnsi="Arial" w:cs="Arial"/>
          <w:i/>
          <w:sz w:val="18"/>
          <w:szCs w:val="18"/>
          <w:lang w:eastAsia="sl-SI"/>
        </w:rPr>
        <w:t>Ponudnik/partner v primeru skupne ponudbe</w:t>
      </w:r>
      <w:r>
        <w:rPr>
          <w:rFonts w:ascii="Arial" w:eastAsia="Times New Roman" w:hAnsi="Arial" w:cs="Arial"/>
          <w:i/>
          <w:sz w:val="18"/>
          <w:szCs w:val="18"/>
          <w:lang w:eastAsia="sl-SI"/>
        </w:rPr>
        <w:t>/podizvajalec</w:t>
      </w:r>
      <w:r w:rsidRPr="002B42B2">
        <w:rPr>
          <w:rFonts w:ascii="Arial" w:eastAsia="Times New Roman" w:hAnsi="Arial" w:cs="Arial"/>
          <w:i/>
          <w:sz w:val="18"/>
          <w:szCs w:val="18"/>
          <w:lang w:eastAsia="sl-SI"/>
        </w:rPr>
        <w:t xml:space="preserve"> v informacijskem sistemu e-JN pod rubriko Dokumenti v razdelek »Druge priloge« naloži izpolnjen, datiran, žigosan, podpisan in skeniran obrazec v pdf. obliki.</w:t>
      </w:r>
    </w:p>
    <w:p w14:paraId="52396525" w14:textId="77777777" w:rsidR="00C66660" w:rsidRDefault="00C66660">
      <w:pPr>
        <w:sectPr w:rsidR="00C66660" w:rsidSect="0002365B">
          <w:footerReference w:type="default" r:id="rId37"/>
          <w:pgSz w:w="11906" w:h="16838"/>
          <w:pgMar w:top="1418" w:right="1418" w:bottom="1418" w:left="1418" w:header="567" w:footer="596" w:gutter="0"/>
          <w:cols w:space="708"/>
          <w:docGrid w:linePitch="360"/>
        </w:sectPr>
      </w:pPr>
    </w:p>
    <w:p w14:paraId="7EEA1215" w14:textId="77777777" w:rsidR="008F34FF" w:rsidRPr="0045346B" w:rsidRDefault="0045346B" w:rsidP="008F34FF">
      <w:pPr>
        <w:spacing w:after="0"/>
        <w:jc w:val="right"/>
        <w:rPr>
          <w:rFonts w:ascii="Arial" w:hAnsi="Arial" w:cs="Arial"/>
          <w:b/>
          <w:sz w:val="18"/>
          <w:szCs w:val="18"/>
        </w:rPr>
      </w:pPr>
      <w:r w:rsidRPr="0045346B">
        <w:rPr>
          <w:rFonts w:ascii="Arial" w:hAnsi="Arial" w:cs="Arial"/>
          <w:b/>
          <w:sz w:val="18"/>
          <w:szCs w:val="18"/>
        </w:rPr>
        <w:lastRenderedPageBreak/>
        <w:t>Obrazec št: 6</w:t>
      </w:r>
    </w:p>
    <w:p w14:paraId="74C4A111" w14:textId="77777777" w:rsidR="008F34FF" w:rsidRPr="00252358" w:rsidRDefault="008F34FF" w:rsidP="008F34FF"/>
    <w:p w14:paraId="366409AE" w14:textId="77777777" w:rsidR="008F34FF" w:rsidRDefault="008F34FF" w:rsidP="008F34FF">
      <w:pPr>
        <w:pStyle w:val="Naslov1"/>
        <w:pBdr>
          <w:top w:val="single" w:sz="36" w:space="1" w:color="7EFF09"/>
          <w:left w:val="single" w:sz="36" w:space="5" w:color="7EFF09"/>
          <w:bottom w:val="single" w:sz="36" w:space="1" w:color="7EFF09"/>
          <w:right w:val="single" w:sz="36" w:space="4" w:color="7EFF09"/>
        </w:pBdr>
        <w:shd w:val="clear" w:color="auto" w:fill="7BF949"/>
        <w:spacing w:before="0" w:after="120"/>
        <w:ind w:left="1985"/>
        <w:rPr>
          <w:rFonts w:ascii="Arial" w:hAnsi="Arial" w:cs="Arial"/>
        </w:rPr>
      </w:pPr>
      <w:r>
        <w:rPr>
          <w:rFonts w:ascii="Arial" w:hAnsi="Arial" w:cs="Arial"/>
        </w:rPr>
        <w:t>Referenčna lista gospodarskega subjekta</w:t>
      </w:r>
    </w:p>
    <w:p w14:paraId="36D41F78" w14:textId="77777777" w:rsidR="008F34FF" w:rsidRDefault="008F34FF" w:rsidP="008F34FF">
      <w:pPr>
        <w:spacing w:after="120"/>
        <w:rPr>
          <w:rFonts w:ascii="Arial" w:hAnsi="Arial" w:cs="Arial"/>
        </w:rPr>
      </w:pPr>
    </w:p>
    <w:p w14:paraId="02C80E79" w14:textId="77777777" w:rsidR="00C66660" w:rsidRDefault="008F34FF">
      <w:pPr>
        <w:spacing w:before="225" w:after="225" w:line="240" w:lineRule="auto"/>
        <w:jc w:val="both"/>
      </w:pPr>
      <w:r>
        <w:rPr>
          <w:rFonts w:ascii="Arial" w:hAnsi="Arial" w:cs="Arial"/>
          <w:color w:val="000000"/>
          <w:sz w:val="18"/>
          <w:szCs w:val="18"/>
        </w:rPr>
        <w:t>Naziv gospodarskega subjekta: _________________________</w:t>
      </w:r>
    </w:p>
    <w:p w14:paraId="4FDFDD32" w14:textId="77777777" w:rsidR="00C66660" w:rsidRDefault="008F34FF">
      <w:pPr>
        <w:spacing w:before="225" w:after="225" w:line="240" w:lineRule="auto"/>
        <w:jc w:val="both"/>
      </w:pPr>
      <w:r>
        <w:rPr>
          <w:rFonts w:ascii="Arial" w:hAnsi="Arial" w:cs="Arial"/>
          <w:color w:val="000000"/>
          <w:sz w:val="18"/>
          <w:szCs w:val="18"/>
        </w:rPr>
        <w:t> </w:t>
      </w:r>
    </w:p>
    <w:p w14:paraId="5A35AB92" w14:textId="77777777" w:rsidR="00C66660" w:rsidRDefault="008F34FF">
      <w:pPr>
        <w:spacing w:before="225" w:after="225" w:line="240" w:lineRule="auto"/>
        <w:jc w:val="both"/>
      </w:pPr>
      <w:r>
        <w:rPr>
          <w:rFonts w:ascii="Arial" w:hAnsi="Arial" w:cs="Arial"/>
          <w:color w:val="000000"/>
          <w:sz w:val="18"/>
          <w:szCs w:val="18"/>
        </w:rPr>
        <w:t> </w:t>
      </w:r>
    </w:p>
    <w:tbl>
      <w:tblPr>
        <w:tblStyle w:val="TableGridPHPDOCX"/>
        <w:tblW w:w="8745" w:type="dxa"/>
        <w:tblInd w:w="108" w:type="dxa"/>
        <w:tblBorders>
          <w:top w:val="outset" w:sz="5" w:space="0" w:color="808080"/>
          <w:left w:val="outset" w:sz="5" w:space="0" w:color="808080"/>
          <w:bottom w:val="outset" w:sz="5" w:space="0" w:color="808080"/>
          <w:right w:val="outset" w:sz="5" w:space="0" w:color="808080"/>
        </w:tblBorders>
        <w:tblLook w:val="04A0" w:firstRow="1" w:lastRow="0" w:firstColumn="1" w:lastColumn="0" w:noHBand="0" w:noVBand="1"/>
      </w:tblPr>
      <w:tblGrid>
        <w:gridCol w:w="617"/>
        <w:gridCol w:w="1051"/>
        <w:gridCol w:w="1381"/>
        <w:gridCol w:w="1422"/>
        <w:gridCol w:w="1568"/>
        <w:gridCol w:w="1316"/>
        <w:gridCol w:w="1390"/>
      </w:tblGrid>
      <w:tr w:rsidR="00C66660" w14:paraId="70EDCEF0" w14:textId="77777777">
        <w:tc>
          <w:tcPr>
            <w:tcW w:w="0" w:type="auto"/>
            <w:tcBorders>
              <w:top w:val="inset" w:sz="7" w:space="0" w:color="000000"/>
              <w:left w:val="inset" w:sz="7" w:space="0" w:color="000000"/>
              <w:bottom w:val="inset" w:sz="7" w:space="0" w:color="000000"/>
              <w:right w:val="inset" w:sz="7" w:space="0" w:color="000000"/>
            </w:tcBorders>
            <w:shd w:val="clear" w:color="auto" w:fill="CCCCCC"/>
            <w:tcMar>
              <w:top w:w="0" w:type="auto"/>
              <w:bottom w:w="0" w:type="auto"/>
            </w:tcMar>
            <w:vAlign w:val="center"/>
          </w:tcPr>
          <w:p w14:paraId="5803D9CD" w14:textId="77777777" w:rsidR="00C66660" w:rsidRDefault="008F34FF">
            <w:pPr>
              <w:jc w:val="center"/>
            </w:pPr>
            <w:proofErr w:type="spellStart"/>
            <w:r>
              <w:rPr>
                <w:rFonts w:ascii="Arial" w:hAnsi="Arial" w:cs="Arial"/>
                <w:b/>
                <w:bCs/>
                <w:color w:val="000000"/>
                <w:position w:val="-2"/>
                <w:sz w:val="18"/>
                <w:szCs w:val="18"/>
                <w:shd w:val="clear" w:color="auto" w:fill="CCCCCC"/>
              </w:rPr>
              <w:t>Zap</w:t>
            </w:r>
            <w:proofErr w:type="spellEnd"/>
            <w:r>
              <w:rPr>
                <w:rFonts w:ascii="Arial" w:hAnsi="Arial" w:cs="Arial"/>
                <w:b/>
                <w:bCs/>
                <w:color w:val="000000"/>
                <w:position w:val="-2"/>
                <w:sz w:val="18"/>
                <w:szCs w:val="18"/>
                <w:shd w:val="clear" w:color="auto" w:fill="CCCCCC"/>
              </w:rPr>
              <w:t>. št</w:t>
            </w:r>
          </w:p>
        </w:tc>
        <w:tc>
          <w:tcPr>
            <w:tcW w:w="0" w:type="auto"/>
            <w:tcBorders>
              <w:top w:val="inset" w:sz="7" w:space="0" w:color="000000"/>
              <w:left w:val="inset" w:sz="7" w:space="0" w:color="000000"/>
              <w:bottom w:val="inset" w:sz="7" w:space="0" w:color="000000"/>
              <w:right w:val="inset" w:sz="7" w:space="0" w:color="000000"/>
            </w:tcBorders>
            <w:shd w:val="clear" w:color="auto" w:fill="CCCCCC"/>
            <w:tcMar>
              <w:top w:w="0" w:type="auto"/>
              <w:bottom w:w="0" w:type="auto"/>
            </w:tcMar>
            <w:vAlign w:val="center"/>
          </w:tcPr>
          <w:p w14:paraId="26C77E8B" w14:textId="77777777" w:rsidR="00C66660" w:rsidRDefault="008F34FF">
            <w:pPr>
              <w:jc w:val="center"/>
            </w:pPr>
            <w:r>
              <w:rPr>
                <w:rFonts w:ascii="Arial" w:hAnsi="Arial" w:cs="Arial"/>
                <w:b/>
                <w:bCs/>
                <w:color w:val="000000"/>
                <w:position w:val="-2"/>
                <w:sz w:val="18"/>
                <w:szCs w:val="18"/>
                <w:shd w:val="clear" w:color="auto" w:fill="CCCCCC"/>
              </w:rPr>
              <w:t>Naročnik</w:t>
            </w:r>
            <w:r>
              <w:rPr>
                <w:rFonts w:ascii="Arial" w:hAnsi="Arial" w:cs="Arial"/>
                <w:b/>
                <w:bCs/>
                <w:color w:val="000000"/>
                <w:position w:val="-2"/>
                <w:sz w:val="18"/>
                <w:szCs w:val="18"/>
                <w:shd w:val="clear" w:color="auto" w:fill="CCCCCC"/>
              </w:rPr>
              <w:br/>
              <w:t>(naziv, naslov)</w:t>
            </w:r>
          </w:p>
        </w:tc>
        <w:tc>
          <w:tcPr>
            <w:tcW w:w="0" w:type="auto"/>
            <w:tcBorders>
              <w:top w:val="inset" w:sz="7" w:space="0" w:color="000000"/>
              <w:left w:val="inset" w:sz="7" w:space="0" w:color="000000"/>
              <w:bottom w:val="inset" w:sz="7" w:space="0" w:color="000000"/>
              <w:right w:val="inset" w:sz="7" w:space="0" w:color="000000"/>
            </w:tcBorders>
            <w:shd w:val="clear" w:color="auto" w:fill="CCCCCC"/>
            <w:tcMar>
              <w:top w:w="0" w:type="auto"/>
              <w:bottom w:w="0" w:type="auto"/>
            </w:tcMar>
            <w:vAlign w:val="center"/>
          </w:tcPr>
          <w:p w14:paraId="4E4E51A5" w14:textId="77777777" w:rsidR="00C66660" w:rsidRDefault="008F34FF">
            <w:pPr>
              <w:jc w:val="center"/>
            </w:pPr>
            <w:r>
              <w:rPr>
                <w:rFonts w:ascii="Arial" w:hAnsi="Arial" w:cs="Arial"/>
                <w:b/>
                <w:bCs/>
                <w:color w:val="000000"/>
                <w:position w:val="-2"/>
                <w:sz w:val="18"/>
                <w:szCs w:val="18"/>
                <w:shd w:val="clear" w:color="auto" w:fill="CCCCCC"/>
              </w:rPr>
              <w:t>Predmet dobave</w:t>
            </w:r>
            <w:r>
              <w:rPr>
                <w:rFonts w:ascii="Arial" w:hAnsi="Arial" w:cs="Arial"/>
                <w:b/>
                <w:bCs/>
                <w:color w:val="000000"/>
                <w:position w:val="-2"/>
                <w:sz w:val="18"/>
                <w:szCs w:val="18"/>
                <w:shd w:val="clear" w:color="auto" w:fill="CCCCCC"/>
              </w:rPr>
              <w:br/>
              <w:t>(podroben opis predmeta dobave)</w:t>
            </w:r>
          </w:p>
        </w:tc>
        <w:tc>
          <w:tcPr>
            <w:tcW w:w="0" w:type="auto"/>
            <w:tcBorders>
              <w:top w:val="inset" w:sz="7" w:space="0" w:color="000000"/>
              <w:left w:val="inset" w:sz="7" w:space="0" w:color="000000"/>
              <w:bottom w:val="inset" w:sz="7" w:space="0" w:color="000000"/>
              <w:right w:val="inset" w:sz="7" w:space="0" w:color="000000"/>
            </w:tcBorders>
            <w:shd w:val="clear" w:color="auto" w:fill="CCCCCC"/>
            <w:tcMar>
              <w:top w:w="0" w:type="auto"/>
              <w:bottom w:w="0" w:type="auto"/>
            </w:tcMar>
            <w:vAlign w:val="center"/>
          </w:tcPr>
          <w:p w14:paraId="2D9EF4CB" w14:textId="77777777" w:rsidR="00C66660" w:rsidRDefault="008F34FF">
            <w:pPr>
              <w:jc w:val="center"/>
            </w:pPr>
            <w:r>
              <w:rPr>
                <w:rFonts w:ascii="Arial" w:hAnsi="Arial" w:cs="Arial"/>
                <w:b/>
                <w:bCs/>
                <w:color w:val="000000"/>
                <w:position w:val="-2"/>
                <w:sz w:val="18"/>
                <w:szCs w:val="18"/>
                <w:shd w:val="clear" w:color="auto" w:fill="CCCCCC"/>
              </w:rPr>
              <w:t>Čas realizacije</w:t>
            </w:r>
            <w:r>
              <w:rPr>
                <w:rFonts w:ascii="Arial" w:hAnsi="Arial" w:cs="Arial"/>
                <w:b/>
                <w:bCs/>
                <w:color w:val="000000"/>
                <w:position w:val="-2"/>
                <w:sz w:val="18"/>
                <w:szCs w:val="18"/>
                <w:shd w:val="clear" w:color="auto" w:fill="CCCCCC"/>
              </w:rPr>
              <w:br/>
              <w:t>(od mesec/leto do mesec/leto)</w:t>
            </w:r>
          </w:p>
        </w:tc>
        <w:tc>
          <w:tcPr>
            <w:tcW w:w="0" w:type="auto"/>
            <w:tcBorders>
              <w:top w:val="inset" w:sz="7" w:space="0" w:color="000000"/>
              <w:left w:val="inset" w:sz="7" w:space="0" w:color="000000"/>
              <w:bottom w:val="inset" w:sz="7" w:space="0" w:color="000000"/>
              <w:right w:val="inset" w:sz="7" w:space="0" w:color="000000"/>
            </w:tcBorders>
            <w:shd w:val="clear" w:color="auto" w:fill="CCCCCC"/>
            <w:tcMar>
              <w:top w:w="0" w:type="auto"/>
              <w:bottom w:w="0" w:type="auto"/>
            </w:tcMar>
            <w:vAlign w:val="center"/>
          </w:tcPr>
          <w:p w14:paraId="4621DF05" w14:textId="77777777" w:rsidR="00C66660" w:rsidRDefault="008F34FF">
            <w:pPr>
              <w:jc w:val="center"/>
            </w:pPr>
            <w:r>
              <w:rPr>
                <w:rFonts w:ascii="Arial" w:hAnsi="Arial" w:cs="Arial"/>
                <w:b/>
                <w:bCs/>
                <w:color w:val="000000"/>
                <w:position w:val="-2"/>
                <w:sz w:val="18"/>
                <w:szCs w:val="18"/>
                <w:shd w:val="clear" w:color="auto" w:fill="CCCCCC"/>
              </w:rPr>
              <w:t>Pogodbeni znesek</w:t>
            </w:r>
            <w:r>
              <w:rPr>
                <w:rFonts w:ascii="Arial" w:hAnsi="Arial" w:cs="Arial"/>
                <w:b/>
                <w:bCs/>
                <w:color w:val="000000"/>
                <w:position w:val="-2"/>
                <w:sz w:val="18"/>
                <w:szCs w:val="18"/>
                <w:shd w:val="clear" w:color="auto" w:fill="CCCCCC"/>
              </w:rPr>
              <w:br/>
              <w:t>(brez DDV), ki se nanaša na referenčno dobavo</w:t>
            </w:r>
          </w:p>
        </w:tc>
        <w:tc>
          <w:tcPr>
            <w:tcW w:w="0" w:type="auto"/>
            <w:tcBorders>
              <w:top w:val="inset" w:sz="7" w:space="0" w:color="000000"/>
              <w:left w:val="inset" w:sz="7" w:space="0" w:color="000000"/>
              <w:bottom w:val="inset" w:sz="7" w:space="0" w:color="000000"/>
              <w:right w:val="inset" w:sz="7" w:space="0" w:color="000000"/>
            </w:tcBorders>
            <w:shd w:val="clear" w:color="auto" w:fill="CCCCCC"/>
            <w:tcMar>
              <w:top w:w="0" w:type="auto"/>
              <w:bottom w:w="0" w:type="auto"/>
            </w:tcMar>
            <w:vAlign w:val="center"/>
          </w:tcPr>
          <w:p w14:paraId="1C75A367" w14:textId="77777777" w:rsidR="00C66660" w:rsidRDefault="008F34FF">
            <w:pPr>
              <w:jc w:val="center"/>
            </w:pPr>
            <w:r>
              <w:rPr>
                <w:rFonts w:ascii="Arial" w:hAnsi="Arial" w:cs="Arial"/>
                <w:b/>
                <w:bCs/>
                <w:color w:val="000000"/>
                <w:position w:val="-2"/>
                <w:sz w:val="18"/>
                <w:szCs w:val="18"/>
                <w:shd w:val="clear" w:color="auto" w:fill="CCCCCC"/>
              </w:rPr>
              <w:t>Celotna vrednost pogodbe (brez DDV)</w:t>
            </w:r>
          </w:p>
        </w:tc>
        <w:tc>
          <w:tcPr>
            <w:tcW w:w="0" w:type="auto"/>
            <w:tcBorders>
              <w:top w:val="inset" w:sz="7" w:space="0" w:color="000000"/>
              <w:left w:val="inset" w:sz="7" w:space="0" w:color="000000"/>
              <w:bottom w:val="inset" w:sz="7" w:space="0" w:color="000000"/>
              <w:right w:val="inset" w:sz="7" w:space="0" w:color="000000"/>
            </w:tcBorders>
            <w:shd w:val="clear" w:color="auto" w:fill="CCCCCC"/>
            <w:tcMar>
              <w:top w:w="0" w:type="auto"/>
              <w:bottom w:w="0" w:type="auto"/>
            </w:tcMar>
            <w:vAlign w:val="center"/>
          </w:tcPr>
          <w:p w14:paraId="680A5F10" w14:textId="77777777" w:rsidR="00C66660" w:rsidRDefault="008F34FF">
            <w:pPr>
              <w:jc w:val="center"/>
            </w:pPr>
            <w:r>
              <w:rPr>
                <w:rFonts w:ascii="Arial" w:hAnsi="Arial" w:cs="Arial"/>
                <w:b/>
                <w:bCs/>
                <w:color w:val="000000"/>
                <w:position w:val="-2"/>
                <w:sz w:val="18"/>
                <w:szCs w:val="18"/>
                <w:shd w:val="clear" w:color="auto" w:fill="CCCCCC"/>
              </w:rPr>
              <w:t>Kontaktna oseba pri naročniku</w:t>
            </w:r>
            <w:r>
              <w:rPr>
                <w:rFonts w:ascii="Arial" w:hAnsi="Arial" w:cs="Arial"/>
                <w:b/>
                <w:bCs/>
                <w:color w:val="000000"/>
                <w:position w:val="-2"/>
                <w:sz w:val="18"/>
                <w:szCs w:val="18"/>
                <w:shd w:val="clear" w:color="auto" w:fill="CCCCCC"/>
              </w:rPr>
              <w:br/>
              <w:t>(ime in priimek ter telefon in e-</w:t>
            </w:r>
            <w:proofErr w:type="spellStart"/>
            <w:r>
              <w:rPr>
                <w:rFonts w:ascii="Arial" w:hAnsi="Arial" w:cs="Arial"/>
                <w:b/>
                <w:bCs/>
                <w:color w:val="000000"/>
                <w:position w:val="-2"/>
                <w:sz w:val="18"/>
                <w:szCs w:val="18"/>
                <w:shd w:val="clear" w:color="auto" w:fill="CCCCCC"/>
              </w:rPr>
              <w:t>mail</w:t>
            </w:r>
            <w:proofErr w:type="spellEnd"/>
            <w:r>
              <w:rPr>
                <w:rFonts w:ascii="Arial" w:hAnsi="Arial" w:cs="Arial"/>
                <w:b/>
                <w:bCs/>
                <w:color w:val="000000"/>
                <w:position w:val="-2"/>
                <w:sz w:val="18"/>
                <w:szCs w:val="18"/>
                <w:shd w:val="clear" w:color="auto" w:fill="CCCCCC"/>
              </w:rPr>
              <w:t>)</w:t>
            </w:r>
          </w:p>
        </w:tc>
      </w:tr>
      <w:tr w:rsidR="00C66660" w14:paraId="4EF11196" w14:textId="77777777">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6E28BD21" w14:textId="77777777" w:rsidR="00C66660" w:rsidRDefault="008F34FF">
            <w:r>
              <w:rPr>
                <w:rFonts w:ascii="Arial" w:hAnsi="Arial" w:cs="Arial"/>
                <w:b/>
                <w:bCs/>
                <w:color w:val="000000"/>
                <w:position w:val="-2"/>
                <w:sz w:val="18"/>
                <w:szCs w:val="18"/>
              </w:rPr>
              <w:t>1</w:t>
            </w:r>
          </w:p>
        </w:tc>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2BEC8337" w14:textId="77777777" w:rsidR="00C66660" w:rsidRDefault="008F34FF">
            <w:r>
              <w:rPr>
                <w:rFonts w:ascii="Arial" w:hAnsi="Arial" w:cs="Arial"/>
                <w:color w:val="000000"/>
                <w:position w:val="-2"/>
                <w:sz w:val="18"/>
                <w:szCs w:val="18"/>
              </w:rPr>
              <w:t> </w:t>
            </w:r>
          </w:p>
        </w:tc>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2B72A1EF" w14:textId="77777777" w:rsidR="00C66660" w:rsidRDefault="008F34FF">
            <w:r>
              <w:rPr>
                <w:rFonts w:ascii="Arial" w:hAnsi="Arial" w:cs="Arial"/>
                <w:color w:val="000000"/>
                <w:position w:val="-2"/>
                <w:sz w:val="18"/>
                <w:szCs w:val="18"/>
              </w:rPr>
              <w:t> </w:t>
            </w:r>
          </w:p>
        </w:tc>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67BB1634" w14:textId="77777777" w:rsidR="00C66660" w:rsidRDefault="008F34FF">
            <w:r>
              <w:rPr>
                <w:rFonts w:ascii="Arial" w:hAnsi="Arial" w:cs="Arial"/>
                <w:color w:val="000000"/>
                <w:position w:val="-2"/>
                <w:sz w:val="18"/>
                <w:szCs w:val="18"/>
              </w:rPr>
              <w:t> </w:t>
            </w:r>
          </w:p>
        </w:tc>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0F4FB491" w14:textId="77777777" w:rsidR="00C66660" w:rsidRDefault="008F34FF">
            <w:r>
              <w:rPr>
                <w:rFonts w:ascii="Arial" w:hAnsi="Arial" w:cs="Arial"/>
                <w:color w:val="000000"/>
                <w:position w:val="-2"/>
                <w:sz w:val="18"/>
                <w:szCs w:val="18"/>
              </w:rPr>
              <w:t> </w:t>
            </w:r>
          </w:p>
        </w:tc>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7FCED2D3" w14:textId="77777777" w:rsidR="00C66660" w:rsidRDefault="008F34FF">
            <w:r>
              <w:rPr>
                <w:rFonts w:ascii="Arial" w:hAnsi="Arial" w:cs="Arial"/>
                <w:color w:val="000000"/>
                <w:position w:val="-2"/>
                <w:sz w:val="18"/>
                <w:szCs w:val="18"/>
              </w:rPr>
              <w:t> </w:t>
            </w:r>
          </w:p>
        </w:tc>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3C7AD2AD" w14:textId="77777777" w:rsidR="00C66660" w:rsidRDefault="008F34FF">
            <w:r>
              <w:rPr>
                <w:rFonts w:ascii="Arial" w:hAnsi="Arial" w:cs="Arial"/>
                <w:color w:val="000000"/>
                <w:position w:val="-2"/>
                <w:sz w:val="18"/>
                <w:szCs w:val="18"/>
              </w:rPr>
              <w:t> </w:t>
            </w:r>
          </w:p>
        </w:tc>
      </w:tr>
      <w:tr w:rsidR="00C66660" w14:paraId="3B4588B0" w14:textId="77777777">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113C8010" w14:textId="77777777" w:rsidR="00C66660" w:rsidRDefault="008F34FF">
            <w:r>
              <w:rPr>
                <w:rFonts w:ascii="Arial" w:hAnsi="Arial" w:cs="Arial"/>
                <w:b/>
                <w:bCs/>
                <w:color w:val="000000"/>
                <w:position w:val="-2"/>
                <w:sz w:val="18"/>
                <w:szCs w:val="18"/>
              </w:rPr>
              <w:t>2</w:t>
            </w:r>
          </w:p>
        </w:tc>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59098DC0" w14:textId="77777777" w:rsidR="00C66660" w:rsidRDefault="008F34FF">
            <w:r>
              <w:rPr>
                <w:rFonts w:ascii="Arial" w:hAnsi="Arial" w:cs="Arial"/>
                <w:color w:val="000000"/>
                <w:position w:val="-2"/>
                <w:sz w:val="18"/>
                <w:szCs w:val="18"/>
              </w:rPr>
              <w:t> </w:t>
            </w:r>
          </w:p>
        </w:tc>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5E8FD178" w14:textId="77777777" w:rsidR="00C66660" w:rsidRDefault="008F34FF">
            <w:r>
              <w:rPr>
                <w:rFonts w:ascii="Arial" w:hAnsi="Arial" w:cs="Arial"/>
                <w:color w:val="000000"/>
                <w:position w:val="-2"/>
                <w:sz w:val="18"/>
                <w:szCs w:val="18"/>
              </w:rPr>
              <w:t> </w:t>
            </w:r>
          </w:p>
        </w:tc>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4E63D6D0" w14:textId="77777777" w:rsidR="00C66660" w:rsidRDefault="008F34FF">
            <w:r>
              <w:rPr>
                <w:rFonts w:ascii="Arial" w:hAnsi="Arial" w:cs="Arial"/>
                <w:color w:val="000000"/>
                <w:position w:val="-2"/>
                <w:sz w:val="18"/>
                <w:szCs w:val="18"/>
              </w:rPr>
              <w:t> </w:t>
            </w:r>
          </w:p>
        </w:tc>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6734CAD1" w14:textId="77777777" w:rsidR="00C66660" w:rsidRDefault="008F34FF">
            <w:r>
              <w:rPr>
                <w:rFonts w:ascii="Arial" w:hAnsi="Arial" w:cs="Arial"/>
                <w:color w:val="000000"/>
                <w:position w:val="-2"/>
                <w:sz w:val="18"/>
                <w:szCs w:val="18"/>
              </w:rPr>
              <w:t> </w:t>
            </w:r>
          </w:p>
        </w:tc>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6F55AB49" w14:textId="77777777" w:rsidR="00C66660" w:rsidRDefault="008F34FF">
            <w:r>
              <w:rPr>
                <w:rFonts w:ascii="Arial" w:hAnsi="Arial" w:cs="Arial"/>
                <w:color w:val="000000"/>
                <w:position w:val="-2"/>
                <w:sz w:val="18"/>
                <w:szCs w:val="18"/>
              </w:rPr>
              <w:t> </w:t>
            </w:r>
          </w:p>
        </w:tc>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4498F6EC" w14:textId="77777777" w:rsidR="00C66660" w:rsidRDefault="008F34FF">
            <w:r>
              <w:rPr>
                <w:rFonts w:ascii="Arial" w:hAnsi="Arial" w:cs="Arial"/>
                <w:color w:val="000000"/>
                <w:position w:val="-2"/>
                <w:sz w:val="18"/>
                <w:szCs w:val="18"/>
              </w:rPr>
              <w:t> </w:t>
            </w:r>
          </w:p>
        </w:tc>
      </w:tr>
      <w:tr w:rsidR="00C66660" w14:paraId="2218BB8E" w14:textId="77777777">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75999051" w14:textId="77777777" w:rsidR="00C66660" w:rsidRDefault="008F34FF">
            <w:r>
              <w:rPr>
                <w:rFonts w:ascii="Arial" w:hAnsi="Arial" w:cs="Arial"/>
                <w:b/>
                <w:bCs/>
                <w:color w:val="000000"/>
                <w:position w:val="-2"/>
                <w:sz w:val="18"/>
                <w:szCs w:val="18"/>
              </w:rPr>
              <w:t>3</w:t>
            </w:r>
          </w:p>
        </w:tc>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1F425F1A" w14:textId="77777777" w:rsidR="00C66660" w:rsidRDefault="008F34FF">
            <w:r>
              <w:rPr>
                <w:rFonts w:ascii="Arial" w:hAnsi="Arial" w:cs="Arial"/>
                <w:color w:val="000000"/>
                <w:position w:val="-2"/>
                <w:sz w:val="18"/>
                <w:szCs w:val="18"/>
              </w:rPr>
              <w:t> </w:t>
            </w:r>
          </w:p>
        </w:tc>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50471CAB" w14:textId="77777777" w:rsidR="00C66660" w:rsidRDefault="008F34FF">
            <w:r>
              <w:rPr>
                <w:rFonts w:ascii="Arial" w:hAnsi="Arial" w:cs="Arial"/>
                <w:color w:val="000000"/>
                <w:position w:val="-2"/>
                <w:sz w:val="18"/>
                <w:szCs w:val="18"/>
              </w:rPr>
              <w:t> </w:t>
            </w:r>
          </w:p>
        </w:tc>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5323BD1D" w14:textId="77777777" w:rsidR="00C66660" w:rsidRDefault="008F34FF">
            <w:r>
              <w:rPr>
                <w:rFonts w:ascii="Arial" w:hAnsi="Arial" w:cs="Arial"/>
                <w:color w:val="000000"/>
                <w:position w:val="-2"/>
                <w:sz w:val="18"/>
                <w:szCs w:val="18"/>
              </w:rPr>
              <w:t> </w:t>
            </w:r>
          </w:p>
        </w:tc>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1D1AD814" w14:textId="77777777" w:rsidR="00C66660" w:rsidRDefault="008F34FF">
            <w:r>
              <w:rPr>
                <w:rFonts w:ascii="Arial" w:hAnsi="Arial" w:cs="Arial"/>
                <w:color w:val="000000"/>
                <w:position w:val="-2"/>
                <w:sz w:val="18"/>
                <w:szCs w:val="18"/>
              </w:rPr>
              <w:t> </w:t>
            </w:r>
          </w:p>
        </w:tc>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29E0493D" w14:textId="77777777" w:rsidR="00C66660" w:rsidRDefault="008F34FF">
            <w:r>
              <w:rPr>
                <w:rFonts w:ascii="Arial" w:hAnsi="Arial" w:cs="Arial"/>
                <w:color w:val="000000"/>
                <w:position w:val="-2"/>
                <w:sz w:val="18"/>
                <w:szCs w:val="18"/>
              </w:rPr>
              <w:t> </w:t>
            </w:r>
          </w:p>
        </w:tc>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1C667810" w14:textId="77777777" w:rsidR="00C66660" w:rsidRDefault="008F34FF">
            <w:r>
              <w:rPr>
                <w:rFonts w:ascii="Arial" w:hAnsi="Arial" w:cs="Arial"/>
                <w:color w:val="000000"/>
                <w:position w:val="-2"/>
                <w:sz w:val="18"/>
                <w:szCs w:val="18"/>
              </w:rPr>
              <w:t> </w:t>
            </w:r>
          </w:p>
        </w:tc>
      </w:tr>
      <w:tr w:rsidR="00C66660" w14:paraId="5799AE44" w14:textId="77777777">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29E003D7" w14:textId="77777777" w:rsidR="00C66660" w:rsidRDefault="008F34FF">
            <w:r>
              <w:rPr>
                <w:rFonts w:ascii="Arial" w:hAnsi="Arial" w:cs="Arial"/>
                <w:b/>
                <w:bCs/>
                <w:color w:val="000000"/>
                <w:position w:val="-2"/>
                <w:sz w:val="18"/>
                <w:szCs w:val="18"/>
              </w:rPr>
              <w:t>4</w:t>
            </w:r>
          </w:p>
        </w:tc>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12000D00" w14:textId="77777777" w:rsidR="00C66660" w:rsidRDefault="008F34FF">
            <w:r>
              <w:rPr>
                <w:rFonts w:ascii="Arial" w:hAnsi="Arial" w:cs="Arial"/>
                <w:color w:val="000000"/>
                <w:position w:val="-2"/>
                <w:sz w:val="18"/>
                <w:szCs w:val="18"/>
              </w:rPr>
              <w:t> </w:t>
            </w:r>
          </w:p>
        </w:tc>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26FF6DD4" w14:textId="77777777" w:rsidR="00C66660" w:rsidRDefault="008F34FF">
            <w:r>
              <w:rPr>
                <w:rFonts w:ascii="Arial" w:hAnsi="Arial" w:cs="Arial"/>
                <w:color w:val="000000"/>
                <w:position w:val="-2"/>
                <w:sz w:val="18"/>
                <w:szCs w:val="18"/>
              </w:rPr>
              <w:t> </w:t>
            </w:r>
          </w:p>
        </w:tc>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302513AA" w14:textId="77777777" w:rsidR="00C66660" w:rsidRDefault="008F34FF">
            <w:r>
              <w:rPr>
                <w:rFonts w:ascii="Arial" w:hAnsi="Arial" w:cs="Arial"/>
                <w:color w:val="000000"/>
                <w:position w:val="-2"/>
                <w:sz w:val="18"/>
                <w:szCs w:val="18"/>
              </w:rPr>
              <w:t> </w:t>
            </w:r>
          </w:p>
        </w:tc>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19703CB3" w14:textId="77777777" w:rsidR="00C66660" w:rsidRDefault="008F34FF">
            <w:r>
              <w:rPr>
                <w:rFonts w:ascii="Arial" w:hAnsi="Arial" w:cs="Arial"/>
                <w:color w:val="000000"/>
                <w:position w:val="-2"/>
                <w:sz w:val="18"/>
                <w:szCs w:val="18"/>
              </w:rPr>
              <w:t> </w:t>
            </w:r>
          </w:p>
        </w:tc>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01D54DA3" w14:textId="77777777" w:rsidR="00C66660" w:rsidRDefault="008F34FF">
            <w:r>
              <w:rPr>
                <w:rFonts w:ascii="Arial" w:hAnsi="Arial" w:cs="Arial"/>
                <w:color w:val="000000"/>
                <w:position w:val="-2"/>
                <w:sz w:val="18"/>
                <w:szCs w:val="18"/>
              </w:rPr>
              <w:t> </w:t>
            </w:r>
          </w:p>
        </w:tc>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6F1018F0" w14:textId="77777777" w:rsidR="00C66660" w:rsidRDefault="008F34FF">
            <w:r>
              <w:rPr>
                <w:rFonts w:ascii="Arial" w:hAnsi="Arial" w:cs="Arial"/>
                <w:color w:val="000000"/>
                <w:position w:val="-2"/>
                <w:sz w:val="18"/>
                <w:szCs w:val="18"/>
              </w:rPr>
              <w:t> </w:t>
            </w:r>
          </w:p>
        </w:tc>
      </w:tr>
      <w:tr w:rsidR="00C66660" w14:paraId="2F7DDF09" w14:textId="77777777">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3DBF5A05" w14:textId="77777777" w:rsidR="00C66660" w:rsidRDefault="008F34FF">
            <w:r>
              <w:rPr>
                <w:rFonts w:ascii="Arial" w:hAnsi="Arial" w:cs="Arial"/>
                <w:b/>
                <w:bCs/>
                <w:color w:val="000000"/>
                <w:position w:val="-2"/>
                <w:sz w:val="18"/>
                <w:szCs w:val="18"/>
              </w:rPr>
              <w:t>5</w:t>
            </w:r>
          </w:p>
        </w:tc>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70ED3A32" w14:textId="77777777" w:rsidR="00C66660" w:rsidRDefault="008F34FF">
            <w:r>
              <w:rPr>
                <w:rFonts w:ascii="Arial" w:hAnsi="Arial" w:cs="Arial"/>
                <w:color w:val="000000"/>
                <w:position w:val="-2"/>
                <w:sz w:val="18"/>
                <w:szCs w:val="18"/>
              </w:rPr>
              <w:t> </w:t>
            </w:r>
          </w:p>
        </w:tc>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57DE7BD6" w14:textId="77777777" w:rsidR="00C66660" w:rsidRDefault="008F34FF">
            <w:r>
              <w:rPr>
                <w:rFonts w:ascii="Arial" w:hAnsi="Arial" w:cs="Arial"/>
                <w:color w:val="000000"/>
                <w:position w:val="-2"/>
                <w:sz w:val="18"/>
                <w:szCs w:val="18"/>
              </w:rPr>
              <w:t> </w:t>
            </w:r>
          </w:p>
        </w:tc>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0D419B55" w14:textId="77777777" w:rsidR="00C66660" w:rsidRDefault="008F34FF">
            <w:r>
              <w:rPr>
                <w:rFonts w:ascii="Arial" w:hAnsi="Arial" w:cs="Arial"/>
                <w:color w:val="000000"/>
                <w:position w:val="-2"/>
                <w:sz w:val="18"/>
                <w:szCs w:val="18"/>
              </w:rPr>
              <w:t> </w:t>
            </w:r>
          </w:p>
        </w:tc>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28F0D682" w14:textId="77777777" w:rsidR="00C66660" w:rsidRDefault="008F34FF">
            <w:r>
              <w:rPr>
                <w:rFonts w:ascii="Arial" w:hAnsi="Arial" w:cs="Arial"/>
                <w:color w:val="000000"/>
                <w:position w:val="-2"/>
                <w:sz w:val="18"/>
                <w:szCs w:val="18"/>
              </w:rPr>
              <w:t> </w:t>
            </w:r>
          </w:p>
        </w:tc>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3A620FC5" w14:textId="77777777" w:rsidR="00C66660" w:rsidRDefault="008F34FF">
            <w:r>
              <w:rPr>
                <w:rFonts w:ascii="Arial" w:hAnsi="Arial" w:cs="Arial"/>
                <w:color w:val="000000"/>
                <w:position w:val="-2"/>
                <w:sz w:val="18"/>
                <w:szCs w:val="18"/>
              </w:rPr>
              <w:t> </w:t>
            </w:r>
          </w:p>
        </w:tc>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5F03CA89" w14:textId="77777777" w:rsidR="00C66660" w:rsidRDefault="008F34FF">
            <w:r>
              <w:rPr>
                <w:rFonts w:ascii="Arial" w:hAnsi="Arial" w:cs="Arial"/>
                <w:color w:val="000000"/>
                <w:position w:val="-2"/>
                <w:sz w:val="18"/>
                <w:szCs w:val="18"/>
              </w:rPr>
              <w:t> </w:t>
            </w:r>
          </w:p>
        </w:tc>
      </w:tr>
    </w:tbl>
    <w:p w14:paraId="0AE21A04" w14:textId="77777777" w:rsidR="00C66660" w:rsidRDefault="008F34FF">
      <w:pPr>
        <w:spacing w:before="225" w:after="225" w:line="240" w:lineRule="auto"/>
        <w:jc w:val="both"/>
      </w:pPr>
      <w:r>
        <w:rPr>
          <w:rFonts w:ascii="Arial" w:hAnsi="Arial" w:cs="Arial"/>
          <w:color w:val="000000"/>
          <w:sz w:val="18"/>
          <w:szCs w:val="18"/>
        </w:rPr>
        <w:t> </w:t>
      </w:r>
    </w:p>
    <w:p w14:paraId="1F0CB258" w14:textId="77777777" w:rsidR="00C66660" w:rsidRDefault="008F34FF">
      <w:pPr>
        <w:spacing w:before="225" w:after="225" w:line="240" w:lineRule="auto"/>
        <w:jc w:val="both"/>
      </w:pPr>
      <w:r>
        <w:rPr>
          <w:rFonts w:ascii="Arial" w:hAnsi="Arial" w:cs="Arial"/>
          <w:b/>
          <w:bCs/>
          <w:i/>
          <w:iCs/>
          <w:color w:val="000000"/>
          <w:sz w:val="18"/>
          <w:szCs w:val="18"/>
          <w:u w:val="single"/>
        </w:rPr>
        <w:t>Opomba:</w:t>
      </w:r>
      <w:r>
        <w:rPr>
          <w:rFonts w:ascii="Arial" w:hAnsi="Arial" w:cs="Arial"/>
          <w:i/>
          <w:iCs/>
          <w:color w:val="000000"/>
          <w:sz w:val="18"/>
          <w:szCs w:val="18"/>
        </w:rPr>
        <w:br/>
        <w:t>V primeru več referenc se obrazec fotokopira.</w:t>
      </w:r>
    </w:p>
    <w:p w14:paraId="5B28AE1C" w14:textId="1C27C61B" w:rsidR="00C66660" w:rsidRDefault="008F34FF" w:rsidP="005F1E19">
      <w:pPr>
        <w:spacing w:before="225" w:after="225" w:line="240" w:lineRule="auto"/>
        <w:jc w:val="both"/>
      </w:pPr>
      <w:r>
        <w:rPr>
          <w:rFonts w:ascii="Arial" w:hAnsi="Arial" w:cs="Arial"/>
          <w:color w:val="000000"/>
          <w:sz w:val="18"/>
          <w:szCs w:val="18"/>
        </w:rPr>
        <w:t> </w:t>
      </w:r>
    </w:p>
    <w:p w14:paraId="2350A8C2" w14:textId="77777777" w:rsidR="005F1E19" w:rsidRDefault="005F1E19" w:rsidP="005F1E19">
      <w:pPr>
        <w:spacing w:before="225" w:after="225" w:line="240" w:lineRule="auto"/>
        <w:jc w:val="both"/>
      </w:pPr>
    </w:p>
    <w:p w14:paraId="4B81D51B" w14:textId="77777777" w:rsidR="005F1E19" w:rsidRPr="005E2FEC" w:rsidRDefault="005F1E19" w:rsidP="005F1E19">
      <w:pPr>
        <w:pBdr>
          <w:bottom w:val="single" w:sz="4" w:space="1" w:color="auto"/>
        </w:pBdr>
        <w:spacing w:after="0" w:line="240" w:lineRule="auto"/>
        <w:jc w:val="both"/>
        <w:rPr>
          <w:rFonts w:ascii="Arial" w:eastAsia="Times New Roman" w:hAnsi="Arial" w:cs="Arial"/>
          <w:b/>
          <w:bCs/>
          <w:sz w:val="18"/>
          <w:szCs w:val="18"/>
          <w:lang w:eastAsia="sl-SI"/>
        </w:rPr>
      </w:pPr>
    </w:p>
    <w:p w14:paraId="4ED94034" w14:textId="77777777" w:rsidR="005F1E19" w:rsidRPr="002B42B2" w:rsidRDefault="005F1E19" w:rsidP="005F1E19">
      <w:pPr>
        <w:spacing w:after="0" w:line="240" w:lineRule="auto"/>
        <w:jc w:val="both"/>
        <w:rPr>
          <w:rFonts w:ascii="Arial" w:eastAsia="Times New Roman" w:hAnsi="Arial" w:cs="Arial"/>
          <w:i/>
          <w:sz w:val="18"/>
          <w:szCs w:val="18"/>
          <w:lang w:eastAsia="sl-SI"/>
        </w:rPr>
      </w:pPr>
      <w:r w:rsidRPr="002B42B2">
        <w:rPr>
          <w:rFonts w:ascii="Arial" w:eastAsia="Times New Roman" w:hAnsi="Arial" w:cs="Arial"/>
          <w:b/>
          <w:i/>
          <w:sz w:val="18"/>
          <w:szCs w:val="18"/>
          <w:lang w:eastAsia="sl-SI"/>
        </w:rPr>
        <w:t>Navodilo:</w:t>
      </w:r>
      <w:r w:rsidRPr="002B42B2">
        <w:rPr>
          <w:rFonts w:ascii="Arial" w:eastAsia="Times New Roman" w:hAnsi="Arial" w:cs="Arial"/>
          <w:i/>
          <w:sz w:val="18"/>
          <w:szCs w:val="18"/>
          <w:lang w:eastAsia="sl-SI"/>
        </w:rPr>
        <w:t xml:space="preserve"> </w:t>
      </w:r>
    </w:p>
    <w:p w14:paraId="7F80EB18" w14:textId="77777777" w:rsidR="005F1E19" w:rsidRPr="002B42B2" w:rsidRDefault="005F1E19" w:rsidP="005F1E19">
      <w:pPr>
        <w:numPr>
          <w:ilvl w:val="0"/>
          <w:numId w:val="30"/>
        </w:numPr>
        <w:spacing w:after="0" w:line="240" w:lineRule="auto"/>
        <w:jc w:val="both"/>
        <w:rPr>
          <w:rFonts w:ascii="Arial" w:eastAsia="Times New Roman" w:hAnsi="Arial" w:cs="Arial"/>
          <w:i/>
          <w:sz w:val="18"/>
          <w:szCs w:val="18"/>
          <w:lang w:eastAsia="sl-SI"/>
        </w:rPr>
      </w:pPr>
      <w:r w:rsidRPr="002B42B2">
        <w:rPr>
          <w:rFonts w:ascii="Arial" w:eastAsia="Times New Roman" w:hAnsi="Arial" w:cs="Arial"/>
          <w:i/>
          <w:sz w:val="18"/>
          <w:szCs w:val="18"/>
          <w:lang w:eastAsia="sl-SI"/>
        </w:rPr>
        <w:t>Ponudnik/</w:t>
      </w:r>
      <w:r>
        <w:rPr>
          <w:rFonts w:ascii="Arial" w:eastAsia="Times New Roman" w:hAnsi="Arial" w:cs="Arial"/>
          <w:i/>
          <w:sz w:val="18"/>
          <w:szCs w:val="18"/>
          <w:lang w:eastAsia="sl-SI"/>
        </w:rPr>
        <w:t xml:space="preserve">vodilni </w:t>
      </w:r>
      <w:r w:rsidRPr="002B42B2">
        <w:rPr>
          <w:rFonts w:ascii="Arial" w:eastAsia="Times New Roman" w:hAnsi="Arial" w:cs="Arial"/>
          <w:i/>
          <w:sz w:val="18"/>
          <w:szCs w:val="18"/>
          <w:lang w:eastAsia="sl-SI"/>
        </w:rPr>
        <w:t>partner v primeru skupne ponudbe v informacijskem sistemu e-JN pod rubriko Dokumenti v razdelek »Druge priloge« naloži izpolnjen, datiran, žigosan, podpisan in skeniran obrazec v pdf. obliki.</w:t>
      </w:r>
    </w:p>
    <w:p w14:paraId="6866D18C" w14:textId="77777777" w:rsidR="005F1E19" w:rsidRDefault="005F1E19" w:rsidP="005F1E19">
      <w:pPr>
        <w:spacing w:before="225" w:after="225" w:line="240" w:lineRule="auto"/>
        <w:jc w:val="both"/>
        <w:sectPr w:rsidR="005F1E19" w:rsidSect="0002365B">
          <w:footerReference w:type="default" r:id="rId38"/>
          <w:pgSz w:w="11906" w:h="16838"/>
          <w:pgMar w:top="1418" w:right="1418" w:bottom="1418" w:left="1418" w:header="567" w:footer="596" w:gutter="0"/>
          <w:cols w:space="708"/>
          <w:docGrid w:linePitch="360"/>
        </w:sectPr>
      </w:pPr>
    </w:p>
    <w:p w14:paraId="42AC442F" w14:textId="77777777" w:rsidR="008F34FF" w:rsidRPr="003F711B" w:rsidRDefault="003F711B" w:rsidP="008F34FF">
      <w:pPr>
        <w:spacing w:after="0"/>
        <w:jc w:val="right"/>
        <w:rPr>
          <w:rFonts w:ascii="Arial" w:hAnsi="Arial" w:cs="Arial"/>
          <w:b/>
          <w:sz w:val="18"/>
          <w:szCs w:val="18"/>
        </w:rPr>
      </w:pPr>
      <w:r w:rsidRPr="003F711B">
        <w:rPr>
          <w:rFonts w:ascii="Arial" w:hAnsi="Arial" w:cs="Arial"/>
          <w:b/>
          <w:sz w:val="18"/>
          <w:szCs w:val="18"/>
        </w:rPr>
        <w:lastRenderedPageBreak/>
        <w:t>Obrazec št: 7</w:t>
      </w:r>
    </w:p>
    <w:p w14:paraId="65C09B02" w14:textId="77777777" w:rsidR="008F34FF" w:rsidRPr="00252358" w:rsidRDefault="008F34FF" w:rsidP="008F34FF"/>
    <w:p w14:paraId="2907970F" w14:textId="77777777" w:rsidR="008F34FF" w:rsidRDefault="008F34FF" w:rsidP="008F34FF">
      <w:pPr>
        <w:pStyle w:val="Naslov1"/>
        <w:pBdr>
          <w:top w:val="single" w:sz="36" w:space="1" w:color="7EFF09"/>
          <w:left w:val="single" w:sz="36" w:space="5" w:color="7EFF09"/>
          <w:bottom w:val="single" w:sz="36" w:space="1" w:color="7EFF09"/>
          <w:right w:val="single" w:sz="36" w:space="4" w:color="7EFF09"/>
        </w:pBdr>
        <w:shd w:val="clear" w:color="auto" w:fill="7BF949"/>
        <w:spacing w:before="0" w:after="120"/>
        <w:ind w:left="1985"/>
        <w:rPr>
          <w:rFonts w:ascii="Arial" w:hAnsi="Arial" w:cs="Arial"/>
        </w:rPr>
      </w:pPr>
      <w:r>
        <w:rPr>
          <w:rFonts w:ascii="Arial" w:hAnsi="Arial" w:cs="Arial"/>
        </w:rPr>
        <w:t>Potrdilo o dobro opravljenem delu</w:t>
      </w:r>
    </w:p>
    <w:p w14:paraId="233AF38B" w14:textId="77777777" w:rsidR="008F34FF" w:rsidRDefault="008F34FF" w:rsidP="008F34FF">
      <w:pPr>
        <w:spacing w:after="120"/>
        <w:rPr>
          <w:rFonts w:ascii="Arial" w:hAnsi="Arial" w:cs="Arial"/>
        </w:rPr>
      </w:pPr>
    </w:p>
    <w:p w14:paraId="279DCDDA" w14:textId="77777777" w:rsidR="00C66660" w:rsidRDefault="008F34FF">
      <w:pPr>
        <w:shd w:val="clear" w:color="auto" w:fill="FFFFFF"/>
        <w:spacing w:before="225" w:after="375" w:line="333" w:lineRule="auto"/>
        <w:jc w:val="both"/>
        <w:rPr>
          <w:rFonts w:ascii="Arial" w:hAnsi="Arial" w:cs="Arial"/>
          <w:color w:val="444444"/>
          <w:sz w:val="18"/>
          <w:szCs w:val="18"/>
          <w:u w:val="single"/>
          <w:shd w:val="clear" w:color="auto" w:fill="FFFFFF"/>
        </w:rPr>
      </w:pPr>
      <w:r>
        <w:rPr>
          <w:rFonts w:ascii="Arial" w:hAnsi="Arial" w:cs="Arial"/>
          <w:b/>
          <w:bCs/>
          <w:color w:val="444444"/>
          <w:sz w:val="18"/>
          <w:szCs w:val="18"/>
          <w:shd w:val="clear" w:color="auto" w:fill="FFFFFF"/>
        </w:rPr>
        <w:t>Naziv in naslov potrjevalca reference: </w:t>
      </w:r>
      <w:r>
        <w:rPr>
          <w:rFonts w:ascii="Arial" w:hAnsi="Arial" w:cs="Arial"/>
          <w:color w:val="444444"/>
          <w:sz w:val="18"/>
          <w:szCs w:val="18"/>
          <w:u w:val="single"/>
          <w:shd w:val="clear" w:color="auto" w:fill="FFFFFF"/>
        </w:rPr>
        <w:t>____________________________</w:t>
      </w:r>
    </w:p>
    <w:p w14:paraId="6BEEDA11" w14:textId="77777777" w:rsidR="003F711B" w:rsidRDefault="003F711B">
      <w:pPr>
        <w:shd w:val="clear" w:color="auto" w:fill="FFFFFF"/>
        <w:spacing w:before="225" w:after="375" w:line="333" w:lineRule="auto"/>
        <w:jc w:val="both"/>
      </w:pPr>
      <w:r w:rsidRPr="003F711B">
        <w:rPr>
          <w:rFonts w:ascii="Arial" w:hAnsi="Arial" w:cs="Arial"/>
          <w:b/>
          <w:color w:val="444444"/>
          <w:sz w:val="18"/>
          <w:szCs w:val="18"/>
          <w:shd w:val="clear" w:color="auto" w:fill="FFFFFF"/>
        </w:rPr>
        <w:t>Elektronski naslov potrjevalca reference</w:t>
      </w:r>
      <w:r w:rsidRPr="003F711B">
        <w:rPr>
          <w:rFonts w:ascii="Arial" w:hAnsi="Arial" w:cs="Arial"/>
          <w:color w:val="444444"/>
          <w:sz w:val="18"/>
          <w:szCs w:val="18"/>
          <w:shd w:val="clear" w:color="auto" w:fill="FFFFFF"/>
        </w:rPr>
        <w:t>:</w:t>
      </w:r>
      <w:r>
        <w:rPr>
          <w:rFonts w:ascii="Arial" w:hAnsi="Arial" w:cs="Arial"/>
          <w:color w:val="444444"/>
          <w:sz w:val="18"/>
          <w:szCs w:val="18"/>
          <w:shd w:val="clear" w:color="auto" w:fill="FFFFFF"/>
        </w:rPr>
        <w:t xml:space="preserve"> </w:t>
      </w:r>
      <w:r w:rsidRPr="003F711B">
        <w:rPr>
          <w:rFonts w:ascii="Arial" w:hAnsi="Arial" w:cs="Arial"/>
          <w:color w:val="444444"/>
          <w:sz w:val="18"/>
          <w:szCs w:val="18"/>
          <w:u w:val="single"/>
          <w:shd w:val="clear" w:color="auto" w:fill="FFFFFF"/>
        </w:rPr>
        <w:t>____________________________</w:t>
      </w:r>
    </w:p>
    <w:p w14:paraId="4530AF05" w14:textId="77777777" w:rsidR="00C66660" w:rsidRDefault="008F34FF">
      <w:pPr>
        <w:shd w:val="clear" w:color="auto" w:fill="FFFFFF"/>
        <w:spacing w:before="225" w:after="375" w:line="333" w:lineRule="auto"/>
        <w:jc w:val="center"/>
      </w:pPr>
      <w:r>
        <w:rPr>
          <w:rFonts w:ascii="Arial" w:hAnsi="Arial" w:cs="Arial"/>
          <w:b/>
          <w:bCs/>
          <w:color w:val="444444"/>
          <w:sz w:val="21"/>
          <w:szCs w:val="21"/>
          <w:shd w:val="clear" w:color="auto" w:fill="FFFFFF"/>
        </w:rPr>
        <w:t>IZJAVA - POTRDILO REFERENCE</w:t>
      </w:r>
    </w:p>
    <w:p w14:paraId="77B71B92" w14:textId="77777777" w:rsidR="00C66660" w:rsidRDefault="008F34FF">
      <w:pPr>
        <w:shd w:val="clear" w:color="auto" w:fill="FFFFFF"/>
        <w:spacing w:before="225" w:after="375" w:line="333" w:lineRule="auto"/>
        <w:jc w:val="both"/>
      </w:pPr>
      <w:r>
        <w:rPr>
          <w:rFonts w:ascii="Arial" w:hAnsi="Arial" w:cs="Arial"/>
          <w:color w:val="444444"/>
          <w:sz w:val="18"/>
          <w:szCs w:val="18"/>
          <w:shd w:val="clear" w:color="auto" w:fill="FFFFFF"/>
        </w:rPr>
        <w:t>Pod kazensko in materialno odgovornostjo izjavljamo, da je</w:t>
      </w:r>
    </w:p>
    <w:tbl>
      <w:tblPr>
        <w:tblStyle w:val="TableGridPHPDOCX"/>
        <w:tblW w:w="8115" w:type="dxa"/>
        <w:tblInd w:w="108" w:type="dxa"/>
        <w:tblBorders>
          <w:top w:val="outset" w:sz="5" w:space="0" w:color="808080"/>
          <w:left w:val="outset" w:sz="5" w:space="0" w:color="808080"/>
          <w:bottom w:val="outset" w:sz="5" w:space="0" w:color="808080"/>
          <w:right w:val="outset" w:sz="5" w:space="0" w:color="808080"/>
        </w:tblBorders>
        <w:shd w:val="clear" w:color="auto" w:fill="FFFFFF"/>
        <w:tblLook w:val="04A0" w:firstRow="1" w:lastRow="0" w:firstColumn="1" w:lastColumn="0" w:noHBand="0" w:noVBand="1"/>
      </w:tblPr>
      <w:tblGrid>
        <w:gridCol w:w="3944"/>
        <w:gridCol w:w="4171"/>
      </w:tblGrid>
      <w:tr w:rsidR="00C66660" w14:paraId="062AAC65" w14:textId="77777777">
        <w:tc>
          <w:tcPr>
            <w:tcW w:w="3645" w:type="dxa"/>
            <w:tcBorders>
              <w:top w:val="inset" w:sz="7" w:space="0" w:color="000000"/>
              <w:left w:val="inset" w:sz="7" w:space="0" w:color="000000"/>
              <w:bottom w:val="inset" w:sz="7" w:space="0" w:color="000000"/>
              <w:right w:val="inset" w:sz="7" w:space="0" w:color="000000"/>
            </w:tcBorders>
            <w:shd w:val="clear" w:color="auto" w:fill="FFFFFF"/>
            <w:tcMar>
              <w:top w:w="135" w:type="dxa"/>
              <w:bottom w:w="135" w:type="dxa"/>
            </w:tcMar>
            <w:vAlign w:val="center"/>
          </w:tcPr>
          <w:p w14:paraId="46A99830" w14:textId="77777777" w:rsidR="00C66660" w:rsidRDefault="008F34FF">
            <w:pPr>
              <w:jc w:val="right"/>
            </w:pPr>
            <w:r>
              <w:rPr>
                <w:rFonts w:ascii="Arial" w:hAnsi="Arial" w:cs="Arial"/>
                <w:color w:val="000000"/>
                <w:position w:val="-2"/>
                <w:sz w:val="18"/>
                <w:szCs w:val="18"/>
                <w:shd w:val="clear" w:color="auto" w:fill="FFFFFF"/>
              </w:rPr>
              <w:t>gospodarski subjekt</w:t>
            </w:r>
          </w:p>
        </w:tc>
        <w:tc>
          <w:tcPr>
            <w:tcW w:w="3855" w:type="dxa"/>
            <w:tcBorders>
              <w:top w:val="inset" w:sz="7" w:space="0" w:color="000000"/>
              <w:left w:val="inset" w:sz="7" w:space="0" w:color="000000"/>
              <w:bottom w:val="inset" w:sz="7" w:space="0" w:color="000000"/>
              <w:right w:val="inset" w:sz="7" w:space="0" w:color="000000"/>
            </w:tcBorders>
            <w:shd w:val="clear" w:color="auto" w:fill="FFFFFF"/>
            <w:tcMar>
              <w:top w:w="135" w:type="dxa"/>
              <w:bottom w:w="135" w:type="dxa"/>
            </w:tcMar>
            <w:vAlign w:val="center"/>
          </w:tcPr>
          <w:p w14:paraId="734055DB" w14:textId="77777777" w:rsidR="00C66660" w:rsidRDefault="008F34FF">
            <w:r>
              <w:rPr>
                <w:rFonts w:ascii="Arial" w:hAnsi="Arial" w:cs="Arial"/>
                <w:color w:val="000000"/>
                <w:position w:val="-2"/>
                <w:sz w:val="18"/>
                <w:szCs w:val="18"/>
                <w:shd w:val="clear" w:color="auto" w:fill="FFFFFF"/>
              </w:rPr>
              <w:t> </w:t>
            </w:r>
          </w:p>
        </w:tc>
      </w:tr>
      <w:tr w:rsidR="00C66660" w14:paraId="0F9A43F5" w14:textId="77777777">
        <w:tc>
          <w:tcPr>
            <w:tcW w:w="3645" w:type="dxa"/>
            <w:tcBorders>
              <w:top w:val="inset" w:sz="7" w:space="0" w:color="000000"/>
              <w:left w:val="inset" w:sz="7" w:space="0" w:color="000000"/>
              <w:bottom w:val="inset" w:sz="7" w:space="0" w:color="000000"/>
              <w:right w:val="inset" w:sz="7" w:space="0" w:color="000000"/>
            </w:tcBorders>
            <w:shd w:val="clear" w:color="auto" w:fill="FFFFFF"/>
            <w:tcMar>
              <w:top w:w="135" w:type="dxa"/>
              <w:bottom w:w="135" w:type="dxa"/>
            </w:tcMar>
            <w:vAlign w:val="center"/>
          </w:tcPr>
          <w:p w14:paraId="2E245FA8" w14:textId="77777777" w:rsidR="00C66660" w:rsidRDefault="008F34FF">
            <w:pPr>
              <w:jc w:val="right"/>
            </w:pPr>
            <w:r>
              <w:rPr>
                <w:rFonts w:ascii="Arial" w:hAnsi="Arial" w:cs="Arial"/>
                <w:color w:val="000000"/>
                <w:position w:val="-2"/>
                <w:sz w:val="18"/>
                <w:szCs w:val="18"/>
                <w:shd w:val="clear" w:color="auto" w:fill="FFFFFF"/>
              </w:rPr>
              <w:t>izvedel naslednja dela </w:t>
            </w:r>
          </w:p>
        </w:tc>
        <w:tc>
          <w:tcPr>
            <w:tcW w:w="3855" w:type="dxa"/>
            <w:tcBorders>
              <w:top w:val="inset" w:sz="7" w:space="0" w:color="000000"/>
              <w:left w:val="inset" w:sz="7" w:space="0" w:color="000000"/>
              <w:bottom w:val="inset" w:sz="7" w:space="0" w:color="000000"/>
              <w:right w:val="inset" w:sz="7" w:space="0" w:color="000000"/>
            </w:tcBorders>
            <w:shd w:val="clear" w:color="auto" w:fill="FFFFFF"/>
            <w:tcMar>
              <w:top w:w="135" w:type="dxa"/>
              <w:bottom w:w="135" w:type="dxa"/>
            </w:tcMar>
            <w:vAlign w:val="center"/>
          </w:tcPr>
          <w:p w14:paraId="44767604" w14:textId="77777777" w:rsidR="00C66660" w:rsidRDefault="008F34FF">
            <w:r>
              <w:rPr>
                <w:rFonts w:ascii="Arial" w:hAnsi="Arial" w:cs="Arial"/>
                <w:color w:val="000000"/>
                <w:position w:val="-2"/>
                <w:sz w:val="18"/>
                <w:szCs w:val="18"/>
                <w:shd w:val="clear" w:color="auto" w:fill="FFFFFF"/>
              </w:rPr>
              <w:t> </w:t>
            </w:r>
          </w:p>
        </w:tc>
      </w:tr>
      <w:tr w:rsidR="00C66660" w14:paraId="6D74A5F8" w14:textId="77777777">
        <w:tc>
          <w:tcPr>
            <w:tcW w:w="3645" w:type="dxa"/>
            <w:tcBorders>
              <w:top w:val="inset" w:sz="7" w:space="0" w:color="000000"/>
              <w:left w:val="inset" w:sz="7" w:space="0" w:color="000000"/>
              <w:bottom w:val="inset" w:sz="7" w:space="0" w:color="000000"/>
              <w:right w:val="inset" w:sz="7" w:space="0" w:color="000000"/>
            </w:tcBorders>
            <w:shd w:val="clear" w:color="auto" w:fill="FFFFFF"/>
            <w:tcMar>
              <w:top w:w="135" w:type="dxa"/>
              <w:bottom w:w="135" w:type="dxa"/>
            </w:tcMar>
            <w:vAlign w:val="center"/>
          </w:tcPr>
          <w:p w14:paraId="2C2DD2F1" w14:textId="77777777" w:rsidR="00C66660" w:rsidRDefault="008F34FF">
            <w:pPr>
              <w:jc w:val="right"/>
            </w:pPr>
            <w:r>
              <w:rPr>
                <w:rFonts w:ascii="Arial" w:hAnsi="Arial" w:cs="Arial"/>
                <w:color w:val="000000"/>
                <w:position w:val="-2"/>
                <w:sz w:val="18"/>
                <w:szCs w:val="18"/>
                <w:shd w:val="clear" w:color="auto" w:fill="FFFFFF"/>
              </w:rPr>
              <w:t>po pogodbi/naročilnici z nazivom in številko</w:t>
            </w:r>
          </w:p>
        </w:tc>
        <w:tc>
          <w:tcPr>
            <w:tcW w:w="3855" w:type="dxa"/>
            <w:tcBorders>
              <w:top w:val="inset" w:sz="7" w:space="0" w:color="000000"/>
              <w:left w:val="inset" w:sz="7" w:space="0" w:color="000000"/>
              <w:bottom w:val="inset" w:sz="7" w:space="0" w:color="000000"/>
              <w:right w:val="inset" w:sz="7" w:space="0" w:color="000000"/>
            </w:tcBorders>
            <w:shd w:val="clear" w:color="auto" w:fill="FFFFFF"/>
            <w:tcMar>
              <w:top w:w="135" w:type="dxa"/>
              <w:bottom w:w="135" w:type="dxa"/>
            </w:tcMar>
            <w:vAlign w:val="center"/>
          </w:tcPr>
          <w:p w14:paraId="75021F38" w14:textId="77777777" w:rsidR="00C66660" w:rsidRDefault="008F34FF">
            <w:r>
              <w:rPr>
                <w:rFonts w:ascii="Arial" w:hAnsi="Arial" w:cs="Arial"/>
                <w:color w:val="000000"/>
                <w:position w:val="-2"/>
                <w:sz w:val="18"/>
                <w:szCs w:val="18"/>
                <w:shd w:val="clear" w:color="auto" w:fill="FFFFFF"/>
              </w:rPr>
              <w:t> </w:t>
            </w:r>
          </w:p>
        </w:tc>
      </w:tr>
      <w:tr w:rsidR="00C66660" w14:paraId="5C0B00BA" w14:textId="77777777">
        <w:tc>
          <w:tcPr>
            <w:tcW w:w="3645" w:type="dxa"/>
            <w:tcBorders>
              <w:top w:val="inset" w:sz="7" w:space="0" w:color="000000"/>
              <w:left w:val="inset" w:sz="7" w:space="0" w:color="000000"/>
              <w:bottom w:val="inset" w:sz="7" w:space="0" w:color="000000"/>
              <w:right w:val="inset" w:sz="7" w:space="0" w:color="000000"/>
            </w:tcBorders>
            <w:shd w:val="clear" w:color="auto" w:fill="FFFFFF"/>
            <w:tcMar>
              <w:top w:w="135" w:type="dxa"/>
              <w:bottom w:w="135" w:type="dxa"/>
            </w:tcMar>
            <w:vAlign w:val="center"/>
          </w:tcPr>
          <w:p w14:paraId="2F101A66" w14:textId="77777777" w:rsidR="00C66660" w:rsidRDefault="008F34FF">
            <w:pPr>
              <w:jc w:val="right"/>
            </w:pPr>
            <w:r>
              <w:rPr>
                <w:rFonts w:ascii="Arial" w:hAnsi="Arial" w:cs="Arial"/>
                <w:color w:val="000000"/>
                <w:position w:val="-2"/>
                <w:sz w:val="18"/>
                <w:szCs w:val="18"/>
                <w:shd w:val="clear" w:color="auto" w:fill="FFFFFF"/>
              </w:rPr>
              <w:t>z dne</w:t>
            </w:r>
          </w:p>
        </w:tc>
        <w:tc>
          <w:tcPr>
            <w:tcW w:w="3855" w:type="dxa"/>
            <w:tcBorders>
              <w:top w:val="inset" w:sz="7" w:space="0" w:color="000000"/>
              <w:left w:val="inset" w:sz="7" w:space="0" w:color="000000"/>
              <w:bottom w:val="inset" w:sz="7" w:space="0" w:color="000000"/>
              <w:right w:val="inset" w:sz="7" w:space="0" w:color="000000"/>
            </w:tcBorders>
            <w:shd w:val="clear" w:color="auto" w:fill="FFFFFF"/>
            <w:tcMar>
              <w:top w:w="135" w:type="dxa"/>
              <w:bottom w:w="135" w:type="dxa"/>
            </w:tcMar>
            <w:vAlign w:val="center"/>
          </w:tcPr>
          <w:p w14:paraId="17D185E9" w14:textId="77777777" w:rsidR="00C66660" w:rsidRDefault="008F34FF">
            <w:r>
              <w:rPr>
                <w:rFonts w:ascii="Arial" w:hAnsi="Arial" w:cs="Arial"/>
                <w:color w:val="000000"/>
                <w:position w:val="-2"/>
                <w:sz w:val="18"/>
                <w:szCs w:val="18"/>
                <w:shd w:val="clear" w:color="auto" w:fill="FFFFFF"/>
              </w:rPr>
              <w:t> </w:t>
            </w:r>
          </w:p>
        </w:tc>
      </w:tr>
      <w:tr w:rsidR="00C66660" w14:paraId="3ECEBEDB" w14:textId="77777777">
        <w:tc>
          <w:tcPr>
            <w:tcW w:w="3645" w:type="dxa"/>
            <w:tcBorders>
              <w:top w:val="inset" w:sz="7" w:space="0" w:color="000000"/>
              <w:left w:val="inset" w:sz="7" w:space="0" w:color="000000"/>
              <w:bottom w:val="inset" w:sz="7" w:space="0" w:color="000000"/>
              <w:right w:val="inset" w:sz="7" w:space="0" w:color="000000"/>
            </w:tcBorders>
            <w:shd w:val="clear" w:color="auto" w:fill="FFFFFF"/>
            <w:tcMar>
              <w:top w:w="135" w:type="dxa"/>
              <w:bottom w:w="135" w:type="dxa"/>
            </w:tcMar>
            <w:vAlign w:val="center"/>
          </w:tcPr>
          <w:p w14:paraId="2D27CB8B" w14:textId="77777777" w:rsidR="00C66660" w:rsidRDefault="008F34FF">
            <w:pPr>
              <w:jc w:val="right"/>
            </w:pPr>
            <w:r>
              <w:rPr>
                <w:rFonts w:ascii="Arial" w:hAnsi="Arial" w:cs="Arial"/>
                <w:color w:val="000000"/>
                <w:position w:val="-2"/>
                <w:sz w:val="18"/>
                <w:szCs w:val="18"/>
                <w:shd w:val="clear" w:color="auto" w:fill="FFFFFF"/>
              </w:rPr>
              <w:t>v vrednosti (vrednost del, ki jih je izvedel ponudnik brez DDV)</w:t>
            </w:r>
          </w:p>
        </w:tc>
        <w:tc>
          <w:tcPr>
            <w:tcW w:w="3855" w:type="dxa"/>
            <w:tcBorders>
              <w:top w:val="inset" w:sz="7" w:space="0" w:color="000000"/>
              <w:left w:val="inset" w:sz="7" w:space="0" w:color="000000"/>
              <w:bottom w:val="inset" w:sz="7" w:space="0" w:color="000000"/>
              <w:right w:val="inset" w:sz="7" w:space="0" w:color="000000"/>
            </w:tcBorders>
            <w:shd w:val="clear" w:color="auto" w:fill="FFFFFF"/>
            <w:tcMar>
              <w:top w:w="135" w:type="dxa"/>
              <w:bottom w:w="135" w:type="dxa"/>
            </w:tcMar>
            <w:vAlign w:val="center"/>
          </w:tcPr>
          <w:p w14:paraId="6AB86384" w14:textId="77777777" w:rsidR="00C66660" w:rsidRDefault="008F34FF">
            <w:r>
              <w:rPr>
                <w:rFonts w:ascii="Arial" w:hAnsi="Arial" w:cs="Arial"/>
                <w:color w:val="000000"/>
                <w:position w:val="-2"/>
                <w:sz w:val="18"/>
                <w:szCs w:val="18"/>
                <w:shd w:val="clear" w:color="auto" w:fill="FFFFFF"/>
              </w:rPr>
              <w:t> </w:t>
            </w:r>
          </w:p>
        </w:tc>
      </w:tr>
      <w:tr w:rsidR="00C66660" w14:paraId="7654F691" w14:textId="77777777">
        <w:tc>
          <w:tcPr>
            <w:tcW w:w="3645" w:type="dxa"/>
            <w:tcBorders>
              <w:top w:val="inset" w:sz="7" w:space="0" w:color="000000"/>
              <w:left w:val="inset" w:sz="7" w:space="0" w:color="000000"/>
              <w:bottom w:val="inset" w:sz="7" w:space="0" w:color="000000"/>
              <w:right w:val="inset" w:sz="7" w:space="0" w:color="000000"/>
            </w:tcBorders>
            <w:shd w:val="clear" w:color="auto" w:fill="FFFFFF"/>
            <w:tcMar>
              <w:top w:w="135" w:type="dxa"/>
              <w:bottom w:w="135" w:type="dxa"/>
            </w:tcMar>
            <w:vAlign w:val="center"/>
          </w:tcPr>
          <w:p w14:paraId="1C7CB3B9" w14:textId="77777777" w:rsidR="00C66660" w:rsidRDefault="008F34FF">
            <w:pPr>
              <w:jc w:val="right"/>
            </w:pPr>
            <w:r>
              <w:rPr>
                <w:rFonts w:ascii="Arial" w:hAnsi="Arial" w:cs="Arial"/>
                <w:color w:val="000000"/>
                <w:position w:val="-2"/>
                <w:sz w:val="18"/>
                <w:szCs w:val="18"/>
                <w:shd w:val="clear" w:color="auto" w:fill="FFFFFF"/>
              </w:rPr>
              <w:t>v obdobju od</w:t>
            </w:r>
          </w:p>
        </w:tc>
        <w:tc>
          <w:tcPr>
            <w:tcW w:w="3855" w:type="dxa"/>
            <w:tcBorders>
              <w:top w:val="inset" w:sz="7" w:space="0" w:color="000000"/>
              <w:left w:val="inset" w:sz="7" w:space="0" w:color="000000"/>
              <w:bottom w:val="inset" w:sz="7" w:space="0" w:color="000000"/>
              <w:right w:val="inset" w:sz="7" w:space="0" w:color="000000"/>
            </w:tcBorders>
            <w:shd w:val="clear" w:color="auto" w:fill="FFFFFF"/>
            <w:tcMar>
              <w:top w:w="135" w:type="dxa"/>
              <w:bottom w:w="135" w:type="dxa"/>
            </w:tcMar>
            <w:vAlign w:val="center"/>
          </w:tcPr>
          <w:p w14:paraId="770783B7" w14:textId="77777777" w:rsidR="00C66660" w:rsidRDefault="008F34FF">
            <w:r>
              <w:rPr>
                <w:rFonts w:ascii="Arial" w:hAnsi="Arial" w:cs="Arial"/>
                <w:color w:val="000000"/>
                <w:position w:val="-2"/>
                <w:sz w:val="18"/>
                <w:szCs w:val="18"/>
                <w:shd w:val="clear" w:color="auto" w:fill="FFFFFF"/>
              </w:rPr>
              <w:t> </w:t>
            </w:r>
          </w:p>
        </w:tc>
      </w:tr>
      <w:tr w:rsidR="00C66660" w14:paraId="0CCC1268" w14:textId="77777777">
        <w:tc>
          <w:tcPr>
            <w:tcW w:w="3645" w:type="dxa"/>
            <w:tcBorders>
              <w:top w:val="inset" w:sz="7" w:space="0" w:color="000000"/>
              <w:left w:val="inset" w:sz="7" w:space="0" w:color="000000"/>
              <w:bottom w:val="inset" w:sz="7" w:space="0" w:color="000000"/>
              <w:right w:val="inset" w:sz="7" w:space="0" w:color="000000"/>
            </w:tcBorders>
            <w:shd w:val="clear" w:color="auto" w:fill="FFFFFF"/>
            <w:tcMar>
              <w:top w:w="135" w:type="dxa"/>
              <w:bottom w:w="135" w:type="dxa"/>
            </w:tcMar>
            <w:vAlign w:val="center"/>
          </w:tcPr>
          <w:p w14:paraId="348418E1" w14:textId="77777777" w:rsidR="00C66660" w:rsidRDefault="008F34FF">
            <w:pPr>
              <w:jc w:val="right"/>
            </w:pPr>
            <w:r>
              <w:rPr>
                <w:rFonts w:ascii="Arial" w:hAnsi="Arial" w:cs="Arial"/>
                <w:color w:val="000000"/>
                <w:position w:val="-2"/>
                <w:sz w:val="18"/>
                <w:szCs w:val="18"/>
                <w:shd w:val="clear" w:color="auto" w:fill="FFFFFF"/>
              </w:rPr>
              <w:t>do</w:t>
            </w:r>
          </w:p>
        </w:tc>
        <w:tc>
          <w:tcPr>
            <w:tcW w:w="3855" w:type="dxa"/>
            <w:tcBorders>
              <w:top w:val="inset" w:sz="7" w:space="0" w:color="000000"/>
              <w:left w:val="inset" w:sz="7" w:space="0" w:color="000000"/>
              <w:bottom w:val="inset" w:sz="7" w:space="0" w:color="000000"/>
              <w:right w:val="inset" w:sz="7" w:space="0" w:color="000000"/>
            </w:tcBorders>
            <w:shd w:val="clear" w:color="auto" w:fill="FFFFFF"/>
            <w:tcMar>
              <w:top w:w="135" w:type="dxa"/>
              <w:bottom w:w="135" w:type="dxa"/>
            </w:tcMar>
            <w:vAlign w:val="center"/>
          </w:tcPr>
          <w:p w14:paraId="4ABB417C" w14:textId="77777777" w:rsidR="00C66660" w:rsidRDefault="008F34FF">
            <w:r>
              <w:rPr>
                <w:rFonts w:ascii="Arial" w:hAnsi="Arial" w:cs="Arial"/>
                <w:color w:val="000000"/>
                <w:position w:val="-2"/>
                <w:sz w:val="18"/>
                <w:szCs w:val="18"/>
                <w:shd w:val="clear" w:color="auto" w:fill="FFFFFF"/>
              </w:rPr>
              <w:t> </w:t>
            </w:r>
          </w:p>
        </w:tc>
      </w:tr>
    </w:tbl>
    <w:p w14:paraId="0BEAE9E4" w14:textId="77777777" w:rsidR="00C66660" w:rsidRDefault="008F34FF">
      <w:pPr>
        <w:shd w:val="clear" w:color="auto" w:fill="FFFFFF"/>
        <w:spacing w:before="225" w:after="375" w:line="333" w:lineRule="auto"/>
        <w:jc w:val="both"/>
      </w:pPr>
      <w:r>
        <w:rPr>
          <w:rFonts w:ascii="Arial" w:hAnsi="Arial" w:cs="Arial"/>
          <w:color w:val="444444"/>
          <w:sz w:val="18"/>
          <w:szCs w:val="18"/>
          <w:shd w:val="clear" w:color="auto" w:fill="FFFFFF"/>
        </w:rPr>
        <w:t> </w:t>
      </w:r>
    </w:p>
    <w:p w14:paraId="4E1B7597" w14:textId="77777777" w:rsidR="00C66660" w:rsidRDefault="008F34FF">
      <w:pPr>
        <w:shd w:val="clear" w:color="auto" w:fill="FFFFFF"/>
        <w:spacing w:before="225" w:after="375" w:line="333" w:lineRule="auto"/>
        <w:jc w:val="both"/>
      </w:pPr>
      <w:r>
        <w:rPr>
          <w:rFonts w:ascii="Arial" w:hAnsi="Arial" w:cs="Arial"/>
          <w:color w:val="444444"/>
          <w:sz w:val="18"/>
          <w:szCs w:val="18"/>
          <w:shd w:val="clear" w:color="auto" w:fill="FFFFFF"/>
        </w:rPr>
        <w:t>Posel je zaključen ter je bil izvedenem pravočasno, strokovno, kvalitetno in v skladu z določili pogodbe.</w:t>
      </w:r>
    </w:p>
    <w:tbl>
      <w:tblPr>
        <w:tblStyle w:val="NormalTablePHPDOCX"/>
        <w:tblW w:w="8040" w:type="dxa"/>
        <w:tblInd w:w="108" w:type="dxa"/>
        <w:shd w:val="clear" w:color="auto" w:fill="FFFFFF"/>
        <w:tblLook w:val="04A0" w:firstRow="1" w:lastRow="0" w:firstColumn="1" w:lastColumn="0" w:noHBand="0" w:noVBand="1"/>
      </w:tblPr>
      <w:tblGrid>
        <w:gridCol w:w="3591"/>
        <w:gridCol w:w="2629"/>
        <w:gridCol w:w="1820"/>
      </w:tblGrid>
      <w:tr w:rsidR="00C66660" w14:paraId="1A64EEDB" w14:textId="77777777">
        <w:tc>
          <w:tcPr>
            <w:tcW w:w="3195" w:type="dxa"/>
            <w:shd w:val="clear" w:color="auto" w:fill="FFFFFF"/>
            <w:tcMar>
              <w:top w:w="75" w:type="dxa"/>
              <w:bottom w:w="75" w:type="dxa"/>
            </w:tcMar>
            <w:vAlign w:val="center"/>
          </w:tcPr>
          <w:p w14:paraId="0E7B10AE" w14:textId="77777777" w:rsidR="00C66660" w:rsidRDefault="008F34FF">
            <w:pPr>
              <w:jc w:val="right"/>
            </w:pPr>
            <w:r>
              <w:rPr>
                <w:rFonts w:ascii="Arial" w:hAnsi="Arial" w:cs="Arial"/>
                <w:color w:val="000000"/>
                <w:position w:val="-2"/>
                <w:sz w:val="18"/>
                <w:szCs w:val="18"/>
                <w:shd w:val="clear" w:color="auto" w:fill="FFFFFF"/>
              </w:rPr>
              <w:t>Kraj in datum:</w:t>
            </w:r>
          </w:p>
        </w:tc>
        <w:tc>
          <w:tcPr>
            <w:tcW w:w="2340" w:type="dxa"/>
            <w:shd w:val="clear" w:color="auto" w:fill="FFFFFF"/>
            <w:tcMar>
              <w:top w:w="75" w:type="dxa"/>
              <w:bottom w:w="75" w:type="dxa"/>
            </w:tcMar>
            <w:vAlign w:val="center"/>
          </w:tcPr>
          <w:p w14:paraId="223B8920" w14:textId="77777777" w:rsidR="00C66660" w:rsidRDefault="008F34FF">
            <w:r>
              <w:rPr>
                <w:rFonts w:ascii="Arial" w:hAnsi="Arial" w:cs="Arial"/>
                <w:color w:val="000000"/>
                <w:position w:val="-2"/>
                <w:sz w:val="18"/>
                <w:szCs w:val="18"/>
                <w:shd w:val="clear" w:color="auto" w:fill="FFFFFF"/>
              </w:rPr>
              <w:t> </w:t>
            </w:r>
          </w:p>
        </w:tc>
        <w:tc>
          <w:tcPr>
            <w:tcW w:w="1620" w:type="dxa"/>
            <w:shd w:val="clear" w:color="auto" w:fill="FFFFFF"/>
            <w:tcMar>
              <w:top w:w="75" w:type="dxa"/>
              <w:bottom w:w="75" w:type="dxa"/>
            </w:tcMar>
            <w:vAlign w:val="center"/>
          </w:tcPr>
          <w:p w14:paraId="61086704" w14:textId="77777777" w:rsidR="00C66660" w:rsidRDefault="008F34FF">
            <w:r>
              <w:rPr>
                <w:rFonts w:ascii="Arial" w:hAnsi="Arial" w:cs="Arial"/>
                <w:color w:val="000000"/>
                <w:position w:val="-2"/>
                <w:sz w:val="18"/>
                <w:szCs w:val="18"/>
                <w:shd w:val="clear" w:color="auto" w:fill="FFFFFF"/>
              </w:rPr>
              <w:t> </w:t>
            </w:r>
          </w:p>
        </w:tc>
      </w:tr>
      <w:tr w:rsidR="00C66660" w14:paraId="023E96C4" w14:textId="77777777">
        <w:tc>
          <w:tcPr>
            <w:tcW w:w="3195" w:type="dxa"/>
            <w:shd w:val="clear" w:color="auto" w:fill="FFFFFF"/>
            <w:tcMar>
              <w:top w:w="75" w:type="dxa"/>
              <w:bottom w:w="75" w:type="dxa"/>
            </w:tcMar>
            <w:vAlign w:val="center"/>
          </w:tcPr>
          <w:p w14:paraId="2D2BF857" w14:textId="77777777" w:rsidR="00C66660" w:rsidRDefault="008F34FF">
            <w:pPr>
              <w:jc w:val="right"/>
            </w:pPr>
            <w:r>
              <w:rPr>
                <w:rFonts w:ascii="Arial" w:hAnsi="Arial" w:cs="Arial"/>
                <w:color w:val="000000"/>
                <w:position w:val="-2"/>
                <w:sz w:val="18"/>
                <w:szCs w:val="18"/>
                <w:shd w:val="clear" w:color="auto" w:fill="FFFFFF"/>
              </w:rPr>
              <w:t>Ime in priimek odgovorne osebe potrjevalca reference:</w:t>
            </w:r>
          </w:p>
        </w:tc>
        <w:tc>
          <w:tcPr>
            <w:tcW w:w="2340" w:type="dxa"/>
            <w:shd w:val="clear" w:color="auto" w:fill="FFFFFF"/>
            <w:tcMar>
              <w:top w:w="75" w:type="dxa"/>
              <w:bottom w:w="75" w:type="dxa"/>
            </w:tcMar>
            <w:vAlign w:val="center"/>
          </w:tcPr>
          <w:p w14:paraId="0AE2DE9A" w14:textId="77777777" w:rsidR="00C66660" w:rsidRDefault="008F34FF">
            <w:r>
              <w:rPr>
                <w:rFonts w:ascii="Arial" w:hAnsi="Arial" w:cs="Arial"/>
                <w:color w:val="000000"/>
                <w:position w:val="-2"/>
                <w:sz w:val="18"/>
                <w:szCs w:val="18"/>
                <w:shd w:val="clear" w:color="auto" w:fill="FFFFFF"/>
              </w:rPr>
              <w:t> </w:t>
            </w:r>
          </w:p>
        </w:tc>
        <w:tc>
          <w:tcPr>
            <w:tcW w:w="1620" w:type="dxa"/>
            <w:shd w:val="clear" w:color="auto" w:fill="FFFFFF"/>
            <w:tcMar>
              <w:top w:w="75" w:type="dxa"/>
              <w:bottom w:w="75" w:type="dxa"/>
            </w:tcMar>
            <w:vAlign w:val="center"/>
          </w:tcPr>
          <w:p w14:paraId="3C8267E0" w14:textId="77777777" w:rsidR="00C66660" w:rsidRDefault="00C66660"/>
          <w:p w14:paraId="71D7E379" w14:textId="77777777" w:rsidR="00C66660" w:rsidRDefault="008F34FF">
            <w:pPr>
              <w:jc w:val="center"/>
            </w:pPr>
            <w:r>
              <w:rPr>
                <w:rFonts w:ascii="Arial" w:hAnsi="Arial" w:cs="Arial"/>
                <w:color w:val="A9A9A9"/>
                <w:position w:val="-2"/>
                <w:sz w:val="18"/>
                <w:szCs w:val="18"/>
                <w:shd w:val="clear" w:color="auto" w:fill="FFFFFF"/>
              </w:rPr>
              <w:t>(žig in podpis)</w:t>
            </w:r>
          </w:p>
        </w:tc>
      </w:tr>
    </w:tbl>
    <w:p w14:paraId="362A8FC8" w14:textId="77777777" w:rsidR="003F711B" w:rsidRDefault="003F711B" w:rsidP="003F711B">
      <w:pPr>
        <w:shd w:val="clear" w:color="auto" w:fill="FFFFFF"/>
        <w:spacing w:after="0" w:line="240" w:lineRule="auto"/>
        <w:jc w:val="both"/>
        <w:rPr>
          <w:rFonts w:ascii="Arial" w:hAnsi="Arial" w:cs="Arial"/>
          <w:b/>
          <w:bCs/>
          <w:color w:val="444444"/>
          <w:sz w:val="18"/>
          <w:szCs w:val="18"/>
          <w:u w:val="single"/>
          <w:shd w:val="clear" w:color="auto" w:fill="FFFFFF"/>
        </w:rPr>
      </w:pPr>
    </w:p>
    <w:p w14:paraId="19DAB671" w14:textId="77777777" w:rsidR="00C66660" w:rsidRDefault="008F34FF" w:rsidP="003F711B">
      <w:pPr>
        <w:shd w:val="clear" w:color="auto" w:fill="FFFFFF"/>
        <w:spacing w:after="0" w:line="240" w:lineRule="auto"/>
        <w:jc w:val="both"/>
      </w:pPr>
      <w:r>
        <w:rPr>
          <w:rFonts w:ascii="Arial" w:hAnsi="Arial" w:cs="Arial"/>
          <w:b/>
          <w:bCs/>
          <w:color w:val="444444"/>
          <w:sz w:val="18"/>
          <w:szCs w:val="18"/>
          <w:u w:val="single"/>
          <w:shd w:val="clear" w:color="auto" w:fill="FFFFFF"/>
        </w:rPr>
        <w:t>OPOMBE:</w:t>
      </w:r>
    </w:p>
    <w:tbl>
      <w:tblPr>
        <w:tblStyle w:val="NormalTablePHPDOCX"/>
        <w:tblW w:w="0" w:type="auto"/>
        <w:tblInd w:w="108" w:type="dxa"/>
        <w:shd w:val="clear" w:color="auto" w:fill="FFFFFF"/>
        <w:tblLook w:val="04A0" w:firstRow="1" w:lastRow="0" w:firstColumn="1" w:lastColumn="0" w:noHBand="0" w:noVBand="1"/>
      </w:tblPr>
      <w:tblGrid>
        <w:gridCol w:w="9178"/>
      </w:tblGrid>
      <w:tr w:rsidR="00C66660" w14:paraId="74462F14" w14:textId="77777777" w:rsidTr="00331B08">
        <w:trPr>
          <w:trHeight w:val="472"/>
        </w:trPr>
        <w:tc>
          <w:tcPr>
            <w:tcW w:w="0" w:type="auto"/>
            <w:tcMar>
              <w:top w:w="0" w:type="auto"/>
              <w:bottom w:w="0" w:type="auto"/>
            </w:tcMar>
          </w:tcPr>
          <w:p w14:paraId="7695BBCE" w14:textId="77777777" w:rsidR="00C66660" w:rsidRPr="003F711B" w:rsidRDefault="008F34FF" w:rsidP="00DA0DBC">
            <w:pPr>
              <w:numPr>
                <w:ilvl w:val="0"/>
                <w:numId w:val="17"/>
              </w:numPr>
              <w:shd w:val="clear" w:color="auto" w:fill="FFFFFF"/>
              <w:jc w:val="both"/>
              <w:rPr>
                <w:rFonts w:ascii="Arial" w:hAnsi="Arial" w:cs="Arial"/>
                <w:color w:val="444444"/>
                <w:sz w:val="18"/>
                <w:szCs w:val="18"/>
                <w:highlight w:val="white"/>
              </w:rPr>
            </w:pPr>
            <w:r>
              <w:rPr>
                <w:rFonts w:ascii="Arial" w:hAnsi="Arial" w:cs="Arial"/>
                <w:i/>
                <w:iCs/>
                <w:color w:val="444444"/>
                <w:sz w:val="18"/>
                <w:szCs w:val="18"/>
                <w:shd w:val="clear" w:color="auto" w:fill="FFFFFF"/>
              </w:rPr>
              <w:t>Naročnik bo upošteval izključno že zaključene posle.</w:t>
            </w:r>
          </w:p>
          <w:p w14:paraId="6952B4DC" w14:textId="77777777" w:rsidR="003F711B" w:rsidRDefault="003F711B" w:rsidP="00DA0DBC">
            <w:pPr>
              <w:numPr>
                <w:ilvl w:val="0"/>
                <w:numId w:val="17"/>
              </w:numPr>
              <w:shd w:val="clear" w:color="auto" w:fill="FFFFFF"/>
              <w:jc w:val="both"/>
              <w:rPr>
                <w:rFonts w:ascii="Arial" w:hAnsi="Arial" w:cs="Arial"/>
                <w:color w:val="444444"/>
                <w:sz w:val="18"/>
                <w:szCs w:val="18"/>
                <w:highlight w:val="white"/>
              </w:rPr>
            </w:pPr>
            <w:r>
              <w:rPr>
                <w:rFonts w:ascii="Arial" w:hAnsi="Arial" w:cs="Arial"/>
                <w:color w:val="444444"/>
                <w:sz w:val="18"/>
                <w:szCs w:val="18"/>
              </w:rPr>
              <w:t xml:space="preserve">Ponudnik mora predložiti reference za </w:t>
            </w:r>
            <w:r w:rsidRPr="003F711B">
              <w:rPr>
                <w:rFonts w:ascii="Arial" w:hAnsi="Arial" w:cs="Arial"/>
                <w:color w:val="444444"/>
                <w:sz w:val="18"/>
                <w:szCs w:val="18"/>
              </w:rPr>
              <w:t>tekstilne izdelke</w:t>
            </w:r>
            <w:r>
              <w:rPr>
                <w:rFonts w:ascii="Arial" w:hAnsi="Arial" w:cs="Arial"/>
                <w:color w:val="444444"/>
                <w:sz w:val="18"/>
                <w:szCs w:val="18"/>
              </w:rPr>
              <w:t>, ki so predmet javnega naročila,</w:t>
            </w:r>
            <w:r w:rsidRPr="003F711B">
              <w:rPr>
                <w:rFonts w:ascii="Arial" w:hAnsi="Arial" w:cs="Arial"/>
                <w:color w:val="444444"/>
                <w:sz w:val="18"/>
                <w:szCs w:val="18"/>
              </w:rPr>
              <w:t xml:space="preserve"> najmanj v višini predložene ponudbe brez DDV pri najmanj treh javnih zavodih, bolnišnicah, proračunskih porabnikih</w:t>
            </w:r>
            <w:r>
              <w:rPr>
                <w:rFonts w:ascii="Arial" w:hAnsi="Arial" w:cs="Arial"/>
                <w:color w:val="444444"/>
                <w:sz w:val="18"/>
                <w:szCs w:val="18"/>
              </w:rPr>
              <w:t>.</w:t>
            </w:r>
          </w:p>
          <w:p w14:paraId="24F152D6" w14:textId="77777777" w:rsidR="00C66660" w:rsidRDefault="008F34FF" w:rsidP="00DA0DBC">
            <w:pPr>
              <w:numPr>
                <w:ilvl w:val="0"/>
                <w:numId w:val="17"/>
              </w:numPr>
              <w:shd w:val="clear" w:color="auto" w:fill="FFFFFF"/>
              <w:jc w:val="both"/>
              <w:rPr>
                <w:rFonts w:ascii="Arial" w:hAnsi="Arial" w:cs="Arial"/>
                <w:color w:val="444444"/>
                <w:sz w:val="18"/>
                <w:szCs w:val="18"/>
                <w:highlight w:val="white"/>
              </w:rPr>
            </w:pPr>
            <w:r>
              <w:rPr>
                <w:rFonts w:ascii="Arial" w:hAnsi="Arial" w:cs="Arial"/>
                <w:i/>
                <w:iCs/>
                <w:color w:val="444444"/>
                <w:sz w:val="18"/>
                <w:szCs w:val="18"/>
                <w:shd w:val="clear" w:color="auto" w:fill="FFFFFF"/>
              </w:rPr>
              <w:t>Reference, ki ne bodo vpisane v obrazec in potrjene s strani naročnikov na tem obrazcu ali na potrdilu, ki po vsebini vsebuje vse podatke iz tega obrazca, se pri ocenjevanju ne bodo upoštevale, če ne bodo predložene ali ne bodo predložene, če bo naročnik zahteval naknadno predložitev teh potrdil.</w:t>
            </w:r>
          </w:p>
          <w:p w14:paraId="59039955" w14:textId="77777777" w:rsidR="00C66660" w:rsidRPr="00331B08" w:rsidRDefault="008F34FF" w:rsidP="00DA0DBC">
            <w:pPr>
              <w:numPr>
                <w:ilvl w:val="0"/>
                <w:numId w:val="17"/>
              </w:numPr>
              <w:shd w:val="clear" w:color="auto" w:fill="FFFFFF"/>
              <w:jc w:val="both"/>
              <w:rPr>
                <w:rFonts w:ascii="Arial" w:hAnsi="Arial" w:cs="Arial"/>
                <w:color w:val="444444"/>
                <w:sz w:val="18"/>
                <w:szCs w:val="18"/>
                <w:highlight w:val="white"/>
              </w:rPr>
            </w:pPr>
            <w:r>
              <w:rPr>
                <w:rFonts w:ascii="Arial" w:hAnsi="Arial" w:cs="Arial"/>
                <w:i/>
                <w:iCs/>
                <w:color w:val="444444"/>
                <w:sz w:val="18"/>
                <w:szCs w:val="18"/>
                <w:shd w:val="clear" w:color="auto" w:fill="FFFFFF"/>
              </w:rPr>
              <w:t>V primeru več referenčnih potrdil se obrazec fotokopira.</w:t>
            </w:r>
          </w:p>
          <w:p w14:paraId="7A1E378E" w14:textId="647E6118" w:rsidR="003F711B" w:rsidRPr="00331B08" w:rsidRDefault="00331B08" w:rsidP="003327BB">
            <w:pPr>
              <w:pStyle w:val="Odstavekseznama"/>
              <w:numPr>
                <w:ilvl w:val="0"/>
                <w:numId w:val="17"/>
              </w:numPr>
              <w:jc w:val="both"/>
              <w:rPr>
                <w:rFonts w:ascii="Arial" w:hAnsi="Arial" w:cs="Arial"/>
                <w:color w:val="444444"/>
                <w:sz w:val="18"/>
                <w:szCs w:val="18"/>
              </w:rPr>
            </w:pPr>
            <w:r w:rsidRPr="00331B08">
              <w:rPr>
                <w:rFonts w:ascii="Arial" w:hAnsi="Arial" w:cs="Arial"/>
                <w:color w:val="444444"/>
                <w:sz w:val="18"/>
                <w:szCs w:val="18"/>
              </w:rPr>
              <w:t>Ponudnik/vodilni partner v primeru skupne ponudbe v informacijskem sistemu e-JN pod rubriko Dokumenti v razdelek »Druge priloge« naloži izpolnjen, datiran, žigosan, podpisan in skeniran obrazec v pdf. obliki.</w:t>
            </w:r>
          </w:p>
        </w:tc>
      </w:tr>
    </w:tbl>
    <w:p w14:paraId="7CAD564D" w14:textId="77777777" w:rsidR="008F34FF" w:rsidRDefault="00ED3568" w:rsidP="008F34FF">
      <w:pPr>
        <w:spacing w:after="0"/>
        <w:jc w:val="right"/>
        <w:rPr>
          <w:rFonts w:ascii="Arial" w:hAnsi="Arial" w:cs="Arial"/>
          <w:b/>
          <w:sz w:val="18"/>
          <w:szCs w:val="18"/>
        </w:rPr>
      </w:pPr>
      <w:r w:rsidRPr="00ED3568">
        <w:rPr>
          <w:rFonts w:ascii="Arial" w:hAnsi="Arial" w:cs="Arial"/>
          <w:b/>
          <w:sz w:val="18"/>
          <w:szCs w:val="18"/>
        </w:rPr>
        <w:lastRenderedPageBreak/>
        <w:t>Obrazec št: 8</w:t>
      </w:r>
    </w:p>
    <w:p w14:paraId="20D4D417" w14:textId="77777777" w:rsidR="005E2FEC" w:rsidRPr="00ED3568" w:rsidRDefault="005E2FEC" w:rsidP="008F34FF">
      <w:pPr>
        <w:spacing w:after="0"/>
        <w:jc w:val="right"/>
        <w:rPr>
          <w:rFonts w:ascii="Arial" w:hAnsi="Arial" w:cs="Arial"/>
          <w:b/>
          <w:sz w:val="18"/>
          <w:szCs w:val="18"/>
        </w:rPr>
      </w:pPr>
    </w:p>
    <w:p w14:paraId="1FD9439C" w14:textId="77777777" w:rsidR="005E2FEC" w:rsidRDefault="005E2FEC" w:rsidP="005E2FEC">
      <w:pPr>
        <w:pStyle w:val="Naslov1"/>
        <w:pBdr>
          <w:top w:val="single" w:sz="36" w:space="1" w:color="7EFF09"/>
          <w:left w:val="single" w:sz="36" w:space="5" w:color="7EFF09"/>
          <w:bottom w:val="single" w:sz="36" w:space="1" w:color="7EFF09"/>
          <w:right w:val="single" w:sz="36" w:space="4" w:color="7EFF09"/>
        </w:pBdr>
        <w:shd w:val="clear" w:color="auto" w:fill="7BF949"/>
        <w:spacing w:before="0" w:after="120"/>
        <w:ind w:left="1985"/>
        <w:rPr>
          <w:rFonts w:ascii="Arial" w:hAnsi="Arial" w:cs="Arial"/>
        </w:rPr>
      </w:pPr>
      <w:r w:rsidRPr="005E2FEC">
        <w:rPr>
          <w:rFonts w:ascii="Arial" w:hAnsi="Arial" w:cs="Arial"/>
        </w:rPr>
        <w:t>Izjava ponudnika o predložitvi bianko menice za dobro izvedbo pogodbenih obveznosti</w:t>
      </w:r>
    </w:p>
    <w:p w14:paraId="6D03758F" w14:textId="77777777" w:rsidR="008F34FF" w:rsidRDefault="008F34FF" w:rsidP="008F34FF"/>
    <w:p w14:paraId="38C1F080" w14:textId="77777777" w:rsidR="005E2FEC" w:rsidRPr="005E2FEC" w:rsidRDefault="005E2FEC" w:rsidP="005E2FEC">
      <w:pPr>
        <w:spacing w:after="0" w:line="240" w:lineRule="auto"/>
        <w:rPr>
          <w:rFonts w:ascii="Arial" w:eastAsia="Times New Roman" w:hAnsi="Arial" w:cs="Arial"/>
          <w:b/>
          <w:sz w:val="18"/>
          <w:szCs w:val="18"/>
          <w:bdr w:val="single" w:sz="4" w:space="0" w:color="auto" w:shadow="1"/>
          <w:lang w:eastAsia="sl-SI"/>
        </w:rPr>
      </w:pPr>
      <w:r w:rsidRPr="005E2FEC">
        <w:rPr>
          <w:rFonts w:ascii="Arial" w:eastAsia="Times New Roman" w:hAnsi="Arial" w:cs="Arial"/>
          <w:b/>
          <w:sz w:val="18"/>
          <w:szCs w:val="18"/>
          <w:lang w:eastAsia="sl-SI"/>
        </w:rPr>
        <w:t xml:space="preserve">Naročnik: </w:t>
      </w:r>
      <w:r w:rsidRPr="005E2FEC">
        <w:rPr>
          <w:rFonts w:ascii="Arial" w:eastAsia="Times New Roman" w:hAnsi="Arial" w:cs="Arial"/>
          <w:b/>
          <w:bCs/>
          <w:iCs/>
          <w:sz w:val="18"/>
          <w:szCs w:val="18"/>
          <w:lang w:eastAsia="sl-SI"/>
        </w:rPr>
        <w:t>Dom  DANICE VOGRINEC Maribor, Čufarjeva cesta 9, 2000 Maribor</w:t>
      </w:r>
    </w:p>
    <w:p w14:paraId="03343A97" w14:textId="77777777" w:rsidR="005E2FEC" w:rsidRPr="005E2FEC" w:rsidRDefault="005E2FEC" w:rsidP="005E2FEC">
      <w:pPr>
        <w:spacing w:after="0" w:line="240" w:lineRule="auto"/>
        <w:rPr>
          <w:rFonts w:ascii="Arial" w:eastAsia="Times New Roman" w:hAnsi="Arial" w:cs="Arial"/>
          <w:sz w:val="18"/>
          <w:szCs w:val="18"/>
          <w:lang w:eastAsia="sl-SI"/>
        </w:rPr>
      </w:pPr>
    </w:p>
    <w:p w14:paraId="05B86F67" w14:textId="77777777" w:rsidR="005E2FEC" w:rsidRPr="005E2FEC" w:rsidRDefault="005E2FEC" w:rsidP="005E2FEC">
      <w:pPr>
        <w:spacing w:after="0" w:line="240" w:lineRule="auto"/>
        <w:rPr>
          <w:rFonts w:ascii="Arial" w:eastAsia="Times New Roman" w:hAnsi="Arial" w:cs="Arial"/>
          <w:sz w:val="18"/>
          <w:szCs w:val="18"/>
          <w:lang w:eastAsia="sl-SI"/>
        </w:rPr>
      </w:pPr>
    </w:p>
    <w:p w14:paraId="0F966CE8" w14:textId="77777777" w:rsidR="005E2FEC" w:rsidRPr="005E2FEC" w:rsidRDefault="005E2FEC" w:rsidP="005E2FEC">
      <w:pPr>
        <w:spacing w:after="0" w:line="240" w:lineRule="auto"/>
        <w:rPr>
          <w:rFonts w:ascii="Arial" w:eastAsia="Times New Roman" w:hAnsi="Arial" w:cs="Arial"/>
          <w:b/>
          <w:sz w:val="18"/>
          <w:szCs w:val="18"/>
          <w:lang w:eastAsia="sl-SI"/>
        </w:rPr>
      </w:pPr>
      <w:r w:rsidRPr="005E2FEC">
        <w:rPr>
          <w:rFonts w:ascii="Arial" w:eastAsia="Times New Roman" w:hAnsi="Arial" w:cs="Arial"/>
          <w:b/>
          <w:sz w:val="18"/>
          <w:szCs w:val="18"/>
          <w:lang w:eastAsia="sl-SI"/>
        </w:rPr>
        <w:t xml:space="preserve">Ponudnik:__________________       </w:t>
      </w:r>
    </w:p>
    <w:p w14:paraId="18DCCA61" w14:textId="77777777" w:rsidR="005E2FEC" w:rsidRPr="005E2FEC" w:rsidRDefault="005E2FEC" w:rsidP="005E2FEC">
      <w:pPr>
        <w:spacing w:after="0" w:line="240" w:lineRule="auto"/>
        <w:rPr>
          <w:rFonts w:ascii="Arial" w:eastAsia="Times New Roman" w:hAnsi="Arial" w:cs="Arial"/>
          <w:sz w:val="18"/>
          <w:szCs w:val="18"/>
          <w:lang w:eastAsia="sl-SI"/>
        </w:rPr>
      </w:pPr>
    </w:p>
    <w:p w14:paraId="694CA81E" w14:textId="77777777" w:rsidR="005E2FEC" w:rsidRPr="005E2FEC" w:rsidRDefault="005E2FEC" w:rsidP="005E2FEC">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rPr>
          <w:rFonts w:ascii="Arial" w:eastAsia="Times New Roman" w:hAnsi="Arial" w:cs="Arial"/>
          <w:sz w:val="18"/>
          <w:szCs w:val="18"/>
          <w:lang w:eastAsia="sl-SI"/>
        </w:rPr>
      </w:pPr>
    </w:p>
    <w:p w14:paraId="3CDA63EC" w14:textId="77777777" w:rsidR="005E2FEC" w:rsidRPr="005E2FEC" w:rsidRDefault="005E2FEC" w:rsidP="005E2FEC">
      <w:pPr>
        <w:spacing w:after="0" w:line="240" w:lineRule="auto"/>
        <w:rPr>
          <w:rFonts w:ascii="Arial" w:eastAsia="Times New Roman" w:hAnsi="Arial" w:cs="Arial"/>
          <w:b/>
          <w:sz w:val="18"/>
          <w:szCs w:val="18"/>
          <w:bdr w:val="single" w:sz="4" w:space="0" w:color="auto" w:shadow="1"/>
          <w:shd w:val="clear" w:color="auto" w:fill="F3F3F3"/>
          <w:lang w:eastAsia="sl-SI"/>
        </w:rPr>
      </w:pPr>
    </w:p>
    <w:p w14:paraId="21382ECD" w14:textId="4ECD4469" w:rsidR="005E2FEC" w:rsidRPr="005E2FEC" w:rsidRDefault="005E2FEC" w:rsidP="005E2FEC">
      <w:pPr>
        <w:autoSpaceDE w:val="0"/>
        <w:autoSpaceDN w:val="0"/>
        <w:adjustRightInd w:val="0"/>
        <w:spacing w:after="0" w:line="240" w:lineRule="auto"/>
        <w:jc w:val="both"/>
        <w:rPr>
          <w:rFonts w:ascii="Arial" w:eastAsia="Times New Roman" w:hAnsi="Arial" w:cs="Arial"/>
          <w:b/>
          <w:sz w:val="18"/>
          <w:szCs w:val="18"/>
          <w:lang w:eastAsia="sl-SI"/>
        </w:rPr>
      </w:pPr>
      <w:r w:rsidRPr="005E2FEC">
        <w:rPr>
          <w:rFonts w:ascii="Arial" w:eastAsia="Times New Roman" w:hAnsi="Arial" w:cs="Arial"/>
          <w:sz w:val="18"/>
          <w:szCs w:val="18"/>
          <w:lang w:eastAsia="sl-SI"/>
        </w:rPr>
        <w:t xml:space="preserve">Izjavljamo, da bomo v primeru, če bomo izbrani kot izvajalec na javnem naročilu za oddajo naročila </w:t>
      </w:r>
      <w:r w:rsidRPr="005E2FEC">
        <w:rPr>
          <w:rFonts w:ascii="Arial" w:eastAsia="Times New Roman" w:hAnsi="Arial" w:cs="Arial"/>
          <w:b/>
          <w:bCs/>
          <w:sz w:val="18"/>
          <w:szCs w:val="18"/>
          <w:lang w:eastAsia="sl-SI"/>
        </w:rPr>
        <w:t>»</w:t>
      </w:r>
      <w:r>
        <w:rPr>
          <w:rFonts w:ascii="Arial" w:eastAsia="Times New Roman" w:hAnsi="Arial" w:cs="Arial"/>
          <w:b/>
          <w:bCs/>
          <w:sz w:val="18"/>
          <w:szCs w:val="18"/>
          <w:lang w:eastAsia="sl-SI"/>
        </w:rPr>
        <w:t>DOBAVA TEKSTILNIH IZDELKOV</w:t>
      </w:r>
      <w:r w:rsidRPr="005E2FEC">
        <w:rPr>
          <w:rFonts w:ascii="Arial" w:eastAsia="Times New Roman" w:hAnsi="Arial" w:cs="Arial"/>
          <w:b/>
          <w:bCs/>
          <w:sz w:val="18"/>
          <w:szCs w:val="18"/>
          <w:lang w:eastAsia="sl-SI"/>
        </w:rPr>
        <w:t xml:space="preserve">« </w:t>
      </w:r>
      <w:r w:rsidRPr="005E2FEC">
        <w:rPr>
          <w:rFonts w:ascii="Arial" w:eastAsia="Times New Roman" w:hAnsi="Arial" w:cs="Arial"/>
          <w:sz w:val="18"/>
          <w:szCs w:val="18"/>
          <w:lang w:eastAsia="sl-SI"/>
        </w:rPr>
        <w:t xml:space="preserve">in pozvani k podpisu pogodbe, v </w:t>
      </w:r>
      <w:r w:rsidRPr="005E2FEC">
        <w:rPr>
          <w:rFonts w:ascii="Arial" w:eastAsia="Times New Roman" w:hAnsi="Arial" w:cs="Arial"/>
          <w:b/>
          <w:sz w:val="18"/>
          <w:szCs w:val="18"/>
          <w:u w:val="single"/>
          <w:lang w:eastAsia="sl-SI"/>
        </w:rPr>
        <w:t>roku 8 dni po sklenitvi pogodbe</w:t>
      </w:r>
      <w:r w:rsidRPr="005E2FEC">
        <w:rPr>
          <w:rFonts w:ascii="Arial" w:eastAsia="Times New Roman" w:hAnsi="Arial" w:cs="Arial"/>
          <w:sz w:val="18"/>
          <w:szCs w:val="18"/>
          <w:lang w:eastAsia="sl-SI"/>
        </w:rPr>
        <w:t xml:space="preserve">, kot jamstvo za dobro izvedbo pogodbene obveznosti naročniku predložili </w:t>
      </w:r>
      <w:r w:rsidR="00F634D8">
        <w:rPr>
          <w:rFonts w:ascii="Arial" w:eastAsia="Times New Roman" w:hAnsi="Arial" w:cs="Arial"/>
          <w:b/>
          <w:i/>
          <w:sz w:val="18"/>
          <w:szCs w:val="18"/>
          <w:lang w:eastAsia="sl-SI"/>
        </w:rPr>
        <w:t>bianc</w:t>
      </w:r>
      <w:r w:rsidRPr="005E2FEC">
        <w:rPr>
          <w:rFonts w:ascii="Arial" w:eastAsia="Times New Roman" w:hAnsi="Arial" w:cs="Arial"/>
          <w:b/>
          <w:i/>
          <w:sz w:val="18"/>
          <w:szCs w:val="18"/>
          <w:lang w:eastAsia="sl-SI"/>
        </w:rPr>
        <w:t xml:space="preserve">o menico </w:t>
      </w:r>
      <w:r w:rsidRPr="005E2FEC">
        <w:rPr>
          <w:rFonts w:ascii="Arial" w:eastAsia="Times New Roman" w:hAnsi="Arial" w:cs="Arial"/>
          <w:b/>
          <w:bCs/>
          <w:i/>
          <w:sz w:val="18"/>
          <w:szCs w:val="18"/>
          <w:lang w:eastAsia="sl-SI"/>
        </w:rPr>
        <w:t>(brezpogojno in plačljivo na prvi poziv)</w:t>
      </w:r>
      <w:r w:rsidRPr="005E2FEC">
        <w:rPr>
          <w:rFonts w:ascii="Arial" w:eastAsia="Times New Roman" w:hAnsi="Arial" w:cs="Arial"/>
          <w:b/>
          <w:i/>
          <w:sz w:val="18"/>
          <w:szCs w:val="18"/>
          <w:lang w:eastAsia="sl-SI"/>
        </w:rPr>
        <w:t xml:space="preserve"> v vi</w:t>
      </w:r>
      <w:r>
        <w:rPr>
          <w:rFonts w:ascii="Arial" w:eastAsia="Times New Roman" w:hAnsi="Arial" w:cs="Arial"/>
          <w:b/>
          <w:i/>
          <w:sz w:val="18"/>
          <w:szCs w:val="18"/>
          <w:lang w:eastAsia="sl-SI"/>
        </w:rPr>
        <w:t>šini 10</w:t>
      </w:r>
      <w:r w:rsidRPr="005E2FEC">
        <w:rPr>
          <w:rFonts w:ascii="Arial" w:eastAsia="Times New Roman" w:hAnsi="Arial" w:cs="Arial"/>
          <w:b/>
          <w:i/>
          <w:sz w:val="18"/>
          <w:szCs w:val="18"/>
          <w:lang w:eastAsia="sl-SI"/>
        </w:rPr>
        <w:t xml:space="preserve"> % pogodbene vrednosti z DDV (skupna vrednost izbranih sklopov)</w:t>
      </w:r>
      <w:r w:rsidRPr="005E2FEC">
        <w:rPr>
          <w:rFonts w:ascii="Arial" w:eastAsia="Times New Roman" w:hAnsi="Arial" w:cs="Arial"/>
          <w:sz w:val="18"/>
          <w:szCs w:val="18"/>
          <w:lang w:eastAsia="sl-SI"/>
        </w:rPr>
        <w:t xml:space="preserve"> skupaj z </w:t>
      </w:r>
      <w:r w:rsidR="001E4409">
        <w:rPr>
          <w:rFonts w:ascii="Arial" w:eastAsia="Times New Roman" w:hAnsi="Arial" w:cs="Arial"/>
          <w:b/>
          <w:sz w:val="18"/>
          <w:szCs w:val="18"/>
          <w:lang w:eastAsia="sl-SI"/>
        </w:rPr>
        <w:t>M</w:t>
      </w:r>
      <w:r w:rsidR="001E4409" w:rsidRPr="005E2FEC">
        <w:rPr>
          <w:rFonts w:ascii="Arial" w:eastAsia="Times New Roman" w:hAnsi="Arial" w:cs="Arial"/>
          <w:b/>
          <w:sz w:val="18"/>
          <w:szCs w:val="18"/>
          <w:lang w:eastAsia="sl-SI"/>
        </w:rPr>
        <w:t xml:space="preserve">enično izjavo za zavarovanje dobre izvedbe pogodbenih </w:t>
      </w:r>
      <w:r w:rsidR="001E4409">
        <w:rPr>
          <w:rFonts w:ascii="Arial" w:eastAsia="Times New Roman" w:hAnsi="Arial" w:cs="Arial"/>
          <w:b/>
          <w:sz w:val="18"/>
          <w:szCs w:val="18"/>
          <w:lang w:eastAsia="sl-SI"/>
        </w:rPr>
        <w:t xml:space="preserve">obveznosti </w:t>
      </w:r>
      <w:r>
        <w:rPr>
          <w:rFonts w:ascii="Arial" w:eastAsia="Times New Roman" w:hAnsi="Arial" w:cs="Arial"/>
          <w:b/>
          <w:sz w:val="18"/>
          <w:szCs w:val="18"/>
          <w:lang w:eastAsia="sl-SI"/>
        </w:rPr>
        <w:t>(OBR-8a</w:t>
      </w:r>
      <w:r w:rsidRPr="005E2FEC">
        <w:rPr>
          <w:rFonts w:ascii="Arial" w:eastAsia="Times New Roman" w:hAnsi="Arial" w:cs="Arial"/>
          <w:b/>
          <w:sz w:val="18"/>
          <w:szCs w:val="18"/>
          <w:lang w:eastAsia="sl-SI"/>
        </w:rPr>
        <w:t xml:space="preserve">) </w:t>
      </w:r>
      <w:r w:rsidRPr="005E2FEC">
        <w:rPr>
          <w:rFonts w:ascii="Arial" w:eastAsia="Times New Roman" w:hAnsi="Arial" w:cs="Arial"/>
          <w:sz w:val="18"/>
          <w:szCs w:val="18"/>
          <w:lang w:eastAsia="sl-SI"/>
        </w:rPr>
        <w:t xml:space="preserve">in veljavnostjo </w:t>
      </w:r>
      <w:r w:rsidRPr="005E2FEC">
        <w:rPr>
          <w:rFonts w:ascii="Arial" w:eastAsia="Times New Roman" w:hAnsi="Arial" w:cs="Arial"/>
          <w:b/>
          <w:sz w:val="18"/>
          <w:szCs w:val="18"/>
          <w:lang w:eastAsia="sl-SI"/>
        </w:rPr>
        <w:t>od dneva izdaje in za ves čas trajanja pogodbe (do</w:t>
      </w:r>
      <w:r>
        <w:rPr>
          <w:rFonts w:ascii="Arial" w:eastAsia="Times New Roman" w:hAnsi="Arial" w:cs="Arial"/>
          <w:b/>
          <w:sz w:val="18"/>
          <w:szCs w:val="18"/>
          <w:lang w:eastAsia="sl-SI"/>
        </w:rPr>
        <w:t xml:space="preserve"> </w:t>
      </w:r>
      <w:r w:rsidR="00DB3535">
        <w:rPr>
          <w:rFonts w:ascii="Arial" w:eastAsia="Times New Roman" w:hAnsi="Arial" w:cs="Arial"/>
          <w:b/>
          <w:sz w:val="18"/>
          <w:szCs w:val="18"/>
          <w:lang w:eastAsia="sl-SI"/>
        </w:rPr>
        <w:t>31.7.2025</w:t>
      </w:r>
      <w:r w:rsidRPr="005E2FEC">
        <w:rPr>
          <w:rFonts w:ascii="Arial" w:eastAsia="Times New Roman" w:hAnsi="Arial" w:cs="Arial"/>
          <w:b/>
          <w:sz w:val="18"/>
          <w:szCs w:val="18"/>
          <w:lang w:eastAsia="sl-SI"/>
        </w:rPr>
        <w:t>.)</w:t>
      </w:r>
      <w:r w:rsidRPr="005E2FEC">
        <w:rPr>
          <w:rFonts w:ascii="Arial" w:eastAsia="Times New Roman" w:hAnsi="Arial" w:cs="Arial"/>
          <w:sz w:val="18"/>
          <w:szCs w:val="18"/>
          <w:lang w:eastAsia="sl-SI"/>
        </w:rPr>
        <w:t xml:space="preserve">, </w:t>
      </w:r>
      <w:r w:rsidRPr="005E2FEC">
        <w:rPr>
          <w:rFonts w:ascii="Arial" w:eastAsia="Times New Roman" w:hAnsi="Arial" w:cs="Arial"/>
          <w:iCs/>
          <w:sz w:val="18"/>
          <w:szCs w:val="18"/>
          <w:lang w:eastAsia="sl-SI"/>
        </w:rPr>
        <w:t>ki jo je naročnik upravičen v primeru kršitev pogodbenih obveznosti takoj unovčiti.</w:t>
      </w:r>
    </w:p>
    <w:p w14:paraId="03682EB1" w14:textId="77777777" w:rsidR="005E2FEC" w:rsidRPr="005E2FEC" w:rsidRDefault="005E2FEC" w:rsidP="005E2FEC">
      <w:pPr>
        <w:autoSpaceDE w:val="0"/>
        <w:autoSpaceDN w:val="0"/>
        <w:adjustRightInd w:val="0"/>
        <w:spacing w:after="0" w:line="240" w:lineRule="auto"/>
        <w:jc w:val="both"/>
        <w:rPr>
          <w:rFonts w:ascii="Arial" w:eastAsia="Times New Roman" w:hAnsi="Arial" w:cs="Arial"/>
          <w:sz w:val="18"/>
          <w:szCs w:val="18"/>
          <w:lang w:eastAsia="sl-SI"/>
        </w:rPr>
      </w:pPr>
    </w:p>
    <w:p w14:paraId="4ED3E2F7" w14:textId="202B0590" w:rsidR="005E2FEC" w:rsidRPr="005E2FEC" w:rsidRDefault="005E2FEC" w:rsidP="005E2FEC">
      <w:pPr>
        <w:autoSpaceDE w:val="0"/>
        <w:autoSpaceDN w:val="0"/>
        <w:adjustRightInd w:val="0"/>
        <w:spacing w:after="0" w:line="240" w:lineRule="auto"/>
        <w:jc w:val="both"/>
        <w:rPr>
          <w:rFonts w:ascii="Arial" w:eastAsia="Times New Roman" w:hAnsi="Arial" w:cs="Arial"/>
          <w:iCs/>
          <w:sz w:val="18"/>
          <w:szCs w:val="18"/>
          <w:lang w:eastAsia="sl-SI"/>
        </w:rPr>
      </w:pPr>
      <w:r w:rsidRPr="005E2FEC">
        <w:rPr>
          <w:rFonts w:ascii="Arial" w:eastAsia="Times New Roman" w:hAnsi="Arial" w:cs="Arial"/>
          <w:iCs/>
          <w:sz w:val="18"/>
          <w:szCs w:val="18"/>
          <w:lang w:eastAsia="sl-SI"/>
        </w:rPr>
        <w:t>Seznanjeni smo, da s</w:t>
      </w:r>
      <w:r w:rsidR="00C05CB4">
        <w:rPr>
          <w:rFonts w:ascii="Arial" w:eastAsia="Times New Roman" w:hAnsi="Arial" w:cs="Arial"/>
          <w:iCs/>
          <w:sz w:val="18"/>
          <w:szCs w:val="18"/>
          <w:lang w:eastAsia="sl-SI"/>
        </w:rPr>
        <w:t>e šteje, da brez izročitve bianc</w:t>
      </w:r>
      <w:r w:rsidRPr="005E2FEC">
        <w:rPr>
          <w:rFonts w:ascii="Arial" w:eastAsia="Times New Roman" w:hAnsi="Arial" w:cs="Arial"/>
          <w:iCs/>
          <w:sz w:val="18"/>
          <w:szCs w:val="18"/>
          <w:lang w:eastAsia="sl-SI"/>
        </w:rPr>
        <w:t>o menice pogodba ni sklenjena.</w:t>
      </w:r>
    </w:p>
    <w:p w14:paraId="31B6ED15" w14:textId="77777777" w:rsidR="005E2FEC" w:rsidRPr="005E2FEC" w:rsidRDefault="005E2FEC" w:rsidP="005E2FEC">
      <w:pPr>
        <w:spacing w:after="0" w:line="240" w:lineRule="auto"/>
        <w:jc w:val="both"/>
        <w:rPr>
          <w:rFonts w:ascii="Arial" w:eastAsia="Times New Roman" w:hAnsi="Arial" w:cs="Arial"/>
          <w:sz w:val="18"/>
          <w:szCs w:val="18"/>
          <w:lang w:eastAsia="sl-SI"/>
        </w:rPr>
      </w:pPr>
    </w:p>
    <w:p w14:paraId="51B1FFD1" w14:textId="77777777" w:rsidR="005E2FEC" w:rsidRPr="005E2FEC" w:rsidRDefault="005E2FEC" w:rsidP="005E2FEC">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outlineLvl w:val="0"/>
        <w:rPr>
          <w:rFonts w:ascii="Arial" w:eastAsia="Times New Roman" w:hAnsi="Arial" w:cs="Arial"/>
          <w:sz w:val="18"/>
          <w:szCs w:val="18"/>
          <w:lang w:eastAsia="sl-SI"/>
        </w:rPr>
      </w:pPr>
    </w:p>
    <w:p w14:paraId="34AFCFD1" w14:textId="77777777" w:rsidR="005E2FEC" w:rsidRPr="005E2FEC" w:rsidRDefault="005E2FEC" w:rsidP="005E2FEC">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outlineLvl w:val="0"/>
        <w:rPr>
          <w:rFonts w:ascii="Arial" w:eastAsia="Times New Roman" w:hAnsi="Arial" w:cs="Arial"/>
          <w:sz w:val="18"/>
          <w:szCs w:val="18"/>
          <w:lang w:eastAsia="sl-SI"/>
        </w:rPr>
      </w:pPr>
    </w:p>
    <w:p w14:paraId="57C44510" w14:textId="77777777" w:rsidR="005E2FEC" w:rsidRPr="005E2FEC" w:rsidRDefault="005E2FEC" w:rsidP="005E2FEC">
      <w:pPr>
        <w:spacing w:after="0" w:line="240" w:lineRule="auto"/>
        <w:rPr>
          <w:rFonts w:ascii="Arial" w:eastAsia="Times New Roman" w:hAnsi="Arial" w:cs="Arial"/>
          <w:b/>
          <w:sz w:val="18"/>
          <w:szCs w:val="18"/>
          <w:lang w:eastAsia="sl-SI"/>
        </w:rPr>
      </w:pPr>
    </w:p>
    <w:p w14:paraId="1F9A633C" w14:textId="77777777" w:rsidR="005E2FEC" w:rsidRPr="005E2FEC" w:rsidRDefault="005E2FEC" w:rsidP="005E2FEC">
      <w:pPr>
        <w:spacing w:after="0" w:line="240" w:lineRule="auto"/>
        <w:rPr>
          <w:rFonts w:ascii="Arial" w:eastAsia="Times New Roman" w:hAnsi="Arial" w:cs="Arial"/>
          <w:b/>
          <w:sz w:val="18"/>
          <w:szCs w:val="18"/>
          <w:lang w:eastAsia="sl-SI"/>
        </w:rPr>
      </w:pPr>
    </w:p>
    <w:p w14:paraId="00DDC845" w14:textId="77777777" w:rsidR="005E2FEC" w:rsidRPr="005E2FEC" w:rsidRDefault="005E2FEC" w:rsidP="005E2FEC">
      <w:pPr>
        <w:spacing w:after="0" w:line="240" w:lineRule="auto"/>
        <w:rPr>
          <w:rFonts w:ascii="Arial" w:eastAsia="Times New Roman" w:hAnsi="Arial" w:cs="Arial"/>
          <w:b/>
          <w:sz w:val="18"/>
          <w:szCs w:val="18"/>
          <w:lang w:eastAsia="sl-SI"/>
        </w:rPr>
      </w:pPr>
    </w:p>
    <w:tbl>
      <w:tblPr>
        <w:tblW w:w="0" w:type="auto"/>
        <w:tblLook w:val="01E0" w:firstRow="1" w:lastRow="1" w:firstColumn="1" w:lastColumn="1" w:noHBand="0" w:noVBand="0"/>
      </w:tblPr>
      <w:tblGrid>
        <w:gridCol w:w="3097"/>
        <w:gridCol w:w="3067"/>
        <w:gridCol w:w="3122"/>
      </w:tblGrid>
      <w:tr w:rsidR="005E2FEC" w:rsidRPr="005E2FEC" w14:paraId="4FBDE09F" w14:textId="77777777" w:rsidTr="00AA59C6">
        <w:tc>
          <w:tcPr>
            <w:tcW w:w="3097" w:type="dxa"/>
            <w:shd w:val="clear" w:color="auto" w:fill="auto"/>
          </w:tcPr>
          <w:p w14:paraId="5758BFE1" w14:textId="77777777" w:rsidR="005E2FEC" w:rsidRPr="005E2FEC" w:rsidRDefault="005E2FEC" w:rsidP="005E2FEC">
            <w:pPr>
              <w:spacing w:after="120" w:line="240" w:lineRule="auto"/>
              <w:rPr>
                <w:rFonts w:ascii="Arial" w:eastAsia="Times New Roman" w:hAnsi="Arial" w:cs="Arial"/>
                <w:sz w:val="18"/>
                <w:szCs w:val="18"/>
                <w:lang w:eastAsia="sl-SI"/>
              </w:rPr>
            </w:pPr>
            <w:r w:rsidRPr="005E2FEC">
              <w:rPr>
                <w:rFonts w:ascii="Arial" w:eastAsia="Times New Roman" w:hAnsi="Arial" w:cs="Arial"/>
                <w:sz w:val="18"/>
                <w:szCs w:val="18"/>
                <w:lang w:eastAsia="sl-SI"/>
              </w:rPr>
              <w:t>Kraj in datum:</w:t>
            </w:r>
          </w:p>
        </w:tc>
        <w:tc>
          <w:tcPr>
            <w:tcW w:w="3068" w:type="dxa"/>
            <w:shd w:val="clear" w:color="auto" w:fill="auto"/>
          </w:tcPr>
          <w:p w14:paraId="02C5F927" w14:textId="77777777" w:rsidR="005E2FEC" w:rsidRPr="005E2FEC" w:rsidRDefault="005E2FEC" w:rsidP="005E2FEC">
            <w:pPr>
              <w:spacing w:after="120" w:line="240" w:lineRule="auto"/>
              <w:ind w:left="283"/>
              <w:rPr>
                <w:rFonts w:ascii="Arial" w:eastAsia="Times New Roman" w:hAnsi="Arial" w:cs="Arial"/>
                <w:sz w:val="18"/>
                <w:szCs w:val="18"/>
                <w:lang w:eastAsia="sl-SI"/>
              </w:rPr>
            </w:pPr>
            <w:r w:rsidRPr="005E2FEC">
              <w:rPr>
                <w:rFonts w:ascii="Arial" w:eastAsia="Times New Roman" w:hAnsi="Arial" w:cs="Arial"/>
                <w:sz w:val="18"/>
                <w:szCs w:val="18"/>
                <w:lang w:eastAsia="sl-SI"/>
              </w:rPr>
              <w:t xml:space="preserve">            Žig:</w:t>
            </w:r>
          </w:p>
        </w:tc>
        <w:tc>
          <w:tcPr>
            <w:tcW w:w="3123" w:type="dxa"/>
            <w:shd w:val="clear" w:color="auto" w:fill="auto"/>
          </w:tcPr>
          <w:p w14:paraId="7FF40702" w14:textId="77777777" w:rsidR="005E2FEC" w:rsidRPr="005E2FEC" w:rsidRDefault="005E2FEC" w:rsidP="005E2FEC">
            <w:pPr>
              <w:spacing w:after="120" w:line="240" w:lineRule="auto"/>
              <w:rPr>
                <w:rFonts w:ascii="Arial" w:eastAsia="Times New Roman" w:hAnsi="Arial" w:cs="Arial"/>
                <w:sz w:val="18"/>
                <w:szCs w:val="18"/>
                <w:lang w:eastAsia="sl-SI"/>
              </w:rPr>
            </w:pPr>
            <w:r w:rsidRPr="005E2FEC">
              <w:rPr>
                <w:rFonts w:ascii="Arial" w:eastAsia="Times New Roman" w:hAnsi="Arial" w:cs="Arial"/>
                <w:sz w:val="18"/>
                <w:szCs w:val="18"/>
                <w:lang w:eastAsia="sl-SI"/>
              </w:rPr>
              <w:t>Podpis odgovorne osebe:</w:t>
            </w:r>
          </w:p>
        </w:tc>
      </w:tr>
    </w:tbl>
    <w:p w14:paraId="425F1F22" w14:textId="77777777" w:rsidR="005E2FEC" w:rsidRPr="005E2FEC" w:rsidRDefault="005E2FEC" w:rsidP="005E2FEC">
      <w:pPr>
        <w:spacing w:after="0"/>
        <w:jc w:val="both"/>
        <w:rPr>
          <w:rFonts w:ascii="Arial" w:eastAsia="Times New Roman" w:hAnsi="Arial" w:cs="Arial"/>
          <w:sz w:val="18"/>
          <w:szCs w:val="18"/>
        </w:rPr>
      </w:pPr>
      <w:r w:rsidRPr="005E2FEC">
        <w:rPr>
          <w:rFonts w:ascii="Arial" w:eastAsia="Times New Roman" w:hAnsi="Arial" w:cs="Arial"/>
          <w:b/>
          <w:sz w:val="18"/>
          <w:szCs w:val="18"/>
        </w:rPr>
        <w:t xml:space="preserve">__________________                                                                              __________________                            </w:t>
      </w:r>
      <w:r w:rsidRPr="005E2FEC">
        <w:rPr>
          <w:rFonts w:ascii="Arial" w:eastAsia="Times New Roman" w:hAnsi="Arial" w:cs="Arial"/>
          <w:b/>
          <w:sz w:val="18"/>
          <w:szCs w:val="18"/>
          <w:lang w:eastAsia="sl-SI"/>
        </w:rPr>
        <w:t xml:space="preserve">  </w:t>
      </w:r>
    </w:p>
    <w:p w14:paraId="563A405B" w14:textId="77777777" w:rsidR="005E2FEC" w:rsidRPr="005E2FEC" w:rsidRDefault="005E2FEC" w:rsidP="005E2FEC">
      <w:pPr>
        <w:spacing w:after="0"/>
        <w:jc w:val="both"/>
        <w:rPr>
          <w:rFonts w:ascii="Arial" w:eastAsia="Times New Roman" w:hAnsi="Arial" w:cs="Arial"/>
          <w:sz w:val="18"/>
          <w:szCs w:val="18"/>
        </w:rPr>
      </w:pPr>
    </w:p>
    <w:p w14:paraId="13C3B735" w14:textId="77777777" w:rsidR="005E2FEC" w:rsidRPr="005E2FEC" w:rsidRDefault="005E2FEC" w:rsidP="005E2FEC">
      <w:pPr>
        <w:spacing w:after="0"/>
        <w:jc w:val="both"/>
        <w:rPr>
          <w:rFonts w:ascii="Arial" w:eastAsia="Times New Roman" w:hAnsi="Arial" w:cs="Arial"/>
          <w:sz w:val="18"/>
          <w:szCs w:val="18"/>
        </w:rPr>
      </w:pPr>
    </w:p>
    <w:p w14:paraId="56581F0E" w14:textId="77777777" w:rsidR="005E2FEC" w:rsidRPr="005E2FEC" w:rsidRDefault="005E2FEC" w:rsidP="005E2FEC">
      <w:pPr>
        <w:spacing w:after="0"/>
        <w:jc w:val="both"/>
        <w:rPr>
          <w:rFonts w:ascii="Arial" w:eastAsia="Times New Roman" w:hAnsi="Arial" w:cs="Arial"/>
          <w:sz w:val="18"/>
          <w:szCs w:val="18"/>
        </w:rPr>
      </w:pPr>
    </w:p>
    <w:p w14:paraId="0DAC3BC6" w14:textId="77777777" w:rsidR="005E2FEC" w:rsidRPr="005E2FEC" w:rsidRDefault="005E2FEC" w:rsidP="005E2FEC">
      <w:pPr>
        <w:spacing w:after="0"/>
        <w:jc w:val="both"/>
        <w:rPr>
          <w:rFonts w:ascii="Arial" w:eastAsia="Times New Roman" w:hAnsi="Arial" w:cs="Arial"/>
          <w:sz w:val="18"/>
          <w:szCs w:val="18"/>
        </w:rPr>
      </w:pPr>
    </w:p>
    <w:p w14:paraId="237DCCAF" w14:textId="77777777" w:rsidR="005E2FEC" w:rsidRPr="005E2FEC" w:rsidRDefault="005E2FEC" w:rsidP="005E2FEC">
      <w:pPr>
        <w:pBdr>
          <w:bottom w:val="single" w:sz="4" w:space="1" w:color="auto"/>
        </w:pBdr>
        <w:spacing w:after="0" w:line="240" w:lineRule="auto"/>
        <w:jc w:val="both"/>
        <w:rPr>
          <w:rFonts w:ascii="Arial" w:eastAsia="Times New Roman" w:hAnsi="Arial" w:cs="Arial"/>
          <w:b/>
          <w:bCs/>
          <w:sz w:val="18"/>
          <w:szCs w:val="18"/>
          <w:lang w:eastAsia="sl-SI"/>
        </w:rPr>
      </w:pPr>
    </w:p>
    <w:p w14:paraId="2C22206E" w14:textId="77777777" w:rsidR="005E2FEC" w:rsidRPr="005E2FEC" w:rsidRDefault="005E2FEC" w:rsidP="005E2FEC">
      <w:pPr>
        <w:pBdr>
          <w:bottom w:val="single" w:sz="4" w:space="1" w:color="auto"/>
        </w:pBdr>
        <w:spacing w:after="0" w:line="240" w:lineRule="auto"/>
        <w:jc w:val="both"/>
        <w:rPr>
          <w:rFonts w:ascii="Arial" w:eastAsia="Times New Roman" w:hAnsi="Arial" w:cs="Arial"/>
          <w:b/>
          <w:bCs/>
          <w:sz w:val="18"/>
          <w:szCs w:val="18"/>
          <w:lang w:eastAsia="sl-SI"/>
        </w:rPr>
      </w:pPr>
    </w:p>
    <w:p w14:paraId="3442E10C" w14:textId="77777777" w:rsidR="005E2FEC" w:rsidRPr="005E2FEC" w:rsidRDefault="005E2FEC" w:rsidP="005E2FEC">
      <w:pPr>
        <w:pBdr>
          <w:bottom w:val="single" w:sz="4" w:space="1" w:color="auto"/>
        </w:pBdr>
        <w:spacing w:after="0" w:line="240" w:lineRule="auto"/>
        <w:jc w:val="both"/>
        <w:rPr>
          <w:rFonts w:ascii="Arial" w:eastAsia="Times New Roman" w:hAnsi="Arial" w:cs="Arial"/>
          <w:b/>
          <w:bCs/>
          <w:sz w:val="18"/>
          <w:szCs w:val="18"/>
          <w:lang w:eastAsia="sl-SI"/>
        </w:rPr>
      </w:pPr>
    </w:p>
    <w:p w14:paraId="04C04EF9" w14:textId="77777777" w:rsidR="005E2FEC" w:rsidRPr="005E2FEC" w:rsidRDefault="005E2FEC" w:rsidP="005E2FEC">
      <w:pPr>
        <w:pBdr>
          <w:bottom w:val="single" w:sz="4" w:space="1" w:color="auto"/>
        </w:pBdr>
        <w:spacing w:after="0" w:line="240" w:lineRule="auto"/>
        <w:jc w:val="both"/>
        <w:rPr>
          <w:rFonts w:ascii="Arial" w:eastAsia="Times New Roman" w:hAnsi="Arial" w:cs="Arial"/>
          <w:b/>
          <w:bCs/>
          <w:sz w:val="18"/>
          <w:szCs w:val="18"/>
          <w:lang w:eastAsia="sl-SI"/>
        </w:rPr>
      </w:pPr>
    </w:p>
    <w:p w14:paraId="60A2501E" w14:textId="77777777" w:rsidR="005E2FEC" w:rsidRPr="005E2FEC" w:rsidRDefault="005E2FEC" w:rsidP="005E2FEC">
      <w:pPr>
        <w:pBdr>
          <w:bottom w:val="single" w:sz="4" w:space="1" w:color="auto"/>
        </w:pBdr>
        <w:spacing w:after="0" w:line="240" w:lineRule="auto"/>
        <w:jc w:val="both"/>
        <w:rPr>
          <w:rFonts w:ascii="Arial" w:eastAsia="Times New Roman" w:hAnsi="Arial" w:cs="Arial"/>
          <w:b/>
          <w:bCs/>
          <w:sz w:val="18"/>
          <w:szCs w:val="18"/>
          <w:lang w:eastAsia="sl-SI"/>
        </w:rPr>
      </w:pPr>
    </w:p>
    <w:p w14:paraId="4DE86870" w14:textId="77777777" w:rsidR="005E2FEC" w:rsidRPr="005E2FEC" w:rsidRDefault="005E2FEC" w:rsidP="005E2FEC">
      <w:pPr>
        <w:pBdr>
          <w:bottom w:val="single" w:sz="4" w:space="1" w:color="auto"/>
        </w:pBdr>
        <w:spacing w:after="0" w:line="240" w:lineRule="auto"/>
        <w:jc w:val="both"/>
        <w:rPr>
          <w:rFonts w:ascii="Arial" w:eastAsia="Times New Roman" w:hAnsi="Arial" w:cs="Arial"/>
          <w:b/>
          <w:bCs/>
          <w:sz w:val="18"/>
          <w:szCs w:val="18"/>
          <w:lang w:eastAsia="sl-SI"/>
        </w:rPr>
      </w:pPr>
    </w:p>
    <w:p w14:paraId="67FB6CD9" w14:textId="77777777" w:rsidR="005E2FEC" w:rsidRPr="005E2FEC" w:rsidRDefault="005E2FEC" w:rsidP="005E2FEC">
      <w:pPr>
        <w:spacing w:after="0" w:line="240" w:lineRule="auto"/>
        <w:jc w:val="both"/>
        <w:rPr>
          <w:rFonts w:ascii="Arial" w:eastAsia="Times New Roman" w:hAnsi="Arial" w:cs="Arial"/>
          <w:sz w:val="18"/>
          <w:szCs w:val="18"/>
          <w:lang w:eastAsia="sl-SI"/>
        </w:rPr>
      </w:pPr>
      <w:r w:rsidRPr="005E2FEC">
        <w:rPr>
          <w:rFonts w:ascii="Arial" w:eastAsia="Times New Roman" w:hAnsi="Arial" w:cs="Arial"/>
          <w:b/>
          <w:sz w:val="18"/>
          <w:szCs w:val="18"/>
          <w:lang w:eastAsia="sl-SI"/>
        </w:rPr>
        <w:t>Navodilo:</w:t>
      </w:r>
      <w:r w:rsidRPr="005E2FEC">
        <w:rPr>
          <w:rFonts w:ascii="Arial" w:eastAsia="Times New Roman" w:hAnsi="Arial" w:cs="Arial"/>
          <w:sz w:val="18"/>
          <w:szCs w:val="18"/>
          <w:lang w:eastAsia="sl-SI"/>
        </w:rPr>
        <w:t xml:space="preserve"> </w:t>
      </w:r>
    </w:p>
    <w:p w14:paraId="338BAAB5" w14:textId="77777777" w:rsidR="005E2FEC" w:rsidRPr="005E2FEC" w:rsidRDefault="005E2FEC" w:rsidP="00DA0DBC">
      <w:pPr>
        <w:numPr>
          <w:ilvl w:val="0"/>
          <w:numId w:val="30"/>
        </w:numPr>
        <w:spacing w:after="0" w:line="240" w:lineRule="auto"/>
        <w:jc w:val="both"/>
        <w:rPr>
          <w:rFonts w:ascii="Arial" w:eastAsia="Times New Roman" w:hAnsi="Arial" w:cs="Arial"/>
          <w:sz w:val="18"/>
          <w:szCs w:val="18"/>
          <w:lang w:eastAsia="sl-SI"/>
        </w:rPr>
      </w:pPr>
      <w:r w:rsidRPr="005E2FEC">
        <w:rPr>
          <w:rFonts w:ascii="Arial" w:eastAsia="Times New Roman" w:hAnsi="Arial" w:cs="Arial"/>
          <w:sz w:val="18"/>
          <w:szCs w:val="18"/>
          <w:lang w:eastAsia="sl-SI"/>
        </w:rPr>
        <w:t>Ponudnik/vodilni partner v primeru skupne ponudbe v informacijskem sistemu e-JN pod rubriko Dokumenti v razdelek »Druge priloge« naloži izpolnjeno, datirano, žigosano, podpisano in skenirano izjavo v pdf. obliki.</w:t>
      </w:r>
    </w:p>
    <w:p w14:paraId="1020AE7C" w14:textId="77777777" w:rsidR="005E2FEC" w:rsidRPr="005E2FEC" w:rsidRDefault="005E2FEC" w:rsidP="008F34FF">
      <w:pPr>
        <w:rPr>
          <w:sz w:val="18"/>
          <w:szCs w:val="18"/>
        </w:rPr>
      </w:pPr>
    </w:p>
    <w:p w14:paraId="50D27E86" w14:textId="77777777" w:rsidR="005E2FEC" w:rsidRDefault="005E2FEC" w:rsidP="008F34FF"/>
    <w:p w14:paraId="364CAC5A" w14:textId="77777777" w:rsidR="005E2FEC" w:rsidRDefault="005E2FEC" w:rsidP="008F34FF"/>
    <w:p w14:paraId="367CD216" w14:textId="77777777" w:rsidR="005E2FEC" w:rsidRDefault="005E2FEC" w:rsidP="008F34FF"/>
    <w:p w14:paraId="6D946437" w14:textId="77777777" w:rsidR="005E2FEC" w:rsidRDefault="005E2FEC" w:rsidP="008F34FF"/>
    <w:p w14:paraId="70D58418" w14:textId="77777777" w:rsidR="005E2FEC" w:rsidRDefault="005E2FEC" w:rsidP="008F34FF"/>
    <w:p w14:paraId="4A397F22" w14:textId="77777777" w:rsidR="005E2FEC" w:rsidRDefault="005E2FEC" w:rsidP="008F34FF"/>
    <w:p w14:paraId="1ACF2348" w14:textId="77777777" w:rsidR="00BF6796" w:rsidRPr="00BF6796" w:rsidRDefault="00BF6796" w:rsidP="00BF6796">
      <w:pPr>
        <w:jc w:val="right"/>
        <w:rPr>
          <w:rFonts w:ascii="Arial" w:hAnsi="Arial" w:cs="Arial"/>
          <w:b/>
          <w:sz w:val="18"/>
          <w:szCs w:val="18"/>
        </w:rPr>
      </w:pPr>
      <w:r w:rsidRPr="00BF6796">
        <w:rPr>
          <w:rFonts w:ascii="Arial" w:hAnsi="Arial" w:cs="Arial"/>
          <w:b/>
          <w:sz w:val="18"/>
          <w:szCs w:val="18"/>
        </w:rPr>
        <w:lastRenderedPageBreak/>
        <w:t>Obrazec št: 8</w:t>
      </w:r>
      <w:r>
        <w:rPr>
          <w:rFonts w:ascii="Arial" w:hAnsi="Arial" w:cs="Arial"/>
          <w:b/>
          <w:sz w:val="18"/>
          <w:szCs w:val="18"/>
        </w:rPr>
        <w:t>a</w:t>
      </w:r>
    </w:p>
    <w:p w14:paraId="1789322A" w14:textId="77777777" w:rsidR="008F34FF" w:rsidRDefault="008F34FF" w:rsidP="008F34FF">
      <w:pPr>
        <w:pStyle w:val="Naslov1"/>
        <w:pBdr>
          <w:top w:val="single" w:sz="36" w:space="1" w:color="7EFF09"/>
          <w:left w:val="single" w:sz="36" w:space="5" w:color="7EFF09"/>
          <w:bottom w:val="single" w:sz="36" w:space="1" w:color="7EFF09"/>
          <w:right w:val="single" w:sz="36" w:space="4" w:color="7EFF09"/>
        </w:pBdr>
        <w:shd w:val="clear" w:color="auto" w:fill="7BF949"/>
        <w:spacing w:before="0" w:after="120"/>
        <w:ind w:left="1985"/>
        <w:rPr>
          <w:rFonts w:ascii="Arial" w:hAnsi="Arial" w:cs="Arial"/>
        </w:rPr>
      </w:pPr>
      <w:r>
        <w:rPr>
          <w:rFonts w:ascii="Arial" w:hAnsi="Arial" w:cs="Arial"/>
        </w:rPr>
        <w:t xml:space="preserve">Vzorec </w:t>
      </w:r>
      <w:r w:rsidR="00BF6796">
        <w:rPr>
          <w:rFonts w:ascii="Arial" w:hAnsi="Arial" w:cs="Arial"/>
        </w:rPr>
        <w:t>menične izjave</w:t>
      </w:r>
      <w:r w:rsidR="00BF6796" w:rsidRPr="00BF6796">
        <w:rPr>
          <w:rFonts w:ascii="Arial" w:hAnsi="Arial" w:cs="Arial"/>
        </w:rPr>
        <w:t xml:space="preserve"> za zavarovanje dobre izvedbe pogodbenih obveznosti</w:t>
      </w:r>
    </w:p>
    <w:p w14:paraId="055620CC" w14:textId="77777777" w:rsidR="008F34FF" w:rsidRDefault="008F34FF" w:rsidP="008F34FF">
      <w:pPr>
        <w:spacing w:after="120"/>
        <w:rPr>
          <w:rFonts w:ascii="Arial" w:hAnsi="Arial" w:cs="Arial"/>
        </w:rPr>
      </w:pPr>
    </w:p>
    <w:p w14:paraId="5434D3AD" w14:textId="77777777" w:rsidR="00C66660" w:rsidRDefault="008F34FF">
      <w:pPr>
        <w:spacing w:before="225" w:after="225" w:line="240" w:lineRule="auto"/>
        <w:jc w:val="center"/>
      </w:pPr>
      <w:r>
        <w:rPr>
          <w:rFonts w:ascii="Arial" w:hAnsi="Arial" w:cs="Arial"/>
          <w:b/>
          <w:bCs/>
          <w:color w:val="000000"/>
          <w:sz w:val="24"/>
          <w:szCs w:val="24"/>
        </w:rPr>
        <w:t>MENIČNA IZJAVA</w:t>
      </w:r>
    </w:p>
    <w:p w14:paraId="09A97C14" w14:textId="77777777" w:rsidR="00C66660" w:rsidRDefault="008F34FF">
      <w:pPr>
        <w:spacing w:before="225" w:after="225" w:line="240" w:lineRule="auto"/>
        <w:jc w:val="center"/>
      </w:pPr>
      <w:r>
        <w:rPr>
          <w:rFonts w:ascii="Arial" w:hAnsi="Arial" w:cs="Arial"/>
          <w:color w:val="000000"/>
          <w:sz w:val="21"/>
          <w:szCs w:val="21"/>
        </w:rPr>
        <w:t>s pooblastilom za izpolnitev in unovčenje menice</w:t>
      </w:r>
    </w:p>
    <w:p w14:paraId="4609B1C7" w14:textId="77777777" w:rsidR="00C66660" w:rsidRDefault="008F34FF">
      <w:pPr>
        <w:spacing w:before="225" w:after="225" w:line="240" w:lineRule="auto"/>
        <w:jc w:val="both"/>
      </w:pPr>
      <w:r>
        <w:rPr>
          <w:rFonts w:ascii="Arial" w:hAnsi="Arial" w:cs="Arial"/>
          <w:color w:val="000000"/>
          <w:sz w:val="18"/>
          <w:szCs w:val="18"/>
        </w:rPr>
        <w:t> </w:t>
      </w:r>
    </w:p>
    <w:p w14:paraId="7CF60711" w14:textId="4729E6E5" w:rsidR="00C66660" w:rsidRPr="00BF6796" w:rsidRDefault="008F34FF">
      <w:pPr>
        <w:spacing w:before="225" w:after="225" w:line="240" w:lineRule="auto"/>
        <w:jc w:val="both"/>
        <w:rPr>
          <w:rFonts w:ascii="Arial" w:hAnsi="Arial" w:cs="Arial"/>
          <w:color w:val="000000"/>
          <w:sz w:val="18"/>
          <w:szCs w:val="18"/>
        </w:rPr>
      </w:pPr>
      <w:r>
        <w:rPr>
          <w:rFonts w:ascii="Arial" w:hAnsi="Arial" w:cs="Arial"/>
          <w:color w:val="000000"/>
          <w:sz w:val="18"/>
          <w:szCs w:val="18"/>
        </w:rPr>
        <w:t>Naročniku</w:t>
      </w:r>
      <w:r w:rsidR="00BF6796" w:rsidRPr="00BF6796">
        <w:t xml:space="preserve"> </w:t>
      </w:r>
      <w:r w:rsidR="0096168F">
        <w:rPr>
          <w:rFonts w:ascii="Arial" w:hAnsi="Arial" w:cs="Arial"/>
          <w:b/>
          <w:color w:val="000000"/>
          <w:sz w:val="18"/>
          <w:szCs w:val="18"/>
        </w:rPr>
        <w:t>Dom</w:t>
      </w:r>
      <w:r w:rsidR="00BF6796" w:rsidRPr="0056224E">
        <w:rPr>
          <w:rFonts w:ascii="Arial" w:hAnsi="Arial" w:cs="Arial"/>
          <w:b/>
          <w:color w:val="000000"/>
          <w:sz w:val="18"/>
          <w:szCs w:val="18"/>
        </w:rPr>
        <w:t xml:space="preserve"> DANICE VOGRINEC Maribor, Čufarjeva cesta 9, 2000 Maribor</w:t>
      </w:r>
      <w:r>
        <w:rPr>
          <w:rFonts w:ascii="Arial" w:hAnsi="Arial" w:cs="Arial"/>
          <w:color w:val="000000"/>
          <w:sz w:val="18"/>
          <w:szCs w:val="18"/>
        </w:rPr>
        <w:t xml:space="preserve">, kot zavarovanje za </w:t>
      </w:r>
      <w:r>
        <w:rPr>
          <w:rFonts w:ascii="Arial" w:hAnsi="Arial" w:cs="Arial"/>
          <w:b/>
          <w:bCs/>
          <w:color w:val="000000"/>
          <w:sz w:val="18"/>
          <w:szCs w:val="18"/>
        </w:rPr>
        <w:t>dobro izvedbo del,</w:t>
      </w:r>
      <w:r>
        <w:rPr>
          <w:rFonts w:ascii="Arial" w:hAnsi="Arial" w:cs="Arial"/>
          <w:color w:val="000000"/>
          <w:sz w:val="18"/>
          <w:szCs w:val="18"/>
        </w:rPr>
        <w:t xml:space="preserve"> ki so opredeljena v javnem naročilu</w:t>
      </w:r>
    </w:p>
    <w:p w14:paraId="057A06F9" w14:textId="77777777" w:rsidR="00C66660" w:rsidRDefault="008F34FF">
      <w:pPr>
        <w:spacing w:before="225" w:after="225" w:line="240" w:lineRule="auto"/>
        <w:jc w:val="both"/>
      </w:pPr>
      <w:r>
        <w:rPr>
          <w:rFonts w:ascii="Arial" w:hAnsi="Arial" w:cs="Arial"/>
          <w:b/>
          <w:bCs/>
          <w:color w:val="000000"/>
          <w:sz w:val="18"/>
          <w:szCs w:val="18"/>
        </w:rPr>
        <w:t xml:space="preserve">Dobava </w:t>
      </w:r>
      <w:r w:rsidR="00BF6796">
        <w:rPr>
          <w:rFonts w:ascii="Arial" w:hAnsi="Arial" w:cs="Arial"/>
          <w:b/>
          <w:bCs/>
          <w:color w:val="000000"/>
          <w:sz w:val="18"/>
          <w:szCs w:val="18"/>
        </w:rPr>
        <w:t>tekstilnih izdelkov</w:t>
      </w:r>
    </w:p>
    <w:p w14:paraId="356A323C" w14:textId="3098BC36" w:rsidR="00C66660" w:rsidRDefault="0096168F">
      <w:pPr>
        <w:spacing w:before="225" w:after="225" w:line="240" w:lineRule="auto"/>
        <w:jc w:val="both"/>
      </w:pPr>
      <w:r>
        <w:rPr>
          <w:rFonts w:ascii="Arial" w:hAnsi="Arial" w:cs="Arial"/>
          <w:color w:val="000000"/>
          <w:sz w:val="18"/>
          <w:szCs w:val="18"/>
        </w:rPr>
        <w:t>izročamo bianc</w:t>
      </w:r>
      <w:r w:rsidR="008F34FF">
        <w:rPr>
          <w:rFonts w:ascii="Arial" w:hAnsi="Arial" w:cs="Arial"/>
          <w:color w:val="000000"/>
          <w:sz w:val="18"/>
          <w:szCs w:val="18"/>
        </w:rPr>
        <w:t>o lastno menico ter menično izjavo s pooblastilom za izpolnitev in unovčenje menice.</w:t>
      </w:r>
    </w:p>
    <w:p w14:paraId="4615EEFB" w14:textId="399F810D" w:rsidR="00C66660" w:rsidRPr="00BF6796" w:rsidRDefault="008F34FF">
      <w:pPr>
        <w:spacing w:before="225" w:after="225" w:line="240" w:lineRule="auto"/>
        <w:jc w:val="both"/>
        <w:rPr>
          <w:rFonts w:ascii="Arial" w:hAnsi="Arial" w:cs="Arial"/>
          <w:color w:val="000000"/>
          <w:sz w:val="18"/>
          <w:szCs w:val="18"/>
        </w:rPr>
      </w:pPr>
      <w:r>
        <w:rPr>
          <w:rFonts w:ascii="Arial" w:hAnsi="Arial" w:cs="Arial"/>
          <w:color w:val="000000"/>
          <w:sz w:val="18"/>
          <w:szCs w:val="18"/>
        </w:rPr>
        <w:t xml:space="preserve">Naročnika </w:t>
      </w:r>
      <w:r w:rsidR="0096168F">
        <w:rPr>
          <w:rFonts w:ascii="Arial" w:hAnsi="Arial" w:cs="Arial"/>
          <w:color w:val="000000"/>
          <w:sz w:val="18"/>
          <w:szCs w:val="18"/>
        </w:rPr>
        <w:t>Dom</w:t>
      </w:r>
      <w:r w:rsidR="00BF6796" w:rsidRPr="00BF6796">
        <w:rPr>
          <w:rFonts w:ascii="Arial" w:hAnsi="Arial" w:cs="Arial"/>
          <w:color w:val="000000"/>
          <w:sz w:val="18"/>
          <w:szCs w:val="18"/>
        </w:rPr>
        <w:t xml:space="preserve"> DANICE VOGRINEC Maribor, Čufarjeva cesta 9, 2000 Maribor</w:t>
      </w:r>
      <w:r w:rsidR="00BF6796">
        <w:rPr>
          <w:rFonts w:ascii="Arial" w:hAnsi="Arial" w:cs="Arial"/>
          <w:color w:val="000000"/>
          <w:sz w:val="18"/>
          <w:szCs w:val="18"/>
        </w:rPr>
        <w:t xml:space="preserve"> </w:t>
      </w:r>
      <w:r>
        <w:rPr>
          <w:rFonts w:ascii="Arial" w:hAnsi="Arial" w:cs="Arial"/>
          <w:color w:val="000000"/>
          <w:sz w:val="18"/>
          <w:szCs w:val="18"/>
        </w:rPr>
        <w:t xml:space="preserve">pooblaščamo, da izpolni priloženo menico z zneskom v višini </w:t>
      </w:r>
      <w:r>
        <w:rPr>
          <w:rFonts w:ascii="Arial" w:hAnsi="Arial" w:cs="Arial"/>
          <w:b/>
          <w:bCs/>
          <w:color w:val="000000"/>
          <w:sz w:val="18"/>
          <w:szCs w:val="18"/>
        </w:rPr>
        <w:t>najmanj 10,00 % pogodbene vrednosti z DDV</w:t>
      </w:r>
      <w:r w:rsidR="00BF6796">
        <w:rPr>
          <w:rFonts w:ascii="Arial" w:hAnsi="Arial" w:cs="Arial"/>
          <w:b/>
          <w:bCs/>
          <w:color w:val="000000"/>
          <w:sz w:val="18"/>
          <w:szCs w:val="18"/>
        </w:rPr>
        <w:t xml:space="preserve"> </w:t>
      </w:r>
      <w:r w:rsidR="00BF6796" w:rsidRPr="00BF6796">
        <w:rPr>
          <w:rFonts w:ascii="Arial" w:hAnsi="Arial" w:cs="Arial"/>
          <w:b/>
          <w:bCs/>
          <w:color w:val="000000"/>
          <w:sz w:val="18"/>
          <w:szCs w:val="18"/>
        </w:rPr>
        <w:t>(skupna vrednost izbranih sklopov)</w:t>
      </w:r>
      <w:r>
        <w:rPr>
          <w:rFonts w:ascii="Arial" w:hAnsi="Arial" w:cs="Arial"/>
          <w:b/>
          <w:bCs/>
          <w:color w:val="000000"/>
          <w:sz w:val="18"/>
          <w:szCs w:val="18"/>
        </w:rPr>
        <w:t xml:space="preserve">, kar znaša </w:t>
      </w:r>
      <w:r>
        <w:rPr>
          <w:rFonts w:ascii="Arial" w:hAnsi="Arial" w:cs="Arial"/>
          <w:b/>
          <w:bCs/>
          <w:color w:val="000000"/>
          <w:sz w:val="18"/>
          <w:szCs w:val="18"/>
          <w:u w:val="single"/>
        </w:rPr>
        <w:t>__________</w:t>
      </w:r>
    </w:p>
    <w:p w14:paraId="527DDC17" w14:textId="77777777" w:rsidR="00C66660" w:rsidRDefault="008F34FF">
      <w:pPr>
        <w:spacing w:before="225" w:after="225" w:line="240" w:lineRule="auto"/>
        <w:jc w:val="both"/>
      </w:pPr>
      <w:r>
        <w:rPr>
          <w:rFonts w:ascii="Arial" w:hAnsi="Arial" w:cs="Arial"/>
          <w:color w:val="000000"/>
          <w:sz w:val="18"/>
          <w:szCs w:val="18"/>
        </w:rPr>
        <w:t>in z vsemi ostalimi potrebnimi podatki ter jo na naš račun unovči v primeru, če izvajalec svoje pogodbene obveznosti ne bo izpolnil v dogovorjeni kvaliteti, količini in rokih, opredeljenih v pogodbi o izvedbi predmetnega naročila. Naša obveza velja tudi v primeru delne izpolnitve pogodbene obveznosti, če izvedba tudi delno ne zadostuje pogodbenim zahtevam.</w:t>
      </w:r>
    </w:p>
    <w:p w14:paraId="41712E14" w14:textId="77777777" w:rsidR="00C66660" w:rsidRDefault="008F34FF">
      <w:pPr>
        <w:spacing w:before="225" w:after="225" w:line="240" w:lineRule="auto"/>
        <w:jc w:val="both"/>
      </w:pPr>
      <w:r>
        <w:rPr>
          <w:rFonts w:ascii="Arial" w:hAnsi="Arial" w:cs="Arial"/>
          <w:color w:val="000000"/>
          <w:sz w:val="18"/>
          <w:szCs w:val="18"/>
        </w:rPr>
        <w:t>Menična izjava je veljavna od njenega podpisa do izteka roka veljavnosti zavarovanja za dobro izvedbo po predmetnem naročilu, t.j. najkasneje do ____________.</w:t>
      </w:r>
    </w:p>
    <w:p w14:paraId="2E01994C" w14:textId="77777777" w:rsidR="00C66660" w:rsidRDefault="008F34FF">
      <w:pPr>
        <w:spacing w:before="225" w:after="225" w:line="240" w:lineRule="auto"/>
        <w:jc w:val="both"/>
      </w:pPr>
      <w:r>
        <w:rPr>
          <w:rFonts w:ascii="Arial" w:hAnsi="Arial" w:cs="Arial"/>
          <w:color w:val="000000"/>
          <w:sz w:val="18"/>
          <w:szCs w:val="18"/>
        </w:rPr>
        <w:t xml:space="preserve">Menica je unovčljiva pri: </w:t>
      </w:r>
      <w:r>
        <w:rPr>
          <w:rFonts w:ascii="Arial" w:hAnsi="Arial" w:cs="Arial"/>
          <w:color w:val="000000"/>
          <w:sz w:val="18"/>
          <w:szCs w:val="18"/>
          <w:u w:val="single"/>
        </w:rPr>
        <w:t>_______________</w:t>
      </w:r>
    </w:p>
    <w:p w14:paraId="0E62BEE5" w14:textId="77777777" w:rsidR="00C66660" w:rsidRDefault="008F34FF">
      <w:pPr>
        <w:spacing w:before="225" w:after="225" w:line="240" w:lineRule="auto"/>
        <w:jc w:val="both"/>
      </w:pPr>
      <w:r>
        <w:rPr>
          <w:rFonts w:ascii="Arial" w:hAnsi="Arial" w:cs="Arial"/>
          <w:color w:val="000000"/>
          <w:sz w:val="18"/>
          <w:szCs w:val="18"/>
        </w:rPr>
        <w:t xml:space="preserve">s transakcijskega računa (TRR): </w:t>
      </w:r>
      <w:r>
        <w:rPr>
          <w:rFonts w:ascii="Arial" w:hAnsi="Arial" w:cs="Arial"/>
          <w:color w:val="000000"/>
          <w:sz w:val="18"/>
          <w:szCs w:val="18"/>
          <w:u w:val="single"/>
        </w:rPr>
        <w:t>_______________</w:t>
      </w:r>
    </w:p>
    <w:p w14:paraId="7D421933" w14:textId="77777777" w:rsidR="00C66660" w:rsidRDefault="008F34FF">
      <w:pPr>
        <w:spacing w:before="225" w:after="225" w:line="240" w:lineRule="auto"/>
        <w:jc w:val="both"/>
      </w:pPr>
      <w:r>
        <w:rPr>
          <w:rFonts w:ascii="Arial" w:hAnsi="Arial" w:cs="Arial"/>
          <w:color w:val="000000"/>
          <w:sz w:val="18"/>
          <w:szCs w:val="18"/>
        </w:rPr>
        <w:t> </w:t>
      </w:r>
    </w:p>
    <w:p w14:paraId="6BCDBAB4" w14:textId="77777777" w:rsidR="00C66660" w:rsidRDefault="008F34FF">
      <w:pPr>
        <w:spacing w:before="225" w:after="225" w:line="240" w:lineRule="auto"/>
        <w:jc w:val="both"/>
      </w:pPr>
      <w:r>
        <w:rPr>
          <w:rFonts w:ascii="Arial" w:hAnsi="Arial" w:cs="Arial"/>
          <w:color w:val="000000"/>
          <w:sz w:val="18"/>
          <w:szCs w:val="18"/>
        </w:rPr>
        <w:t>Priloga: </w:t>
      </w:r>
    </w:p>
    <w:p w14:paraId="4E806AEC" w14:textId="77777777" w:rsidR="00C66660" w:rsidRDefault="008F34FF">
      <w:pPr>
        <w:spacing w:before="225" w:after="225" w:line="240" w:lineRule="auto"/>
        <w:jc w:val="both"/>
      </w:pPr>
      <w:r>
        <w:rPr>
          <w:rFonts w:ascii="Arial" w:hAnsi="Arial" w:cs="Arial"/>
          <w:color w:val="000000"/>
          <w:sz w:val="18"/>
          <w:szCs w:val="18"/>
        </w:rPr>
        <w:t>- bianco menica, podpisana in žigosana</w:t>
      </w:r>
    </w:p>
    <w:p w14:paraId="2F92D05A" w14:textId="77777777" w:rsidR="00C66660" w:rsidRDefault="008F34FF">
      <w:pPr>
        <w:spacing w:before="225" w:after="225" w:line="240" w:lineRule="auto"/>
        <w:jc w:val="both"/>
      </w:pPr>
      <w:r>
        <w:rPr>
          <w:rFonts w:ascii="Arial" w:hAnsi="Arial" w:cs="Arial"/>
          <w:color w:val="000000"/>
          <w:sz w:val="18"/>
          <w:szCs w:val="18"/>
        </w:rPr>
        <w:t> </w:t>
      </w:r>
    </w:p>
    <w:tbl>
      <w:tblPr>
        <w:tblStyle w:val="NormalTablePHPDOCX"/>
        <w:tblW w:w="5000" w:type="pct"/>
        <w:tblInd w:w="108" w:type="dxa"/>
        <w:tblLook w:val="04A0" w:firstRow="1" w:lastRow="0" w:firstColumn="1" w:lastColumn="0" w:noHBand="0" w:noVBand="1"/>
      </w:tblPr>
      <w:tblGrid>
        <w:gridCol w:w="4643"/>
        <w:gridCol w:w="4643"/>
      </w:tblGrid>
      <w:tr w:rsidR="00C66660" w14:paraId="27CDF11D" w14:textId="77777777">
        <w:tc>
          <w:tcPr>
            <w:tcW w:w="2500" w:type="pct"/>
            <w:tcMar>
              <w:top w:w="75" w:type="dxa"/>
              <w:bottom w:w="75" w:type="dxa"/>
            </w:tcMar>
            <w:vAlign w:val="center"/>
          </w:tcPr>
          <w:p w14:paraId="2E4FE6C3" w14:textId="77777777" w:rsidR="00C66660" w:rsidRDefault="008F34FF">
            <w:r>
              <w:rPr>
                <w:rFonts w:ascii="Arial" w:hAnsi="Arial" w:cs="Arial"/>
                <w:color w:val="000000"/>
                <w:position w:val="-2"/>
                <w:sz w:val="18"/>
                <w:szCs w:val="18"/>
              </w:rPr>
              <w:t xml:space="preserve">Kraj: </w:t>
            </w:r>
            <w:r>
              <w:rPr>
                <w:rFonts w:ascii="Arial" w:hAnsi="Arial" w:cs="Arial"/>
                <w:color w:val="000000"/>
                <w:position w:val="-2"/>
                <w:sz w:val="18"/>
                <w:szCs w:val="18"/>
                <w:u w:val="single"/>
              </w:rPr>
              <w:t>_______________</w:t>
            </w:r>
          </w:p>
        </w:tc>
        <w:tc>
          <w:tcPr>
            <w:tcW w:w="0" w:type="auto"/>
            <w:tcMar>
              <w:top w:w="75" w:type="dxa"/>
              <w:bottom w:w="75" w:type="dxa"/>
            </w:tcMar>
            <w:vAlign w:val="center"/>
          </w:tcPr>
          <w:p w14:paraId="4A54870E" w14:textId="77777777" w:rsidR="00C66660" w:rsidRDefault="008F34FF">
            <w:pPr>
              <w:jc w:val="center"/>
            </w:pPr>
            <w:r>
              <w:rPr>
                <w:rFonts w:ascii="Arial" w:hAnsi="Arial" w:cs="Arial"/>
                <w:color w:val="000000"/>
                <w:position w:val="-2"/>
                <w:sz w:val="18"/>
                <w:szCs w:val="18"/>
              </w:rPr>
              <w:t xml:space="preserve">Izdajatelj menice: </w:t>
            </w:r>
            <w:r>
              <w:rPr>
                <w:rFonts w:ascii="Arial" w:hAnsi="Arial" w:cs="Arial"/>
                <w:color w:val="000000"/>
                <w:position w:val="-2"/>
                <w:sz w:val="18"/>
                <w:szCs w:val="18"/>
                <w:u w:val="single"/>
              </w:rPr>
              <w:t>_______________</w:t>
            </w:r>
          </w:p>
        </w:tc>
      </w:tr>
      <w:tr w:rsidR="00C66660" w14:paraId="7F5B1C16" w14:textId="77777777">
        <w:tc>
          <w:tcPr>
            <w:tcW w:w="2500" w:type="pct"/>
            <w:tcMar>
              <w:top w:w="75" w:type="dxa"/>
              <w:bottom w:w="75" w:type="dxa"/>
            </w:tcMar>
            <w:vAlign w:val="center"/>
          </w:tcPr>
          <w:p w14:paraId="22A7B4E3" w14:textId="77777777" w:rsidR="00C66660" w:rsidRDefault="008F34FF">
            <w:r>
              <w:rPr>
                <w:rFonts w:ascii="Arial" w:hAnsi="Arial" w:cs="Arial"/>
                <w:color w:val="000000"/>
                <w:position w:val="-2"/>
                <w:sz w:val="18"/>
                <w:szCs w:val="18"/>
              </w:rPr>
              <w:t xml:space="preserve">Datum: </w:t>
            </w:r>
            <w:r>
              <w:rPr>
                <w:rFonts w:ascii="Arial" w:hAnsi="Arial" w:cs="Arial"/>
                <w:color w:val="000000"/>
                <w:position w:val="-2"/>
                <w:sz w:val="18"/>
                <w:szCs w:val="18"/>
                <w:u w:val="single"/>
              </w:rPr>
              <w:t>_______________</w:t>
            </w:r>
          </w:p>
        </w:tc>
        <w:tc>
          <w:tcPr>
            <w:tcW w:w="0" w:type="auto"/>
            <w:tcMar>
              <w:top w:w="75" w:type="dxa"/>
              <w:bottom w:w="75" w:type="dxa"/>
            </w:tcMar>
            <w:vAlign w:val="center"/>
          </w:tcPr>
          <w:p w14:paraId="16D329A8" w14:textId="77777777" w:rsidR="00C66660" w:rsidRDefault="00C66660"/>
          <w:p w14:paraId="3DF1C68E" w14:textId="77777777" w:rsidR="00C66660" w:rsidRDefault="008F34FF">
            <w:pPr>
              <w:jc w:val="center"/>
            </w:pPr>
            <w:r>
              <w:rPr>
                <w:rFonts w:ascii="Arial" w:hAnsi="Arial" w:cs="Arial"/>
                <w:color w:val="A9A9A9"/>
                <w:position w:val="-2"/>
                <w:sz w:val="18"/>
                <w:szCs w:val="18"/>
              </w:rPr>
              <w:t>(žig in podpis)</w:t>
            </w:r>
          </w:p>
        </w:tc>
      </w:tr>
    </w:tbl>
    <w:p w14:paraId="65516469" w14:textId="77777777" w:rsidR="00313D2B" w:rsidRDefault="00313D2B" w:rsidP="00313D2B"/>
    <w:p w14:paraId="24B4BDA2" w14:textId="77777777" w:rsidR="00BF5ADC" w:rsidRDefault="00BF5ADC" w:rsidP="00313D2B"/>
    <w:p w14:paraId="3CCA3483" w14:textId="77777777" w:rsidR="00BF5ADC" w:rsidRPr="005E2FEC" w:rsidRDefault="00BF5ADC" w:rsidP="00BF5ADC">
      <w:pPr>
        <w:pBdr>
          <w:bottom w:val="single" w:sz="4" w:space="1" w:color="auto"/>
        </w:pBdr>
        <w:spacing w:after="0" w:line="240" w:lineRule="auto"/>
        <w:jc w:val="both"/>
        <w:rPr>
          <w:rFonts w:ascii="Arial" w:eastAsia="Times New Roman" w:hAnsi="Arial" w:cs="Arial"/>
          <w:b/>
          <w:bCs/>
          <w:sz w:val="18"/>
          <w:szCs w:val="18"/>
          <w:lang w:eastAsia="sl-SI"/>
        </w:rPr>
      </w:pPr>
    </w:p>
    <w:p w14:paraId="138E18E6" w14:textId="4D5DEE6B" w:rsidR="00BF5ADC" w:rsidRDefault="00BF5ADC" w:rsidP="00BF5ADC">
      <w:pPr>
        <w:spacing w:after="0" w:line="240" w:lineRule="auto"/>
        <w:jc w:val="both"/>
        <w:rPr>
          <w:rFonts w:ascii="Arial" w:eastAsia="Times New Roman" w:hAnsi="Arial" w:cs="Arial"/>
          <w:sz w:val="18"/>
          <w:szCs w:val="18"/>
          <w:lang w:eastAsia="sl-SI"/>
        </w:rPr>
      </w:pPr>
      <w:r w:rsidRPr="005E2FEC">
        <w:rPr>
          <w:rFonts w:ascii="Arial" w:eastAsia="Times New Roman" w:hAnsi="Arial" w:cs="Arial"/>
          <w:b/>
          <w:sz w:val="18"/>
          <w:szCs w:val="18"/>
          <w:lang w:eastAsia="sl-SI"/>
        </w:rPr>
        <w:t>Navodilo:</w:t>
      </w:r>
      <w:r w:rsidRPr="005E2FEC">
        <w:rPr>
          <w:rFonts w:ascii="Arial" w:eastAsia="Times New Roman" w:hAnsi="Arial" w:cs="Arial"/>
          <w:sz w:val="18"/>
          <w:szCs w:val="18"/>
          <w:lang w:eastAsia="sl-SI"/>
        </w:rPr>
        <w:t xml:space="preserve"> </w:t>
      </w:r>
    </w:p>
    <w:p w14:paraId="69EF9589" w14:textId="25A5F540" w:rsidR="00BF5ADC" w:rsidRPr="00BF5ADC" w:rsidRDefault="00BF5ADC" w:rsidP="00BF5ADC">
      <w:pPr>
        <w:pStyle w:val="Odstavekseznama"/>
        <w:numPr>
          <w:ilvl w:val="0"/>
          <w:numId w:val="26"/>
        </w:numPr>
        <w:spacing w:after="0" w:line="240" w:lineRule="auto"/>
        <w:ind w:left="357" w:hanging="357"/>
        <w:jc w:val="both"/>
        <w:rPr>
          <w:rFonts w:ascii="Arial" w:eastAsia="Times New Roman" w:hAnsi="Arial" w:cs="Arial"/>
          <w:sz w:val="18"/>
          <w:szCs w:val="18"/>
          <w:lang w:eastAsia="sl-SI"/>
        </w:rPr>
        <w:sectPr w:rsidR="00BF5ADC" w:rsidRPr="00BF5ADC" w:rsidSect="0002365B">
          <w:footerReference w:type="default" r:id="rId39"/>
          <w:pgSz w:w="11906" w:h="16838"/>
          <w:pgMar w:top="1418" w:right="1418" w:bottom="1418" w:left="1418" w:header="567" w:footer="596" w:gutter="0"/>
          <w:cols w:space="708"/>
          <w:docGrid w:linePitch="360"/>
        </w:sectPr>
      </w:pPr>
      <w:r w:rsidRPr="00BF5ADC">
        <w:rPr>
          <w:rFonts w:ascii="Arial" w:eastAsia="Times New Roman" w:hAnsi="Arial" w:cs="Arial"/>
          <w:sz w:val="18"/>
          <w:szCs w:val="18"/>
          <w:lang w:eastAsia="sl-SI"/>
        </w:rPr>
        <w:t>Obrazec izpolni ponudnik. V primeru skupne ponudbe obrazec izpolni vodilni partner v skupni ponudbi. Izjavo predloži izbran ponudnik najkasneje 8 dni po podpisu pogodbe skupaj z bianco menico v primeru izbire!!!</w:t>
      </w:r>
    </w:p>
    <w:p w14:paraId="7E860A0D" w14:textId="77777777" w:rsidR="00337ADC" w:rsidRPr="00337ADC" w:rsidRDefault="00325854" w:rsidP="00325854">
      <w:pPr>
        <w:spacing w:after="0"/>
        <w:jc w:val="right"/>
        <w:rPr>
          <w:rFonts w:ascii="Arial" w:hAnsi="Arial" w:cs="Arial"/>
          <w:b/>
          <w:sz w:val="18"/>
          <w:szCs w:val="18"/>
        </w:rPr>
      </w:pPr>
      <w:r>
        <w:rPr>
          <w:rFonts w:ascii="Arial" w:hAnsi="Arial" w:cs="Arial"/>
          <w:b/>
          <w:sz w:val="18"/>
          <w:szCs w:val="18"/>
        </w:rPr>
        <w:lastRenderedPageBreak/>
        <w:t>Obrazec št: 9</w:t>
      </w:r>
    </w:p>
    <w:p w14:paraId="773C82DD" w14:textId="77777777" w:rsidR="00337ADC" w:rsidRDefault="00337ADC" w:rsidP="00337ADC">
      <w:pPr>
        <w:pStyle w:val="Naslov1"/>
        <w:pBdr>
          <w:top w:val="single" w:sz="36" w:space="1" w:color="7EFF09"/>
          <w:left w:val="single" w:sz="36" w:space="5" w:color="7EFF09"/>
          <w:bottom w:val="single" w:sz="36" w:space="1" w:color="7EFF09"/>
          <w:right w:val="single" w:sz="36" w:space="4" w:color="7EFF09"/>
        </w:pBdr>
        <w:shd w:val="clear" w:color="auto" w:fill="7BF949"/>
        <w:spacing w:before="0" w:after="120"/>
        <w:rPr>
          <w:rFonts w:ascii="Arial" w:hAnsi="Arial" w:cs="Arial"/>
        </w:rPr>
      </w:pPr>
      <w:r>
        <w:rPr>
          <w:rFonts w:ascii="Arial" w:hAnsi="Arial" w:cs="Arial"/>
        </w:rPr>
        <w:t>Izjava o lastniških deležih</w:t>
      </w:r>
    </w:p>
    <w:p w14:paraId="1BE78420" w14:textId="77777777" w:rsidR="00337ADC" w:rsidRDefault="00337ADC" w:rsidP="00337ADC">
      <w:pPr>
        <w:spacing w:before="225" w:after="225" w:line="240" w:lineRule="auto"/>
        <w:jc w:val="both"/>
      </w:pPr>
      <w:r>
        <w:rPr>
          <w:rFonts w:ascii="Arial" w:hAnsi="Arial" w:cs="Arial"/>
          <w:color w:val="000000"/>
          <w:sz w:val="18"/>
          <w:szCs w:val="18"/>
        </w:rPr>
        <w:t>Skladno z določili 14. člena Zakona o integriteti in preprečevanju korupcije spodaj podpisani zakoniti zastopnik gospodarskega subjekta:</w:t>
      </w:r>
    </w:p>
    <w:p w14:paraId="1BC47F04" w14:textId="77777777" w:rsidR="00337ADC" w:rsidRDefault="00337ADC" w:rsidP="00337ADC">
      <w:pPr>
        <w:spacing w:before="225" w:after="225" w:line="240" w:lineRule="auto"/>
        <w:jc w:val="both"/>
      </w:pPr>
      <w:r>
        <w:rPr>
          <w:rFonts w:ascii="Arial" w:hAnsi="Arial" w:cs="Arial"/>
          <w:color w:val="000000"/>
          <w:sz w:val="18"/>
          <w:szCs w:val="18"/>
        </w:rPr>
        <w:t>- izjavljam, da so družbeniki gospodarskega subjekta (podatki o udeležbi fizičnih in pravnih oseb v lastništvu gospodarskega subjekta, vključno z udeležbo tihih družbenikov):</w:t>
      </w:r>
    </w:p>
    <w:tbl>
      <w:tblPr>
        <w:tblStyle w:val="TableGridPHPDOCX"/>
        <w:tblW w:w="5000" w:type="pct"/>
        <w:tblInd w:w="108" w:type="dxa"/>
        <w:tblBorders>
          <w:top w:val="outset" w:sz="5" w:space="0" w:color="808080"/>
          <w:left w:val="outset" w:sz="5" w:space="0" w:color="808080"/>
          <w:bottom w:val="outset" w:sz="5" w:space="0" w:color="808080"/>
          <w:right w:val="outset" w:sz="5" w:space="0" w:color="808080"/>
        </w:tblBorders>
        <w:tblLook w:val="04A0" w:firstRow="1" w:lastRow="0" w:firstColumn="1" w:lastColumn="0" w:noHBand="0" w:noVBand="1"/>
      </w:tblPr>
      <w:tblGrid>
        <w:gridCol w:w="3096"/>
        <w:gridCol w:w="3095"/>
        <w:gridCol w:w="3095"/>
      </w:tblGrid>
      <w:tr w:rsidR="00337ADC" w14:paraId="7EE2461F" w14:textId="77777777" w:rsidTr="00AA59C6">
        <w:tc>
          <w:tcPr>
            <w:tcW w:w="2835" w:type="dxa"/>
            <w:tcBorders>
              <w:top w:val="inset" w:sz="7" w:space="0" w:color="000000"/>
              <w:left w:val="inset" w:sz="7" w:space="0" w:color="000000"/>
              <w:bottom w:val="inset" w:sz="7" w:space="0" w:color="000000"/>
              <w:right w:val="inset" w:sz="7" w:space="0" w:color="000000"/>
            </w:tcBorders>
            <w:tcMar>
              <w:top w:w="0" w:type="auto"/>
              <w:bottom w:w="0" w:type="auto"/>
            </w:tcMar>
            <w:vAlign w:val="center"/>
          </w:tcPr>
          <w:p w14:paraId="5C49898E" w14:textId="77777777" w:rsidR="00337ADC" w:rsidRDefault="00337ADC" w:rsidP="00AA59C6">
            <w:pPr>
              <w:spacing w:before="135" w:after="135"/>
              <w:jc w:val="both"/>
              <w:textAlignment w:val="center"/>
            </w:pPr>
            <w:r>
              <w:rPr>
                <w:rFonts w:ascii="Arial" w:hAnsi="Arial" w:cs="Arial"/>
                <w:b/>
                <w:bCs/>
                <w:color w:val="000000"/>
                <w:position w:val="-2"/>
                <w:sz w:val="18"/>
                <w:szCs w:val="18"/>
              </w:rPr>
              <w:t>Ime in priimek</w:t>
            </w:r>
          </w:p>
          <w:p w14:paraId="0C2EE2E8" w14:textId="77777777" w:rsidR="00337ADC" w:rsidRDefault="00337ADC" w:rsidP="00AA59C6">
            <w:pPr>
              <w:spacing w:before="135" w:after="135"/>
              <w:jc w:val="both"/>
              <w:textAlignment w:val="center"/>
            </w:pPr>
            <w:r>
              <w:rPr>
                <w:rFonts w:ascii="Arial" w:hAnsi="Arial" w:cs="Arial"/>
                <w:b/>
                <w:bCs/>
                <w:color w:val="000000"/>
                <w:position w:val="-2"/>
                <w:sz w:val="18"/>
                <w:szCs w:val="18"/>
              </w:rPr>
              <w:t>ali</w:t>
            </w:r>
          </w:p>
          <w:p w14:paraId="7DC39B58" w14:textId="77777777" w:rsidR="00337ADC" w:rsidRDefault="00337ADC" w:rsidP="00AA59C6">
            <w:pPr>
              <w:spacing w:before="135" w:after="135"/>
              <w:jc w:val="both"/>
              <w:textAlignment w:val="center"/>
            </w:pPr>
            <w:r>
              <w:rPr>
                <w:rFonts w:ascii="Arial" w:hAnsi="Arial" w:cs="Arial"/>
                <w:b/>
                <w:bCs/>
                <w:color w:val="000000"/>
                <w:position w:val="-2"/>
                <w:sz w:val="18"/>
                <w:szCs w:val="18"/>
              </w:rPr>
              <w:t>Firma in sedež pravne osebe</w:t>
            </w:r>
          </w:p>
        </w:tc>
        <w:tc>
          <w:tcPr>
            <w:tcW w:w="2835" w:type="dxa"/>
            <w:tcBorders>
              <w:top w:val="inset" w:sz="7" w:space="0" w:color="000000"/>
              <w:left w:val="inset" w:sz="7" w:space="0" w:color="000000"/>
              <w:bottom w:val="inset" w:sz="7" w:space="0" w:color="000000"/>
              <w:right w:val="inset" w:sz="7" w:space="0" w:color="000000"/>
            </w:tcBorders>
            <w:tcMar>
              <w:top w:w="0" w:type="auto"/>
              <w:bottom w:w="0" w:type="auto"/>
            </w:tcMar>
            <w:vAlign w:val="center"/>
          </w:tcPr>
          <w:p w14:paraId="542B8098" w14:textId="77777777" w:rsidR="00337ADC" w:rsidRDefault="00337ADC" w:rsidP="00AA59C6">
            <w:pPr>
              <w:spacing w:before="135" w:after="135"/>
              <w:jc w:val="both"/>
              <w:textAlignment w:val="center"/>
            </w:pPr>
            <w:r>
              <w:rPr>
                <w:rFonts w:ascii="Arial" w:hAnsi="Arial" w:cs="Arial"/>
                <w:b/>
                <w:bCs/>
                <w:color w:val="000000"/>
                <w:position w:val="-2"/>
                <w:sz w:val="18"/>
                <w:szCs w:val="18"/>
              </w:rPr>
              <w:t>Naslov prebivališča</w:t>
            </w:r>
          </w:p>
          <w:p w14:paraId="23F12A5A" w14:textId="77777777" w:rsidR="00337ADC" w:rsidRDefault="00337ADC" w:rsidP="00AA59C6">
            <w:pPr>
              <w:spacing w:before="135" w:after="135"/>
              <w:jc w:val="both"/>
              <w:textAlignment w:val="center"/>
            </w:pPr>
            <w:r>
              <w:rPr>
                <w:rFonts w:ascii="Arial" w:hAnsi="Arial" w:cs="Arial"/>
                <w:b/>
                <w:bCs/>
                <w:color w:val="000000"/>
                <w:position w:val="-2"/>
                <w:sz w:val="18"/>
                <w:szCs w:val="18"/>
              </w:rPr>
              <w:t>ali</w:t>
            </w:r>
          </w:p>
          <w:p w14:paraId="75F27E15" w14:textId="77777777" w:rsidR="00337ADC" w:rsidRDefault="00337ADC" w:rsidP="00AA59C6">
            <w:pPr>
              <w:spacing w:before="135" w:after="135"/>
              <w:jc w:val="both"/>
              <w:textAlignment w:val="center"/>
            </w:pPr>
            <w:r>
              <w:rPr>
                <w:rFonts w:ascii="Arial" w:hAnsi="Arial" w:cs="Arial"/>
                <w:b/>
                <w:bCs/>
                <w:color w:val="000000"/>
                <w:position w:val="-2"/>
                <w:sz w:val="18"/>
                <w:szCs w:val="18"/>
              </w:rPr>
              <w:t>Davčna in matična številka</w:t>
            </w:r>
          </w:p>
        </w:tc>
        <w:tc>
          <w:tcPr>
            <w:tcW w:w="2835" w:type="dxa"/>
            <w:tcBorders>
              <w:top w:val="inset" w:sz="7" w:space="0" w:color="000000"/>
              <w:left w:val="inset" w:sz="7" w:space="0" w:color="000000"/>
              <w:bottom w:val="inset" w:sz="7" w:space="0" w:color="000000"/>
              <w:right w:val="inset" w:sz="7" w:space="0" w:color="000000"/>
            </w:tcBorders>
            <w:tcMar>
              <w:top w:w="0" w:type="auto"/>
              <w:bottom w:w="0" w:type="auto"/>
            </w:tcMar>
            <w:vAlign w:val="center"/>
          </w:tcPr>
          <w:p w14:paraId="72DBDF17" w14:textId="77777777" w:rsidR="00337ADC" w:rsidRDefault="00337ADC" w:rsidP="00AA59C6">
            <w:pPr>
              <w:spacing w:before="135" w:after="135"/>
              <w:jc w:val="both"/>
              <w:textAlignment w:val="center"/>
            </w:pPr>
            <w:r>
              <w:rPr>
                <w:rFonts w:ascii="Arial" w:hAnsi="Arial" w:cs="Arial"/>
                <w:b/>
                <w:bCs/>
                <w:color w:val="000000"/>
                <w:position w:val="-2"/>
                <w:sz w:val="18"/>
                <w:szCs w:val="18"/>
              </w:rPr>
              <w:t>Delež lastništva</w:t>
            </w:r>
          </w:p>
          <w:p w14:paraId="780A721C" w14:textId="77777777" w:rsidR="00337ADC" w:rsidRDefault="00337ADC" w:rsidP="00AA59C6">
            <w:pPr>
              <w:spacing w:before="135" w:after="135"/>
              <w:jc w:val="both"/>
              <w:textAlignment w:val="center"/>
            </w:pPr>
            <w:r>
              <w:rPr>
                <w:rFonts w:ascii="Arial" w:hAnsi="Arial" w:cs="Arial"/>
                <w:b/>
                <w:bCs/>
                <w:color w:val="000000"/>
                <w:position w:val="-2"/>
                <w:sz w:val="18"/>
                <w:szCs w:val="18"/>
              </w:rPr>
              <w:t>ali</w:t>
            </w:r>
          </w:p>
          <w:p w14:paraId="43C886A5" w14:textId="77777777" w:rsidR="00337ADC" w:rsidRDefault="00337ADC" w:rsidP="00AA59C6">
            <w:pPr>
              <w:spacing w:before="135" w:after="135"/>
              <w:jc w:val="both"/>
              <w:textAlignment w:val="center"/>
            </w:pPr>
            <w:r>
              <w:rPr>
                <w:rFonts w:ascii="Arial" w:hAnsi="Arial" w:cs="Arial"/>
                <w:b/>
                <w:bCs/>
                <w:color w:val="000000"/>
                <w:position w:val="-2"/>
                <w:sz w:val="18"/>
                <w:szCs w:val="18"/>
              </w:rPr>
              <w:t>Delež lastništva gospodarskega subjekta</w:t>
            </w:r>
          </w:p>
        </w:tc>
      </w:tr>
      <w:tr w:rsidR="00337ADC" w14:paraId="1CF44688" w14:textId="77777777" w:rsidTr="00AA59C6">
        <w:tc>
          <w:tcPr>
            <w:tcW w:w="2835" w:type="dxa"/>
            <w:tcBorders>
              <w:top w:val="inset" w:sz="7" w:space="0" w:color="000000"/>
              <w:left w:val="inset" w:sz="7" w:space="0" w:color="000000"/>
              <w:bottom w:val="inset" w:sz="7" w:space="0" w:color="000000"/>
              <w:right w:val="inset" w:sz="7" w:space="0" w:color="000000"/>
            </w:tcBorders>
            <w:tcMar>
              <w:top w:w="0" w:type="auto"/>
              <w:bottom w:w="0" w:type="auto"/>
            </w:tcMar>
            <w:vAlign w:val="center"/>
          </w:tcPr>
          <w:p w14:paraId="49A91FD4" w14:textId="77777777" w:rsidR="00337ADC" w:rsidRDefault="00337ADC" w:rsidP="00AA59C6">
            <w:pPr>
              <w:spacing w:before="135" w:after="135"/>
              <w:jc w:val="both"/>
              <w:textAlignment w:val="center"/>
            </w:pPr>
            <w:r>
              <w:rPr>
                <w:rFonts w:ascii="Arial" w:hAnsi="Arial" w:cs="Arial"/>
                <w:color w:val="000000"/>
                <w:position w:val="-2"/>
                <w:sz w:val="18"/>
                <w:szCs w:val="18"/>
              </w:rPr>
              <w:t> </w:t>
            </w:r>
          </w:p>
        </w:tc>
        <w:tc>
          <w:tcPr>
            <w:tcW w:w="2835" w:type="dxa"/>
            <w:tcBorders>
              <w:top w:val="inset" w:sz="7" w:space="0" w:color="000000"/>
              <w:left w:val="inset" w:sz="7" w:space="0" w:color="000000"/>
              <w:bottom w:val="inset" w:sz="7" w:space="0" w:color="000000"/>
              <w:right w:val="inset" w:sz="7" w:space="0" w:color="000000"/>
            </w:tcBorders>
            <w:tcMar>
              <w:top w:w="0" w:type="auto"/>
              <w:bottom w:w="0" w:type="auto"/>
            </w:tcMar>
            <w:vAlign w:val="center"/>
          </w:tcPr>
          <w:p w14:paraId="7836D88F" w14:textId="77777777" w:rsidR="00337ADC" w:rsidRDefault="00337ADC" w:rsidP="00AA59C6">
            <w:pPr>
              <w:spacing w:before="135" w:after="135"/>
              <w:jc w:val="both"/>
              <w:textAlignment w:val="center"/>
            </w:pPr>
            <w:r>
              <w:rPr>
                <w:rFonts w:ascii="Arial" w:hAnsi="Arial" w:cs="Arial"/>
                <w:color w:val="000000"/>
                <w:position w:val="-2"/>
                <w:sz w:val="18"/>
                <w:szCs w:val="18"/>
              </w:rPr>
              <w:t> </w:t>
            </w:r>
          </w:p>
        </w:tc>
        <w:tc>
          <w:tcPr>
            <w:tcW w:w="2835" w:type="dxa"/>
            <w:tcBorders>
              <w:top w:val="inset" w:sz="7" w:space="0" w:color="000000"/>
              <w:left w:val="inset" w:sz="7" w:space="0" w:color="000000"/>
              <w:bottom w:val="inset" w:sz="7" w:space="0" w:color="000000"/>
              <w:right w:val="inset" w:sz="7" w:space="0" w:color="000000"/>
            </w:tcBorders>
            <w:tcMar>
              <w:top w:w="0" w:type="auto"/>
              <w:bottom w:w="0" w:type="auto"/>
            </w:tcMar>
            <w:vAlign w:val="center"/>
          </w:tcPr>
          <w:p w14:paraId="6B1EF044" w14:textId="77777777" w:rsidR="00337ADC" w:rsidRDefault="00337ADC" w:rsidP="00AA59C6">
            <w:pPr>
              <w:spacing w:before="135" w:after="135"/>
              <w:jc w:val="both"/>
              <w:textAlignment w:val="center"/>
            </w:pPr>
            <w:r>
              <w:rPr>
                <w:rFonts w:ascii="Arial" w:hAnsi="Arial" w:cs="Arial"/>
                <w:color w:val="000000"/>
                <w:position w:val="-2"/>
                <w:sz w:val="18"/>
                <w:szCs w:val="18"/>
              </w:rPr>
              <w:t> </w:t>
            </w:r>
          </w:p>
        </w:tc>
      </w:tr>
      <w:tr w:rsidR="00337ADC" w14:paraId="4DF8F26B" w14:textId="77777777" w:rsidTr="00AA59C6">
        <w:tc>
          <w:tcPr>
            <w:tcW w:w="2835" w:type="dxa"/>
            <w:tcBorders>
              <w:top w:val="inset" w:sz="7" w:space="0" w:color="000000"/>
              <w:left w:val="inset" w:sz="7" w:space="0" w:color="000000"/>
              <w:bottom w:val="inset" w:sz="7" w:space="0" w:color="000000"/>
              <w:right w:val="inset" w:sz="7" w:space="0" w:color="000000"/>
            </w:tcBorders>
            <w:tcMar>
              <w:top w:w="0" w:type="auto"/>
              <w:bottom w:w="0" w:type="auto"/>
            </w:tcMar>
            <w:vAlign w:val="center"/>
          </w:tcPr>
          <w:p w14:paraId="6242A38D" w14:textId="77777777" w:rsidR="00337ADC" w:rsidRDefault="00337ADC" w:rsidP="00AA59C6">
            <w:pPr>
              <w:spacing w:before="135" w:after="135"/>
              <w:jc w:val="both"/>
              <w:textAlignment w:val="center"/>
            </w:pPr>
            <w:r>
              <w:rPr>
                <w:rFonts w:ascii="Arial" w:hAnsi="Arial" w:cs="Arial"/>
                <w:color w:val="000000"/>
                <w:position w:val="-2"/>
                <w:sz w:val="18"/>
                <w:szCs w:val="18"/>
              </w:rPr>
              <w:t> </w:t>
            </w:r>
          </w:p>
        </w:tc>
        <w:tc>
          <w:tcPr>
            <w:tcW w:w="2835" w:type="dxa"/>
            <w:tcBorders>
              <w:top w:val="inset" w:sz="7" w:space="0" w:color="000000"/>
              <w:left w:val="inset" w:sz="7" w:space="0" w:color="000000"/>
              <w:bottom w:val="inset" w:sz="7" w:space="0" w:color="000000"/>
              <w:right w:val="inset" w:sz="7" w:space="0" w:color="000000"/>
            </w:tcBorders>
            <w:tcMar>
              <w:top w:w="0" w:type="auto"/>
              <w:bottom w:w="0" w:type="auto"/>
            </w:tcMar>
            <w:vAlign w:val="center"/>
          </w:tcPr>
          <w:p w14:paraId="31893163" w14:textId="77777777" w:rsidR="00337ADC" w:rsidRDefault="00337ADC" w:rsidP="00AA59C6">
            <w:pPr>
              <w:spacing w:before="135" w:after="135"/>
              <w:jc w:val="both"/>
              <w:textAlignment w:val="center"/>
            </w:pPr>
            <w:r>
              <w:rPr>
                <w:rFonts w:ascii="Arial" w:hAnsi="Arial" w:cs="Arial"/>
                <w:color w:val="000000"/>
                <w:position w:val="-2"/>
                <w:sz w:val="18"/>
                <w:szCs w:val="18"/>
              </w:rPr>
              <w:t> </w:t>
            </w:r>
          </w:p>
        </w:tc>
        <w:tc>
          <w:tcPr>
            <w:tcW w:w="2835" w:type="dxa"/>
            <w:tcBorders>
              <w:top w:val="inset" w:sz="7" w:space="0" w:color="000000"/>
              <w:left w:val="inset" w:sz="7" w:space="0" w:color="000000"/>
              <w:bottom w:val="inset" w:sz="7" w:space="0" w:color="000000"/>
              <w:right w:val="inset" w:sz="7" w:space="0" w:color="000000"/>
            </w:tcBorders>
            <w:tcMar>
              <w:top w:w="0" w:type="auto"/>
              <w:bottom w:w="0" w:type="auto"/>
            </w:tcMar>
            <w:vAlign w:val="center"/>
          </w:tcPr>
          <w:p w14:paraId="773882A5" w14:textId="77777777" w:rsidR="00337ADC" w:rsidRDefault="00337ADC" w:rsidP="00AA59C6">
            <w:pPr>
              <w:spacing w:before="135" w:after="135"/>
              <w:jc w:val="both"/>
              <w:textAlignment w:val="center"/>
            </w:pPr>
            <w:r>
              <w:rPr>
                <w:rFonts w:ascii="Arial" w:hAnsi="Arial" w:cs="Arial"/>
                <w:color w:val="000000"/>
                <w:position w:val="-2"/>
                <w:sz w:val="18"/>
                <w:szCs w:val="18"/>
              </w:rPr>
              <w:t> </w:t>
            </w:r>
          </w:p>
        </w:tc>
      </w:tr>
      <w:tr w:rsidR="00337ADC" w14:paraId="697B2A6A" w14:textId="77777777" w:rsidTr="00AA59C6">
        <w:tc>
          <w:tcPr>
            <w:tcW w:w="2835" w:type="dxa"/>
            <w:tcBorders>
              <w:top w:val="inset" w:sz="7" w:space="0" w:color="000000"/>
              <w:left w:val="inset" w:sz="7" w:space="0" w:color="000000"/>
              <w:bottom w:val="inset" w:sz="7" w:space="0" w:color="000000"/>
              <w:right w:val="inset" w:sz="7" w:space="0" w:color="000000"/>
            </w:tcBorders>
            <w:tcMar>
              <w:top w:w="0" w:type="auto"/>
              <w:bottom w:w="0" w:type="auto"/>
            </w:tcMar>
            <w:vAlign w:val="center"/>
          </w:tcPr>
          <w:p w14:paraId="6278E416" w14:textId="77777777" w:rsidR="00337ADC" w:rsidRDefault="00337ADC" w:rsidP="00AA59C6">
            <w:pPr>
              <w:spacing w:before="135" w:after="135"/>
              <w:jc w:val="both"/>
              <w:textAlignment w:val="center"/>
            </w:pPr>
            <w:r>
              <w:rPr>
                <w:rFonts w:ascii="Arial" w:hAnsi="Arial" w:cs="Arial"/>
                <w:color w:val="000000"/>
                <w:position w:val="-2"/>
                <w:sz w:val="18"/>
                <w:szCs w:val="18"/>
              </w:rPr>
              <w:t> </w:t>
            </w:r>
          </w:p>
        </w:tc>
        <w:tc>
          <w:tcPr>
            <w:tcW w:w="2835" w:type="dxa"/>
            <w:tcBorders>
              <w:top w:val="inset" w:sz="7" w:space="0" w:color="000000"/>
              <w:left w:val="inset" w:sz="7" w:space="0" w:color="000000"/>
              <w:bottom w:val="inset" w:sz="7" w:space="0" w:color="000000"/>
              <w:right w:val="inset" w:sz="7" w:space="0" w:color="000000"/>
            </w:tcBorders>
            <w:tcMar>
              <w:top w:w="0" w:type="auto"/>
              <w:bottom w:w="0" w:type="auto"/>
            </w:tcMar>
            <w:vAlign w:val="center"/>
          </w:tcPr>
          <w:p w14:paraId="52D30B70" w14:textId="77777777" w:rsidR="00337ADC" w:rsidRDefault="00337ADC" w:rsidP="00AA59C6">
            <w:pPr>
              <w:spacing w:before="135" w:after="135"/>
              <w:jc w:val="both"/>
              <w:textAlignment w:val="center"/>
            </w:pPr>
            <w:r>
              <w:rPr>
                <w:rFonts w:ascii="Arial" w:hAnsi="Arial" w:cs="Arial"/>
                <w:color w:val="000000"/>
                <w:position w:val="-2"/>
                <w:sz w:val="18"/>
                <w:szCs w:val="18"/>
              </w:rPr>
              <w:t> </w:t>
            </w:r>
          </w:p>
        </w:tc>
        <w:tc>
          <w:tcPr>
            <w:tcW w:w="2835" w:type="dxa"/>
            <w:tcBorders>
              <w:top w:val="inset" w:sz="7" w:space="0" w:color="000000"/>
              <w:left w:val="inset" w:sz="7" w:space="0" w:color="000000"/>
              <w:bottom w:val="inset" w:sz="7" w:space="0" w:color="000000"/>
              <w:right w:val="inset" w:sz="7" w:space="0" w:color="000000"/>
            </w:tcBorders>
            <w:tcMar>
              <w:top w:w="0" w:type="auto"/>
              <w:bottom w:w="0" w:type="auto"/>
            </w:tcMar>
            <w:vAlign w:val="center"/>
          </w:tcPr>
          <w:p w14:paraId="056AB3AA" w14:textId="77777777" w:rsidR="00337ADC" w:rsidRDefault="00337ADC" w:rsidP="00AA59C6">
            <w:pPr>
              <w:spacing w:before="135" w:after="135"/>
              <w:jc w:val="both"/>
              <w:textAlignment w:val="center"/>
            </w:pPr>
            <w:r>
              <w:rPr>
                <w:rFonts w:ascii="Arial" w:hAnsi="Arial" w:cs="Arial"/>
                <w:color w:val="000000"/>
                <w:position w:val="-2"/>
                <w:sz w:val="18"/>
                <w:szCs w:val="18"/>
              </w:rPr>
              <w:t> </w:t>
            </w:r>
          </w:p>
        </w:tc>
      </w:tr>
      <w:tr w:rsidR="00337ADC" w14:paraId="311FE258" w14:textId="77777777" w:rsidTr="00AA59C6">
        <w:tc>
          <w:tcPr>
            <w:tcW w:w="2835" w:type="dxa"/>
            <w:tcBorders>
              <w:top w:val="inset" w:sz="7" w:space="0" w:color="000000"/>
              <w:left w:val="inset" w:sz="7" w:space="0" w:color="000000"/>
              <w:bottom w:val="inset" w:sz="7" w:space="0" w:color="000000"/>
              <w:right w:val="inset" w:sz="7" w:space="0" w:color="000000"/>
            </w:tcBorders>
            <w:tcMar>
              <w:top w:w="0" w:type="auto"/>
              <w:bottom w:w="0" w:type="auto"/>
            </w:tcMar>
            <w:vAlign w:val="center"/>
          </w:tcPr>
          <w:p w14:paraId="35172469" w14:textId="77777777" w:rsidR="00337ADC" w:rsidRDefault="00337ADC" w:rsidP="00AA59C6">
            <w:pPr>
              <w:spacing w:before="135" w:after="135"/>
              <w:jc w:val="both"/>
              <w:textAlignment w:val="center"/>
            </w:pPr>
            <w:r>
              <w:rPr>
                <w:rFonts w:ascii="Arial" w:hAnsi="Arial" w:cs="Arial"/>
                <w:color w:val="000000"/>
                <w:position w:val="-2"/>
                <w:sz w:val="18"/>
                <w:szCs w:val="18"/>
              </w:rPr>
              <w:t> </w:t>
            </w:r>
          </w:p>
        </w:tc>
        <w:tc>
          <w:tcPr>
            <w:tcW w:w="2835" w:type="dxa"/>
            <w:tcBorders>
              <w:top w:val="inset" w:sz="7" w:space="0" w:color="000000"/>
              <w:left w:val="inset" w:sz="7" w:space="0" w:color="000000"/>
              <w:bottom w:val="inset" w:sz="7" w:space="0" w:color="000000"/>
              <w:right w:val="inset" w:sz="7" w:space="0" w:color="000000"/>
            </w:tcBorders>
            <w:tcMar>
              <w:top w:w="0" w:type="auto"/>
              <w:bottom w:w="0" w:type="auto"/>
            </w:tcMar>
            <w:vAlign w:val="center"/>
          </w:tcPr>
          <w:p w14:paraId="53DCAC4E" w14:textId="77777777" w:rsidR="00337ADC" w:rsidRDefault="00337ADC" w:rsidP="00AA59C6">
            <w:pPr>
              <w:spacing w:before="135" w:after="135"/>
              <w:jc w:val="both"/>
              <w:textAlignment w:val="center"/>
            </w:pPr>
            <w:r>
              <w:rPr>
                <w:rFonts w:ascii="Arial" w:hAnsi="Arial" w:cs="Arial"/>
                <w:color w:val="000000"/>
                <w:position w:val="-2"/>
                <w:sz w:val="18"/>
                <w:szCs w:val="18"/>
              </w:rPr>
              <w:t> </w:t>
            </w:r>
          </w:p>
        </w:tc>
        <w:tc>
          <w:tcPr>
            <w:tcW w:w="2835" w:type="dxa"/>
            <w:tcBorders>
              <w:top w:val="inset" w:sz="7" w:space="0" w:color="000000"/>
              <w:left w:val="inset" w:sz="7" w:space="0" w:color="000000"/>
              <w:bottom w:val="inset" w:sz="7" w:space="0" w:color="000000"/>
              <w:right w:val="inset" w:sz="7" w:space="0" w:color="000000"/>
            </w:tcBorders>
            <w:tcMar>
              <w:top w:w="0" w:type="auto"/>
              <w:bottom w:w="0" w:type="auto"/>
            </w:tcMar>
            <w:vAlign w:val="center"/>
          </w:tcPr>
          <w:p w14:paraId="53CB1635" w14:textId="77777777" w:rsidR="00337ADC" w:rsidRDefault="00337ADC" w:rsidP="00AA59C6">
            <w:pPr>
              <w:spacing w:before="135" w:after="135"/>
              <w:jc w:val="both"/>
              <w:textAlignment w:val="center"/>
            </w:pPr>
            <w:r>
              <w:rPr>
                <w:rFonts w:ascii="Arial" w:hAnsi="Arial" w:cs="Arial"/>
                <w:color w:val="000000"/>
                <w:position w:val="-2"/>
                <w:sz w:val="18"/>
                <w:szCs w:val="18"/>
              </w:rPr>
              <w:t> </w:t>
            </w:r>
          </w:p>
        </w:tc>
      </w:tr>
    </w:tbl>
    <w:p w14:paraId="2F3B23CF" w14:textId="77777777" w:rsidR="00337ADC" w:rsidRDefault="00337ADC" w:rsidP="00337ADC">
      <w:pPr>
        <w:spacing w:before="225" w:after="225" w:line="240" w:lineRule="auto"/>
        <w:jc w:val="both"/>
      </w:pPr>
      <w:r>
        <w:rPr>
          <w:rFonts w:ascii="Arial" w:hAnsi="Arial" w:cs="Arial"/>
          <w:color w:val="000000"/>
          <w:sz w:val="18"/>
          <w:szCs w:val="18"/>
        </w:rPr>
        <w:t>- izjavljam,  da so gospodarski subjekti za katere se glede na določbe zakona, ki ureja gospodarske družbe, šteje, da so povezane družbe z gospodarskim subjektom</w:t>
      </w:r>
    </w:p>
    <w:tbl>
      <w:tblPr>
        <w:tblStyle w:val="TableGridPHPDOCX"/>
        <w:tblW w:w="5000" w:type="pct"/>
        <w:tblInd w:w="108" w:type="dxa"/>
        <w:tblBorders>
          <w:top w:val="outset" w:sz="5" w:space="0" w:color="808080"/>
          <w:left w:val="outset" w:sz="5" w:space="0" w:color="808080"/>
          <w:bottom w:val="outset" w:sz="5" w:space="0" w:color="808080"/>
          <w:right w:val="outset" w:sz="5" w:space="0" w:color="808080"/>
        </w:tblBorders>
        <w:tblLook w:val="04A0" w:firstRow="1" w:lastRow="0" w:firstColumn="1" w:lastColumn="0" w:noHBand="0" w:noVBand="1"/>
      </w:tblPr>
      <w:tblGrid>
        <w:gridCol w:w="3096"/>
        <w:gridCol w:w="3095"/>
        <w:gridCol w:w="3095"/>
      </w:tblGrid>
      <w:tr w:rsidR="00337ADC" w14:paraId="4464D3B2" w14:textId="77777777" w:rsidTr="00AA59C6">
        <w:tc>
          <w:tcPr>
            <w:tcW w:w="2835" w:type="dxa"/>
            <w:tcBorders>
              <w:top w:val="inset" w:sz="7" w:space="0" w:color="000000"/>
              <w:left w:val="inset" w:sz="7" w:space="0" w:color="000000"/>
              <w:bottom w:val="inset" w:sz="7" w:space="0" w:color="000000"/>
              <w:right w:val="inset" w:sz="7" w:space="0" w:color="000000"/>
            </w:tcBorders>
            <w:tcMar>
              <w:top w:w="0" w:type="auto"/>
              <w:bottom w:w="0" w:type="auto"/>
            </w:tcMar>
            <w:vAlign w:val="center"/>
          </w:tcPr>
          <w:p w14:paraId="0AD98DE0" w14:textId="77777777" w:rsidR="00337ADC" w:rsidRDefault="00337ADC" w:rsidP="00AA59C6">
            <w:pPr>
              <w:spacing w:before="135" w:after="135"/>
              <w:jc w:val="both"/>
              <w:textAlignment w:val="center"/>
            </w:pPr>
            <w:r>
              <w:rPr>
                <w:rFonts w:ascii="Arial" w:hAnsi="Arial" w:cs="Arial"/>
                <w:b/>
                <w:bCs/>
                <w:color w:val="000000"/>
                <w:position w:val="-2"/>
                <w:sz w:val="18"/>
                <w:szCs w:val="18"/>
              </w:rPr>
              <w:t>Firma in sedež</w:t>
            </w:r>
          </w:p>
        </w:tc>
        <w:tc>
          <w:tcPr>
            <w:tcW w:w="2835" w:type="dxa"/>
            <w:tcBorders>
              <w:top w:val="inset" w:sz="7" w:space="0" w:color="000000"/>
              <w:left w:val="inset" w:sz="7" w:space="0" w:color="000000"/>
              <w:bottom w:val="inset" w:sz="7" w:space="0" w:color="000000"/>
              <w:right w:val="inset" w:sz="7" w:space="0" w:color="000000"/>
            </w:tcBorders>
            <w:tcMar>
              <w:top w:w="0" w:type="auto"/>
              <w:bottom w:w="0" w:type="auto"/>
            </w:tcMar>
            <w:vAlign w:val="center"/>
          </w:tcPr>
          <w:p w14:paraId="57247D66" w14:textId="77777777" w:rsidR="00337ADC" w:rsidRDefault="00337ADC" w:rsidP="00AA59C6">
            <w:pPr>
              <w:spacing w:before="135" w:after="135"/>
              <w:jc w:val="both"/>
              <w:textAlignment w:val="center"/>
            </w:pPr>
            <w:r>
              <w:rPr>
                <w:rFonts w:ascii="Arial" w:hAnsi="Arial" w:cs="Arial"/>
                <w:b/>
                <w:bCs/>
                <w:color w:val="000000"/>
                <w:position w:val="-2"/>
                <w:sz w:val="18"/>
                <w:szCs w:val="18"/>
              </w:rPr>
              <w:t>Davčna in matična številka</w:t>
            </w:r>
          </w:p>
        </w:tc>
        <w:tc>
          <w:tcPr>
            <w:tcW w:w="2835" w:type="dxa"/>
            <w:tcBorders>
              <w:top w:val="inset" w:sz="7" w:space="0" w:color="000000"/>
              <w:left w:val="inset" w:sz="7" w:space="0" w:color="000000"/>
              <w:bottom w:val="inset" w:sz="7" w:space="0" w:color="000000"/>
              <w:right w:val="inset" w:sz="7" w:space="0" w:color="000000"/>
            </w:tcBorders>
            <w:tcMar>
              <w:top w:w="0" w:type="auto"/>
              <w:bottom w:w="0" w:type="auto"/>
            </w:tcMar>
            <w:vAlign w:val="center"/>
          </w:tcPr>
          <w:p w14:paraId="2DEBA6A5" w14:textId="77777777" w:rsidR="00337ADC" w:rsidRDefault="00337ADC" w:rsidP="00AA59C6">
            <w:pPr>
              <w:spacing w:before="135" w:after="135"/>
              <w:jc w:val="both"/>
              <w:textAlignment w:val="center"/>
            </w:pPr>
            <w:r>
              <w:rPr>
                <w:rFonts w:ascii="Arial" w:hAnsi="Arial" w:cs="Arial"/>
                <w:b/>
                <w:bCs/>
                <w:color w:val="000000"/>
                <w:position w:val="-2"/>
                <w:sz w:val="18"/>
                <w:szCs w:val="18"/>
              </w:rPr>
              <w:t>Delež lastništva gospodarskega subjekta</w:t>
            </w:r>
          </w:p>
        </w:tc>
      </w:tr>
      <w:tr w:rsidR="00337ADC" w14:paraId="0C6CD17B" w14:textId="77777777" w:rsidTr="00AA59C6">
        <w:tc>
          <w:tcPr>
            <w:tcW w:w="2835" w:type="dxa"/>
            <w:tcBorders>
              <w:top w:val="inset" w:sz="7" w:space="0" w:color="000000"/>
              <w:left w:val="inset" w:sz="7" w:space="0" w:color="000000"/>
              <w:bottom w:val="inset" w:sz="7" w:space="0" w:color="000000"/>
              <w:right w:val="inset" w:sz="7" w:space="0" w:color="000000"/>
            </w:tcBorders>
            <w:tcMar>
              <w:top w:w="0" w:type="auto"/>
              <w:bottom w:w="0" w:type="auto"/>
            </w:tcMar>
            <w:vAlign w:val="center"/>
          </w:tcPr>
          <w:p w14:paraId="6B1A1FA4" w14:textId="77777777" w:rsidR="00337ADC" w:rsidRDefault="00337ADC" w:rsidP="00AA59C6">
            <w:pPr>
              <w:spacing w:before="135" w:after="135"/>
              <w:jc w:val="both"/>
              <w:textAlignment w:val="center"/>
            </w:pPr>
            <w:r>
              <w:rPr>
                <w:rFonts w:ascii="Arial" w:hAnsi="Arial" w:cs="Arial"/>
                <w:color w:val="000000"/>
                <w:position w:val="-2"/>
                <w:sz w:val="18"/>
                <w:szCs w:val="18"/>
              </w:rPr>
              <w:t> </w:t>
            </w:r>
          </w:p>
        </w:tc>
        <w:tc>
          <w:tcPr>
            <w:tcW w:w="2835" w:type="dxa"/>
            <w:tcBorders>
              <w:top w:val="inset" w:sz="7" w:space="0" w:color="000000"/>
              <w:left w:val="inset" w:sz="7" w:space="0" w:color="000000"/>
              <w:bottom w:val="inset" w:sz="7" w:space="0" w:color="000000"/>
              <w:right w:val="inset" w:sz="7" w:space="0" w:color="000000"/>
            </w:tcBorders>
            <w:tcMar>
              <w:top w:w="0" w:type="auto"/>
              <w:bottom w:w="0" w:type="auto"/>
            </w:tcMar>
            <w:vAlign w:val="center"/>
          </w:tcPr>
          <w:p w14:paraId="643CB775" w14:textId="77777777" w:rsidR="00337ADC" w:rsidRDefault="00337ADC" w:rsidP="00AA59C6">
            <w:pPr>
              <w:spacing w:before="135" w:after="135"/>
              <w:jc w:val="both"/>
              <w:textAlignment w:val="center"/>
            </w:pPr>
            <w:r>
              <w:rPr>
                <w:rFonts w:ascii="Arial" w:hAnsi="Arial" w:cs="Arial"/>
                <w:color w:val="000000"/>
                <w:position w:val="-2"/>
                <w:sz w:val="18"/>
                <w:szCs w:val="18"/>
              </w:rPr>
              <w:t> </w:t>
            </w:r>
          </w:p>
        </w:tc>
        <w:tc>
          <w:tcPr>
            <w:tcW w:w="2835" w:type="dxa"/>
            <w:tcBorders>
              <w:top w:val="inset" w:sz="7" w:space="0" w:color="000000"/>
              <w:left w:val="inset" w:sz="7" w:space="0" w:color="000000"/>
              <w:bottom w:val="inset" w:sz="7" w:space="0" w:color="000000"/>
              <w:right w:val="inset" w:sz="7" w:space="0" w:color="000000"/>
            </w:tcBorders>
            <w:tcMar>
              <w:top w:w="0" w:type="auto"/>
              <w:bottom w:w="0" w:type="auto"/>
            </w:tcMar>
            <w:vAlign w:val="center"/>
          </w:tcPr>
          <w:p w14:paraId="0856FE77" w14:textId="77777777" w:rsidR="00337ADC" w:rsidRDefault="00337ADC" w:rsidP="00AA59C6">
            <w:pPr>
              <w:spacing w:before="135" w:after="135"/>
              <w:jc w:val="both"/>
              <w:textAlignment w:val="center"/>
            </w:pPr>
            <w:r>
              <w:rPr>
                <w:rFonts w:ascii="Arial" w:hAnsi="Arial" w:cs="Arial"/>
                <w:color w:val="000000"/>
                <w:position w:val="-2"/>
                <w:sz w:val="18"/>
                <w:szCs w:val="18"/>
              </w:rPr>
              <w:t> </w:t>
            </w:r>
          </w:p>
        </w:tc>
      </w:tr>
      <w:tr w:rsidR="00337ADC" w14:paraId="2AB3041F" w14:textId="77777777" w:rsidTr="00AA59C6">
        <w:tc>
          <w:tcPr>
            <w:tcW w:w="2835" w:type="dxa"/>
            <w:tcBorders>
              <w:top w:val="inset" w:sz="7" w:space="0" w:color="000000"/>
              <w:left w:val="inset" w:sz="7" w:space="0" w:color="000000"/>
              <w:bottom w:val="inset" w:sz="7" w:space="0" w:color="000000"/>
              <w:right w:val="inset" w:sz="7" w:space="0" w:color="000000"/>
            </w:tcBorders>
            <w:tcMar>
              <w:top w:w="0" w:type="auto"/>
              <w:bottom w:w="0" w:type="auto"/>
            </w:tcMar>
            <w:vAlign w:val="center"/>
          </w:tcPr>
          <w:p w14:paraId="45AD22A4" w14:textId="77777777" w:rsidR="00337ADC" w:rsidRDefault="00337ADC" w:rsidP="00AA59C6">
            <w:pPr>
              <w:spacing w:before="135" w:after="135"/>
              <w:jc w:val="both"/>
              <w:textAlignment w:val="center"/>
            </w:pPr>
            <w:r>
              <w:rPr>
                <w:rFonts w:ascii="Arial" w:hAnsi="Arial" w:cs="Arial"/>
                <w:color w:val="000000"/>
                <w:position w:val="-2"/>
                <w:sz w:val="18"/>
                <w:szCs w:val="18"/>
              </w:rPr>
              <w:t> </w:t>
            </w:r>
          </w:p>
        </w:tc>
        <w:tc>
          <w:tcPr>
            <w:tcW w:w="2835" w:type="dxa"/>
            <w:tcBorders>
              <w:top w:val="inset" w:sz="7" w:space="0" w:color="000000"/>
              <w:left w:val="inset" w:sz="7" w:space="0" w:color="000000"/>
              <w:bottom w:val="inset" w:sz="7" w:space="0" w:color="000000"/>
              <w:right w:val="inset" w:sz="7" w:space="0" w:color="000000"/>
            </w:tcBorders>
            <w:tcMar>
              <w:top w:w="0" w:type="auto"/>
              <w:bottom w:w="0" w:type="auto"/>
            </w:tcMar>
            <w:vAlign w:val="center"/>
          </w:tcPr>
          <w:p w14:paraId="1E16C7F2" w14:textId="77777777" w:rsidR="00337ADC" w:rsidRDefault="00337ADC" w:rsidP="00AA59C6">
            <w:pPr>
              <w:spacing w:before="135" w:after="135"/>
              <w:jc w:val="both"/>
              <w:textAlignment w:val="center"/>
            </w:pPr>
            <w:r>
              <w:rPr>
                <w:rFonts w:ascii="Arial" w:hAnsi="Arial" w:cs="Arial"/>
                <w:color w:val="000000"/>
                <w:position w:val="-2"/>
                <w:sz w:val="18"/>
                <w:szCs w:val="18"/>
              </w:rPr>
              <w:t> </w:t>
            </w:r>
          </w:p>
        </w:tc>
        <w:tc>
          <w:tcPr>
            <w:tcW w:w="2835" w:type="dxa"/>
            <w:tcBorders>
              <w:top w:val="inset" w:sz="7" w:space="0" w:color="000000"/>
              <w:left w:val="inset" w:sz="7" w:space="0" w:color="000000"/>
              <w:bottom w:val="inset" w:sz="7" w:space="0" w:color="000000"/>
              <w:right w:val="inset" w:sz="7" w:space="0" w:color="000000"/>
            </w:tcBorders>
            <w:tcMar>
              <w:top w:w="0" w:type="auto"/>
              <w:bottom w:w="0" w:type="auto"/>
            </w:tcMar>
            <w:vAlign w:val="center"/>
          </w:tcPr>
          <w:p w14:paraId="6B0144A3" w14:textId="77777777" w:rsidR="00337ADC" w:rsidRDefault="00337ADC" w:rsidP="00AA59C6">
            <w:pPr>
              <w:spacing w:before="135" w:after="135"/>
              <w:jc w:val="both"/>
              <w:textAlignment w:val="center"/>
            </w:pPr>
            <w:r>
              <w:rPr>
                <w:rFonts w:ascii="Arial" w:hAnsi="Arial" w:cs="Arial"/>
                <w:color w:val="000000"/>
                <w:position w:val="-2"/>
                <w:sz w:val="18"/>
                <w:szCs w:val="18"/>
              </w:rPr>
              <w:t> </w:t>
            </w:r>
          </w:p>
        </w:tc>
      </w:tr>
      <w:tr w:rsidR="00337ADC" w14:paraId="5A3BB2C6" w14:textId="77777777" w:rsidTr="00AA59C6">
        <w:tc>
          <w:tcPr>
            <w:tcW w:w="2835" w:type="dxa"/>
            <w:tcBorders>
              <w:top w:val="inset" w:sz="7" w:space="0" w:color="000000"/>
              <w:left w:val="inset" w:sz="7" w:space="0" w:color="000000"/>
              <w:bottom w:val="inset" w:sz="7" w:space="0" w:color="000000"/>
              <w:right w:val="inset" w:sz="7" w:space="0" w:color="000000"/>
            </w:tcBorders>
            <w:tcMar>
              <w:top w:w="0" w:type="auto"/>
              <w:bottom w:w="0" w:type="auto"/>
            </w:tcMar>
            <w:vAlign w:val="center"/>
          </w:tcPr>
          <w:p w14:paraId="30B1EA1C" w14:textId="77777777" w:rsidR="00337ADC" w:rsidRDefault="00337ADC" w:rsidP="00AA59C6">
            <w:pPr>
              <w:spacing w:before="135" w:after="135"/>
              <w:jc w:val="both"/>
              <w:textAlignment w:val="center"/>
            </w:pPr>
            <w:r>
              <w:rPr>
                <w:rFonts w:ascii="Arial" w:hAnsi="Arial" w:cs="Arial"/>
                <w:color w:val="000000"/>
                <w:position w:val="-2"/>
                <w:sz w:val="18"/>
                <w:szCs w:val="18"/>
              </w:rPr>
              <w:t> </w:t>
            </w:r>
          </w:p>
        </w:tc>
        <w:tc>
          <w:tcPr>
            <w:tcW w:w="2835" w:type="dxa"/>
            <w:tcBorders>
              <w:top w:val="inset" w:sz="7" w:space="0" w:color="000000"/>
              <w:left w:val="inset" w:sz="7" w:space="0" w:color="000000"/>
              <w:bottom w:val="inset" w:sz="7" w:space="0" w:color="000000"/>
              <w:right w:val="inset" w:sz="7" w:space="0" w:color="000000"/>
            </w:tcBorders>
            <w:tcMar>
              <w:top w:w="0" w:type="auto"/>
              <w:bottom w:w="0" w:type="auto"/>
            </w:tcMar>
            <w:vAlign w:val="center"/>
          </w:tcPr>
          <w:p w14:paraId="346F0DA3" w14:textId="77777777" w:rsidR="00337ADC" w:rsidRDefault="00337ADC" w:rsidP="00AA59C6">
            <w:pPr>
              <w:spacing w:before="135" w:after="135"/>
              <w:jc w:val="both"/>
              <w:textAlignment w:val="center"/>
            </w:pPr>
            <w:r>
              <w:rPr>
                <w:rFonts w:ascii="Arial" w:hAnsi="Arial" w:cs="Arial"/>
                <w:color w:val="000000"/>
                <w:position w:val="-2"/>
                <w:sz w:val="18"/>
                <w:szCs w:val="18"/>
              </w:rPr>
              <w:t> </w:t>
            </w:r>
          </w:p>
        </w:tc>
        <w:tc>
          <w:tcPr>
            <w:tcW w:w="2835" w:type="dxa"/>
            <w:tcBorders>
              <w:top w:val="inset" w:sz="7" w:space="0" w:color="000000"/>
              <w:left w:val="inset" w:sz="7" w:space="0" w:color="000000"/>
              <w:bottom w:val="inset" w:sz="7" w:space="0" w:color="000000"/>
              <w:right w:val="inset" w:sz="7" w:space="0" w:color="000000"/>
            </w:tcBorders>
            <w:tcMar>
              <w:top w:w="0" w:type="auto"/>
              <w:bottom w:w="0" w:type="auto"/>
            </w:tcMar>
            <w:vAlign w:val="center"/>
          </w:tcPr>
          <w:p w14:paraId="236AFB69" w14:textId="77777777" w:rsidR="00337ADC" w:rsidRDefault="00337ADC" w:rsidP="00AA59C6">
            <w:pPr>
              <w:spacing w:before="135" w:after="135"/>
              <w:jc w:val="both"/>
              <w:textAlignment w:val="center"/>
            </w:pPr>
            <w:r>
              <w:rPr>
                <w:rFonts w:ascii="Arial" w:hAnsi="Arial" w:cs="Arial"/>
                <w:color w:val="000000"/>
                <w:position w:val="-2"/>
                <w:sz w:val="18"/>
                <w:szCs w:val="18"/>
              </w:rPr>
              <w:t> </w:t>
            </w:r>
          </w:p>
        </w:tc>
      </w:tr>
      <w:tr w:rsidR="00337ADC" w14:paraId="4A3515C4" w14:textId="77777777" w:rsidTr="00AA59C6">
        <w:tc>
          <w:tcPr>
            <w:tcW w:w="2835" w:type="dxa"/>
            <w:tcBorders>
              <w:top w:val="inset" w:sz="7" w:space="0" w:color="000000"/>
              <w:left w:val="inset" w:sz="7" w:space="0" w:color="000000"/>
              <w:bottom w:val="inset" w:sz="7" w:space="0" w:color="000000"/>
              <w:right w:val="inset" w:sz="7" w:space="0" w:color="000000"/>
            </w:tcBorders>
            <w:tcMar>
              <w:top w:w="0" w:type="auto"/>
              <w:bottom w:w="0" w:type="auto"/>
            </w:tcMar>
            <w:vAlign w:val="center"/>
          </w:tcPr>
          <w:p w14:paraId="3F4648A5" w14:textId="77777777" w:rsidR="00337ADC" w:rsidRDefault="00337ADC" w:rsidP="00AA59C6">
            <w:pPr>
              <w:spacing w:before="135" w:after="135"/>
              <w:jc w:val="both"/>
              <w:textAlignment w:val="center"/>
            </w:pPr>
            <w:r>
              <w:rPr>
                <w:rFonts w:ascii="Arial" w:hAnsi="Arial" w:cs="Arial"/>
                <w:color w:val="000000"/>
                <w:position w:val="-2"/>
                <w:sz w:val="18"/>
                <w:szCs w:val="18"/>
              </w:rPr>
              <w:t> </w:t>
            </w:r>
          </w:p>
        </w:tc>
        <w:tc>
          <w:tcPr>
            <w:tcW w:w="2835" w:type="dxa"/>
            <w:tcBorders>
              <w:top w:val="inset" w:sz="7" w:space="0" w:color="000000"/>
              <w:left w:val="inset" w:sz="7" w:space="0" w:color="000000"/>
              <w:bottom w:val="inset" w:sz="7" w:space="0" w:color="000000"/>
              <w:right w:val="inset" w:sz="7" w:space="0" w:color="000000"/>
            </w:tcBorders>
            <w:tcMar>
              <w:top w:w="0" w:type="auto"/>
              <w:bottom w:w="0" w:type="auto"/>
            </w:tcMar>
            <w:vAlign w:val="center"/>
          </w:tcPr>
          <w:p w14:paraId="065DBF4E" w14:textId="77777777" w:rsidR="00337ADC" w:rsidRDefault="00337ADC" w:rsidP="00AA59C6">
            <w:pPr>
              <w:spacing w:before="135" w:after="135"/>
              <w:jc w:val="both"/>
              <w:textAlignment w:val="center"/>
            </w:pPr>
            <w:r>
              <w:rPr>
                <w:rFonts w:ascii="Arial" w:hAnsi="Arial" w:cs="Arial"/>
                <w:color w:val="000000"/>
                <w:position w:val="-2"/>
                <w:sz w:val="18"/>
                <w:szCs w:val="18"/>
              </w:rPr>
              <w:t> </w:t>
            </w:r>
          </w:p>
        </w:tc>
        <w:tc>
          <w:tcPr>
            <w:tcW w:w="2835" w:type="dxa"/>
            <w:tcBorders>
              <w:top w:val="inset" w:sz="7" w:space="0" w:color="000000"/>
              <w:left w:val="inset" w:sz="7" w:space="0" w:color="000000"/>
              <w:bottom w:val="inset" w:sz="7" w:space="0" w:color="000000"/>
              <w:right w:val="inset" w:sz="7" w:space="0" w:color="000000"/>
            </w:tcBorders>
            <w:tcMar>
              <w:top w:w="0" w:type="auto"/>
              <w:bottom w:w="0" w:type="auto"/>
            </w:tcMar>
            <w:vAlign w:val="center"/>
          </w:tcPr>
          <w:p w14:paraId="5580D340" w14:textId="77777777" w:rsidR="00337ADC" w:rsidRDefault="00337ADC" w:rsidP="00AA59C6">
            <w:pPr>
              <w:spacing w:before="135" w:after="135"/>
              <w:jc w:val="both"/>
              <w:textAlignment w:val="center"/>
            </w:pPr>
            <w:r>
              <w:rPr>
                <w:rFonts w:ascii="Arial" w:hAnsi="Arial" w:cs="Arial"/>
                <w:color w:val="000000"/>
                <w:position w:val="-2"/>
                <w:sz w:val="18"/>
                <w:szCs w:val="18"/>
              </w:rPr>
              <w:t> </w:t>
            </w:r>
          </w:p>
        </w:tc>
      </w:tr>
    </w:tbl>
    <w:p w14:paraId="7190E009" w14:textId="77777777" w:rsidR="00337ADC" w:rsidRDefault="00337ADC" w:rsidP="00337ADC">
      <w:pPr>
        <w:spacing w:before="225" w:after="225" w:line="240" w:lineRule="auto"/>
        <w:jc w:val="both"/>
      </w:pPr>
      <w:r>
        <w:rPr>
          <w:rFonts w:ascii="Arial" w:hAnsi="Arial" w:cs="Arial"/>
          <w:color w:val="000000"/>
          <w:sz w:val="18"/>
          <w:szCs w:val="18"/>
        </w:rPr>
        <w:t>oziroma v kolikor v zgornji tabeli ni naveden noben gospodarski subjekt izjavljam, da ne obstajajo gospodarski subjekti, ki se skladno z določili zakona, ki ureja gospodarske družbe, štejejo za povezane družbe z gospodarskim subjektom.</w:t>
      </w:r>
    </w:p>
    <w:tbl>
      <w:tblPr>
        <w:tblStyle w:val="NormalTablePHPDOCX"/>
        <w:tblW w:w="8745" w:type="dxa"/>
        <w:tblInd w:w="108" w:type="dxa"/>
        <w:tblLook w:val="04A0" w:firstRow="1" w:lastRow="0" w:firstColumn="1" w:lastColumn="0" w:noHBand="0" w:noVBand="1"/>
      </w:tblPr>
      <w:tblGrid>
        <w:gridCol w:w="4080"/>
        <w:gridCol w:w="4665"/>
      </w:tblGrid>
      <w:tr w:rsidR="00337ADC" w14:paraId="7B49E5C6" w14:textId="77777777" w:rsidTr="00AA59C6">
        <w:tc>
          <w:tcPr>
            <w:tcW w:w="4080" w:type="dxa"/>
            <w:tcMar>
              <w:top w:w="75" w:type="dxa"/>
              <w:bottom w:w="75" w:type="dxa"/>
            </w:tcMar>
            <w:vAlign w:val="center"/>
          </w:tcPr>
          <w:p w14:paraId="5DEF9F52" w14:textId="77777777" w:rsidR="00337ADC" w:rsidRDefault="00337ADC" w:rsidP="00AA59C6">
            <w:r>
              <w:rPr>
                <w:rFonts w:ascii="Arial" w:hAnsi="Arial" w:cs="Arial"/>
                <w:color w:val="000000"/>
                <w:position w:val="-2"/>
                <w:sz w:val="18"/>
                <w:szCs w:val="18"/>
              </w:rPr>
              <w:t>Kraj in datum:</w:t>
            </w:r>
          </w:p>
        </w:tc>
        <w:tc>
          <w:tcPr>
            <w:tcW w:w="0" w:type="auto"/>
            <w:tcMar>
              <w:top w:w="75" w:type="dxa"/>
              <w:bottom w:w="75" w:type="dxa"/>
            </w:tcMar>
            <w:vAlign w:val="center"/>
          </w:tcPr>
          <w:p w14:paraId="4CBFF5EA" w14:textId="77777777" w:rsidR="00337ADC" w:rsidRDefault="00337ADC" w:rsidP="00AA59C6">
            <w:r>
              <w:rPr>
                <w:rFonts w:ascii="Arial" w:hAnsi="Arial" w:cs="Arial"/>
                <w:color w:val="000000"/>
                <w:position w:val="-2"/>
                <w:sz w:val="18"/>
                <w:szCs w:val="18"/>
              </w:rPr>
              <w:t>Ime in priimek: _____________________</w:t>
            </w:r>
          </w:p>
        </w:tc>
      </w:tr>
      <w:tr w:rsidR="00337ADC" w14:paraId="0398DE4A" w14:textId="77777777" w:rsidTr="00AA59C6">
        <w:tc>
          <w:tcPr>
            <w:tcW w:w="4080" w:type="dxa"/>
            <w:tcMar>
              <w:top w:w="75" w:type="dxa"/>
              <w:bottom w:w="75" w:type="dxa"/>
            </w:tcMar>
            <w:vAlign w:val="center"/>
          </w:tcPr>
          <w:p w14:paraId="5D00DFFA" w14:textId="77777777" w:rsidR="00337ADC" w:rsidRDefault="00337ADC" w:rsidP="00AA59C6">
            <w:r>
              <w:rPr>
                <w:rFonts w:ascii="Arial" w:hAnsi="Arial" w:cs="Arial"/>
                <w:color w:val="000000"/>
                <w:position w:val="-2"/>
                <w:sz w:val="18"/>
                <w:szCs w:val="18"/>
              </w:rPr>
              <w:t> </w:t>
            </w:r>
          </w:p>
        </w:tc>
        <w:tc>
          <w:tcPr>
            <w:tcW w:w="0" w:type="auto"/>
            <w:tcMar>
              <w:top w:w="75" w:type="dxa"/>
              <w:bottom w:w="75" w:type="dxa"/>
            </w:tcMar>
            <w:vAlign w:val="center"/>
          </w:tcPr>
          <w:p w14:paraId="059D6E30" w14:textId="77777777" w:rsidR="00337ADC" w:rsidRDefault="00337ADC" w:rsidP="00AA59C6">
            <w:pPr>
              <w:jc w:val="center"/>
            </w:pPr>
            <w:r>
              <w:rPr>
                <w:rFonts w:ascii="Arial" w:hAnsi="Arial" w:cs="Arial"/>
                <w:color w:val="000000"/>
                <w:position w:val="-2"/>
                <w:sz w:val="18"/>
                <w:szCs w:val="18"/>
              </w:rPr>
              <w:t>(žig in podpis)</w:t>
            </w:r>
          </w:p>
        </w:tc>
      </w:tr>
    </w:tbl>
    <w:p w14:paraId="4B6DCDAE" w14:textId="48CB2327" w:rsidR="00337ADC" w:rsidRDefault="00337ADC" w:rsidP="00337ADC">
      <w:pPr>
        <w:spacing w:before="225" w:after="225" w:line="240" w:lineRule="auto"/>
        <w:jc w:val="both"/>
        <w:rPr>
          <w:rFonts w:ascii="Arial" w:hAnsi="Arial" w:cs="Arial"/>
          <w:i/>
          <w:iCs/>
          <w:color w:val="000000"/>
          <w:sz w:val="18"/>
          <w:szCs w:val="18"/>
        </w:rPr>
      </w:pPr>
      <w:r>
        <w:rPr>
          <w:rFonts w:ascii="Arial" w:hAnsi="Arial" w:cs="Arial"/>
          <w:color w:val="000000"/>
          <w:sz w:val="18"/>
          <w:szCs w:val="18"/>
        </w:rPr>
        <w:t> </w:t>
      </w:r>
      <w:r>
        <w:rPr>
          <w:rFonts w:ascii="Arial" w:hAnsi="Arial" w:cs="Arial"/>
          <w:i/>
          <w:iCs/>
          <w:color w:val="000000"/>
          <w:sz w:val="18"/>
          <w:szCs w:val="18"/>
        </w:rPr>
        <w:t xml:space="preserve"> </w:t>
      </w:r>
    </w:p>
    <w:p w14:paraId="3EEAD395" w14:textId="77777777" w:rsidR="00F126C3" w:rsidRPr="005E2FEC" w:rsidRDefault="00F126C3" w:rsidP="00F126C3">
      <w:pPr>
        <w:pBdr>
          <w:bottom w:val="single" w:sz="4" w:space="1" w:color="auto"/>
        </w:pBdr>
        <w:spacing w:after="0" w:line="240" w:lineRule="auto"/>
        <w:jc w:val="both"/>
        <w:rPr>
          <w:rFonts w:ascii="Arial" w:eastAsia="Times New Roman" w:hAnsi="Arial" w:cs="Arial"/>
          <w:b/>
          <w:bCs/>
          <w:sz w:val="18"/>
          <w:szCs w:val="18"/>
          <w:lang w:eastAsia="sl-SI"/>
        </w:rPr>
      </w:pPr>
    </w:p>
    <w:p w14:paraId="51C3BF03" w14:textId="77777777" w:rsidR="00F126C3" w:rsidRPr="002B42B2" w:rsidRDefault="00F126C3" w:rsidP="00F126C3">
      <w:pPr>
        <w:spacing w:after="0" w:line="240" w:lineRule="auto"/>
        <w:jc w:val="both"/>
        <w:rPr>
          <w:rFonts w:ascii="Arial" w:eastAsia="Times New Roman" w:hAnsi="Arial" w:cs="Arial"/>
          <w:i/>
          <w:sz w:val="18"/>
          <w:szCs w:val="18"/>
          <w:lang w:eastAsia="sl-SI"/>
        </w:rPr>
      </w:pPr>
      <w:r w:rsidRPr="002B42B2">
        <w:rPr>
          <w:rFonts w:ascii="Arial" w:eastAsia="Times New Roman" w:hAnsi="Arial" w:cs="Arial"/>
          <w:b/>
          <w:i/>
          <w:sz w:val="18"/>
          <w:szCs w:val="18"/>
          <w:lang w:eastAsia="sl-SI"/>
        </w:rPr>
        <w:t>Navodilo:</w:t>
      </w:r>
      <w:r w:rsidRPr="002B42B2">
        <w:rPr>
          <w:rFonts w:ascii="Arial" w:eastAsia="Times New Roman" w:hAnsi="Arial" w:cs="Arial"/>
          <w:i/>
          <w:sz w:val="18"/>
          <w:szCs w:val="18"/>
          <w:lang w:eastAsia="sl-SI"/>
        </w:rPr>
        <w:t xml:space="preserve"> </w:t>
      </w:r>
    </w:p>
    <w:p w14:paraId="5D83C5A8" w14:textId="77777777" w:rsidR="00F126C3" w:rsidRDefault="00F126C3" w:rsidP="00F126C3">
      <w:pPr>
        <w:numPr>
          <w:ilvl w:val="0"/>
          <w:numId w:val="30"/>
        </w:numPr>
        <w:spacing w:after="0" w:line="240" w:lineRule="auto"/>
        <w:jc w:val="both"/>
        <w:rPr>
          <w:rFonts w:ascii="Arial" w:eastAsia="Times New Roman" w:hAnsi="Arial" w:cs="Arial"/>
          <w:i/>
          <w:sz w:val="18"/>
          <w:szCs w:val="18"/>
          <w:lang w:eastAsia="sl-SI"/>
        </w:rPr>
      </w:pPr>
      <w:r w:rsidRPr="002B42B2">
        <w:rPr>
          <w:rFonts w:ascii="Arial" w:eastAsia="Times New Roman" w:hAnsi="Arial" w:cs="Arial"/>
          <w:i/>
          <w:sz w:val="18"/>
          <w:szCs w:val="18"/>
          <w:lang w:eastAsia="sl-SI"/>
        </w:rPr>
        <w:t>Ponudnik/partner v primeru skupne ponudbe</w:t>
      </w:r>
      <w:r>
        <w:rPr>
          <w:rFonts w:ascii="Arial" w:eastAsia="Times New Roman" w:hAnsi="Arial" w:cs="Arial"/>
          <w:i/>
          <w:sz w:val="18"/>
          <w:szCs w:val="18"/>
          <w:lang w:eastAsia="sl-SI"/>
        </w:rPr>
        <w:t>/podizvajalec</w:t>
      </w:r>
      <w:r w:rsidRPr="002B42B2">
        <w:rPr>
          <w:rFonts w:ascii="Arial" w:eastAsia="Times New Roman" w:hAnsi="Arial" w:cs="Arial"/>
          <w:i/>
          <w:sz w:val="18"/>
          <w:szCs w:val="18"/>
          <w:lang w:eastAsia="sl-SI"/>
        </w:rPr>
        <w:t xml:space="preserve"> v informacijskem sistemu e-JN pod rubriko Dokumenti v razdelek »Druge priloge« naloži izpolnjen, datiran, žigosan, podpisan in skeniran obrazec v pdf. obliki.</w:t>
      </w:r>
    </w:p>
    <w:p w14:paraId="4E786B4B" w14:textId="6EB52766" w:rsidR="002455EE" w:rsidRPr="00F126C3" w:rsidRDefault="00F126C3" w:rsidP="00F126C3">
      <w:pPr>
        <w:numPr>
          <w:ilvl w:val="0"/>
          <w:numId w:val="30"/>
        </w:numPr>
        <w:spacing w:after="0" w:line="240" w:lineRule="auto"/>
        <w:jc w:val="both"/>
        <w:rPr>
          <w:rFonts w:ascii="Arial" w:eastAsia="Times New Roman" w:hAnsi="Arial" w:cs="Arial"/>
          <w:i/>
          <w:sz w:val="18"/>
          <w:szCs w:val="18"/>
          <w:lang w:eastAsia="sl-SI"/>
        </w:rPr>
      </w:pPr>
      <w:r w:rsidRPr="00F126C3">
        <w:rPr>
          <w:rFonts w:ascii="Arial" w:eastAsia="Times New Roman" w:hAnsi="Arial" w:cs="Arial"/>
          <w:i/>
          <w:sz w:val="18"/>
          <w:szCs w:val="18"/>
          <w:lang w:eastAsia="sl-SI"/>
        </w:rPr>
        <w:t>V primeru skupnega nastopa več partnerjev, mora vsak izmed partnerjev predložiti to izjavo. V primeru več podatkov, se predloži nov obrazec z navedenimi preostalimi podatki.</w:t>
      </w:r>
    </w:p>
    <w:p w14:paraId="7CB90957" w14:textId="77777777" w:rsidR="002455EE" w:rsidRDefault="00325854" w:rsidP="002455EE">
      <w:pPr>
        <w:spacing w:before="225" w:after="225" w:line="240" w:lineRule="auto"/>
        <w:jc w:val="right"/>
        <w:rPr>
          <w:rFonts w:ascii="Arial" w:hAnsi="Arial" w:cs="Arial"/>
          <w:b/>
          <w:sz w:val="18"/>
          <w:szCs w:val="18"/>
        </w:rPr>
      </w:pPr>
      <w:r>
        <w:rPr>
          <w:rFonts w:ascii="Arial" w:hAnsi="Arial" w:cs="Arial"/>
          <w:b/>
          <w:sz w:val="18"/>
          <w:szCs w:val="18"/>
        </w:rPr>
        <w:lastRenderedPageBreak/>
        <w:t>Obrazec št: 10</w:t>
      </w:r>
    </w:p>
    <w:p w14:paraId="61A83A6D" w14:textId="77777777" w:rsidR="005A7803" w:rsidRDefault="005A7803" w:rsidP="002455EE">
      <w:pPr>
        <w:spacing w:before="225" w:after="225" w:line="240" w:lineRule="auto"/>
        <w:jc w:val="right"/>
        <w:rPr>
          <w:rFonts w:ascii="Arial" w:hAnsi="Arial" w:cs="Arial"/>
          <w:b/>
          <w:sz w:val="18"/>
          <w:szCs w:val="18"/>
        </w:rPr>
      </w:pPr>
    </w:p>
    <w:p w14:paraId="0DD65020" w14:textId="77777777" w:rsidR="005A7803" w:rsidRPr="005A7803" w:rsidRDefault="005A7803" w:rsidP="005A7803">
      <w:pPr>
        <w:pStyle w:val="Naslov1"/>
        <w:pBdr>
          <w:top w:val="single" w:sz="36" w:space="1" w:color="7EFF09"/>
          <w:left w:val="single" w:sz="36" w:space="5" w:color="7EFF09"/>
          <w:bottom w:val="single" w:sz="36" w:space="1" w:color="7EFF09"/>
          <w:right w:val="single" w:sz="36" w:space="4" w:color="7EFF09"/>
        </w:pBdr>
        <w:shd w:val="clear" w:color="auto" w:fill="7BF949"/>
        <w:spacing w:before="0" w:after="120"/>
        <w:rPr>
          <w:rFonts w:ascii="Arial" w:hAnsi="Arial" w:cs="Arial"/>
          <w:sz w:val="18"/>
          <w:szCs w:val="18"/>
        </w:rPr>
      </w:pPr>
      <w:r w:rsidRPr="005A7803">
        <w:rPr>
          <w:rFonts w:ascii="Arial" w:hAnsi="Arial" w:cs="Arial"/>
          <w:sz w:val="18"/>
          <w:szCs w:val="18"/>
        </w:rPr>
        <w:t>Izjava o sodelovanju s podizvajalci</w:t>
      </w:r>
    </w:p>
    <w:p w14:paraId="71CC9E02" w14:textId="77777777" w:rsidR="005A7803" w:rsidRPr="005A7803" w:rsidRDefault="005A7803" w:rsidP="005A7803">
      <w:pPr>
        <w:tabs>
          <w:tab w:val="left" w:pos="2179"/>
        </w:tabs>
        <w:autoSpaceDE w:val="0"/>
        <w:autoSpaceDN w:val="0"/>
        <w:adjustRightInd w:val="0"/>
        <w:spacing w:after="0" w:line="240" w:lineRule="auto"/>
        <w:jc w:val="center"/>
        <w:rPr>
          <w:rFonts w:ascii="Arial" w:eastAsia="Times New Roman" w:hAnsi="Arial" w:cs="Arial"/>
          <w:b/>
          <w:bCs/>
          <w:color w:val="000000"/>
          <w:sz w:val="18"/>
          <w:szCs w:val="18"/>
        </w:rPr>
      </w:pPr>
    </w:p>
    <w:p w14:paraId="51D6B061" w14:textId="77777777" w:rsidR="005A7803" w:rsidRPr="005A7803" w:rsidRDefault="005A7803" w:rsidP="005A7803">
      <w:pPr>
        <w:tabs>
          <w:tab w:val="left" w:pos="2179"/>
        </w:tabs>
        <w:autoSpaceDE w:val="0"/>
        <w:autoSpaceDN w:val="0"/>
        <w:adjustRightInd w:val="0"/>
        <w:spacing w:after="0" w:line="240" w:lineRule="auto"/>
        <w:jc w:val="center"/>
        <w:rPr>
          <w:rFonts w:ascii="Arial" w:eastAsia="Times New Roman" w:hAnsi="Arial" w:cs="Arial"/>
          <w:b/>
          <w:bCs/>
          <w:color w:val="000000"/>
          <w:sz w:val="18"/>
          <w:szCs w:val="18"/>
        </w:rPr>
      </w:pPr>
    </w:p>
    <w:p w14:paraId="34396A9B" w14:textId="77777777" w:rsidR="005A7803" w:rsidRDefault="005A7803" w:rsidP="005A7803">
      <w:pPr>
        <w:autoSpaceDE w:val="0"/>
        <w:autoSpaceDN w:val="0"/>
        <w:adjustRightInd w:val="0"/>
        <w:spacing w:after="0" w:line="240" w:lineRule="auto"/>
        <w:rPr>
          <w:rFonts w:ascii="Arial" w:eastAsia="Times New Roman" w:hAnsi="Arial" w:cs="Arial"/>
          <w:b/>
          <w:bCs/>
          <w:color w:val="000000"/>
          <w:sz w:val="18"/>
          <w:szCs w:val="18"/>
          <w:lang w:eastAsia="sl-SI"/>
        </w:rPr>
      </w:pPr>
      <w:r w:rsidRPr="002455EE">
        <w:rPr>
          <w:rFonts w:ascii="Arial" w:eastAsia="Times New Roman" w:hAnsi="Arial" w:cs="Arial"/>
          <w:b/>
          <w:bCs/>
          <w:color w:val="000000"/>
          <w:sz w:val="18"/>
          <w:szCs w:val="18"/>
          <w:lang w:eastAsia="sl-SI"/>
        </w:rPr>
        <w:t>Ponudni</w:t>
      </w:r>
      <w:r>
        <w:rPr>
          <w:rFonts w:ascii="Arial" w:eastAsia="Times New Roman" w:hAnsi="Arial" w:cs="Arial"/>
          <w:b/>
          <w:bCs/>
          <w:color w:val="000000"/>
          <w:sz w:val="18"/>
          <w:szCs w:val="18"/>
          <w:lang w:eastAsia="sl-SI"/>
        </w:rPr>
        <w:t>k:_____________________________</w:t>
      </w:r>
    </w:p>
    <w:p w14:paraId="19BB8F55" w14:textId="77777777" w:rsidR="005A7803" w:rsidRDefault="005A7803" w:rsidP="005A7803">
      <w:pPr>
        <w:autoSpaceDE w:val="0"/>
        <w:autoSpaceDN w:val="0"/>
        <w:adjustRightInd w:val="0"/>
        <w:spacing w:after="0" w:line="240" w:lineRule="auto"/>
        <w:rPr>
          <w:rFonts w:ascii="Arial" w:eastAsia="Times New Roman" w:hAnsi="Arial" w:cs="Arial"/>
          <w:b/>
          <w:bCs/>
          <w:color w:val="000000"/>
          <w:sz w:val="18"/>
          <w:szCs w:val="18"/>
          <w:lang w:eastAsia="sl-SI"/>
        </w:rPr>
      </w:pPr>
    </w:p>
    <w:p w14:paraId="4B766D3F" w14:textId="77777777" w:rsidR="005A7803" w:rsidRPr="002455EE" w:rsidRDefault="005A7803" w:rsidP="006E1E4E">
      <w:pPr>
        <w:autoSpaceDE w:val="0"/>
        <w:autoSpaceDN w:val="0"/>
        <w:adjustRightInd w:val="0"/>
        <w:spacing w:after="0" w:line="240" w:lineRule="auto"/>
        <w:jc w:val="both"/>
        <w:rPr>
          <w:rFonts w:ascii="Arial" w:eastAsia="Times New Roman" w:hAnsi="Arial" w:cs="Arial"/>
          <w:b/>
          <w:bCs/>
          <w:color w:val="000000"/>
          <w:sz w:val="18"/>
          <w:szCs w:val="18"/>
          <w:lang w:eastAsia="sl-SI"/>
        </w:rPr>
      </w:pPr>
      <w:r w:rsidRPr="002455EE">
        <w:rPr>
          <w:rFonts w:ascii="Arial" w:eastAsia="Times New Roman" w:hAnsi="Arial" w:cs="Arial"/>
          <w:color w:val="000000"/>
          <w:sz w:val="18"/>
          <w:szCs w:val="18"/>
          <w:lang w:eastAsia="sl-SI"/>
        </w:rPr>
        <w:t xml:space="preserve">Izjavljamo, da bomo pri izvedbi javnega naročila za javno naročilo </w:t>
      </w:r>
      <w:r w:rsidRPr="002455EE">
        <w:rPr>
          <w:rFonts w:ascii="Arial" w:eastAsia="Times New Roman" w:hAnsi="Arial" w:cs="Arial"/>
          <w:b/>
          <w:bCs/>
          <w:color w:val="000000"/>
          <w:sz w:val="18"/>
          <w:szCs w:val="18"/>
          <w:lang w:eastAsia="sl-SI"/>
        </w:rPr>
        <w:t>»DOBAVA T</w:t>
      </w:r>
      <w:r>
        <w:rPr>
          <w:rFonts w:ascii="Arial" w:eastAsia="Times New Roman" w:hAnsi="Arial" w:cs="Arial"/>
          <w:b/>
          <w:bCs/>
          <w:color w:val="000000"/>
          <w:sz w:val="18"/>
          <w:szCs w:val="18"/>
          <w:lang w:eastAsia="sl-SI"/>
        </w:rPr>
        <w:t>EKSTILNIH IZDELKOV</w:t>
      </w:r>
      <w:r w:rsidRPr="002455EE">
        <w:rPr>
          <w:rFonts w:ascii="Arial" w:eastAsia="Times New Roman" w:hAnsi="Arial" w:cs="Arial"/>
          <w:b/>
          <w:bCs/>
          <w:color w:val="000000"/>
          <w:sz w:val="18"/>
          <w:szCs w:val="18"/>
          <w:lang w:eastAsia="sl-SI"/>
        </w:rPr>
        <w:t>«</w:t>
      </w:r>
      <w:r w:rsidRPr="002455EE">
        <w:rPr>
          <w:rFonts w:ascii="Arial" w:eastAsia="Times New Roman" w:hAnsi="Arial" w:cs="Arial"/>
          <w:color w:val="000000"/>
          <w:sz w:val="18"/>
          <w:szCs w:val="18"/>
          <w:lang w:eastAsia="sl-SI"/>
        </w:rPr>
        <w:t>, sodelovali z naslednjimi podizvajalci:</w:t>
      </w:r>
    </w:p>
    <w:tbl>
      <w:tblPr>
        <w:tblpPr w:leftFromText="141" w:rightFromText="141" w:vertAnchor="page" w:horzAnchor="margin" w:tblpY="5222"/>
        <w:tblW w:w="5000" w:type="pct"/>
        <w:tblLayout w:type="fixed"/>
        <w:tblCellMar>
          <w:left w:w="70" w:type="dxa"/>
          <w:right w:w="70" w:type="dxa"/>
        </w:tblCellMar>
        <w:tblLook w:val="0000" w:firstRow="0" w:lastRow="0" w:firstColumn="0" w:lastColumn="0" w:noHBand="0" w:noVBand="0"/>
      </w:tblPr>
      <w:tblGrid>
        <w:gridCol w:w="391"/>
        <w:gridCol w:w="2374"/>
        <w:gridCol w:w="3540"/>
        <w:gridCol w:w="2905"/>
      </w:tblGrid>
      <w:tr w:rsidR="005A7803" w:rsidRPr="002455EE" w14:paraId="228143E7" w14:textId="77777777" w:rsidTr="00143FE5">
        <w:trPr>
          <w:trHeight w:val="480"/>
        </w:trPr>
        <w:tc>
          <w:tcPr>
            <w:tcW w:w="212" w:type="pct"/>
            <w:tcBorders>
              <w:top w:val="single" w:sz="4" w:space="0" w:color="auto"/>
              <w:left w:val="single" w:sz="4" w:space="0" w:color="auto"/>
              <w:bottom w:val="single" w:sz="4" w:space="0" w:color="auto"/>
              <w:right w:val="single" w:sz="4" w:space="0" w:color="auto"/>
            </w:tcBorders>
            <w:shd w:val="clear" w:color="auto" w:fill="92D050"/>
            <w:vAlign w:val="center"/>
          </w:tcPr>
          <w:p w14:paraId="1949DAA9" w14:textId="77777777" w:rsidR="005A7803" w:rsidRPr="002455EE" w:rsidRDefault="005A7803" w:rsidP="00AA59C6">
            <w:pPr>
              <w:widowControl w:val="0"/>
              <w:spacing w:after="0" w:line="240" w:lineRule="auto"/>
              <w:rPr>
                <w:rFonts w:ascii="Arial" w:eastAsia="Times New Roman" w:hAnsi="Arial" w:cs="Arial"/>
                <w:b/>
                <w:bCs/>
                <w:sz w:val="18"/>
                <w:szCs w:val="18"/>
                <w:lang w:eastAsia="sl-SI"/>
              </w:rPr>
            </w:pPr>
            <w:r w:rsidRPr="002455EE">
              <w:rPr>
                <w:rFonts w:ascii="Arial" w:eastAsia="Times New Roman" w:hAnsi="Arial" w:cs="Arial"/>
                <w:b/>
                <w:bCs/>
                <w:sz w:val="18"/>
                <w:szCs w:val="18"/>
                <w:lang w:eastAsia="sl-SI"/>
              </w:rPr>
              <w:t>Št.</w:t>
            </w:r>
          </w:p>
        </w:tc>
        <w:tc>
          <w:tcPr>
            <w:tcW w:w="1289" w:type="pct"/>
            <w:tcBorders>
              <w:top w:val="single" w:sz="4" w:space="0" w:color="auto"/>
              <w:left w:val="single" w:sz="4" w:space="0" w:color="auto"/>
              <w:bottom w:val="single" w:sz="4" w:space="0" w:color="auto"/>
              <w:right w:val="single" w:sz="4" w:space="0" w:color="auto"/>
            </w:tcBorders>
            <w:shd w:val="clear" w:color="auto" w:fill="92D050"/>
            <w:vAlign w:val="center"/>
          </w:tcPr>
          <w:p w14:paraId="415657E4" w14:textId="77777777" w:rsidR="005A7803" w:rsidRPr="002455EE" w:rsidRDefault="005A7803" w:rsidP="00AA59C6">
            <w:pPr>
              <w:widowControl w:val="0"/>
              <w:spacing w:after="0" w:line="240" w:lineRule="auto"/>
              <w:jc w:val="both"/>
              <w:rPr>
                <w:rFonts w:ascii="Arial" w:eastAsia="Times New Roman" w:hAnsi="Arial" w:cs="Arial"/>
                <w:b/>
                <w:bCs/>
                <w:sz w:val="18"/>
                <w:szCs w:val="18"/>
                <w:lang w:eastAsia="sl-SI"/>
              </w:rPr>
            </w:pPr>
            <w:r w:rsidRPr="002455EE">
              <w:rPr>
                <w:rFonts w:ascii="Arial" w:eastAsia="Times New Roman" w:hAnsi="Arial" w:cs="Arial"/>
                <w:b/>
                <w:bCs/>
                <w:sz w:val="18"/>
                <w:szCs w:val="18"/>
                <w:lang w:eastAsia="sl-SI"/>
              </w:rPr>
              <w:t>Naziv podizvajalca</w:t>
            </w:r>
          </w:p>
        </w:tc>
        <w:tc>
          <w:tcPr>
            <w:tcW w:w="1922" w:type="pct"/>
            <w:tcBorders>
              <w:top w:val="single" w:sz="4" w:space="0" w:color="auto"/>
              <w:left w:val="single" w:sz="4" w:space="0" w:color="auto"/>
              <w:bottom w:val="single" w:sz="4" w:space="0" w:color="auto"/>
              <w:right w:val="single" w:sz="4" w:space="0" w:color="auto"/>
            </w:tcBorders>
            <w:shd w:val="clear" w:color="auto" w:fill="92D050"/>
            <w:vAlign w:val="center"/>
          </w:tcPr>
          <w:p w14:paraId="28769F25" w14:textId="77777777" w:rsidR="005A7803" w:rsidRPr="002455EE" w:rsidRDefault="005A7803" w:rsidP="00AA59C6">
            <w:pPr>
              <w:widowControl w:val="0"/>
              <w:spacing w:after="0" w:line="240" w:lineRule="auto"/>
              <w:jc w:val="center"/>
              <w:rPr>
                <w:rFonts w:ascii="Arial" w:eastAsia="Times New Roman" w:hAnsi="Arial" w:cs="Arial"/>
                <w:b/>
                <w:bCs/>
                <w:sz w:val="18"/>
                <w:szCs w:val="18"/>
                <w:lang w:eastAsia="sl-SI"/>
              </w:rPr>
            </w:pPr>
            <w:r w:rsidRPr="002455EE">
              <w:rPr>
                <w:rFonts w:ascii="Arial" w:eastAsia="Times New Roman" w:hAnsi="Arial" w:cs="Arial"/>
                <w:b/>
                <w:bCs/>
                <w:sz w:val="18"/>
                <w:szCs w:val="18"/>
                <w:lang w:eastAsia="sl-SI"/>
              </w:rPr>
              <w:t>Naslov podizvajalca</w:t>
            </w:r>
          </w:p>
        </w:tc>
        <w:tc>
          <w:tcPr>
            <w:tcW w:w="1577" w:type="pct"/>
            <w:tcBorders>
              <w:top w:val="single" w:sz="4" w:space="0" w:color="auto"/>
              <w:left w:val="nil"/>
              <w:bottom w:val="single" w:sz="4" w:space="0" w:color="auto"/>
              <w:right w:val="single" w:sz="4" w:space="0" w:color="auto"/>
            </w:tcBorders>
            <w:shd w:val="clear" w:color="auto" w:fill="92D050"/>
            <w:noWrap/>
            <w:vAlign w:val="center"/>
          </w:tcPr>
          <w:p w14:paraId="69C415B2" w14:textId="77777777" w:rsidR="005A7803" w:rsidRPr="002455EE" w:rsidRDefault="005A7803" w:rsidP="00AA59C6">
            <w:pPr>
              <w:widowControl w:val="0"/>
              <w:spacing w:after="0" w:line="240" w:lineRule="auto"/>
              <w:rPr>
                <w:rFonts w:ascii="Arial" w:eastAsia="Times New Roman" w:hAnsi="Arial" w:cs="Arial"/>
                <w:b/>
                <w:bCs/>
                <w:sz w:val="18"/>
                <w:szCs w:val="18"/>
                <w:lang w:eastAsia="sl-SI"/>
              </w:rPr>
            </w:pPr>
            <w:r w:rsidRPr="002455EE">
              <w:rPr>
                <w:rFonts w:ascii="Arial" w:eastAsia="Times New Roman" w:hAnsi="Arial" w:cs="Arial"/>
                <w:b/>
                <w:bCs/>
                <w:sz w:val="18"/>
                <w:szCs w:val="18"/>
                <w:lang w:eastAsia="sl-SI"/>
              </w:rPr>
              <w:t>Zahteva za neposredno plač. od podizvajal. DA/NE</w:t>
            </w:r>
          </w:p>
        </w:tc>
      </w:tr>
      <w:tr w:rsidR="005A7803" w:rsidRPr="002455EE" w14:paraId="720350F8" w14:textId="77777777" w:rsidTr="00AA59C6">
        <w:trPr>
          <w:trHeight w:val="480"/>
        </w:trPr>
        <w:tc>
          <w:tcPr>
            <w:tcW w:w="212" w:type="pct"/>
            <w:tcBorders>
              <w:top w:val="single" w:sz="4" w:space="0" w:color="auto"/>
              <w:left w:val="single" w:sz="4" w:space="0" w:color="auto"/>
              <w:bottom w:val="single" w:sz="4" w:space="0" w:color="auto"/>
              <w:right w:val="single" w:sz="4" w:space="0" w:color="auto"/>
            </w:tcBorders>
            <w:vAlign w:val="center"/>
          </w:tcPr>
          <w:p w14:paraId="5416C085" w14:textId="77777777" w:rsidR="005A7803" w:rsidRPr="002455EE" w:rsidRDefault="005A7803" w:rsidP="00AA59C6">
            <w:pPr>
              <w:widowControl w:val="0"/>
              <w:spacing w:after="0" w:line="240" w:lineRule="auto"/>
              <w:jc w:val="center"/>
              <w:rPr>
                <w:rFonts w:ascii="Arial" w:eastAsia="Times New Roman" w:hAnsi="Arial" w:cs="Arial"/>
                <w:b/>
                <w:bCs/>
                <w:sz w:val="18"/>
                <w:szCs w:val="18"/>
                <w:lang w:val="en-US" w:eastAsia="sl-SI"/>
              </w:rPr>
            </w:pPr>
            <w:r w:rsidRPr="002455EE">
              <w:rPr>
                <w:rFonts w:ascii="Arial" w:eastAsia="Times New Roman" w:hAnsi="Arial" w:cs="Arial"/>
                <w:b/>
                <w:bCs/>
                <w:sz w:val="18"/>
                <w:szCs w:val="18"/>
                <w:lang w:val="en-US" w:eastAsia="sl-SI"/>
              </w:rPr>
              <w:t>1.</w:t>
            </w:r>
          </w:p>
        </w:tc>
        <w:tc>
          <w:tcPr>
            <w:tcW w:w="1289" w:type="pct"/>
            <w:tcBorders>
              <w:top w:val="single" w:sz="4" w:space="0" w:color="auto"/>
              <w:left w:val="single" w:sz="4" w:space="0" w:color="auto"/>
              <w:bottom w:val="single" w:sz="4" w:space="0" w:color="auto"/>
              <w:right w:val="single" w:sz="4" w:space="0" w:color="auto"/>
            </w:tcBorders>
            <w:vAlign w:val="center"/>
          </w:tcPr>
          <w:p w14:paraId="07E492B9" w14:textId="77777777" w:rsidR="005A7803" w:rsidRPr="002455EE" w:rsidRDefault="005A7803" w:rsidP="00AA59C6">
            <w:pPr>
              <w:widowControl w:val="0"/>
              <w:spacing w:after="0" w:line="240" w:lineRule="auto"/>
              <w:rPr>
                <w:rFonts w:ascii="Arial" w:eastAsia="Times New Roman" w:hAnsi="Arial" w:cs="Arial"/>
                <w:b/>
                <w:bCs/>
                <w:sz w:val="18"/>
                <w:szCs w:val="18"/>
                <w:lang w:val="en-US" w:eastAsia="sl-SI"/>
              </w:rPr>
            </w:pPr>
          </w:p>
        </w:tc>
        <w:tc>
          <w:tcPr>
            <w:tcW w:w="1922" w:type="pct"/>
            <w:tcBorders>
              <w:top w:val="single" w:sz="4" w:space="0" w:color="auto"/>
              <w:left w:val="single" w:sz="4" w:space="0" w:color="auto"/>
              <w:bottom w:val="single" w:sz="4" w:space="0" w:color="auto"/>
              <w:right w:val="single" w:sz="4" w:space="0" w:color="auto"/>
            </w:tcBorders>
            <w:shd w:val="clear" w:color="auto" w:fill="auto"/>
            <w:vAlign w:val="center"/>
          </w:tcPr>
          <w:p w14:paraId="66DD85F7" w14:textId="77777777" w:rsidR="005A7803" w:rsidRPr="002455EE" w:rsidRDefault="005A7803" w:rsidP="00AA59C6">
            <w:pPr>
              <w:widowControl w:val="0"/>
              <w:spacing w:after="0" w:line="240" w:lineRule="auto"/>
              <w:rPr>
                <w:rFonts w:ascii="Arial" w:eastAsia="Times New Roman" w:hAnsi="Arial" w:cs="Arial"/>
                <w:b/>
                <w:bCs/>
                <w:sz w:val="18"/>
                <w:szCs w:val="18"/>
                <w:lang w:val="en-US" w:eastAsia="sl-SI"/>
              </w:rPr>
            </w:pPr>
          </w:p>
        </w:tc>
        <w:tc>
          <w:tcPr>
            <w:tcW w:w="1577" w:type="pct"/>
            <w:tcBorders>
              <w:top w:val="single" w:sz="4" w:space="0" w:color="auto"/>
              <w:left w:val="nil"/>
              <w:bottom w:val="single" w:sz="4" w:space="0" w:color="auto"/>
              <w:right w:val="single" w:sz="4" w:space="0" w:color="auto"/>
            </w:tcBorders>
            <w:shd w:val="clear" w:color="auto" w:fill="auto"/>
            <w:noWrap/>
            <w:vAlign w:val="center"/>
          </w:tcPr>
          <w:p w14:paraId="5B694EDD" w14:textId="77777777" w:rsidR="005A7803" w:rsidRPr="002455EE" w:rsidRDefault="005A7803" w:rsidP="00AA59C6">
            <w:pPr>
              <w:widowControl w:val="0"/>
              <w:spacing w:after="0" w:line="240" w:lineRule="auto"/>
              <w:rPr>
                <w:rFonts w:ascii="Arial" w:eastAsia="Times New Roman" w:hAnsi="Arial" w:cs="Arial"/>
                <w:b/>
                <w:bCs/>
                <w:sz w:val="18"/>
                <w:szCs w:val="18"/>
                <w:lang w:val="en-US" w:eastAsia="sl-SI"/>
              </w:rPr>
            </w:pPr>
          </w:p>
        </w:tc>
      </w:tr>
      <w:tr w:rsidR="005A7803" w:rsidRPr="002455EE" w14:paraId="50B8B713" w14:textId="77777777" w:rsidTr="00AA59C6">
        <w:trPr>
          <w:trHeight w:val="480"/>
        </w:trPr>
        <w:tc>
          <w:tcPr>
            <w:tcW w:w="212" w:type="pct"/>
            <w:tcBorders>
              <w:top w:val="nil"/>
              <w:left w:val="single" w:sz="4" w:space="0" w:color="auto"/>
              <w:bottom w:val="single" w:sz="4" w:space="0" w:color="auto"/>
              <w:right w:val="single" w:sz="4" w:space="0" w:color="auto"/>
            </w:tcBorders>
            <w:vAlign w:val="center"/>
          </w:tcPr>
          <w:p w14:paraId="04462E63" w14:textId="77777777" w:rsidR="005A7803" w:rsidRPr="002455EE" w:rsidRDefault="005A7803" w:rsidP="00AA59C6">
            <w:pPr>
              <w:widowControl w:val="0"/>
              <w:spacing w:after="0" w:line="240" w:lineRule="auto"/>
              <w:jc w:val="center"/>
              <w:rPr>
                <w:rFonts w:ascii="Arial" w:eastAsia="Times New Roman" w:hAnsi="Arial" w:cs="Arial"/>
                <w:b/>
                <w:bCs/>
                <w:sz w:val="18"/>
                <w:szCs w:val="18"/>
                <w:lang w:val="en-US" w:eastAsia="sl-SI"/>
              </w:rPr>
            </w:pPr>
            <w:r w:rsidRPr="002455EE">
              <w:rPr>
                <w:rFonts w:ascii="Arial" w:eastAsia="Times New Roman" w:hAnsi="Arial" w:cs="Arial"/>
                <w:b/>
                <w:bCs/>
                <w:sz w:val="18"/>
                <w:szCs w:val="18"/>
                <w:lang w:val="en-US" w:eastAsia="sl-SI"/>
              </w:rPr>
              <w:t>2.</w:t>
            </w:r>
          </w:p>
        </w:tc>
        <w:tc>
          <w:tcPr>
            <w:tcW w:w="1289" w:type="pct"/>
            <w:tcBorders>
              <w:top w:val="nil"/>
              <w:left w:val="single" w:sz="4" w:space="0" w:color="auto"/>
              <w:bottom w:val="single" w:sz="4" w:space="0" w:color="auto"/>
              <w:right w:val="single" w:sz="4" w:space="0" w:color="auto"/>
            </w:tcBorders>
            <w:vAlign w:val="center"/>
          </w:tcPr>
          <w:p w14:paraId="136E3BD9" w14:textId="77777777" w:rsidR="005A7803" w:rsidRPr="002455EE" w:rsidRDefault="005A7803" w:rsidP="00AA59C6">
            <w:pPr>
              <w:widowControl w:val="0"/>
              <w:spacing w:after="0" w:line="240" w:lineRule="auto"/>
              <w:rPr>
                <w:rFonts w:ascii="Arial" w:eastAsia="Times New Roman" w:hAnsi="Arial" w:cs="Arial"/>
                <w:b/>
                <w:bCs/>
                <w:sz w:val="18"/>
                <w:szCs w:val="18"/>
                <w:lang w:val="en-US" w:eastAsia="sl-SI"/>
              </w:rPr>
            </w:pPr>
          </w:p>
        </w:tc>
        <w:tc>
          <w:tcPr>
            <w:tcW w:w="1922" w:type="pct"/>
            <w:tcBorders>
              <w:top w:val="nil"/>
              <w:left w:val="single" w:sz="4" w:space="0" w:color="auto"/>
              <w:bottom w:val="single" w:sz="4" w:space="0" w:color="auto"/>
              <w:right w:val="single" w:sz="4" w:space="0" w:color="auto"/>
            </w:tcBorders>
            <w:shd w:val="clear" w:color="auto" w:fill="auto"/>
            <w:vAlign w:val="center"/>
          </w:tcPr>
          <w:p w14:paraId="06FAA9EF" w14:textId="77777777" w:rsidR="005A7803" w:rsidRPr="002455EE" w:rsidRDefault="005A7803" w:rsidP="00AA59C6">
            <w:pPr>
              <w:widowControl w:val="0"/>
              <w:spacing w:after="0" w:line="240" w:lineRule="auto"/>
              <w:rPr>
                <w:rFonts w:ascii="Arial" w:eastAsia="Times New Roman" w:hAnsi="Arial" w:cs="Arial"/>
                <w:b/>
                <w:bCs/>
                <w:sz w:val="18"/>
                <w:szCs w:val="18"/>
                <w:lang w:val="en-US" w:eastAsia="sl-SI"/>
              </w:rPr>
            </w:pPr>
          </w:p>
        </w:tc>
        <w:tc>
          <w:tcPr>
            <w:tcW w:w="1577" w:type="pct"/>
            <w:tcBorders>
              <w:top w:val="nil"/>
              <w:left w:val="nil"/>
              <w:bottom w:val="single" w:sz="4" w:space="0" w:color="auto"/>
              <w:right w:val="single" w:sz="4" w:space="0" w:color="auto"/>
            </w:tcBorders>
            <w:shd w:val="clear" w:color="auto" w:fill="auto"/>
            <w:noWrap/>
            <w:vAlign w:val="center"/>
          </w:tcPr>
          <w:p w14:paraId="5955EED8" w14:textId="77777777" w:rsidR="005A7803" w:rsidRPr="002455EE" w:rsidRDefault="005A7803" w:rsidP="00AA59C6">
            <w:pPr>
              <w:widowControl w:val="0"/>
              <w:spacing w:after="0" w:line="240" w:lineRule="auto"/>
              <w:rPr>
                <w:rFonts w:ascii="Arial" w:eastAsia="Times New Roman" w:hAnsi="Arial" w:cs="Arial"/>
                <w:b/>
                <w:bCs/>
                <w:sz w:val="18"/>
                <w:szCs w:val="18"/>
                <w:lang w:val="en-US" w:eastAsia="sl-SI"/>
              </w:rPr>
            </w:pPr>
          </w:p>
        </w:tc>
      </w:tr>
      <w:tr w:rsidR="005A7803" w:rsidRPr="002455EE" w14:paraId="57C5EC32" w14:textId="77777777" w:rsidTr="00AA59C6">
        <w:trPr>
          <w:trHeight w:val="480"/>
        </w:trPr>
        <w:tc>
          <w:tcPr>
            <w:tcW w:w="212" w:type="pct"/>
            <w:tcBorders>
              <w:top w:val="nil"/>
              <w:left w:val="single" w:sz="4" w:space="0" w:color="auto"/>
              <w:bottom w:val="single" w:sz="4" w:space="0" w:color="auto"/>
              <w:right w:val="single" w:sz="4" w:space="0" w:color="auto"/>
            </w:tcBorders>
            <w:vAlign w:val="center"/>
          </w:tcPr>
          <w:p w14:paraId="59542F3D" w14:textId="77777777" w:rsidR="005A7803" w:rsidRPr="002455EE" w:rsidRDefault="005A7803" w:rsidP="00AA59C6">
            <w:pPr>
              <w:widowControl w:val="0"/>
              <w:spacing w:after="0" w:line="240" w:lineRule="auto"/>
              <w:jc w:val="center"/>
              <w:rPr>
                <w:rFonts w:ascii="Arial" w:eastAsia="Times New Roman" w:hAnsi="Arial" w:cs="Arial"/>
                <w:b/>
                <w:bCs/>
                <w:sz w:val="18"/>
                <w:szCs w:val="18"/>
                <w:lang w:val="en-US" w:eastAsia="sl-SI"/>
              </w:rPr>
            </w:pPr>
            <w:r w:rsidRPr="002455EE">
              <w:rPr>
                <w:rFonts w:ascii="Arial" w:eastAsia="Times New Roman" w:hAnsi="Arial" w:cs="Arial"/>
                <w:b/>
                <w:bCs/>
                <w:sz w:val="18"/>
                <w:szCs w:val="18"/>
                <w:lang w:val="en-US" w:eastAsia="sl-SI"/>
              </w:rPr>
              <w:t>3.</w:t>
            </w:r>
          </w:p>
        </w:tc>
        <w:tc>
          <w:tcPr>
            <w:tcW w:w="1289" w:type="pct"/>
            <w:tcBorders>
              <w:top w:val="nil"/>
              <w:left w:val="single" w:sz="4" w:space="0" w:color="auto"/>
              <w:bottom w:val="single" w:sz="4" w:space="0" w:color="auto"/>
              <w:right w:val="single" w:sz="4" w:space="0" w:color="auto"/>
            </w:tcBorders>
            <w:vAlign w:val="center"/>
          </w:tcPr>
          <w:p w14:paraId="0DA5211D" w14:textId="77777777" w:rsidR="005A7803" w:rsidRPr="002455EE" w:rsidRDefault="005A7803" w:rsidP="00AA59C6">
            <w:pPr>
              <w:widowControl w:val="0"/>
              <w:spacing w:after="0" w:line="240" w:lineRule="auto"/>
              <w:rPr>
                <w:rFonts w:ascii="Arial" w:eastAsia="Times New Roman" w:hAnsi="Arial" w:cs="Arial"/>
                <w:b/>
                <w:bCs/>
                <w:sz w:val="18"/>
                <w:szCs w:val="18"/>
                <w:lang w:val="en-US" w:eastAsia="sl-SI"/>
              </w:rPr>
            </w:pPr>
          </w:p>
        </w:tc>
        <w:tc>
          <w:tcPr>
            <w:tcW w:w="1922" w:type="pct"/>
            <w:tcBorders>
              <w:top w:val="nil"/>
              <w:left w:val="single" w:sz="4" w:space="0" w:color="auto"/>
              <w:bottom w:val="single" w:sz="4" w:space="0" w:color="auto"/>
              <w:right w:val="single" w:sz="4" w:space="0" w:color="auto"/>
            </w:tcBorders>
            <w:shd w:val="clear" w:color="auto" w:fill="auto"/>
            <w:vAlign w:val="center"/>
          </w:tcPr>
          <w:p w14:paraId="12F402DF" w14:textId="77777777" w:rsidR="005A7803" w:rsidRPr="002455EE" w:rsidRDefault="005A7803" w:rsidP="00AA59C6">
            <w:pPr>
              <w:widowControl w:val="0"/>
              <w:spacing w:after="0" w:line="240" w:lineRule="auto"/>
              <w:rPr>
                <w:rFonts w:ascii="Arial" w:eastAsia="Times New Roman" w:hAnsi="Arial" w:cs="Arial"/>
                <w:b/>
                <w:bCs/>
                <w:sz w:val="18"/>
                <w:szCs w:val="18"/>
                <w:lang w:val="en-US" w:eastAsia="sl-SI"/>
              </w:rPr>
            </w:pPr>
          </w:p>
        </w:tc>
        <w:tc>
          <w:tcPr>
            <w:tcW w:w="1577" w:type="pct"/>
            <w:tcBorders>
              <w:top w:val="nil"/>
              <w:left w:val="nil"/>
              <w:bottom w:val="single" w:sz="4" w:space="0" w:color="auto"/>
              <w:right w:val="single" w:sz="4" w:space="0" w:color="auto"/>
            </w:tcBorders>
            <w:shd w:val="clear" w:color="auto" w:fill="auto"/>
            <w:vAlign w:val="center"/>
          </w:tcPr>
          <w:p w14:paraId="361ED45E" w14:textId="77777777" w:rsidR="005A7803" w:rsidRPr="002455EE" w:rsidRDefault="005A7803" w:rsidP="00AA59C6">
            <w:pPr>
              <w:widowControl w:val="0"/>
              <w:spacing w:after="0" w:line="240" w:lineRule="auto"/>
              <w:rPr>
                <w:rFonts w:ascii="Arial" w:eastAsia="Times New Roman" w:hAnsi="Arial" w:cs="Arial"/>
                <w:b/>
                <w:bCs/>
                <w:sz w:val="18"/>
                <w:szCs w:val="18"/>
                <w:lang w:val="en-US" w:eastAsia="sl-SI"/>
              </w:rPr>
            </w:pPr>
          </w:p>
        </w:tc>
      </w:tr>
      <w:tr w:rsidR="005A7803" w:rsidRPr="002455EE" w14:paraId="283773F6" w14:textId="77777777" w:rsidTr="00AA59C6">
        <w:trPr>
          <w:trHeight w:val="480"/>
        </w:trPr>
        <w:tc>
          <w:tcPr>
            <w:tcW w:w="212" w:type="pct"/>
            <w:tcBorders>
              <w:top w:val="nil"/>
              <w:left w:val="single" w:sz="4" w:space="0" w:color="auto"/>
              <w:bottom w:val="single" w:sz="4" w:space="0" w:color="auto"/>
              <w:right w:val="single" w:sz="4" w:space="0" w:color="auto"/>
            </w:tcBorders>
            <w:vAlign w:val="center"/>
          </w:tcPr>
          <w:p w14:paraId="5F031008" w14:textId="77777777" w:rsidR="005A7803" w:rsidRPr="002455EE" w:rsidRDefault="005A7803" w:rsidP="00AA59C6">
            <w:pPr>
              <w:widowControl w:val="0"/>
              <w:spacing w:after="0" w:line="240" w:lineRule="auto"/>
              <w:jc w:val="center"/>
              <w:rPr>
                <w:rFonts w:ascii="Arial" w:eastAsia="Times New Roman" w:hAnsi="Arial" w:cs="Arial"/>
                <w:b/>
                <w:bCs/>
                <w:sz w:val="18"/>
                <w:szCs w:val="18"/>
                <w:lang w:val="en-US" w:eastAsia="sl-SI"/>
              </w:rPr>
            </w:pPr>
            <w:r w:rsidRPr="002455EE">
              <w:rPr>
                <w:rFonts w:ascii="Arial" w:eastAsia="Times New Roman" w:hAnsi="Arial" w:cs="Arial"/>
                <w:b/>
                <w:bCs/>
                <w:sz w:val="18"/>
                <w:szCs w:val="18"/>
                <w:lang w:val="en-US" w:eastAsia="sl-SI"/>
              </w:rPr>
              <w:t>4.</w:t>
            </w:r>
          </w:p>
        </w:tc>
        <w:tc>
          <w:tcPr>
            <w:tcW w:w="1289" w:type="pct"/>
            <w:tcBorders>
              <w:top w:val="nil"/>
              <w:left w:val="single" w:sz="4" w:space="0" w:color="auto"/>
              <w:bottom w:val="single" w:sz="4" w:space="0" w:color="auto"/>
              <w:right w:val="single" w:sz="4" w:space="0" w:color="auto"/>
            </w:tcBorders>
            <w:vAlign w:val="center"/>
          </w:tcPr>
          <w:p w14:paraId="138AE2E4" w14:textId="77777777" w:rsidR="005A7803" w:rsidRPr="002455EE" w:rsidRDefault="005A7803" w:rsidP="00AA59C6">
            <w:pPr>
              <w:widowControl w:val="0"/>
              <w:spacing w:after="0" w:line="240" w:lineRule="auto"/>
              <w:rPr>
                <w:rFonts w:ascii="Arial" w:eastAsia="Times New Roman" w:hAnsi="Arial" w:cs="Arial"/>
                <w:b/>
                <w:bCs/>
                <w:sz w:val="18"/>
                <w:szCs w:val="18"/>
                <w:lang w:val="en-US" w:eastAsia="sl-SI"/>
              </w:rPr>
            </w:pPr>
          </w:p>
        </w:tc>
        <w:tc>
          <w:tcPr>
            <w:tcW w:w="1922" w:type="pct"/>
            <w:tcBorders>
              <w:top w:val="nil"/>
              <w:left w:val="single" w:sz="4" w:space="0" w:color="auto"/>
              <w:bottom w:val="single" w:sz="4" w:space="0" w:color="auto"/>
              <w:right w:val="single" w:sz="4" w:space="0" w:color="auto"/>
            </w:tcBorders>
            <w:shd w:val="clear" w:color="auto" w:fill="auto"/>
            <w:vAlign w:val="center"/>
          </w:tcPr>
          <w:p w14:paraId="522F1274" w14:textId="77777777" w:rsidR="005A7803" w:rsidRPr="002455EE" w:rsidRDefault="005A7803" w:rsidP="00AA59C6">
            <w:pPr>
              <w:widowControl w:val="0"/>
              <w:spacing w:after="0" w:line="240" w:lineRule="auto"/>
              <w:rPr>
                <w:rFonts w:ascii="Arial" w:eastAsia="Times New Roman" w:hAnsi="Arial" w:cs="Arial"/>
                <w:b/>
                <w:bCs/>
                <w:sz w:val="18"/>
                <w:szCs w:val="18"/>
                <w:lang w:val="en-US" w:eastAsia="sl-SI"/>
              </w:rPr>
            </w:pPr>
          </w:p>
        </w:tc>
        <w:tc>
          <w:tcPr>
            <w:tcW w:w="1577" w:type="pct"/>
            <w:tcBorders>
              <w:top w:val="nil"/>
              <w:left w:val="nil"/>
              <w:bottom w:val="single" w:sz="4" w:space="0" w:color="auto"/>
              <w:right w:val="single" w:sz="4" w:space="0" w:color="auto"/>
            </w:tcBorders>
            <w:shd w:val="clear" w:color="auto" w:fill="auto"/>
            <w:noWrap/>
            <w:vAlign w:val="center"/>
          </w:tcPr>
          <w:p w14:paraId="72E3CCDF" w14:textId="77777777" w:rsidR="005A7803" w:rsidRPr="002455EE" w:rsidRDefault="005A7803" w:rsidP="00AA59C6">
            <w:pPr>
              <w:widowControl w:val="0"/>
              <w:spacing w:after="0" w:line="240" w:lineRule="auto"/>
              <w:rPr>
                <w:rFonts w:ascii="Arial" w:eastAsia="Times New Roman" w:hAnsi="Arial" w:cs="Arial"/>
                <w:b/>
                <w:bCs/>
                <w:sz w:val="18"/>
                <w:szCs w:val="18"/>
                <w:lang w:val="en-US" w:eastAsia="sl-SI"/>
              </w:rPr>
            </w:pPr>
          </w:p>
        </w:tc>
      </w:tr>
      <w:tr w:rsidR="005A7803" w:rsidRPr="002455EE" w14:paraId="7997DE7C" w14:textId="77777777" w:rsidTr="00AA59C6">
        <w:trPr>
          <w:trHeight w:val="480"/>
        </w:trPr>
        <w:tc>
          <w:tcPr>
            <w:tcW w:w="212" w:type="pct"/>
            <w:tcBorders>
              <w:top w:val="nil"/>
              <w:left w:val="single" w:sz="4" w:space="0" w:color="auto"/>
              <w:bottom w:val="single" w:sz="4" w:space="0" w:color="auto"/>
              <w:right w:val="single" w:sz="4" w:space="0" w:color="auto"/>
            </w:tcBorders>
            <w:vAlign w:val="center"/>
          </w:tcPr>
          <w:p w14:paraId="72685C09" w14:textId="77777777" w:rsidR="005A7803" w:rsidRPr="002455EE" w:rsidRDefault="005A7803" w:rsidP="00AA59C6">
            <w:pPr>
              <w:widowControl w:val="0"/>
              <w:spacing w:after="0" w:line="240" w:lineRule="auto"/>
              <w:jc w:val="center"/>
              <w:rPr>
                <w:rFonts w:ascii="Arial" w:eastAsia="Times New Roman" w:hAnsi="Arial" w:cs="Arial"/>
                <w:b/>
                <w:bCs/>
                <w:sz w:val="18"/>
                <w:szCs w:val="18"/>
                <w:lang w:val="en-US" w:eastAsia="sl-SI"/>
              </w:rPr>
            </w:pPr>
            <w:r w:rsidRPr="002455EE">
              <w:rPr>
                <w:rFonts w:ascii="Arial" w:eastAsia="Times New Roman" w:hAnsi="Arial" w:cs="Arial"/>
                <w:b/>
                <w:bCs/>
                <w:sz w:val="18"/>
                <w:szCs w:val="18"/>
                <w:lang w:val="en-US" w:eastAsia="sl-SI"/>
              </w:rPr>
              <w:t>5.</w:t>
            </w:r>
          </w:p>
        </w:tc>
        <w:tc>
          <w:tcPr>
            <w:tcW w:w="1289" w:type="pct"/>
            <w:tcBorders>
              <w:top w:val="nil"/>
              <w:left w:val="single" w:sz="4" w:space="0" w:color="auto"/>
              <w:bottom w:val="single" w:sz="4" w:space="0" w:color="auto"/>
              <w:right w:val="single" w:sz="4" w:space="0" w:color="auto"/>
            </w:tcBorders>
            <w:vAlign w:val="center"/>
          </w:tcPr>
          <w:p w14:paraId="289FC3E6" w14:textId="77777777" w:rsidR="005A7803" w:rsidRPr="002455EE" w:rsidRDefault="005A7803" w:rsidP="00AA59C6">
            <w:pPr>
              <w:widowControl w:val="0"/>
              <w:spacing w:after="0" w:line="240" w:lineRule="auto"/>
              <w:rPr>
                <w:rFonts w:ascii="Arial" w:eastAsia="Times New Roman" w:hAnsi="Arial" w:cs="Arial"/>
                <w:b/>
                <w:bCs/>
                <w:sz w:val="18"/>
                <w:szCs w:val="18"/>
                <w:lang w:val="en-US" w:eastAsia="sl-SI"/>
              </w:rPr>
            </w:pPr>
          </w:p>
        </w:tc>
        <w:tc>
          <w:tcPr>
            <w:tcW w:w="1922" w:type="pct"/>
            <w:tcBorders>
              <w:top w:val="nil"/>
              <w:left w:val="single" w:sz="4" w:space="0" w:color="auto"/>
              <w:bottom w:val="single" w:sz="4" w:space="0" w:color="auto"/>
              <w:right w:val="single" w:sz="4" w:space="0" w:color="auto"/>
            </w:tcBorders>
            <w:shd w:val="clear" w:color="auto" w:fill="auto"/>
            <w:vAlign w:val="center"/>
          </w:tcPr>
          <w:p w14:paraId="142B277F" w14:textId="77777777" w:rsidR="005A7803" w:rsidRPr="002455EE" w:rsidRDefault="005A7803" w:rsidP="00AA59C6">
            <w:pPr>
              <w:widowControl w:val="0"/>
              <w:spacing w:after="0" w:line="240" w:lineRule="auto"/>
              <w:rPr>
                <w:rFonts w:ascii="Arial" w:eastAsia="Times New Roman" w:hAnsi="Arial" w:cs="Arial"/>
                <w:b/>
                <w:bCs/>
                <w:sz w:val="18"/>
                <w:szCs w:val="18"/>
                <w:lang w:val="en-US" w:eastAsia="sl-SI"/>
              </w:rPr>
            </w:pPr>
          </w:p>
        </w:tc>
        <w:tc>
          <w:tcPr>
            <w:tcW w:w="1577" w:type="pct"/>
            <w:tcBorders>
              <w:top w:val="nil"/>
              <w:left w:val="nil"/>
              <w:bottom w:val="single" w:sz="4" w:space="0" w:color="auto"/>
              <w:right w:val="single" w:sz="4" w:space="0" w:color="auto"/>
            </w:tcBorders>
            <w:shd w:val="clear" w:color="auto" w:fill="auto"/>
            <w:noWrap/>
            <w:vAlign w:val="center"/>
          </w:tcPr>
          <w:p w14:paraId="5696FDEA" w14:textId="77777777" w:rsidR="005A7803" w:rsidRPr="002455EE" w:rsidRDefault="005A7803" w:rsidP="00AA59C6">
            <w:pPr>
              <w:widowControl w:val="0"/>
              <w:spacing w:after="0" w:line="240" w:lineRule="auto"/>
              <w:rPr>
                <w:rFonts w:ascii="Arial" w:eastAsia="Times New Roman" w:hAnsi="Arial" w:cs="Arial"/>
                <w:b/>
                <w:bCs/>
                <w:sz w:val="18"/>
                <w:szCs w:val="18"/>
                <w:lang w:val="en-US" w:eastAsia="sl-SI"/>
              </w:rPr>
            </w:pPr>
          </w:p>
        </w:tc>
      </w:tr>
    </w:tbl>
    <w:p w14:paraId="523F2B24" w14:textId="77777777" w:rsidR="005A7803" w:rsidRPr="002455EE" w:rsidRDefault="005A7803" w:rsidP="005A7803">
      <w:pPr>
        <w:spacing w:after="0"/>
        <w:jc w:val="both"/>
        <w:rPr>
          <w:rFonts w:ascii="Arial" w:eastAsia="Times New Roman" w:hAnsi="Arial" w:cs="Arial"/>
          <w:sz w:val="18"/>
          <w:szCs w:val="18"/>
        </w:rPr>
      </w:pPr>
    </w:p>
    <w:p w14:paraId="5C66D3BA" w14:textId="77777777" w:rsidR="005A7803" w:rsidRPr="002455EE" w:rsidRDefault="005A7803" w:rsidP="005A7803">
      <w:pPr>
        <w:spacing w:after="0"/>
        <w:jc w:val="both"/>
        <w:rPr>
          <w:rFonts w:ascii="Arial" w:eastAsia="Times New Roman" w:hAnsi="Arial" w:cs="Arial"/>
          <w:sz w:val="18"/>
          <w:szCs w:val="18"/>
        </w:rPr>
      </w:pPr>
    </w:p>
    <w:p w14:paraId="6FD563A1" w14:textId="77777777" w:rsidR="005A7803" w:rsidRPr="002455EE" w:rsidRDefault="005A7803" w:rsidP="005A7803">
      <w:pPr>
        <w:spacing w:after="0"/>
        <w:jc w:val="center"/>
        <w:rPr>
          <w:rFonts w:ascii="Arial" w:eastAsia="Times New Roman" w:hAnsi="Arial" w:cs="Arial"/>
          <w:b/>
          <w:sz w:val="18"/>
          <w:szCs w:val="18"/>
        </w:rPr>
      </w:pPr>
      <w:r w:rsidRPr="002455EE">
        <w:rPr>
          <w:rFonts w:ascii="Arial" w:eastAsia="Times New Roman" w:hAnsi="Arial" w:cs="Arial"/>
          <w:b/>
          <w:sz w:val="18"/>
          <w:szCs w:val="18"/>
        </w:rPr>
        <w:t>in dajemo</w:t>
      </w:r>
    </w:p>
    <w:p w14:paraId="685C0841" w14:textId="77777777" w:rsidR="005A7803" w:rsidRPr="002455EE" w:rsidRDefault="005A7803" w:rsidP="005A7803">
      <w:pPr>
        <w:spacing w:after="0"/>
        <w:jc w:val="center"/>
        <w:rPr>
          <w:rFonts w:ascii="Arial" w:eastAsia="Times New Roman" w:hAnsi="Arial" w:cs="Arial"/>
          <w:b/>
          <w:sz w:val="18"/>
          <w:szCs w:val="18"/>
        </w:rPr>
      </w:pPr>
    </w:p>
    <w:p w14:paraId="2DB58DB1" w14:textId="77777777" w:rsidR="005A7803" w:rsidRPr="002455EE" w:rsidRDefault="005A7803" w:rsidP="005A7803">
      <w:pPr>
        <w:spacing w:after="0"/>
        <w:jc w:val="center"/>
        <w:rPr>
          <w:rFonts w:ascii="Arial" w:eastAsia="Times New Roman" w:hAnsi="Arial" w:cs="Arial"/>
          <w:b/>
          <w:sz w:val="18"/>
          <w:szCs w:val="18"/>
        </w:rPr>
      </w:pPr>
      <w:r w:rsidRPr="002455EE">
        <w:rPr>
          <w:rFonts w:ascii="Arial" w:eastAsia="Times New Roman" w:hAnsi="Arial" w:cs="Arial"/>
          <w:b/>
          <w:sz w:val="18"/>
          <w:szCs w:val="18"/>
        </w:rPr>
        <w:t>POBLASTILO ZA NEPOSREDNO PLAČEVANJE PODIZVAJALCEM</w:t>
      </w:r>
    </w:p>
    <w:p w14:paraId="29097E3E" w14:textId="77777777" w:rsidR="005A7803" w:rsidRPr="002455EE" w:rsidRDefault="005A7803" w:rsidP="005A7803">
      <w:pPr>
        <w:spacing w:after="0"/>
        <w:jc w:val="both"/>
        <w:rPr>
          <w:rFonts w:ascii="Arial" w:eastAsia="Times New Roman" w:hAnsi="Arial" w:cs="Arial"/>
          <w:sz w:val="18"/>
          <w:szCs w:val="18"/>
        </w:rPr>
      </w:pPr>
    </w:p>
    <w:p w14:paraId="6C3CDA2D" w14:textId="77777777" w:rsidR="005A7803" w:rsidRPr="002455EE" w:rsidRDefault="005A7803" w:rsidP="005A7803">
      <w:pPr>
        <w:spacing w:after="0"/>
        <w:jc w:val="both"/>
        <w:rPr>
          <w:rFonts w:ascii="Arial" w:eastAsia="Times New Roman" w:hAnsi="Arial" w:cs="Arial"/>
          <w:sz w:val="18"/>
          <w:szCs w:val="18"/>
        </w:rPr>
      </w:pPr>
      <w:r w:rsidRPr="002455EE">
        <w:rPr>
          <w:rFonts w:ascii="Arial" w:eastAsia="Times New Roman" w:hAnsi="Arial" w:cs="Arial"/>
          <w:sz w:val="18"/>
          <w:szCs w:val="18"/>
        </w:rPr>
        <w:t xml:space="preserve">Pooblaščam naročnika, da na podlagi potrjenega računa oziroma situacije neposredno plačuje naše obveznosti do podizvajalcev, ki smo jih kot ponudnik navedli v zgornji tabeli in označili, da so podali zahtevo za neposredno plačilo. Podatki o podizvajalcih so razvidni iz obrazca </w:t>
      </w:r>
      <w:r w:rsidR="006E1E4E">
        <w:rPr>
          <w:rFonts w:ascii="Arial" w:eastAsia="Times New Roman" w:hAnsi="Arial" w:cs="Arial"/>
          <w:sz w:val="18"/>
          <w:szCs w:val="18"/>
        </w:rPr>
        <w:t>(OBR-11</w:t>
      </w:r>
      <w:r w:rsidRPr="002455EE">
        <w:rPr>
          <w:rFonts w:ascii="Arial" w:eastAsia="Times New Roman" w:hAnsi="Arial" w:cs="Arial"/>
          <w:sz w:val="18"/>
          <w:szCs w:val="18"/>
        </w:rPr>
        <w:t>) v nadaljevanju.</w:t>
      </w:r>
    </w:p>
    <w:p w14:paraId="758ADF63" w14:textId="77777777" w:rsidR="005A7803" w:rsidRPr="002455EE" w:rsidRDefault="005A7803" w:rsidP="005A7803">
      <w:pPr>
        <w:spacing w:after="0"/>
        <w:jc w:val="both"/>
        <w:rPr>
          <w:rFonts w:ascii="Arial" w:eastAsia="Times New Roman" w:hAnsi="Arial" w:cs="Arial"/>
          <w:sz w:val="18"/>
          <w:szCs w:val="18"/>
        </w:rPr>
      </w:pPr>
    </w:p>
    <w:p w14:paraId="6BA8E0A8" w14:textId="77777777" w:rsidR="005A7803" w:rsidRPr="002455EE" w:rsidRDefault="005A7803" w:rsidP="005A7803">
      <w:pPr>
        <w:spacing w:after="0"/>
        <w:jc w:val="both"/>
        <w:rPr>
          <w:rFonts w:ascii="Arial" w:eastAsia="Times New Roman" w:hAnsi="Arial" w:cs="Arial"/>
          <w:sz w:val="18"/>
          <w:szCs w:val="18"/>
        </w:rPr>
      </w:pPr>
    </w:p>
    <w:p w14:paraId="48BF8B6F" w14:textId="77777777" w:rsidR="005A7803" w:rsidRPr="002455EE" w:rsidRDefault="005A7803" w:rsidP="005A7803">
      <w:pPr>
        <w:spacing w:after="0"/>
        <w:jc w:val="both"/>
        <w:rPr>
          <w:rFonts w:ascii="Arial" w:eastAsia="Times New Roman" w:hAnsi="Arial" w:cs="Arial"/>
          <w:sz w:val="18"/>
          <w:szCs w:val="18"/>
        </w:rPr>
      </w:pPr>
      <w:r w:rsidRPr="002455EE">
        <w:rPr>
          <w:rFonts w:ascii="Arial" w:eastAsia="Times New Roman" w:hAnsi="Arial" w:cs="Arial"/>
          <w:sz w:val="18"/>
          <w:szCs w:val="18"/>
        </w:rPr>
        <w:t>Kraj in datum:____________</w:t>
      </w:r>
      <w:r w:rsidRPr="002455EE">
        <w:rPr>
          <w:rFonts w:ascii="Arial" w:eastAsia="Times New Roman" w:hAnsi="Arial" w:cs="Arial"/>
          <w:sz w:val="18"/>
          <w:szCs w:val="18"/>
        </w:rPr>
        <w:tab/>
      </w:r>
      <w:r w:rsidRPr="002455EE">
        <w:rPr>
          <w:rFonts w:ascii="Arial" w:eastAsia="Times New Roman" w:hAnsi="Arial" w:cs="Arial"/>
          <w:sz w:val="18"/>
          <w:szCs w:val="18"/>
        </w:rPr>
        <w:tab/>
      </w:r>
      <w:r w:rsidRPr="002455EE">
        <w:rPr>
          <w:rFonts w:ascii="Arial" w:eastAsia="Times New Roman" w:hAnsi="Arial" w:cs="Arial"/>
          <w:sz w:val="18"/>
          <w:szCs w:val="18"/>
        </w:rPr>
        <w:tab/>
        <w:t xml:space="preserve"> Žig in podpis odgovorne osebe:_________________</w:t>
      </w:r>
    </w:p>
    <w:p w14:paraId="77550BA5" w14:textId="77777777" w:rsidR="005A7803" w:rsidRPr="002455EE" w:rsidRDefault="005A7803" w:rsidP="005A7803">
      <w:pPr>
        <w:spacing w:after="0"/>
        <w:jc w:val="both"/>
        <w:rPr>
          <w:rFonts w:ascii="Arial" w:eastAsia="Times New Roman" w:hAnsi="Arial" w:cs="Arial"/>
          <w:sz w:val="18"/>
          <w:szCs w:val="18"/>
        </w:rPr>
      </w:pPr>
    </w:p>
    <w:p w14:paraId="14ACAF7B" w14:textId="77777777" w:rsidR="005A7803" w:rsidRPr="002455EE" w:rsidRDefault="005A7803" w:rsidP="005A7803">
      <w:pPr>
        <w:spacing w:after="0"/>
        <w:jc w:val="both"/>
        <w:rPr>
          <w:rFonts w:ascii="Arial" w:eastAsia="Times New Roman" w:hAnsi="Arial" w:cs="Arial"/>
          <w:sz w:val="18"/>
          <w:szCs w:val="18"/>
        </w:rPr>
      </w:pPr>
    </w:p>
    <w:p w14:paraId="3FD4C2F2" w14:textId="77777777" w:rsidR="005A7803" w:rsidRPr="002455EE" w:rsidRDefault="005A7803" w:rsidP="005A7803">
      <w:pPr>
        <w:spacing w:after="0"/>
        <w:jc w:val="both"/>
        <w:rPr>
          <w:rFonts w:ascii="Times New Roman" w:eastAsia="Times New Roman" w:hAnsi="Times New Roman" w:cs="Times New Roman"/>
        </w:rPr>
      </w:pPr>
    </w:p>
    <w:p w14:paraId="60479FC5" w14:textId="77777777" w:rsidR="005A7803" w:rsidRPr="002455EE" w:rsidRDefault="005A7803" w:rsidP="005A7803">
      <w:pPr>
        <w:spacing w:after="0"/>
        <w:jc w:val="both"/>
        <w:rPr>
          <w:rFonts w:ascii="Times New Roman" w:eastAsia="Times New Roman" w:hAnsi="Times New Roman" w:cs="Times New Roman"/>
        </w:rPr>
      </w:pPr>
    </w:p>
    <w:p w14:paraId="36C92AF3" w14:textId="77777777" w:rsidR="005A7803" w:rsidRPr="002455EE" w:rsidRDefault="005A7803" w:rsidP="005A7803">
      <w:pPr>
        <w:pBdr>
          <w:bottom w:val="single" w:sz="4" w:space="1" w:color="auto"/>
        </w:pBdr>
        <w:spacing w:after="0" w:line="240" w:lineRule="auto"/>
        <w:jc w:val="both"/>
        <w:rPr>
          <w:rFonts w:ascii="Calibri" w:eastAsia="Times New Roman" w:hAnsi="Calibri" w:cs="Calibri"/>
          <w:b/>
          <w:bCs/>
          <w:sz w:val="18"/>
          <w:szCs w:val="20"/>
          <w:highlight w:val="yellow"/>
          <w:lang w:eastAsia="sl-SI"/>
        </w:rPr>
      </w:pPr>
    </w:p>
    <w:p w14:paraId="5E8172B5" w14:textId="77777777" w:rsidR="005A7803" w:rsidRPr="00DA5047" w:rsidRDefault="005A7803" w:rsidP="005A7803">
      <w:pPr>
        <w:spacing w:after="0" w:line="240" w:lineRule="auto"/>
        <w:jc w:val="both"/>
        <w:rPr>
          <w:rFonts w:ascii="Arial" w:eastAsia="Times New Roman" w:hAnsi="Arial" w:cs="Arial"/>
          <w:sz w:val="18"/>
          <w:szCs w:val="18"/>
          <w:lang w:eastAsia="sl-SI"/>
        </w:rPr>
      </w:pPr>
      <w:r w:rsidRPr="00DA5047">
        <w:rPr>
          <w:rFonts w:ascii="Arial" w:eastAsia="Times New Roman" w:hAnsi="Arial" w:cs="Arial"/>
          <w:b/>
          <w:sz w:val="18"/>
          <w:szCs w:val="18"/>
          <w:lang w:eastAsia="sl-SI"/>
        </w:rPr>
        <w:t>Navodilo:</w:t>
      </w:r>
      <w:r w:rsidRPr="00DA5047">
        <w:rPr>
          <w:rFonts w:ascii="Arial" w:eastAsia="Times New Roman" w:hAnsi="Arial" w:cs="Arial"/>
          <w:szCs w:val="24"/>
          <w:lang w:eastAsia="sl-SI"/>
        </w:rPr>
        <w:t xml:space="preserve"> </w:t>
      </w:r>
    </w:p>
    <w:p w14:paraId="271A8011" w14:textId="396BB1A1" w:rsidR="005A7803" w:rsidRPr="00DA5047" w:rsidRDefault="005A7803" w:rsidP="005A7803">
      <w:pPr>
        <w:spacing w:after="0"/>
        <w:jc w:val="both"/>
        <w:rPr>
          <w:rFonts w:ascii="Arial" w:eastAsia="Times New Roman" w:hAnsi="Arial" w:cs="Arial"/>
          <w:sz w:val="18"/>
          <w:szCs w:val="18"/>
        </w:rPr>
      </w:pPr>
      <w:r w:rsidRPr="00DA5047">
        <w:rPr>
          <w:rFonts w:ascii="Arial" w:eastAsia="Times New Roman" w:hAnsi="Arial" w:cs="Arial"/>
          <w:sz w:val="18"/>
          <w:szCs w:val="18"/>
        </w:rPr>
        <w:t>-</w:t>
      </w:r>
      <w:r w:rsidRPr="00DA5047">
        <w:rPr>
          <w:rFonts w:ascii="Arial" w:eastAsia="Times New Roman" w:hAnsi="Arial" w:cs="Arial"/>
          <w:sz w:val="18"/>
          <w:szCs w:val="18"/>
        </w:rPr>
        <w:tab/>
        <w:t>Ponudnik</w:t>
      </w:r>
      <w:r w:rsidR="00C53B2A">
        <w:rPr>
          <w:rFonts w:ascii="Arial" w:eastAsia="Times New Roman" w:hAnsi="Arial" w:cs="Arial"/>
          <w:sz w:val="18"/>
          <w:szCs w:val="18"/>
        </w:rPr>
        <w:t>/</w:t>
      </w:r>
      <w:r w:rsidR="00C53B2A" w:rsidRPr="00C53B2A">
        <w:rPr>
          <w:rFonts w:ascii="Arial" w:eastAsia="Times New Roman" w:hAnsi="Arial" w:cs="Arial"/>
          <w:sz w:val="18"/>
          <w:szCs w:val="18"/>
        </w:rPr>
        <w:t>vodilni partner v skupni ponudbi</w:t>
      </w:r>
      <w:r w:rsidRPr="00DA5047">
        <w:rPr>
          <w:rFonts w:ascii="Arial" w:eastAsia="Times New Roman" w:hAnsi="Arial" w:cs="Arial"/>
          <w:sz w:val="18"/>
          <w:szCs w:val="18"/>
        </w:rPr>
        <w:t xml:space="preserve"> v informacijskem sistemu e-JN pod rubriko Dokumenti v razdelek »Druge priloge« naloži izpolnjen obrazec v pdf. obliki.</w:t>
      </w:r>
    </w:p>
    <w:p w14:paraId="3EAFDEBF" w14:textId="219437E8" w:rsidR="005A7803" w:rsidRPr="00DA5047" w:rsidRDefault="005A7803" w:rsidP="005A7803">
      <w:pPr>
        <w:spacing w:after="0"/>
        <w:jc w:val="both"/>
        <w:rPr>
          <w:rFonts w:ascii="Arial" w:eastAsia="Times New Roman" w:hAnsi="Arial" w:cs="Arial"/>
          <w:sz w:val="18"/>
          <w:szCs w:val="18"/>
        </w:rPr>
      </w:pPr>
      <w:r w:rsidRPr="00DA5047">
        <w:rPr>
          <w:rFonts w:ascii="Arial" w:eastAsia="Times New Roman" w:hAnsi="Arial" w:cs="Arial"/>
          <w:sz w:val="18"/>
          <w:szCs w:val="18"/>
        </w:rPr>
        <w:t>-</w:t>
      </w:r>
      <w:r w:rsidRPr="00DA5047">
        <w:rPr>
          <w:rFonts w:ascii="Arial" w:eastAsia="Times New Roman" w:hAnsi="Arial" w:cs="Arial"/>
          <w:sz w:val="18"/>
          <w:szCs w:val="18"/>
        </w:rPr>
        <w:tab/>
        <w:t>Obrazec se izpolni, datira in podpiše kadar namerava ponudnik izvesti javno naro</w:t>
      </w:r>
      <w:r w:rsidR="009948EE">
        <w:rPr>
          <w:rFonts w:ascii="Arial" w:eastAsia="Times New Roman" w:hAnsi="Arial" w:cs="Arial"/>
          <w:sz w:val="18"/>
          <w:szCs w:val="18"/>
        </w:rPr>
        <w:t>čilo s podizvajalcem, k</w:t>
      </w:r>
      <w:r w:rsidR="00A86DCC">
        <w:rPr>
          <w:rFonts w:ascii="Arial" w:eastAsia="Times New Roman" w:hAnsi="Arial" w:cs="Arial"/>
          <w:sz w:val="18"/>
          <w:szCs w:val="18"/>
        </w:rPr>
        <w:t xml:space="preserve">i (ne) </w:t>
      </w:r>
      <w:r w:rsidRPr="00DA5047">
        <w:rPr>
          <w:rFonts w:ascii="Arial" w:eastAsia="Times New Roman" w:hAnsi="Arial" w:cs="Arial"/>
          <w:sz w:val="18"/>
          <w:szCs w:val="18"/>
        </w:rPr>
        <w:t>zahteva neposredno plačilo v skladu s 94. členom ZJN-3.</w:t>
      </w:r>
    </w:p>
    <w:p w14:paraId="7C0125AB" w14:textId="77777777" w:rsidR="005A7803" w:rsidRPr="00DA5047" w:rsidRDefault="005A7803" w:rsidP="005A7803">
      <w:pPr>
        <w:spacing w:after="0"/>
        <w:jc w:val="both"/>
        <w:rPr>
          <w:rFonts w:ascii="Arial" w:eastAsia="Times New Roman" w:hAnsi="Arial" w:cs="Arial"/>
          <w:sz w:val="18"/>
          <w:szCs w:val="18"/>
        </w:rPr>
      </w:pPr>
      <w:r w:rsidRPr="00DA5047">
        <w:rPr>
          <w:rFonts w:ascii="Arial" w:eastAsia="Times New Roman" w:hAnsi="Arial" w:cs="Arial"/>
          <w:sz w:val="18"/>
          <w:szCs w:val="18"/>
        </w:rPr>
        <w:t>-</w:t>
      </w:r>
      <w:r w:rsidRPr="00DA5047">
        <w:rPr>
          <w:rFonts w:ascii="Arial" w:eastAsia="Times New Roman" w:hAnsi="Arial" w:cs="Arial"/>
          <w:sz w:val="18"/>
          <w:szCs w:val="18"/>
        </w:rPr>
        <w:tab/>
        <w:t>V primeru, da ponudnik ne namerava izvesti javno naročilo s podizvajalcem, obrazca ni potrebno izpolniti.</w:t>
      </w:r>
    </w:p>
    <w:p w14:paraId="530EFA9F" w14:textId="77777777" w:rsidR="005A7803" w:rsidRPr="002455EE" w:rsidRDefault="005A7803" w:rsidP="002455EE">
      <w:pPr>
        <w:spacing w:before="225" w:after="225" w:line="240" w:lineRule="auto"/>
        <w:jc w:val="right"/>
        <w:rPr>
          <w:rFonts w:ascii="Arial" w:hAnsi="Arial" w:cs="Arial"/>
          <w:b/>
          <w:sz w:val="18"/>
          <w:szCs w:val="18"/>
        </w:rPr>
        <w:sectPr w:rsidR="005A7803" w:rsidRPr="002455EE" w:rsidSect="0002365B">
          <w:footerReference w:type="default" r:id="rId40"/>
          <w:pgSz w:w="11906" w:h="16838"/>
          <w:pgMar w:top="1418" w:right="1418" w:bottom="1418" w:left="1418" w:header="567" w:footer="596" w:gutter="0"/>
          <w:cols w:space="708"/>
          <w:docGrid w:linePitch="360"/>
        </w:sectPr>
      </w:pPr>
    </w:p>
    <w:p w14:paraId="00B17604" w14:textId="77777777" w:rsidR="002455EE" w:rsidRPr="002455EE" w:rsidRDefault="00554710" w:rsidP="00A470BC">
      <w:pPr>
        <w:spacing w:after="0"/>
        <w:jc w:val="right"/>
        <w:rPr>
          <w:rFonts w:ascii="Arial" w:eastAsia="Times New Roman" w:hAnsi="Arial" w:cs="Arial"/>
          <w:b/>
          <w:sz w:val="18"/>
          <w:szCs w:val="18"/>
        </w:rPr>
      </w:pPr>
      <w:r>
        <w:rPr>
          <w:rFonts w:ascii="Arial" w:eastAsia="Times New Roman" w:hAnsi="Arial" w:cs="Arial"/>
          <w:b/>
          <w:sz w:val="18"/>
          <w:szCs w:val="18"/>
        </w:rPr>
        <w:lastRenderedPageBreak/>
        <w:t>Obrazec št: 11</w:t>
      </w:r>
    </w:p>
    <w:p w14:paraId="3309192C" w14:textId="77777777" w:rsidR="002455EE" w:rsidRPr="002455EE" w:rsidRDefault="002455EE" w:rsidP="002455EE">
      <w:pPr>
        <w:spacing w:after="0"/>
        <w:jc w:val="both"/>
        <w:rPr>
          <w:rFonts w:ascii="Times New Roman" w:eastAsia="Times New Roman" w:hAnsi="Times New Roman" w:cs="Times New Roman"/>
          <w:sz w:val="18"/>
          <w:szCs w:val="18"/>
        </w:rPr>
      </w:pPr>
    </w:p>
    <w:p w14:paraId="7F177CC8" w14:textId="77777777" w:rsidR="002455EE" w:rsidRPr="002455EE" w:rsidRDefault="002455EE" w:rsidP="002455EE">
      <w:pPr>
        <w:spacing w:after="0"/>
        <w:jc w:val="both"/>
        <w:rPr>
          <w:rFonts w:ascii="Times New Roman" w:eastAsia="Times New Roman" w:hAnsi="Times New Roman" w:cs="Times New Roman"/>
          <w:sz w:val="18"/>
          <w:szCs w:val="18"/>
        </w:rPr>
      </w:pPr>
    </w:p>
    <w:p w14:paraId="431AFB28" w14:textId="77777777" w:rsidR="00A470BC" w:rsidRDefault="00A470BC" w:rsidP="00A470BC">
      <w:pPr>
        <w:spacing w:after="0" w:line="240" w:lineRule="auto"/>
        <w:jc w:val="center"/>
        <w:rPr>
          <w:rFonts w:ascii="Times New Roman" w:eastAsia="Times New Roman" w:hAnsi="Times New Roman" w:cs="Times New Roman"/>
          <w:b/>
          <w:szCs w:val="24"/>
          <w:lang w:eastAsia="sl-SI"/>
        </w:rPr>
      </w:pPr>
    </w:p>
    <w:p w14:paraId="7D21FE60" w14:textId="77777777" w:rsidR="00A470BC" w:rsidRPr="005A7803" w:rsidRDefault="00A470BC" w:rsidP="00A470BC">
      <w:pPr>
        <w:pStyle w:val="Naslov1"/>
        <w:pBdr>
          <w:top w:val="single" w:sz="36" w:space="1" w:color="7EFF09"/>
          <w:left w:val="single" w:sz="36" w:space="5" w:color="7EFF09"/>
          <w:bottom w:val="single" w:sz="36" w:space="1" w:color="7EFF09"/>
          <w:right w:val="single" w:sz="36" w:space="4" w:color="7EFF09"/>
        </w:pBdr>
        <w:shd w:val="clear" w:color="auto" w:fill="7BF949"/>
        <w:spacing w:before="0" w:after="120"/>
        <w:rPr>
          <w:rFonts w:ascii="Arial" w:hAnsi="Arial" w:cs="Arial"/>
          <w:sz w:val="18"/>
          <w:szCs w:val="18"/>
        </w:rPr>
      </w:pPr>
      <w:r w:rsidRPr="00A470BC">
        <w:rPr>
          <w:rFonts w:ascii="Arial" w:hAnsi="Arial" w:cs="Arial"/>
          <w:sz w:val="18"/>
          <w:szCs w:val="18"/>
        </w:rPr>
        <w:t>Podatki o podizvajalcu</w:t>
      </w:r>
    </w:p>
    <w:p w14:paraId="1C28A8B5" w14:textId="77777777" w:rsidR="00A470BC" w:rsidRPr="00A470BC" w:rsidRDefault="00A470BC" w:rsidP="00A470BC">
      <w:pPr>
        <w:spacing w:after="0" w:line="240" w:lineRule="auto"/>
        <w:rPr>
          <w:rFonts w:ascii="Times New Roman" w:eastAsia="Times New Roman" w:hAnsi="Times New Roman" w:cs="Times New Roman"/>
          <w:bCs/>
          <w:szCs w:val="24"/>
          <w:lang w:eastAsia="sl-SI"/>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8"/>
        <w:gridCol w:w="4283"/>
      </w:tblGrid>
      <w:tr w:rsidR="00A470BC" w:rsidRPr="00A470BC" w14:paraId="3E9B6BC2" w14:textId="77777777" w:rsidTr="00AA59C6">
        <w:trPr>
          <w:trHeight w:val="202"/>
        </w:trPr>
        <w:tc>
          <w:tcPr>
            <w:tcW w:w="4928" w:type="dxa"/>
            <w:shd w:val="clear" w:color="auto" w:fill="auto"/>
            <w:vAlign w:val="center"/>
          </w:tcPr>
          <w:p w14:paraId="5EDCD6BB" w14:textId="77777777" w:rsidR="00A470BC" w:rsidRPr="00A470BC" w:rsidRDefault="00A470BC" w:rsidP="00A470BC">
            <w:pPr>
              <w:spacing w:after="0" w:line="240" w:lineRule="auto"/>
              <w:rPr>
                <w:rFonts w:ascii="Arial" w:eastAsia="Times New Roman" w:hAnsi="Arial" w:cs="Arial"/>
                <w:b/>
                <w:bCs/>
                <w:sz w:val="18"/>
                <w:szCs w:val="18"/>
                <w:lang w:eastAsia="sl-SI"/>
              </w:rPr>
            </w:pPr>
            <w:r w:rsidRPr="00A470BC">
              <w:rPr>
                <w:rFonts w:ascii="Arial" w:eastAsia="Times New Roman" w:hAnsi="Arial" w:cs="Arial"/>
                <w:b/>
                <w:bCs/>
                <w:sz w:val="18"/>
                <w:szCs w:val="18"/>
                <w:lang w:eastAsia="sl-SI"/>
              </w:rPr>
              <w:t>Naziv podizvajalca:</w:t>
            </w:r>
          </w:p>
        </w:tc>
        <w:tc>
          <w:tcPr>
            <w:tcW w:w="4283" w:type="dxa"/>
            <w:shd w:val="clear" w:color="auto" w:fill="auto"/>
            <w:vAlign w:val="center"/>
          </w:tcPr>
          <w:p w14:paraId="5926BFDD" w14:textId="77777777" w:rsidR="00A470BC" w:rsidRPr="00A470BC" w:rsidRDefault="00A470BC" w:rsidP="00A470BC">
            <w:pPr>
              <w:spacing w:after="0" w:line="240" w:lineRule="auto"/>
              <w:rPr>
                <w:rFonts w:ascii="Arial" w:eastAsia="Times New Roman" w:hAnsi="Arial" w:cs="Arial"/>
                <w:bCs/>
                <w:sz w:val="18"/>
                <w:szCs w:val="18"/>
                <w:lang w:eastAsia="sl-SI"/>
              </w:rPr>
            </w:pPr>
          </w:p>
        </w:tc>
      </w:tr>
      <w:tr w:rsidR="00A470BC" w:rsidRPr="00A470BC" w14:paraId="65F49050" w14:textId="77777777" w:rsidTr="00AA59C6">
        <w:trPr>
          <w:trHeight w:val="248"/>
        </w:trPr>
        <w:tc>
          <w:tcPr>
            <w:tcW w:w="4928" w:type="dxa"/>
            <w:shd w:val="clear" w:color="auto" w:fill="auto"/>
            <w:vAlign w:val="center"/>
          </w:tcPr>
          <w:p w14:paraId="6B81CF96" w14:textId="77777777" w:rsidR="00A470BC" w:rsidRPr="00A470BC" w:rsidRDefault="00A470BC" w:rsidP="00A470BC">
            <w:pPr>
              <w:spacing w:after="0" w:line="240" w:lineRule="auto"/>
              <w:rPr>
                <w:rFonts w:ascii="Arial" w:eastAsia="Times New Roman" w:hAnsi="Arial" w:cs="Arial"/>
                <w:b/>
                <w:bCs/>
                <w:sz w:val="18"/>
                <w:szCs w:val="18"/>
                <w:lang w:eastAsia="sl-SI"/>
              </w:rPr>
            </w:pPr>
            <w:r w:rsidRPr="00A470BC">
              <w:rPr>
                <w:rFonts w:ascii="Arial" w:eastAsia="Times New Roman" w:hAnsi="Arial" w:cs="Arial"/>
                <w:b/>
                <w:bCs/>
                <w:sz w:val="18"/>
                <w:szCs w:val="18"/>
                <w:lang w:eastAsia="sl-SI"/>
              </w:rPr>
              <w:t>Polni naslov:</w:t>
            </w:r>
          </w:p>
        </w:tc>
        <w:tc>
          <w:tcPr>
            <w:tcW w:w="4283" w:type="dxa"/>
            <w:shd w:val="clear" w:color="auto" w:fill="auto"/>
            <w:vAlign w:val="center"/>
          </w:tcPr>
          <w:p w14:paraId="6E058CB9" w14:textId="77777777" w:rsidR="00A470BC" w:rsidRPr="00A470BC" w:rsidRDefault="00A470BC" w:rsidP="00A470BC">
            <w:pPr>
              <w:spacing w:after="0" w:line="240" w:lineRule="auto"/>
              <w:rPr>
                <w:rFonts w:ascii="Arial" w:eastAsia="Times New Roman" w:hAnsi="Arial" w:cs="Arial"/>
                <w:bCs/>
                <w:sz w:val="18"/>
                <w:szCs w:val="18"/>
                <w:lang w:eastAsia="sl-SI"/>
              </w:rPr>
            </w:pPr>
          </w:p>
        </w:tc>
      </w:tr>
      <w:tr w:rsidR="00A470BC" w:rsidRPr="00A470BC" w14:paraId="083A4AE8" w14:textId="77777777" w:rsidTr="00AA59C6">
        <w:trPr>
          <w:trHeight w:val="283"/>
        </w:trPr>
        <w:tc>
          <w:tcPr>
            <w:tcW w:w="4928" w:type="dxa"/>
            <w:shd w:val="clear" w:color="auto" w:fill="auto"/>
            <w:vAlign w:val="center"/>
          </w:tcPr>
          <w:p w14:paraId="725137AF" w14:textId="77777777" w:rsidR="00A470BC" w:rsidRPr="00A470BC" w:rsidRDefault="00A470BC" w:rsidP="00A470BC">
            <w:pPr>
              <w:spacing w:after="0" w:line="240" w:lineRule="auto"/>
              <w:rPr>
                <w:rFonts w:ascii="Arial" w:eastAsia="Times New Roman" w:hAnsi="Arial" w:cs="Arial"/>
                <w:b/>
                <w:bCs/>
                <w:sz w:val="18"/>
                <w:szCs w:val="18"/>
                <w:lang w:eastAsia="sl-SI"/>
              </w:rPr>
            </w:pPr>
            <w:r w:rsidRPr="00A470BC">
              <w:rPr>
                <w:rFonts w:ascii="Arial" w:eastAsia="Times New Roman" w:hAnsi="Arial" w:cs="Arial"/>
                <w:b/>
                <w:bCs/>
                <w:sz w:val="18"/>
                <w:szCs w:val="18"/>
                <w:lang w:eastAsia="sl-SI"/>
              </w:rPr>
              <w:t>Telefon:</w:t>
            </w:r>
          </w:p>
        </w:tc>
        <w:tc>
          <w:tcPr>
            <w:tcW w:w="4283" w:type="dxa"/>
            <w:shd w:val="clear" w:color="auto" w:fill="auto"/>
            <w:vAlign w:val="center"/>
          </w:tcPr>
          <w:p w14:paraId="30D2209F" w14:textId="77777777" w:rsidR="00A470BC" w:rsidRPr="00A470BC" w:rsidRDefault="00A470BC" w:rsidP="00A470BC">
            <w:pPr>
              <w:spacing w:after="0" w:line="240" w:lineRule="auto"/>
              <w:rPr>
                <w:rFonts w:ascii="Arial" w:eastAsia="Times New Roman" w:hAnsi="Arial" w:cs="Arial"/>
                <w:bCs/>
                <w:sz w:val="18"/>
                <w:szCs w:val="18"/>
                <w:lang w:eastAsia="sl-SI"/>
              </w:rPr>
            </w:pPr>
          </w:p>
        </w:tc>
      </w:tr>
      <w:tr w:rsidR="00A470BC" w:rsidRPr="00A470BC" w14:paraId="4323C84F" w14:textId="77777777" w:rsidTr="00AA59C6">
        <w:trPr>
          <w:trHeight w:val="274"/>
        </w:trPr>
        <w:tc>
          <w:tcPr>
            <w:tcW w:w="4928" w:type="dxa"/>
            <w:shd w:val="clear" w:color="auto" w:fill="auto"/>
            <w:vAlign w:val="center"/>
          </w:tcPr>
          <w:p w14:paraId="3F586346" w14:textId="77777777" w:rsidR="00A470BC" w:rsidRPr="00A470BC" w:rsidRDefault="00A470BC" w:rsidP="00A470BC">
            <w:pPr>
              <w:spacing w:after="0" w:line="240" w:lineRule="auto"/>
              <w:rPr>
                <w:rFonts w:ascii="Arial" w:eastAsia="Times New Roman" w:hAnsi="Arial" w:cs="Arial"/>
                <w:b/>
                <w:bCs/>
                <w:sz w:val="18"/>
                <w:szCs w:val="18"/>
                <w:lang w:eastAsia="sl-SI"/>
              </w:rPr>
            </w:pPr>
            <w:r w:rsidRPr="00A470BC">
              <w:rPr>
                <w:rFonts w:ascii="Arial" w:eastAsia="Times New Roman" w:hAnsi="Arial" w:cs="Arial"/>
                <w:b/>
                <w:bCs/>
                <w:sz w:val="18"/>
                <w:szCs w:val="18"/>
                <w:lang w:eastAsia="sl-SI"/>
              </w:rPr>
              <w:t>Telefaks:</w:t>
            </w:r>
          </w:p>
        </w:tc>
        <w:tc>
          <w:tcPr>
            <w:tcW w:w="4283" w:type="dxa"/>
            <w:shd w:val="clear" w:color="auto" w:fill="auto"/>
            <w:vAlign w:val="center"/>
          </w:tcPr>
          <w:p w14:paraId="3CE548B9" w14:textId="77777777" w:rsidR="00A470BC" w:rsidRPr="00A470BC" w:rsidRDefault="00A470BC" w:rsidP="00A470BC">
            <w:pPr>
              <w:spacing w:after="0" w:line="240" w:lineRule="auto"/>
              <w:rPr>
                <w:rFonts w:ascii="Arial" w:eastAsia="Times New Roman" w:hAnsi="Arial" w:cs="Arial"/>
                <w:bCs/>
                <w:sz w:val="18"/>
                <w:szCs w:val="18"/>
                <w:lang w:eastAsia="sl-SI"/>
              </w:rPr>
            </w:pPr>
          </w:p>
        </w:tc>
      </w:tr>
      <w:tr w:rsidR="00A470BC" w:rsidRPr="00A470BC" w14:paraId="12A8B6BA" w14:textId="77777777" w:rsidTr="00AA59C6">
        <w:trPr>
          <w:trHeight w:val="278"/>
        </w:trPr>
        <w:tc>
          <w:tcPr>
            <w:tcW w:w="4928" w:type="dxa"/>
            <w:shd w:val="clear" w:color="auto" w:fill="auto"/>
            <w:vAlign w:val="center"/>
          </w:tcPr>
          <w:p w14:paraId="4EC85624" w14:textId="77777777" w:rsidR="00A470BC" w:rsidRPr="00A470BC" w:rsidRDefault="00A470BC" w:rsidP="00A470BC">
            <w:pPr>
              <w:spacing w:after="0" w:line="240" w:lineRule="auto"/>
              <w:rPr>
                <w:rFonts w:ascii="Arial" w:eastAsia="Times New Roman" w:hAnsi="Arial" w:cs="Arial"/>
                <w:b/>
                <w:bCs/>
                <w:sz w:val="18"/>
                <w:szCs w:val="18"/>
                <w:lang w:eastAsia="sl-SI"/>
              </w:rPr>
            </w:pPr>
            <w:r w:rsidRPr="00A470BC">
              <w:rPr>
                <w:rFonts w:ascii="Arial" w:eastAsia="Times New Roman" w:hAnsi="Arial" w:cs="Arial"/>
                <w:b/>
                <w:bCs/>
                <w:sz w:val="18"/>
                <w:szCs w:val="18"/>
                <w:lang w:eastAsia="sl-SI"/>
              </w:rPr>
              <w:t>Elektronska pošta:</w:t>
            </w:r>
          </w:p>
        </w:tc>
        <w:tc>
          <w:tcPr>
            <w:tcW w:w="4283" w:type="dxa"/>
            <w:shd w:val="clear" w:color="auto" w:fill="auto"/>
            <w:vAlign w:val="center"/>
          </w:tcPr>
          <w:p w14:paraId="769D7BF1" w14:textId="77777777" w:rsidR="00A470BC" w:rsidRPr="00A470BC" w:rsidRDefault="00A470BC" w:rsidP="00A470BC">
            <w:pPr>
              <w:spacing w:after="0" w:line="240" w:lineRule="auto"/>
              <w:rPr>
                <w:rFonts w:ascii="Arial" w:eastAsia="Times New Roman" w:hAnsi="Arial" w:cs="Arial"/>
                <w:bCs/>
                <w:sz w:val="18"/>
                <w:szCs w:val="18"/>
                <w:lang w:eastAsia="sl-SI"/>
              </w:rPr>
            </w:pPr>
          </w:p>
        </w:tc>
      </w:tr>
      <w:tr w:rsidR="00A470BC" w:rsidRPr="00A470BC" w14:paraId="072551A7" w14:textId="77777777" w:rsidTr="00AA59C6">
        <w:trPr>
          <w:trHeight w:val="265"/>
        </w:trPr>
        <w:tc>
          <w:tcPr>
            <w:tcW w:w="4928" w:type="dxa"/>
            <w:shd w:val="clear" w:color="auto" w:fill="auto"/>
            <w:vAlign w:val="center"/>
          </w:tcPr>
          <w:p w14:paraId="6D76BFE1" w14:textId="77777777" w:rsidR="00A470BC" w:rsidRPr="00A470BC" w:rsidRDefault="00A470BC" w:rsidP="00A470BC">
            <w:pPr>
              <w:spacing w:after="0" w:line="240" w:lineRule="auto"/>
              <w:rPr>
                <w:rFonts w:ascii="Arial" w:eastAsia="Times New Roman" w:hAnsi="Arial" w:cs="Arial"/>
                <w:b/>
                <w:bCs/>
                <w:sz w:val="18"/>
                <w:szCs w:val="18"/>
                <w:lang w:eastAsia="sl-SI"/>
              </w:rPr>
            </w:pPr>
            <w:r w:rsidRPr="00A470BC">
              <w:rPr>
                <w:rFonts w:ascii="Arial" w:eastAsia="Times New Roman" w:hAnsi="Arial" w:cs="Arial"/>
                <w:b/>
                <w:bCs/>
                <w:sz w:val="18"/>
                <w:szCs w:val="18"/>
                <w:lang w:eastAsia="sl-SI"/>
              </w:rPr>
              <w:t>Kontaktna oseba:</w:t>
            </w:r>
          </w:p>
        </w:tc>
        <w:tc>
          <w:tcPr>
            <w:tcW w:w="4283" w:type="dxa"/>
            <w:shd w:val="clear" w:color="auto" w:fill="auto"/>
            <w:vAlign w:val="center"/>
          </w:tcPr>
          <w:p w14:paraId="7FAC116C" w14:textId="77777777" w:rsidR="00A470BC" w:rsidRPr="00A470BC" w:rsidRDefault="00A470BC" w:rsidP="00A470BC">
            <w:pPr>
              <w:spacing w:after="0" w:line="240" w:lineRule="auto"/>
              <w:rPr>
                <w:rFonts w:ascii="Arial" w:eastAsia="Times New Roman" w:hAnsi="Arial" w:cs="Arial"/>
                <w:bCs/>
                <w:sz w:val="18"/>
                <w:szCs w:val="18"/>
                <w:lang w:eastAsia="sl-SI"/>
              </w:rPr>
            </w:pPr>
          </w:p>
        </w:tc>
      </w:tr>
      <w:tr w:rsidR="00A470BC" w:rsidRPr="00A470BC" w14:paraId="2DC8D67B" w14:textId="77777777" w:rsidTr="00AA59C6">
        <w:trPr>
          <w:trHeight w:val="272"/>
        </w:trPr>
        <w:tc>
          <w:tcPr>
            <w:tcW w:w="4928" w:type="dxa"/>
            <w:shd w:val="clear" w:color="auto" w:fill="auto"/>
            <w:vAlign w:val="center"/>
          </w:tcPr>
          <w:p w14:paraId="3DBA190F" w14:textId="77777777" w:rsidR="00A470BC" w:rsidRPr="00A470BC" w:rsidRDefault="00A470BC" w:rsidP="00A470BC">
            <w:pPr>
              <w:spacing w:after="0" w:line="240" w:lineRule="auto"/>
              <w:rPr>
                <w:rFonts w:ascii="Arial" w:eastAsia="Times New Roman" w:hAnsi="Arial" w:cs="Arial"/>
                <w:b/>
                <w:bCs/>
                <w:sz w:val="18"/>
                <w:szCs w:val="18"/>
                <w:lang w:eastAsia="sl-SI"/>
              </w:rPr>
            </w:pPr>
            <w:r w:rsidRPr="00A470BC">
              <w:rPr>
                <w:rFonts w:ascii="Arial" w:eastAsia="Times New Roman" w:hAnsi="Arial" w:cs="Arial"/>
                <w:b/>
                <w:bCs/>
                <w:sz w:val="18"/>
                <w:szCs w:val="18"/>
                <w:lang w:eastAsia="sl-SI"/>
              </w:rPr>
              <w:t>Vsi zakoniti zastopniki:</w:t>
            </w:r>
          </w:p>
        </w:tc>
        <w:tc>
          <w:tcPr>
            <w:tcW w:w="4283" w:type="dxa"/>
            <w:shd w:val="clear" w:color="auto" w:fill="auto"/>
            <w:vAlign w:val="center"/>
          </w:tcPr>
          <w:p w14:paraId="2760206E" w14:textId="77777777" w:rsidR="00A470BC" w:rsidRPr="00A470BC" w:rsidRDefault="00A470BC" w:rsidP="00A470BC">
            <w:pPr>
              <w:spacing w:after="0" w:line="240" w:lineRule="auto"/>
              <w:rPr>
                <w:rFonts w:ascii="Arial" w:eastAsia="Times New Roman" w:hAnsi="Arial" w:cs="Arial"/>
                <w:bCs/>
                <w:sz w:val="18"/>
                <w:szCs w:val="18"/>
                <w:lang w:eastAsia="sl-SI"/>
              </w:rPr>
            </w:pPr>
          </w:p>
        </w:tc>
      </w:tr>
      <w:tr w:rsidR="00A470BC" w:rsidRPr="00A470BC" w14:paraId="0C7E3BDA" w14:textId="77777777" w:rsidTr="00AA59C6">
        <w:trPr>
          <w:trHeight w:val="275"/>
        </w:trPr>
        <w:tc>
          <w:tcPr>
            <w:tcW w:w="4928" w:type="dxa"/>
            <w:shd w:val="clear" w:color="auto" w:fill="auto"/>
            <w:vAlign w:val="center"/>
          </w:tcPr>
          <w:p w14:paraId="0CD90135" w14:textId="77777777" w:rsidR="00A470BC" w:rsidRPr="00A470BC" w:rsidRDefault="00A470BC" w:rsidP="00A470BC">
            <w:pPr>
              <w:spacing w:after="0" w:line="240" w:lineRule="auto"/>
              <w:rPr>
                <w:rFonts w:ascii="Arial" w:eastAsia="Times New Roman" w:hAnsi="Arial" w:cs="Arial"/>
                <w:b/>
                <w:bCs/>
                <w:sz w:val="18"/>
                <w:szCs w:val="18"/>
                <w:lang w:eastAsia="sl-SI"/>
              </w:rPr>
            </w:pPr>
            <w:r w:rsidRPr="00A470BC">
              <w:rPr>
                <w:rFonts w:ascii="Arial" w:eastAsia="Times New Roman" w:hAnsi="Arial" w:cs="Arial"/>
                <w:b/>
                <w:bCs/>
                <w:sz w:val="18"/>
                <w:szCs w:val="18"/>
                <w:lang w:eastAsia="sl-SI"/>
              </w:rPr>
              <w:t>Matična številka:</w:t>
            </w:r>
          </w:p>
        </w:tc>
        <w:tc>
          <w:tcPr>
            <w:tcW w:w="4283" w:type="dxa"/>
            <w:shd w:val="clear" w:color="auto" w:fill="auto"/>
            <w:vAlign w:val="center"/>
          </w:tcPr>
          <w:p w14:paraId="7C0FFD88" w14:textId="77777777" w:rsidR="00A470BC" w:rsidRPr="00A470BC" w:rsidRDefault="00A470BC" w:rsidP="00A470BC">
            <w:pPr>
              <w:spacing w:after="0" w:line="240" w:lineRule="auto"/>
              <w:rPr>
                <w:rFonts w:ascii="Arial" w:eastAsia="Times New Roman" w:hAnsi="Arial" w:cs="Arial"/>
                <w:bCs/>
                <w:sz w:val="18"/>
                <w:szCs w:val="18"/>
                <w:lang w:eastAsia="sl-SI"/>
              </w:rPr>
            </w:pPr>
          </w:p>
        </w:tc>
      </w:tr>
      <w:tr w:rsidR="00A470BC" w:rsidRPr="00A470BC" w14:paraId="6055AC7B" w14:textId="77777777" w:rsidTr="00AA59C6">
        <w:trPr>
          <w:trHeight w:val="279"/>
        </w:trPr>
        <w:tc>
          <w:tcPr>
            <w:tcW w:w="4928" w:type="dxa"/>
            <w:shd w:val="clear" w:color="auto" w:fill="auto"/>
            <w:vAlign w:val="center"/>
          </w:tcPr>
          <w:p w14:paraId="61CACDF8" w14:textId="77777777" w:rsidR="00A470BC" w:rsidRPr="00A470BC" w:rsidRDefault="00A470BC" w:rsidP="00A470BC">
            <w:pPr>
              <w:spacing w:after="0" w:line="240" w:lineRule="auto"/>
              <w:rPr>
                <w:rFonts w:ascii="Arial" w:eastAsia="Times New Roman" w:hAnsi="Arial" w:cs="Arial"/>
                <w:b/>
                <w:bCs/>
                <w:sz w:val="18"/>
                <w:szCs w:val="18"/>
                <w:lang w:eastAsia="sl-SI"/>
              </w:rPr>
            </w:pPr>
            <w:r w:rsidRPr="00A470BC">
              <w:rPr>
                <w:rFonts w:ascii="Arial" w:eastAsia="Times New Roman" w:hAnsi="Arial" w:cs="Arial"/>
                <w:b/>
                <w:bCs/>
                <w:sz w:val="18"/>
                <w:szCs w:val="18"/>
                <w:lang w:eastAsia="sl-SI"/>
              </w:rPr>
              <w:t>Davčna številka:</w:t>
            </w:r>
          </w:p>
        </w:tc>
        <w:tc>
          <w:tcPr>
            <w:tcW w:w="4283" w:type="dxa"/>
            <w:shd w:val="clear" w:color="auto" w:fill="auto"/>
            <w:vAlign w:val="center"/>
          </w:tcPr>
          <w:p w14:paraId="3C4C90A4" w14:textId="77777777" w:rsidR="00A470BC" w:rsidRPr="00A470BC" w:rsidRDefault="00A470BC" w:rsidP="00A470BC">
            <w:pPr>
              <w:spacing w:after="0" w:line="240" w:lineRule="auto"/>
              <w:rPr>
                <w:rFonts w:ascii="Arial" w:eastAsia="Times New Roman" w:hAnsi="Arial" w:cs="Arial"/>
                <w:bCs/>
                <w:sz w:val="18"/>
                <w:szCs w:val="18"/>
                <w:lang w:eastAsia="sl-SI"/>
              </w:rPr>
            </w:pPr>
          </w:p>
        </w:tc>
      </w:tr>
      <w:tr w:rsidR="00A470BC" w:rsidRPr="00A470BC" w14:paraId="6DA7B8DD" w14:textId="77777777" w:rsidTr="00AA59C6">
        <w:trPr>
          <w:trHeight w:val="283"/>
        </w:trPr>
        <w:tc>
          <w:tcPr>
            <w:tcW w:w="4928" w:type="dxa"/>
            <w:shd w:val="clear" w:color="auto" w:fill="auto"/>
            <w:vAlign w:val="center"/>
          </w:tcPr>
          <w:p w14:paraId="51C6E0C5" w14:textId="77777777" w:rsidR="00A470BC" w:rsidRPr="00A470BC" w:rsidRDefault="00A470BC" w:rsidP="00A470BC">
            <w:pPr>
              <w:spacing w:after="0" w:line="240" w:lineRule="auto"/>
              <w:rPr>
                <w:rFonts w:ascii="Arial" w:eastAsia="Times New Roman" w:hAnsi="Arial" w:cs="Arial"/>
                <w:b/>
                <w:bCs/>
                <w:sz w:val="18"/>
                <w:szCs w:val="18"/>
                <w:lang w:eastAsia="sl-SI"/>
              </w:rPr>
            </w:pPr>
            <w:r w:rsidRPr="00A470BC">
              <w:rPr>
                <w:rFonts w:ascii="Arial" w:eastAsia="Times New Roman" w:hAnsi="Arial" w:cs="Arial"/>
                <w:b/>
                <w:bCs/>
                <w:sz w:val="18"/>
                <w:szCs w:val="18"/>
                <w:lang w:eastAsia="sl-SI"/>
              </w:rPr>
              <w:t>TRR in navedba banke:</w:t>
            </w:r>
          </w:p>
        </w:tc>
        <w:tc>
          <w:tcPr>
            <w:tcW w:w="4283" w:type="dxa"/>
            <w:shd w:val="clear" w:color="auto" w:fill="auto"/>
            <w:vAlign w:val="center"/>
          </w:tcPr>
          <w:p w14:paraId="55A9C998" w14:textId="77777777" w:rsidR="00A470BC" w:rsidRPr="00A470BC" w:rsidRDefault="00A470BC" w:rsidP="00A470BC">
            <w:pPr>
              <w:spacing w:after="0" w:line="240" w:lineRule="auto"/>
              <w:rPr>
                <w:rFonts w:ascii="Arial" w:eastAsia="Times New Roman" w:hAnsi="Arial" w:cs="Arial"/>
                <w:bCs/>
                <w:sz w:val="18"/>
                <w:szCs w:val="18"/>
                <w:lang w:eastAsia="sl-SI"/>
              </w:rPr>
            </w:pPr>
          </w:p>
        </w:tc>
      </w:tr>
      <w:tr w:rsidR="00A470BC" w:rsidRPr="00A470BC" w14:paraId="4261B4A9" w14:textId="77777777" w:rsidTr="00AA59C6">
        <w:trPr>
          <w:trHeight w:val="256"/>
        </w:trPr>
        <w:tc>
          <w:tcPr>
            <w:tcW w:w="4928" w:type="dxa"/>
            <w:shd w:val="clear" w:color="auto" w:fill="auto"/>
            <w:vAlign w:val="center"/>
          </w:tcPr>
          <w:p w14:paraId="566BDEA9" w14:textId="77777777" w:rsidR="00A470BC" w:rsidRPr="00A470BC" w:rsidRDefault="00A470BC" w:rsidP="00A470BC">
            <w:pPr>
              <w:spacing w:after="0"/>
              <w:rPr>
                <w:rFonts w:ascii="Arial" w:eastAsia="Times New Roman" w:hAnsi="Arial" w:cs="Arial"/>
                <w:b/>
                <w:color w:val="000000"/>
                <w:sz w:val="18"/>
                <w:szCs w:val="18"/>
                <w:lang w:eastAsia="sl-SI"/>
              </w:rPr>
            </w:pPr>
            <w:r w:rsidRPr="00A470BC">
              <w:rPr>
                <w:rFonts w:ascii="Arial" w:eastAsia="Times New Roman" w:hAnsi="Arial" w:cs="Arial"/>
                <w:b/>
                <w:bCs/>
                <w:color w:val="000000"/>
                <w:sz w:val="18"/>
                <w:szCs w:val="18"/>
                <w:lang w:eastAsia="sl-SI"/>
              </w:rPr>
              <w:t>Vsak del javnega naročila, ki se oddaja v podizvajanje:</w:t>
            </w:r>
          </w:p>
        </w:tc>
        <w:tc>
          <w:tcPr>
            <w:tcW w:w="4283" w:type="dxa"/>
            <w:shd w:val="clear" w:color="auto" w:fill="auto"/>
            <w:vAlign w:val="center"/>
          </w:tcPr>
          <w:p w14:paraId="0349D449" w14:textId="77777777" w:rsidR="00A470BC" w:rsidRPr="00A470BC" w:rsidRDefault="00A470BC" w:rsidP="00A470BC">
            <w:pPr>
              <w:spacing w:after="0" w:line="240" w:lineRule="auto"/>
              <w:rPr>
                <w:rFonts w:ascii="Arial" w:eastAsia="Times New Roman" w:hAnsi="Arial" w:cs="Arial"/>
                <w:bCs/>
                <w:sz w:val="18"/>
                <w:szCs w:val="18"/>
                <w:lang w:eastAsia="sl-SI"/>
              </w:rPr>
            </w:pPr>
          </w:p>
        </w:tc>
      </w:tr>
      <w:tr w:rsidR="00A470BC" w:rsidRPr="00A470BC" w14:paraId="09552626" w14:textId="77777777" w:rsidTr="00AA59C6">
        <w:trPr>
          <w:trHeight w:val="476"/>
        </w:trPr>
        <w:tc>
          <w:tcPr>
            <w:tcW w:w="4928" w:type="dxa"/>
            <w:shd w:val="clear" w:color="auto" w:fill="auto"/>
            <w:vAlign w:val="center"/>
          </w:tcPr>
          <w:p w14:paraId="395C7D75" w14:textId="77777777" w:rsidR="00A470BC" w:rsidRPr="00A470BC" w:rsidRDefault="00A470BC" w:rsidP="00A470BC">
            <w:pPr>
              <w:spacing w:after="0"/>
              <w:rPr>
                <w:rFonts w:ascii="Arial" w:eastAsia="Times New Roman" w:hAnsi="Arial" w:cs="Arial"/>
                <w:b/>
                <w:color w:val="000000"/>
                <w:sz w:val="18"/>
                <w:szCs w:val="18"/>
                <w:lang w:eastAsia="sl-SI"/>
              </w:rPr>
            </w:pPr>
            <w:r w:rsidRPr="00A470BC">
              <w:rPr>
                <w:rFonts w:ascii="Arial" w:eastAsia="Times New Roman" w:hAnsi="Arial" w:cs="Arial"/>
                <w:b/>
                <w:bCs/>
                <w:sz w:val="18"/>
                <w:szCs w:val="18"/>
                <w:lang w:eastAsia="sl-SI"/>
              </w:rPr>
              <w:t>Količina/Delež (%) javnega naročila, ki se oddaja v podizvajanje:</w:t>
            </w:r>
          </w:p>
        </w:tc>
        <w:tc>
          <w:tcPr>
            <w:tcW w:w="4283" w:type="dxa"/>
            <w:shd w:val="clear" w:color="auto" w:fill="auto"/>
            <w:vAlign w:val="center"/>
          </w:tcPr>
          <w:p w14:paraId="2C45B59E" w14:textId="77777777" w:rsidR="00A470BC" w:rsidRPr="00A470BC" w:rsidRDefault="00A470BC" w:rsidP="00A470BC">
            <w:pPr>
              <w:spacing w:after="0" w:line="240" w:lineRule="auto"/>
              <w:rPr>
                <w:rFonts w:ascii="Arial" w:eastAsia="Times New Roman" w:hAnsi="Arial" w:cs="Arial"/>
                <w:bCs/>
                <w:sz w:val="18"/>
                <w:szCs w:val="18"/>
                <w:lang w:eastAsia="sl-SI"/>
              </w:rPr>
            </w:pPr>
          </w:p>
        </w:tc>
      </w:tr>
      <w:tr w:rsidR="00A470BC" w:rsidRPr="00A470BC" w14:paraId="2EEBC089" w14:textId="77777777" w:rsidTr="00AA59C6">
        <w:trPr>
          <w:trHeight w:val="308"/>
        </w:trPr>
        <w:tc>
          <w:tcPr>
            <w:tcW w:w="4928" w:type="dxa"/>
            <w:shd w:val="clear" w:color="auto" w:fill="auto"/>
            <w:vAlign w:val="center"/>
          </w:tcPr>
          <w:p w14:paraId="22A538AD" w14:textId="77777777" w:rsidR="00A470BC" w:rsidRPr="00A470BC" w:rsidRDefault="00A470BC" w:rsidP="00A470BC">
            <w:pPr>
              <w:spacing w:after="0"/>
              <w:rPr>
                <w:rFonts w:ascii="Arial" w:eastAsia="Times New Roman" w:hAnsi="Arial" w:cs="Arial"/>
                <w:b/>
                <w:color w:val="000000"/>
                <w:sz w:val="18"/>
                <w:szCs w:val="18"/>
                <w:lang w:eastAsia="sl-SI"/>
              </w:rPr>
            </w:pPr>
            <w:r w:rsidRPr="00A470BC">
              <w:rPr>
                <w:rFonts w:ascii="Arial" w:eastAsia="Times New Roman" w:hAnsi="Arial" w:cs="Arial"/>
                <w:b/>
                <w:color w:val="000000"/>
                <w:sz w:val="18"/>
                <w:szCs w:val="18"/>
                <w:lang w:eastAsia="sl-SI"/>
              </w:rPr>
              <w:t>V vrednosti (v EUR z DDV):</w:t>
            </w:r>
          </w:p>
        </w:tc>
        <w:tc>
          <w:tcPr>
            <w:tcW w:w="4283" w:type="dxa"/>
            <w:shd w:val="clear" w:color="auto" w:fill="auto"/>
            <w:vAlign w:val="center"/>
          </w:tcPr>
          <w:p w14:paraId="377C1984" w14:textId="77777777" w:rsidR="00A470BC" w:rsidRPr="00A470BC" w:rsidRDefault="00A470BC" w:rsidP="00A470BC">
            <w:pPr>
              <w:spacing w:after="0" w:line="240" w:lineRule="auto"/>
              <w:rPr>
                <w:rFonts w:ascii="Arial" w:eastAsia="Times New Roman" w:hAnsi="Arial" w:cs="Arial"/>
                <w:bCs/>
                <w:sz w:val="18"/>
                <w:szCs w:val="18"/>
                <w:lang w:eastAsia="sl-SI"/>
              </w:rPr>
            </w:pPr>
          </w:p>
        </w:tc>
      </w:tr>
      <w:tr w:rsidR="00A470BC" w:rsidRPr="00A470BC" w14:paraId="41A81FED" w14:textId="77777777" w:rsidTr="00AA59C6">
        <w:trPr>
          <w:trHeight w:val="271"/>
        </w:trPr>
        <w:tc>
          <w:tcPr>
            <w:tcW w:w="4928" w:type="dxa"/>
            <w:shd w:val="clear" w:color="auto" w:fill="auto"/>
            <w:vAlign w:val="center"/>
          </w:tcPr>
          <w:p w14:paraId="25460A9C" w14:textId="77777777" w:rsidR="00A470BC" w:rsidRPr="00A470BC" w:rsidRDefault="00A470BC" w:rsidP="00A470BC">
            <w:pPr>
              <w:spacing w:after="0"/>
              <w:rPr>
                <w:rFonts w:ascii="Arial" w:eastAsia="Times New Roman" w:hAnsi="Arial" w:cs="Arial"/>
                <w:b/>
                <w:color w:val="000000"/>
                <w:sz w:val="18"/>
                <w:szCs w:val="18"/>
                <w:lang w:eastAsia="sl-SI"/>
              </w:rPr>
            </w:pPr>
            <w:r w:rsidRPr="00A470BC">
              <w:rPr>
                <w:rFonts w:ascii="Arial" w:eastAsia="Times New Roman" w:hAnsi="Arial" w:cs="Arial"/>
                <w:b/>
                <w:color w:val="000000"/>
                <w:sz w:val="18"/>
                <w:szCs w:val="18"/>
                <w:lang w:eastAsia="sl-SI"/>
              </w:rPr>
              <w:t>Kraj dobave:</w:t>
            </w:r>
          </w:p>
        </w:tc>
        <w:tc>
          <w:tcPr>
            <w:tcW w:w="4283" w:type="dxa"/>
            <w:shd w:val="clear" w:color="auto" w:fill="auto"/>
            <w:vAlign w:val="center"/>
          </w:tcPr>
          <w:p w14:paraId="0B11B70D" w14:textId="77777777" w:rsidR="00A470BC" w:rsidRPr="00A470BC" w:rsidRDefault="00A470BC" w:rsidP="00A470BC">
            <w:pPr>
              <w:spacing w:after="0" w:line="240" w:lineRule="auto"/>
              <w:rPr>
                <w:rFonts w:ascii="Arial" w:eastAsia="Times New Roman" w:hAnsi="Arial" w:cs="Arial"/>
                <w:bCs/>
                <w:sz w:val="18"/>
                <w:szCs w:val="18"/>
                <w:lang w:eastAsia="sl-SI"/>
              </w:rPr>
            </w:pPr>
          </w:p>
        </w:tc>
      </w:tr>
      <w:tr w:rsidR="00A470BC" w:rsidRPr="00A470BC" w14:paraId="015D6627" w14:textId="77777777" w:rsidTr="00AA59C6">
        <w:trPr>
          <w:trHeight w:val="288"/>
        </w:trPr>
        <w:tc>
          <w:tcPr>
            <w:tcW w:w="4928" w:type="dxa"/>
            <w:shd w:val="clear" w:color="auto" w:fill="auto"/>
            <w:vAlign w:val="center"/>
          </w:tcPr>
          <w:p w14:paraId="69DD9565" w14:textId="77777777" w:rsidR="00A470BC" w:rsidRPr="00A470BC" w:rsidRDefault="00A470BC" w:rsidP="00A470BC">
            <w:pPr>
              <w:spacing w:after="0" w:line="240" w:lineRule="auto"/>
              <w:rPr>
                <w:rFonts w:ascii="Arial" w:eastAsia="Times New Roman" w:hAnsi="Arial" w:cs="Arial"/>
                <w:b/>
                <w:bCs/>
                <w:sz w:val="18"/>
                <w:szCs w:val="18"/>
                <w:lang w:eastAsia="sl-SI"/>
              </w:rPr>
            </w:pPr>
            <w:r w:rsidRPr="00A470BC">
              <w:rPr>
                <w:rFonts w:ascii="Arial" w:eastAsia="Times New Roman" w:hAnsi="Arial" w:cs="Arial"/>
                <w:b/>
                <w:bCs/>
                <w:sz w:val="18"/>
                <w:szCs w:val="18"/>
                <w:lang w:eastAsia="sl-SI"/>
              </w:rPr>
              <w:t>Rok dobave:</w:t>
            </w:r>
          </w:p>
        </w:tc>
        <w:tc>
          <w:tcPr>
            <w:tcW w:w="4283" w:type="dxa"/>
            <w:shd w:val="clear" w:color="auto" w:fill="auto"/>
            <w:vAlign w:val="center"/>
          </w:tcPr>
          <w:p w14:paraId="74B93CC6" w14:textId="77777777" w:rsidR="00A470BC" w:rsidRPr="00A470BC" w:rsidRDefault="00A470BC" w:rsidP="00A470BC">
            <w:pPr>
              <w:spacing w:after="0" w:line="240" w:lineRule="auto"/>
              <w:rPr>
                <w:rFonts w:ascii="Arial" w:eastAsia="Times New Roman" w:hAnsi="Arial" w:cs="Arial"/>
                <w:bCs/>
                <w:sz w:val="18"/>
                <w:szCs w:val="18"/>
                <w:lang w:eastAsia="sl-SI"/>
              </w:rPr>
            </w:pPr>
          </w:p>
        </w:tc>
      </w:tr>
    </w:tbl>
    <w:p w14:paraId="7724A122" w14:textId="77777777" w:rsidR="00A470BC" w:rsidRPr="00A470BC" w:rsidRDefault="00A470BC" w:rsidP="00A470BC">
      <w:pPr>
        <w:spacing w:after="0" w:line="240" w:lineRule="auto"/>
        <w:rPr>
          <w:rFonts w:ascii="Arial" w:eastAsia="Times New Roman" w:hAnsi="Arial" w:cs="Arial"/>
          <w:bCs/>
          <w:sz w:val="18"/>
          <w:szCs w:val="18"/>
          <w:lang w:eastAsia="sl-SI"/>
        </w:rPr>
      </w:pPr>
    </w:p>
    <w:p w14:paraId="534693AE" w14:textId="77777777" w:rsidR="00A470BC" w:rsidRPr="00A470BC" w:rsidRDefault="00A470BC" w:rsidP="00A470BC">
      <w:pPr>
        <w:tabs>
          <w:tab w:val="left" w:pos="3269"/>
        </w:tabs>
        <w:spacing w:after="0" w:line="240" w:lineRule="auto"/>
        <w:jc w:val="center"/>
        <w:rPr>
          <w:rFonts w:ascii="Arial" w:eastAsia="Times New Roman" w:hAnsi="Arial" w:cs="Arial"/>
          <w:b/>
          <w:bCs/>
          <w:sz w:val="18"/>
          <w:szCs w:val="18"/>
          <w:lang w:eastAsia="sl-SI"/>
        </w:rPr>
      </w:pPr>
      <w:r w:rsidRPr="00A470BC">
        <w:rPr>
          <w:rFonts w:ascii="Arial" w:eastAsia="Times New Roman" w:hAnsi="Arial" w:cs="Arial"/>
          <w:b/>
          <w:bCs/>
          <w:sz w:val="18"/>
          <w:szCs w:val="18"/>
          <w:lang w:eastAsia="sl-SI"/>
        </w:rPr>
        <w:t>SOGLASJE ZA NEPOSREDNO PLAČEVANJE PODIZVAJALCEM</w:t>
      </w:r>
    </w:p>
    <w:p w14:paraId="559C6907" w14:textId="77777777" w:rsidR="00A470BC" w:rsidRPr="00A470BC" w:rsidRDefault="00A470BC" w:rsidP="00A470BC">
      <w:pPr>
        <w:tabs>
          <w:tab w:val="left" w:pos="7459"/>
        </w:tabs>
        <w:spacing w:after="0" w:line="240" w:lineRule="auto"/>
        <w:rPr>
          <w:rFonts w:ascii="Arial" w:eastAsia="Times New Roman" w:hAnsi="Arial" w:cs="Arial"/>
          <w:bCs/>
          <w:sz w:val="18"/>
          <w:szCs w:val="18"/>
          <w:lang w:eastAsia="sl-SI"/>
        </w:rPr>
      </w:pPr>
    </w:p>
    <w:p w14:paraId="6C76242E" w14:textId="77777777" w:rsidR="00A470BC" w:rsidRPr="00A470BC" w:rsidRDefault="00A470BC" w:rsidP="00A470BC">
      <w:pPr>
        <w:tabs>
          <w:tab w:val="left" w:pos="7459"/>
        </w:tabs>
        <w:spacing w:after="0" w:line="240" w:lineRule="auto"/>
        <w:rPr>
          <w:rFonts w:ascii="Arial" w:eastAsia="Times New Roman" w:hAnsi="Arial" w:cs="Arial"/>
          <w:bCs/>
          <w:sz w:val="18"/>
          <w:szCs w:val="18"/>
          <w:lang w:eastAsia="sl-SI"/>
        </w:rPr>
      </w:pPr>
    </w:p>
    <w:p w14:paraId="0B56F578" w14:textId="77777777" w:rsidR="00A470BC" w:rsidRPr="00A470BC" w:rsidRDefault="00A470BC" w:rsidP="00A470BC">
      <w:pPr>
        <w:tabs>
          <w:tab w:val="left" w:pos="7459"/>
        </w:tabs>
        <w:spacing w:after="0" w:line="240" w:lineRule="auto"/>
        <w:rPr>
          <w:rFonts w:ascii="Arial" w:eastAsia="Times New Roman" w:hAnsi="Arial" w:cs="Arial"/>
          <w:bCs/>
          <w:sz w:val="18"/>
          <w:szCs w:val="18"/>
          <w:lang w:eastAsia="sl-SI"/>
        </w:rPr>
      </w:pPr>
      <w:r w:rsidRPr="00A470BC">
        <w:rPr>
          <w:rFonts w:ascii="Arial" w:eastAsia="Times New Roman" w:hAnsi="Arial" w:cs="Arial"/>
          <w:bCs/>
          <w:sz w:val="18"/>
          <w:szCs w:val="18"/>
          <w:lang w:eastAsia="sl-SI"/>
        </w:rPr>
        <w:t>Podizvajalec_________________________________</w:t>
      </w:r>
      <w:r w:rsidRPr="00A470BC">
        <w:rPr>
          <w:rFonts w:ascii="Arial" w:eastAsia="Times New Roman" w:hAnsi="Arial" w:cs="Arial"/>
          <w:bCs/>
          <w:sz w:val="18"/>
          <w:szCs w:val="18"/>
          <w:lang w:eastAsia="sl-SI"/>
        </w:rPr>
        <w:tab/>
      </w:r>
    </w:p>
    <w:p w14:paraId="2213C0B5" w14:textId="77777777" w:rsidR="00A470BC" w:rsidRPr="00A470BC" w:rsidRDefault="00A470BC" w:rsidP="00A470BC">
      <w:pPr>
        <w:tabs>
          <w:tab w:val="left" w:pos="7459"/>
        </w:tabs>
        <w:spacing w:after="0" w:line="240" w:lineRule="auto"/>
        <w:rPr>
          <w:rFonts w:ascii="Arial" w:eastAsia="Times New Roman" w:hAnsi="Arial" w:cs="Arial"/>
          <w:bCs/>
          <w:sz w:val="18"/>
          <w:szCs w:val="18"/>
          <w:lang w:eastAsia="sl-SI"/>
        </w:rPr>
      </w:pPr>
    </w:p>
    <w:p w14:paraId="6AD49780" w14:textId="77777777" w:rsidR="00A470BC" w:rsidRPr="00A470BC" w:rsidRDefault="00A470BC" w:rsidP="00A470BC">
      <w:pPr>
        <w:tabs>
          <w:tab w:val="left" w:pos="5293"/>
        </w:tabs>
        <w:spacing w:after="0" w:line="240" w:lineRule="auto"/>
        <w:rPr>
          <w:rFonts w:ascii="Arial" w:eastAsia="Times New Roman" w:hAnsi="Arial" w:cs="Arial"/>
          <w:bCs/>
          <w:sz w:val="18"/>
          <w:szCs w:val="18"/>
          <w:lang w:eastAsia="sl-SI"/>
        </w:rPr>
      </w:pPr>
      <w:r w:rsidRPr="00A470BC">
        <w:rPr>
          <w:rFonts w:ascii="Arial" w:eastAsia="Times New Roman" w:hAnsi="Arial" w:cs="Arial"/>
          <w:bCs/>
          <w:sz w:val="18"/>
          <w:szCs w:val="18"/>
          <w:lang w:eastAsia="sl-SI"/>
        </w:rPr>
        <w:t>◊ soglašam</w:t>
      </w:r>
      <w:r w:rsidRPr="00A470BC">
        <w:rPr>
          <w:rFonts w:ascii="Arial" w:eastAsia="Times New Roman" w:hAnsi="Arial" w:cs="Arial"/>
          <w:bCs/>
          <w:sz w:val="18"/>
          <w:szCs w:val="18"/>
          <w:lang w:eastAsia="sl-SI"/>
        </w:rPr>
        <w:tab/>
        <w:t>◊ ne soglašam</w:t>
      </w:r>
    </w:p>
    <w:p w14:paraId="78C4E8BB" w14:textId="77777777" w:rsidR="00A470BC" w:rsidRPr="00A470BC" w:rsidRDefault="00A470BC" w:rsidP="00A470BC">
      <w:pPr>
        <w:spacing w:after="0" w:line="240" w:lineRule="auto"/>
        <w:rPr>
          <w:rFonts w:ascii="Arial" w:eastAsia="Times New Roman" w:hAnsi="Arial" w:cs="Arial"/>
          <w:bCs/>
          <w:sz w:val="18"/>
          <w:szCs w:val="18"/>
          <w:lang w:eastAsia="sl-SI"/>
        </w:rPr>
      </w:pPr>
    </w:p>
    <w:p w14:paraId="3521490B" w14:textId="77777777" w:rsidR="00A470BC" w:rsidRPr="00A470BC" w:rsidRDefault="00A470BC" w:rsidP="00A470BC">
      <w:pPr>
        <w:spacing w:after="0" w:line="240" w:lineRule="auto"/>
        <w:jc w:val="both"/>
        <w:rPr>
          <w:rFonts w:ascii="Arial" w:eastAsia="Times New Roman" w:hAnsi="Arial" w:cs="Arial"/>
          <w:bCs/>
          <w:sz w:val="18"/>
          <w:szCs w:val="18"/>
          <w:lang w:eastAsia="sl-SI"/>
        </w:rPr>
      </w:pPr>
      <w:r w:rsidRPr="00A470BC">
        <w:rPr>
          <w:rFonts w:ascii="Arial" w:eastAsia="Times New Roman" w:hAnsi="Arial" w:cs="Arial"/>
          <w:bCs/>
          <w:sz w:val="18"/>
          <w:szCs w:val="18"/>
          <w:lang w:eastAsia="sl-SI"/>
        </w:rPr>
        <w:t>da naročnik naše terjatve do izvajalca (ponudnika pri katerem bomo sodelovali kot podizvajalec), v zvezi z izvedbo predmetnega javnega naročila plačuje neposredno na naš transakcijski račun in sicer na podlagi izstavljenih situacij oz. računov, ki jih bo predhodno potrdil izvajalec in bodo priloga računu oz. situaciji, ki jo bo naročniku izstavil izvajalec.</w:t>
      </w:r>
    </w:p>
    <w:p w14:paraId="58FBEF41" w14:textId="77777777" w:rsidR="00A470BC" w:rsidRPr="00A470BC" w:rsidRDefault="00A470BC" w:rsidP="00A470BC">
      <w:pPr>
        <w:tabs>
          <w:tab w:val="left" w:pos="5812"/>
        </w:tabs>
        <w:spacing w:after="0" w:line="240" w:lineRule="auto"/>
        <w:rPr>
          <w:rFonts w:ascii="Arial" w:eastAsia="Times New Roman" w:hAnsi="Arial" w:cs="Arial"/>
          <w:bCs/>
          <w:sz w:val="18"/>
          <w:szCs w:val="18"/>
          <w:lang w:eastAsia="sl-SI"/>
        </w:rPr>
      </w:pPr>
    </w:p>
    <w:p w14:paraId="54167CA9" w14:textId="77777777" w:rsidR="00A470BC" w:rsidRPr="00A470BC" w:rsidRDefault="00A470BC" w:rsidP="00A470BC">
      <w:pPr>
        <w:tabs>
          <w:tab w:val="left" w:pos="5812"/>
        </w:tabs>
        <w:spacing w:after="0" w:line="240" w:lineRule="auto"/>
        <w:rPr>
          <w:rFonts w:ascii="Arial" w:eastAsia="Times New Roman" w:hAnsi="Arial" w:cs="Arial"/>
          <w:bCs/>
          <w:sz w:val="18"/>
          <w:szCs w:val="18"/>
          <w:lang w:eastAsia="sl-SI"/>
        </w:rPr>
      </w:pPr>
    </w:p>
    <w:p w14:paraId="7DB93662" w14:textId="77777777" w:rsidR="00A470BC" w:rsidRPr="00A470BC" w:rsidRDefault="00A470BC" w:rsidP="00A470BC">
      <w:pPr>
        <w:tabs>
          <w:tab w:val="left" w:pos="5812"/>
        </w:tabs>
        <w:spacing w:after="0" w:line="240" w:lineRule="auto"/>
        <w:rPr>
          <w:rFonts w:ascii="Arial" w:eastAsia="Times New Roman" w:hAnsi="Arial" w:cs="Arial"/>
          <w:bCs/>
          <w:sz w:val="18"/>
          <w:szCs w:val="18"/>
          <w:lang w:eastAsia="sl-SI"/>
        </w:rPr>
      </w:pPr>
    </w:p>
    <w:p w14:paraId="45684962" w14:textId="77777777" w:rsidR="00A470BC" w:rsidRPr="00A470BC" w:rsidRDefault="00A470BC" w:rsidP="00A470BC">
      <w:pPr>
        <w:tabs>
          <w:tab w:val="left" w:pos="5812"/>
        </w:tabs>
        <w:spacing w:after="0" w:line="240" w:lineRule="auto"/>
        <w:rPr>
          <w:rFonts w:ascii="Arial" w:eastAsia="Times New Roman" w:hAnsi="Arial" w:cs="Arial"/>
          <w:bCs/>
          <w:sz w:val="18"/>
          <w:szCs w:val="18"/>
          <w:lang w:eastAsia="sl-SI"/>
        </w:rPr>
      </w:pPr>
    </w:p>
    <w:p w14:paraId="4CD41123" w14:textId="77777777" w:rsidR="00A470BC" w:rsidRPr="00A470BC" w:rsidRDefault="00A470BC" w:rsidP="00A470BC">
      <w:pPr>
        <w:tabs>
          <w:tab w:val="left" w:pos="5812"/>
        </w:tabs>
        <w:spacing w:after="0" w:line="240" w:lineRule="auto"/>
        <w:rPr>
          <w:rFonts w:ascii="Arial" w:eastAsia="Times New Roman" w:hAnsi="Arial" w:cs="Arial"/>
          <w:bCs/>
          <w:sz w:val="18"/>
          <w:szCs w:val="18"/>
          <w:lang w:eastAsia="sl-SI"/>
        </w:rPr>
      </w:pPr>
      <w:r w:rsidRPr="00A470BC">
        <w:rPr>
          <w:rFonts w:ascii="Arial" w:eastAsia="Times New Roman" w:hAnsi="Arial" w:cs="Arial"/>
          <w:bCs/>
          <w:sz w:val="18"/>
          <w:szCs w:val="18"/>
          <w:lang w:eastAsia="sl-SI"/>
        </w:rPr>
        <w:t>Datum:______________                                             Žig in podpis podizvajalca:_________________</w:t>
      </w:r>
    </w:p>
    <w:p w14:paraId="7EA25210" w14:textId="77777777" w:rsidR="00A470BC" w:rsidRPr="00A470BC" w:rsidRDefault="00A470BC" w:rsidP="00A470BC">
      <w:pPr>
        <w:spacing w:after="0" w:line="240" w:lineRule="auto"/>
        <w:rPr>
          <w:rFonts w:ascii="Arial" w:eastAsia="Times New Roman" w:hAnsi="Arial" w:cs="Arial"/>
          <w:bCs/>
          <w:sz w:val="18"/>
          <w:szCs w:val="18"/>
          <w:lang w:eastAsia="sl-SI"/>
        </w:rPr>
      </w:pPr>
    </w:p>
    <w:p w14:paraId="343334A9" w14:textId="77777777" w:rsidR="00A470BC" w:rsidRPr="00A470BC" w:rsidRDefault="00A470BC" w:rsidP="00A470BC">
      <w:pPr>
        <w:spacing w:after="0" w:line="240" w:lineRule="auto"/>
        <w:rPr>
          <w:rFonts w:ascii="Arial" w:eastAsia="Times New Roman" w:hAnsi="Arial" w:cs="Arial"/>
          <w:bCs/>
          <w:sz w:val="18"/>
          <w:szCs w:val="18"/>
          <w:lang w:eastAsia="sl-SI"/>
        </w:rPr>
      </w:pPr>
    </w:p>
    <w:p w14:paraId="2B78132F" w14:textId="77777777" w:rsidR="00A470BC" w:rsidRPr="00A470BC" w:rsidRDefault="00A470BC" w:rsidP="00A470BC">
      <w:pPr>
        <w:pBdr>
          <w:bottom w:val="single" w:sz="4" w:space="1" w:color="auto"/>
        </w:pBdr>
        <w:spacing w:after="0" w:line="240" w:lineRule="auto"/>
        <w:jc w:val="both"/>
        <w:rPr>
          <w:rFonts w:ascii="Arial" w:eastAsia="Times New Roman" w:hAnsi="Arial" w:cs="Arial"/>
          <w:b/>
          <w:bCs/>
          <w:sz w:val="18"/>
          <w:szCs w:val="18"/>
          <w:lang w:eastAsia="sl-SI"/>
        </w:rPr>
      </w:pPr>
    </w:p>
    <w:p w14:paraId="3884B91B" w14:textId="77777777" w:rsidR="00A470BC" w:rsidRPr="00A470BC" w:rsidRDefault="00A470BC" w:rsidP="00A470BC">
      <w:pPr>
        <w:spacing w:after="0" w:line="240" w:lineRule="auto"/>
        <w:rPr>
          <w:rFonts w:ascii="Arial" w:eastAsia="Times New Roman" w:hAnsi="Arial" w:cs="Arial"/>
          <w:sz w:val="18"/>
          <w:szCs w:val="18"/>
          <w:lang w:eastAsia="sl-SI"/>
        </w:rPr>
      </w:pPr>
      <w:r w:rsidRPr="00A470BC">
        <w:rPr>
          <w:rFonts w:ascii="Arial" w:eastAsia="Times New Roman" w:hAnsi="Arial" w:cs="Arial"/>
          <w:b/>
          <w:sz w:val="18"/>
          <w:szCs w:val="18"/>
          <w:lang w:eastAsia="sl-SI"/>
        </w:rPr>
        <w:t>Navodilo:</w:t>
      </w:r>
    </w:p>
    <w:p w14:paraId="56BE2224" w14:textId="43D54BD2" w:rsidR="00C66660" w:rsidRPr="00A470BC" w:rsidRDefault="00A470BC" w:rsidP="00C72264">
      <w:pPr>
        <w:numPr>
          <w:ilvl w:val="0"/>
          <w:numId w:val="31"/>
        </w:numPr>
        <w:spacing w:after="0" w:line="240" w:lineRule="auto"/>
        <w:jc w:val="both"/>
        <w:rPr>
          <w:rFonts w:ascii="Arial" w:eastAsia="Times New Roman" w:hAnsi="Arial" w:cs="Arial"/>
          <w:sz w:val="18"/>
          <w:szCs w:val="18"/>
          <w:lang w:eastAsia="sl-SI"/>
        </w:rPr>
        <w:sectPr w:rsidR="00C66660" w:rsidRPr="00A470BC" w:rsidSect="0002365B">
          <w:footerReference w:type="default" r:id="rId41"/>
          <w:pgSz w:w="11906" w:h="16838"/>
          <w:pgMar w:top="1418" w:right="1418" w:bottom="1418" w:left="1418" w:header="567" w:footer="596" w:gutter="0"/>
          <w:cols w:space="708"/>
          <w:docGrid w:linePitch="360"/>
        </w:sectPr>
      </w:pPr>
      <w:r w:rsidRPr="00A470BC">
        <w:rPr>
          <w:rFonts w:ascii="Arial" w:eastAsia="Times New Roman" w:hAnsi="Arial" w:cs="Arial"/>
          <w:sz w:val="18"/>
          <w:szCs w:val="18"/>
          <w:lang w:eastAsia="sl-SI"/>
        </w:rPr>
        <w:t>Ponudnik</w:t>
      </w:r>
      <w:r w:rsidR="00C72264">
        <w:rPr>
          <w:rFonts w:ascii="Arial" w:eastAsia="Times New Roman" w:hAnsi="Arial" w:cs="Arial"/>
          <w:sz w:val="18"/>
          <w:szCs w:val="18"/>
          <w:lang w:eastAsia="sl-SI"/>
        </w:rPr>
        <w:t>/</w:t>
      </w:r>
      <w:r w:rsidR="00C72264" w:rsidRPr="00C72264">
        <w:rPr>
          <w:rFonts w:ascii="Arial" w:eastAsia="Times New Roman" w:hAnsi="Arial" w:cs="Arial"/>
          <w:sz w:val="18"/>
          <w:szCs w:val="18"/>
          <w:lang w:eastAsia="sl-SI"/>
        </w:rPr>
        <w:t xml:space="preserve">vodilni partner v skupni ponudbi </w:t>
      </w:r>
      <w:r w:rsidRPr="00A470BC">
        <w:rPr>
          <w:rFonts w:ascii="Arial" w:eastAsia="Times New Roman" w:hAnsi="Arial" w:cs="Arial"/>
          <w:sz w:val="18"/>
          <w:szCs w:val="18"/>
          <w:lang w:eastAsia="sl-SI"/>
        </w:rPr>
        <w:t>v informacijskem sistemu e-JN pod rubriko Dokumenti v razdelek »Druge priloge« nalož</w:t>
      </w:r>
      <w:r w:rsidR="00CE4544">
        <w:rPr>
          <w:rFonts w:ascii="Arial" w:eastAsia="Times New Roman" w:hAnsi="Arial" w:cs="Arial"/>
          <w:sz w:val="18"/>
          <w:szCs w:val="18"/>
          <w:lang w:eastAsia="sl-SI"/>
        </w:rPr>
        <w:t xml:space="preserve">i izpolnjen in skeniran obrazec </w:t>
      </w:r>
      <w:r w:rsidRPr="00A470BC">
        <w:rPr>
          <w:rFonts w:ascii="Arial" w:eastAsia="Times New Roman" w:hAnsi="Arial" w:cs="Arial"/>
          <w:sz w:val="18"/>
          <w:szCs w:val="18"/>
          <w:lang w:eastAsia="sl-SI"/>
        </w:rPr>
        <w:t>v pdf. obliki.</w:t>
      </w:r>
      <w:r>
        <w:rPr>
          <w:rFonts w:ascii="Arial" w:eastAsia="Times New Roman" w:hAnsi="Arial" w:cs="Arial"/>
          <w:sz w:val="18"/>
          <w:szCs w:val="18"/>
          <w:lang w:eastAsia="sl-SI"/>
        </w:rPr>
        <w:t xml:space="preserve"> </w:t>
      </w:r>
      <w:r w:rsidR="00CE4544">
        <w:rPr>
          <w:rFonts w:ascii="Arial" w:eastAsia="Times New Roman" w:hAnsi="Arial" w:cs="Arial"/>
          <w:sz w:val="18"/>
          <w:szCs w:val="18"/>
          <w:lang w:val="pl-PL" w:eastAsia="sl-SI"/>
        </w:rPr>
        <w:t xml:space="preserve">Obrazec </w:t>
      </w:r>
      <w:r w:rsidRPr="00A470BC">
        <w:rPr>
          <w:rFonts w:ascii="Arial" w:eastAsia="Times New Roman" w:hAnsi="Arial" w:cs="Arial"/>
          <w:sz w:val="18"/>
          <w:szCs w:val="18"/>
          <w:lang w:val="pl-PL" w:eastAsia="sl-SI"/>
        </w:rPr>
        <w:t>mora izpolniti vsak podizvajalec. Priloga mora biti datirana, žigosana in podpisana. V primeru večjega števila podizvajalcev ponudnik obrazec lahko kopira.</w:t>
      </w:r>
      <w:r w:rsidRPr="00A470BC">
        <w:rPr>
          <w:rFonts w:ascii="Arial" w:eastAsia="Times New Roman" w:hAnsi="Arial" w:cs="Arial"/>
          <w:sz w:val="18"/>
          <w:szCs w:val="18"/>
          <w:lang w:val="pl-PL" w:eastAsia="sl-SI"/>
        </w:rPr>
        <w:tab/>
      </w:r>
    </w:p>
    <w:p w14:paraId="5730970B" w14:textId="77777777" w:rsidR="00C72825" w:rsidRPr="002455EE" w:rsidRDefault="00C72825" w:rsidP="00C72825">
      <w:pPr>
        <w:spacing w:after="0"/>
        <w:jc w:val="right"/>
        <w:rPr>
          <w:rFonts w:ascii="Arial" w:eastAsia="Times New Roman" w:hAnsi="Arial" w:cs="Arial"/>
          <w:b/>
          <w:sz w:val="18"/>
          <w:szCs w:val="18"/>
        </w:rPr>
      </w:pPr>
      <w:r>
        <w:rPr>
          <w:rFonts w:ascii="Arial" w:eastAsia="Times New Roman" w:hAnsi="Arial" w:cs="Arial"/>
          <w:b/>
          <w:sz w:val="18"/>
          <w:szCs w:val="18"/>
        </w:rPr>
        <w:lastRenderedPageBreak/>
        <w:t>Obrazec št: 12</w:t>
      </w:r>
    </w:p>
    <w:p w14:paraId="7E1F6446" w14:textId="77777777" w:rsidR="00C72825" w:rsidRPr="002455EE" w:rsidRDefault="00C72825" w:rsidP="00C72825">
      <w:pPr>
        <w:spacing w:after="0"/>
        <w:jc w:val="both"/>
        <w:rPr>
          <w:rFonts w:ascii="Times New Roman" w:eastAsia="Times New Roman" w:hAnsi="Times New Roman" w:cs="Times New Roman"/>
          <w:sz w:val="18"/>
          <w:szCs w:val="18"/>
        </w:rPr>
      </w:pPr>
    </w:p>
    <w:p w14:paraId="1556C51F" w14:textId="77777777" w:rsidR="00C72825" w:rsidRDefault="00C72825" w:rsidP="00C72825">
      <w:pPr>
        <w:spacing w:after="0" w:line="240" w:lineRule="auto"/>
        <w:rPr>
          <w:rFonts w:ascii="Times New Roman" w:eastAsia="Times New Roman" w:hAnsi="Times New Roman" w:cs="Times New Roman"/>
          <w:b/>
          <w:szCs w:val="24"/>
          <w:lang w:eastAsia="sl-SI"/>
        </w:rPr>
      </w:pPr>
    </w:p>
    <w:p w14:paraId="3CD4FB1F" w14:textId="77777777" w:rsidR="00C72825" w:rsidRPr="005A7803" w:rsidRDefault="00C72825" w:rsidP="00C72825">
      <w:pPr>
        <w:pStyle w:val="Naslov1"/>
        <w:pBdr>
          <w:top w:val="single" w:sz="36" w:space="1" w:color="7EFF09"/>
          <w:left w:val="single" w:sz="36" w:space="5" w:color="7EFF09"/>
          <w:bottom w:val="single" w:sz="36" w:space="1" w:color="7EFF09"/>
          <w:right w:val="single" w:sz="36" w:space="4" w:color="7EFF09"/>
        </w:pBdr>
        <w:shd w:val="clear" w:color="auto" w:fill="7BF949"/>
        <w:spacing w:before="0" w:after="120"/>
        <w:rPr>
          <w:rFonts w:ascii="Arial" w:hAnsi="Arial" w:cs="Arial"/>
          <w:sz w:val="18"/>
          <w:szCs w:val="18"/>
        </w:rPr>
      </w:pPr>
      <w:r w:rsidRPr="00C72825">
        <w:rPr>
          <w:rFonts w:ascii="Arial" w:hAnsi="Arial" w:cs="Arial"/>
          <w:sz w:val="18"/>
          <w:szCs w:val="18"/>
        </w:rPr>
        <w:t>Izjava o soglasju za odpravo računskih napak</w:t>
      </w:r>
    </w:p>
    <w:p w14:paraId="51B2AB54" w14:textId="77777777" w:rsidR="00C72825" w:rsidRDefault="00C72825"/>
    <w:p w14:paraId="4E6391E7" w14:textId="77777777" w:rsidR="00C72825" w:rsidRDefault="00C72825"/>
    <w:p w14:paraId="5CE12355" w14:textId="77777777" w:rsidR="00C72825" w:rsidRPr="00C72825" w:rsidRDefault="00C72825" w:rsidP="00C72825">
      <w:pPr>
        <w:spacing w:after="0" w:line="240" w:lineRule="auto"/>
        <w:jc w:val="both"/>
        <w:rPr>
          <w:rFonts w:ascii="Arial" w:eastAsia="Calibri" w:hAnsi="Arial" w:cs="Arial"/>
          <w:b/>
          <w:iCs/>
          <w:sz w:val="18"/>
          <w:szCs w:val="18"/>
        </w:rPr>
      </w:pPr>
      <w:r w:rsidRPr="00C72825">
        <w:rPr>
          <w:rFonts w:ascii="Arial" w:eastAsia="Calibri" w:hAnsi="Arial" w:cs="Arial"/>
          <w:b/>
          <w:iCs/>
          <w:sz w:val="18"/>
          <w:szCs w:val="18"/>
        </w:rPr>
        <w:t>Soglašamo, da naročnik v skladu s 7. odstavkom 89. člena ZJN-3:</w:t>
      </w:r>
    </w:p>
    <w:p w14:paraId="44155A9B" w14:textId="77777777" w:rsidR="00C72825" w:rsidRPr="00C72825" w:rsidRDefault="00C72825" w:rsidP="00DA0DBC">
      <w:pPr>
        <w:numPr>
          <w:ilvl w:val="0"/>
          <w:numId w:val="32"/>
        </w:numPr>
        <w:spacing w:after="0" w:line="240" w:lineRule="auto"/>
        <w:jc w:val="both"/>
        <w:rPr>
          <w:rFonts w:ascii="Arial" w:eastAsia="Calibri" w:hAnsi="Arial" w:cs="Arial"/>
          <w:iCs/>
          <w:color w:val="000000"/>
          <w:sz w:val="18"/>
          <w:szCs w:val="18"/>
        </w:rPr>
      </w:pPr>
      <w:r w:rsidRPr="00C72825">
        <w:rPr>
          <w:rFonts w:ascii="Arial" w:eastAsia="Calibri" w:hAnsi="Arial" w:cs="Arial"/>
          <w:iCs/>
          <w:color w:val="000000"/>
          <w:sz w:val="18"/>
          <w:szCs w:val="18"/>
        </w:rPr>
        <w:t>popravi računske napake, ki jih odkrije pri pregledu in ocenjevanju ponudbe, pri tem se količina in cena na enoto brez DDV ne smeta spreminjati;</w:t>
      </w:r>
    </w:p>
    <w:p w14:paraId="0241C747" w14:textId="77777777" w:rsidR="00C72825" w:rsidRPr="00C72825" w:rsidRDefault="00C72825" w:rsidP="00DA0DBC">
      <w:pPr>
        <w:numPr>
          <w:ilvl w:val="0"/>
          <w:numId w:val="32"/>
        </w:numPr>
        <w:spacing w:after="0" w:line="240" w:lineRule="auto"/>
        <w:jc w:val="both"/>
        <w:rPr>
          <w:rFonts w:ascii="Arial" w:eastAsia="Calibri" w:hAnsi="Arial" w:cs="Arial"/>
          <w:iCs/>
          <w:color w:val="000000"/>
          <w:sz w:val="18"/>
          <w:szCs w:val="18"/>
        </w:rPr>
      </w:pPr>
      <w:r w:rsidRPr="00C72825">
        <w:rPr>
          <w:rFonts w:ascii="Arial" w:eastAsia="Calibri" w:hAnsi="Arial" w:cs="Arial"/>
          <w:iCs/>
          <w:color w:val="000000"/>
          <w:sz w:val="18"/>
          <w:szCs w:val="18"/>
        </w:rPr>
        <w:t>lahko popravi računske napake zaradi nepravilne vnaprej določene matematične operacije s strani naročnika in sicer tako, da ob upoštevanju cen na enoto brez DDV in količin, ki jih ponudi ponudnik, izračuna vrednost ponudbe z upoštevanjem pravilne matematične operacije;</w:t>
      </w:r>
    </w:p>
    <w:p w14:paraId="30868F8A" w14:textId="77777777" w:rsidR="00C72825" w:rsidRPr="00C72825" w:rsidRDefault="00C72825" w:rsidP="00DA0DBC">
      <w:pPr>
        <w:numPr>
          <w:ilvl w:val="0"/>
          <w:numId w:val="32"/>
        </w:numPr>
        <w:spacing w:after="0" w:line="240" w:lineRule="auto"/>
        <w:jc w:val="both"/>
        <w:rPr>
          <w:rFonts w:ascii="Arial" w:eastAsia="Calibri" w:hAnsi="Arial" w:cs="Arial"/>
          <w:iCs/>
          <w:color w:val="000000"/>
          <w:sz w:val="18"/>
          <w:szCs w:val="18"/>
        </w:rPr>
      </w:pPr>
      <w:r w:rsidRPr="00C72825">
        <w:rPr>
          <w:rFonts w:ascii="Arial" w:eastAsia="Calibri" w:hAnsi="Arial" w:cs="Arial"/>
          <w:iCs/>
          <w:color w:val="000000"/>
          <w:sz w:val="18"/>
          <w:szCs w:val="18"/>
        </w:rPr>
        <w:t xml:space="preserve">popravi napačno zapisano stopnjo DDV v pravilno.  </w:t>
      </w:r>
    </w:p>
    <w:p w14:paraId="353D6313" w14:textId="77777777" w:rsidR="00C72825" w:rsidRPr="00C72825" w:rsidRDefault="00C72825" w:rsidP="00C72825">
      <w:pPr>
        <w:spacing w:after="0"/>
        <w:jc w:val="both"/>
        <w:rPr>
          <w:rFonts w:ascii="Arial" w:eastAsia="Calibri" w:hAnsi="Arial" w:cs="Arial"/>
          <w:iCs/>
          <w:sz w:val="18"/>
          <w:szCs w:val="18"/>
        </w:rPr>
      </w:pPr>
    </w:p>
    <w:p w14:paraId="0F0E9464" w14:textId="77777777" w:rsidR="00C72825" w:rsidRPr="00C72825" w:rsidRDefault="00C72825" w:rsidP="00C72825">
      <w:pPr>
        <w:spacing w:after="0"/>
        <w:jc w:val="both"/>
        <w:rPr>
          <w:rFonts w:ascii="Arial" w:eastAsia="Calibri" w:hAnsi="Arial" w:cs="Arial"/>
          <w:iCs/>
          <w:sz w:val="18"/>
          <w:szCs w:val="18"/>
        </w:rPr>
      </w:pPr>
    </w:p>
    <w:p w14:paraId="3D5F748E" w14:textId="77777777" w:rsidR="00C72825" w:rsidRPr="00C72825" w:rsidRDefault="00C72825" w:rsidP="00C72825">
      <w:pPr>
        <w:spacing w:after="0"/>
        <w:jc w:val="both"/>
        <w:rPr>
          <w:rFonts w:ascii="Arial" w:eastAsia="Calibri" w:hAnsi="Arial" w:cs="Arial"/>
          <w:iCs/>
          <w:sz w:val="18"/>
          <w:szCs w:val="18"/>
        </w:rPr>
      </w:pPr>
    </w:p>
    <w:p w14:paraId="12073638" w14:textId="77777777" w:rsidR="00C72825" w:rsidRPr="00C72825" w:rsidRDefault="00C72825" w:rsidP="00C72825">
      <w:pPr>
        <w:spacing w:after="0"/>
        <w:jc w:val="both"/>
        <w:rPr>
          <w:rFonts w:ascii="Arial" w:eastAsia="Calibri" w:hAnsi="Arial" w:cs="Arial"/>
          <w:sz w:val="18"/>
          <w:szCs w:val="18"/>
        </w:rPr>
      </w:pPr>
    </w:p>
    <w:p w14:paraId="39B7B286" w14:textId="77777777" w:rsidR="00C72825" w:rsidRPr="00C72825" w:rsidRDefault="00C72825" w:rsidP="00C72825">
      <w:pPr>
        <w:spacing w:after="0"/>
        <w:jc w:val="both"/>
        <w:rPr>
          <w:rFonts w:ascii="Arial" w:eastAsia="Calibri" w:hAnsi="Arial" w:cs="Arial"/>
          <w:sz w:val="18"/>
          <w:szCs w:val="18"/>
        </w:rPr>
      </w:pPr>
    </w:p>
    <w:p w14:paraId="574890A6" w14:textId="77777777" w:rsidR="00C72825" w:rsidRPr="00C72825" w:rsidRDefault="00C72825" w:rsidP="00C72825">
      <w:pPr>
        <w:spacing w:after="0"/>
        <w:jc w:val="both"/>
        <w:rPr>
          <w:rFonts w:ascii="Arial" w:eastAsia="Calibri" w:hAnsi="Arial" w:cs="Arial"/>
          <w:sz w:val="18"/>
          <w:szCs w:val="18"/>
        </w:rPr>
      </w:pPr>
    </w:p>
    <w:p w14:paraId="15E22592" w14:textId="77777777" w:rsidR="00C72825" w:rsidRPr="00C72825" w:rsidRDefault="00C72825" w:rsidP="00C72825">
      <w:pPr>
        <w:spacing w:after="0"/>
        <w:jc w:val="both"/>
        <w:rPr>
          <w:rFonts w:ascii="Arial" w:eastAsia="Calibri" w:hAnsi="Arial" w:cs="Arial"/>
          <w:sz w:val="18"/>
          <w:szCs w:val="18"/>
        </w:rPr>
      </w:pPr>
    </w:p>
    <w:p w14:paraId="1FC80FC8" w14:textId="77777777" w:rsidR="00C72825" w:rsidRPr="00C72825" w:rsidRDefault="00C72825" w:rsidP="00C72825">
      <w:pPr>
        <w:spacing w:after="0"/>
        <w:jc w:val="both"/>
        <w:rPr>
          <w:rFonts w:ascii="Arial" w:eastAsia="Calibri" w:hAnsi="Arial" w:cs="Arial"/>
          <w:sz w:val="18"/>
          <w:szCs w:val="18"/>
        </w:rPr>
      </w:pPr>
    </w:p>
    <w:p w14:paraId="591238E8" w14:textId="77777777" w:rsidR="00C72825" w:rsidRPr="00C72825" w:rsidRDefault="00C72825" w:rsidP="00C72825">
      <w:pPr>
        <w:spacing w:after="0"/>
        <w:jc w:val="both"/>
        <w:rPr>
          <w:rFonts w:ascii="Arial" w:eastAsia="Calibri" w:hAnsi="Arial" w:cs="Arial"/>
          <w:sz w:val="18"/>
          <w:szCs w:val="18"/>
        </w:rPr>
      </w:pPr>
    </w:p>
    <w:p w14:paraId="2B1E0089" w14:textId="77777777" w:rsidR="00C72825" w:rsidRPr="00C72825" w:rsidRDefault="00C72825" w:rsidP="00C72825">
      <w:pPr>
        <w:spacing w:after="0"/>
        <w:jc w:val="both"/>
        <w:rPr>
          <w:rFonts w:ascii="Arial" w:eastAsia="Calibri" w:hAnsi="Arial" w:cs="Arial"/>
          <w:sz w:val="18"/>
          <w:szCs w:val="18"/>
        </w:rPr>
      </w:pPr>
    </w:p>
    <w:p w14:paraId="390762F5" w14:textId="77777777" w:rsidR="00C72825" w:rsidRPr="00C72825" w:rsidRDefault="00C72825" w:rsidP="00C72825">
      <w:pPr>
        <w:spacing w:after="0"/>
        <w:jc w:val="both"/>
        <w:rPr>
          <w:rFonts w:ascii="Arial" w:eastAsia="Calibri" w:hAnsi="Arial" w:cs="Arial"/>
          <w:sz w:val="18"/>
          <w:szCs w:val="18"/>
        </w:rPr>
      </w:pPr>
    </w:p>
    <w:p w14:paraId="6B6C2D03" w14:textId="77777777" w:rsidR="00C72825" w:rsidRPr="00C72825" w:rsidRDefault="00C72825" w:rsidP="00C72825">
      <w:pPr>
        <w:spacing w:after="0"/>
        <w:jc w:val="both"/>
        <w:rPr>
          <w:rFonts w:ascii="Arial" w:eastAsia="Times New Roman" w:hAnsi="Arial" w:cs="Arial"/>
          <w:sz w:val="18"/>
          <w:szCs w:val="18"/>
          <w:lang w:eastAsia="sl-SI"/>
        </w:rPr>
      </w:pPr>
      <w:r w:rsidRPr="00C72825">
        <w:rPr>
          <w:rFonts w:ascii="Arial" w:eastAsia="Times New Roman" w:hAnsi="Arial" w:cs="Arial"/>
          <w:sz w:val="18"/>
          <w:szCs w:val="18"/>
          <w:lang w:eastAsia="sl-SI"/>
        </w:rPr>
        <w:t>Datum:__________________                                    Žig in podpis ponudnika: ___________________</w:t>
      </w:r>
    </w:p>
    <w:p w14:paraId="3007CE64" w14:textId="77777777" w:rsidR="00C72825" w:rsidRPr="00C72825" w:rsidRDefault="00C72825" w:rsidP="00C72825">
      <w:pPr>
        <w:spacing w:after="0" w:line="240" w:lineRule="auto"/>
        <w:outlineLvl w:val="0"/>
        <w:rPr>
          <w:rFonts w:ascii="Arial" w:eastAsia="Times New Roman" w:hAnsi="Arial" w:cs="Arial"/>
          <w:b/>
          <w:bCs/>
          <w:sz w:val="18"/>
          <w:szCs w:val="18"/>
          <w:lang w:eastAsia="sl-SI"/>
        </w:rPr>
      </w:pPr>
    </w:p>
    <w:p w14:paraId="3685A75F" w14:textId="77777777" w:rsidR="00C72825" w:rsidRPr="00C72825" w:rsidRDefault="00C72825" w:rsidP="00C72825">
      <w:pPr>
        <w:spacing w:after="0" w:line="240" w:lineRule="auto"/>
        <w:outlineLvl w:val="0"/>
        <w:rPr>
          <w:rFonts w:ascii="Arial" w:eastAsia="Times New Roman" w:hAnsi="Arial" w:cs="Arial"/>
          <w:b/>
          <w:bCs/>
          <w:sz w:val="18"/>
          <w:szCs w:val="18"/>
          <w:lang w:eastAsia="sl-SI"/>
        </w:rPr>
      </w:pPr>
    </w:p>
    <w:p w14:paraId="4072C792" w14:textId="77777777" w:rsidR="00C72825" w:rsidRPr="00C72825" w:rsidRDefault="00C72825" w:rsidP="00C72825">
      <w:pPr>
        <w:spacing w:after="0" w:line="240" w:lineRule="auto"/>
        <w:outlineLvl w:val="0"/>
        <w:rPr>
          <w:rFonts w:ascii="Arial" w:eastAsia="Times New Roman" w:hAnsi="Arial" w:cs="Arial"/>
          <w:b/>
          <w:bCs/>
          <w:sz w:val="18"/>
          <w:szCs w:val="18"/>
          <w:lang w:eastAsia="sl-SI"/>
        </w:rPr>
      </w:pPr>
    </w:p>
    <w:p w14:paraId="0E5F00A3" w14:textId="77777777" w:rsidR="00C72825" w:rsidRPr="00C72825" w:rsidRDefault="00C72825" w:rsidP="00C72825">
      <w:pPr>
        <w:spacing w:after="0" w:line="240" w:lineRule="auto"/>
        <w:outlineLvl w:val="0"/>
        <w:rPr>
          <w:rFonts w:ascii="Arial" w:eastAsia="Times New Roman" w:hAnsi="Arial" w:cs="Arial"/>
          <w:b/>
          <w:bCs/>
          <w:sz w:val="18"/>
          <w:szCs w:val="18"/>
          <w:lang w:eastAsia="sl-SI"/>
        </w:rPr>
      </w:pPr>
    </w:p>
    <w:p w14:paraId="6DA82376" w14:textId="77777777" w:rsidR="00C72825" w:rsidRPr="00C72825" w:rsidRDefault="00C72825" w:rsidP="00C72825">
      <w:pPr>
        <w:spacing w:after="0" w:line="240" w:lineRule="auto"/>
        <w:outlineLvl w:val="0"/>
        <w:rPr>
          <w:rFonts w:ascii="Arial" w:eastAsia="Times New Roman" w:hAnsi="Arial" w:cs="Arial"/>
          <w:b/>
          <w:bCs/>
          <w:sz w:val="18"/>
          <w:szCs w:val="18"/>
          <w:lang w:eastAsia="sl-SI"/>
        </w:rPr>
      </w:pPr>
    </w:p>
    <w:p w14:paraId="66655330" w14:textId="77777777" w:rsidR="00C72825" w:rsidRPr="00C72825" w:rsidRDefault="00C72825" w:rsidP="00C72825">
      <w:pPr>
        <w:spacing w:after="0" w:line="240" w:lineRule="auto"/>
        <w:outlineLvl w:val="0"/>
        <w:rPr>
          <w:rFonts w:ascii="Arial" w:eastAsia="Times New Roman" w:hAnsi="Arial" w:cs="Arial"/>
          <w:b/>
          <w:bCs/>
          <w:sz w:val="18"/>
          <w:szCs w:val="18"/>
          <w:lang w:eastAsia="sl-SI"/>
        </w:rPr>
      </w:pPr>
    </w:p>
    <w:p w14:paraId="583532E0" w14:textId="77777777" w:rsidR="00C72825" w:rsidRPr="00C72825" w:rsidRDefault="00C72825" w:rsidP="00C72825">
      <w:pPr>
        <w:spacing w:after="0" w:line="240" w:lineRule="auto"/>
        <w:outlineLvl w:val="0"/>
        <w:rPr>
          <w:rFonts w:ascii="Arial" w:eastAsia="Times New Roman" w:hAnsi="Arial" w:cs="Arial"/>
          <w:b/>
          <w:bCs/>
          <w:sz w:val="18"/>
          <w:szCs w:val="18"/>
          <w:lang w:eastAsia="sl-SI"/>
        </w:rPr>
      </w:pPr>
    </w:p>
    <w:p w14:paraId="0BED9E6F" w14:textId="77777777" w:rsidR="00C72825" w:rsidRPr="00C72825" w:rsidRDefault="00C72825" w:rsidP="00C72825">
      <w:pPr>
        <w:spacing w:after="0" w:line="240" w:lineRule="auto"/>
        <w:outlineLvl w:val="0"/>
        <w:rPr>
          <w:rFonts w:ascii="Arial" w:eastAsia="Times New Roman" w:hAnsi="Arial" w:cs="Arial"/>
          <w:b/>
          <w:bCs/>
          <w:sz w:val="18"/>
          <w:szCs w:val="18"/>
          <w:lang w:eastAsia="sl-SI"/>
        </w:rPr>
      </w:pPr>
    </w:p>
    <w:p w14:paraId="35E3C0BF" w14:textId="77777777" w:rsidR="00C72825" w:rsidRPr="00C72825" w:rsidRDefault="00C72825" w:rsidP="00C72825">
      <w:pPr>
        <w:spacing w:after="0" w:line="240" w:lineRule="auto"/>
        <w:outlineLvl w:val="0"/>
        <w:rPr>
          <w:rFonts w:ascii="Arial" w:eastAsia="Times New Roman" w:hAnsi="Arial" w:cs="Arial"/>
          <w:b/>
          <w:bCs/>
          <w:sz w:val="18"/>
          <w:szCs w:val="18"/>
          <w:lang w:eastAsia="sl-SI"/>
        </w:rPr>
      </w:pPr>
    </w:p>
    <w:p w14:paraId="7D66309B" w14:textId="77777777" w:rsidR="00C72825" w:rsidRPr="00C72825" w:rsidRDefault="00C72825" w:rsidP="00C72825">
      <w:pPr>
        <w:spacing w:after="0" w:line="240" w:lineRule="auto"/>
        <w:outlineLvl w:val="0"/>
        <w:rPr>
          <w:rFonts w:ascii="Arial" w:eastAsia="Times New Roman" w:hAnsi="Arial" w:cs="Arial"/>
          <w:b/>
          <w:bCs/>
          <w:sz w:val="18"/>
          <w:szCs w:val="18"/>
          <w:lang w:eastAsia="sl-SI"/>
        </w:rPr>
      </w:pPr>
    </w:p>
    <w:p w14:paraId="5463A69D" w14:textId="77777777" w:rsidR="00C72825" w:rsidRPr="00C72825" w:rsidRDefault="00C72825" w:rsidP="00C72825">
      <w:pPr>
        <w:spacing w:after="0" w:line="240" w:lineRule="auto"/>
        <w:outlineLvl w:val="0"/>
        <w:rPr>
          <w:rFonts w:ascii="Arial" w:eastAsia="Times New Roman" w:hAnsi="Arial" w:cs="Arial"/>
          <w:b/>
          <w:bCs/>
          <w:sz w:val="18"/>
          <w:szCs w:val="18"/>
          <w:lang w:eastAsia="sl-SI"/>
        </w:rPr>
      </w:pPr>
    </w:p>
    <w:p w14:paraId="0DFBBC11" w14:textId="77777777" w:rsidR="00C72825" w:rsidRPr="00C72825" w:rsidRDefault="00C72825" w:rsidP="00C72825">
      <w:pPr>
        <w:spacing w:after="0" w:line="240" w:lineRule="auto"/>
        <w:outlineLvl w:val="0"/>
        <w:rPr>
          <w:rFonts w:ascii="Arial" w:eastAsia="Times New Roman" w:hAnsi="Arial" w:cs="Arial"/>
          <w:b/>
          <w:bCs/>
          <w:sz w:val="18"/>
          <w:szCs w:val="18"/>
          <w:lang w:eastAsia="sl-SI"/>
        </w:rPr>
      </w:pPr>
    </w:p>
    <w:p w14:paraId="0D6A824A" w14:textId="77777777" w:rsidR="00C72825" w:rsidRPr="00C72825" w:rsidRDefault="00C72825" w:rsidP="00C72825">
      <w:pPr>
        <w:pBdr>
          <w:bottom w:val="single" w:sz="4" w:space="1" w:color="auto"/>
        </w:pBdr>
        <w:spacing w:after="0" w:line="240" w:lineRule="auto"/>
        <w:jc w:val="both"/>
        <w:rPr>
          <w:rFonts w:ascii="Arial" w:eastAsia="Times New Roman" w:hAnsi="Arial" w:cs="Arial"/>
          <w:b/>
          <w:bCs/>
          <w:sz w:val="18"/>
          <w:szCs w:val="18"/>
          <w:lang w:eastAsia="sl-SI"/>
        </w:rPr>
      </w:pPr>
    </w:p>
    <w:p w14:paraId="4A150781" w14:textId="77777777" w:rsidR="00C72825" w:rsidRPr="00C72825" w:rsidRDefault="00C72825" w:rsidP="00C72825">
      <w:pPr>
        <w:spacing w:after="0" w:line="240" w:lineRule="auto"/>
        <w:jc w:val="both"/>
        <w:rPr>
          <w:rFonts w:ascii="Arial" w:eastAsia="Times New Roman" w:hAnsi="Arial" w:cs="Arial"/>
          <w:sz w:val="18"/>
          <w:szCs w:val="18"/>
          <w:lang w:eastAsia="sl-SI"/>
        </w:rPr>
      </w:pPr>
      <w:r w:rsidRPr="00C72825">
        <w:rPr>
          <w:rFonts w:ascii="Arial" w:eastAsia="Times New Roman" w:hAnsi="Arial" w:cs="Arial"/>
          <w:b/>
          <w:sz w:val="18"/>
          <w:szCs w:val="18"/>
          <w:lang w:eastAsia="sl-SI"/>
        </w:rPr>
        <w:t>Navodilo:</w:t>
      </w:r>
      <w:r w:rsidRPr="00C72825">
        <w:rPr>
          <w:rFonts w:ascii="Arial" w:eastAsia="Times New Roman" w:hAnsi="Arial" w:cs="Arial"/>
          <w:sz w:val="18"/>
          <w:szCs w:val="18"/>
          <w:lang w:eastAsia="sl-SI"/>
        </w:rPr>
        <w:t xml:space="preserve"> </w:t>
      </w:r>
    </w:p>
    <w:p w14:paraId="23CDC9AA" w14:textId="220753E2" w:rsidR="00C72825" w:rsidRPr="00C72825" w:rsidRDefault="00C72825" w:rsidP="00DA0DBC">
      <w:pPr>
        <w:numPr>
          <w:ilvl w:val="0"/>
          <w:numId w:val="30"/>
        </w:numPr>
        <w:spacing w:after="0" w:line="240" w:lineRule="auto"/>
        <w:jc w:val="both"/>
        <w:rPr>
          <w:rFonts w:ascii="Arial" w:eastAsia="Times New Roman" w:hAnsi="Arial" w:cs="Arial"/>
          <w:sz w:val="18"/>
          <w:szCs w:val="18"/>
          <w:lang w:eastAsia="sl-SI"/>
        </w:rPr>
      </w:pPr>
      <w:r w:rsidRPr="00C72825">
        <w:rPr>
          <w:rFonts w:ascii="Arial" w:eastAsia="Times New Roman" w:hAnsi="Arial" w:cs="Arial"/>
          <w:sz w:val="18"/>
          <w:szCs w:val="18"/>
          <w:lang w:eastAsia="sl-SI"/>
        </w:rPr>
        <w:t xml:space="preserve">Ponudnik/vodilni partner v primeru skupne ponudbe v informacijskem sistemu e-JN pod rubriko Dokumenti v razdelek »Druge priloge« naloži </w:t>
      </w:r>
      <w:r w:rsidR="00A345DD">
        <w:rPr>
          <w:rFonts w:ascii="Arial" w:eastAsia="Times New Roman" w:hAnsi="Arial" w:cs="Arial"/>
          <w:sz w:val="18"/>
          <w:szCs w:val="18"/>
          <w:lang w:eastAsia="sl-SI"/>
        </w:rPr>
        <w:t xml:space="preserve">obrazec </w:t>
      </w:r>
      <w:r w:rsidRPr="00C72825">
        <w:rPr>
          <w:rFonts w:ascii="Arial" w:eastAsia="Times New Roman" w:hAnsi="Arial" w:cs="Arial"/>
          <w:sz w:val="18"/>
          <w:szCs w:val="18"/>
          <w:lang w:eastAsia="sl-SI"/>
        </w:rPr>
        <w:t>v pdf. obliki.</w:t>
      </w:r>
    </w:p>
    <w:p w14:paraId="28BE4485" w14:textId="77777777" w:rsidR="00C72825" w:rsidRPr="00C72825" w:rsidRDefault="00C72825" w:rsidP="00C72825">
      <w:pPr>
        <w:rPr>
          <w:rFonts w:ascii="Arial" w:eastAsia="Arial Unicode MS" w:hAnsi="Arial" w:cs="Arial"/>
          <w:b/>
          <w:color w:val="000000"/>
          <w:sz w:val="18"/>
          <w:szCs w:val="18"/>
          <w:lang w:eastAsia="sl-SI"/>
        </w:rPr>
      </w:pPr>
      <w:r w:rsidRPr="00C72825">
        <w:rPr>
          <w:rFonts w:ascii="Arial" w:eastAsia="Arial Unicode MS" w:hAnsi="Arial" w:cs="Arial"/>
          <w:b/>
          <w:color w:val="000000"/>
          <w:sz w:val="18"/>
          <w:szCs w:val="18"/>
          <w:lang w:eastAsia="sl-SI"/>
        </w:rPr>
        <w:br w:type="page"/>
      </w:r>
    </w:p>
    <w:p w14:paraId="265759EA" w14:textId="77777777" w:rsidR="00C72825" w:rsidRDefault="00C72825">
      <w:pPr>
        <w:sectPr w:rsidR="00C72825" w:rsidSect="0002365B">
          <w:footerReference w:type="default" r:id="rId42"/>
          <w:pgSz w:w="11906" w:h="16838"/>
          <w:pgMar w:top="1418" w:right="1418" w:bottom="1418" w:left="1418" w:header="567" w:footer="596" w:gutter="0"/>
          <w:cols w:space="708"/>
          <w:docGrid w:linePitch="360"/>
        </w:sectPr>
      </w:pPr>
    </w:p>
    <w:p w14:paraId="0021374F" w14:textId="77777777" w:rsidR="008F34FF" w:rsidRPr="00116091" w:rsidRDefault="008F34FF" w:rsidP="008F34FF">
      <w:pPr>
        <w:pStyle w:val="Naslov1"/>
        <w:pBdr>
          <w:top w:val="single" w:sz="24" w:space="1" w:color="548DD4" w:themeColor="text2" w:themeTint="99"/>
          <w:left w:val="single" w:sz="24" w:space="4" w:color="548DD4" w:themeColor="text2" w:themeTint="99"/>
          <w:bottom w:val="single" w:sz="24" w:space="1" w:color="548DD4" w:themeColor="text2" w:themeTint="99"/>
          <w:right w:val="single" w:sz="24" w:space="4" w:color="548DD4" w:themeColor="text2" w:themeTint="99"/>
        </w:pBdr>
        <w:shd w:val="clear" w:color="auto" w:fill="548DD4" w:themeFill="text2" w:themeFillTint="99"/>
        <w:ind w:left="1985"/>
        <w:jc w:val="center"/>
        <w:rPr>
          <w:rFonts w:ascii="Arial" w:hAnsi="Arial" w:cs="Arial"/>
          <w:color w:val="FFFFFF" w:themeColor="background1"/>
        </w:rPr>
      </w:pPr>
      <w:r>
        <w:rPr>
          <w:rFonts w:ascii="Arial" w:hAnsi="Arial" w:cs="Arial"/>
          <w:color w:val="FFFFFF" w:themeColor="background1"/>
        </w:rPr>
        <w:lastRenderedPageBreak/>
        <w:t>Vzorec pogodbe</w:t>
      </w:r>
    </w:p>
    <w:p w14:paraId="15538840" w14:textId="77777777" w:rsidR="008F34FF" w:rsidRDefault="008F34FF" w:rsidP="008F34FF">
      <w:pPr>
        <w:rPr>
          <w:rFonts w:ascii="Arial" w:hAnsi="Arial" w:cs="Arial"/>
        </w:rPr>
      </w:pPr>
    </w:p>
    <w:p w14:paraId="409EBBB8" w14:textId="77777777" w:rsidR="00C66660" w:rsidRDefault="008F34FF">
      <w:pPr>
        <w:spacing w:before="224" w:after="224" w:line="240" w:lineRule="auto"/>
        <w:jc w:val="center"/>
        <w:outlineLvl w:val="1"/>
      </w:pPr>
      <w:r>
        <w:rPr>
          <w:rFonts w:ascii="Arial" w:hAnsi="Arial" w:cs="Arial"/>
          <w:b/>
          <w:bCs/>
          <w:color w:val="000000"/>
          <w:sz w:val="27"/>
          <w:szCs w:val="27"/>
        </w:rPr>
        <w:t xml:space="preserve">POGODBA O </w:t>
      </w:r>
      <w:r w:rsidR="00AA322A">
        <w:rPr>
          <w:rFonts w:ascii="Arial" w:hAnsi="Arial" w:cs="Arial"/>
          <w:b/>
          <w:bCs/>
          <w:color w:val="000000"/>
          <w:sz w:val="27"/>
          <w:szCs w:val="27"/>
        </w:rPr>
        <w:t>IZVEDBI JAVNEGA NAROČILA</w:t>
      </w:r>
    </w:p>
    <w:p w14:paraId="24945A18" w14:textId="77777777" w:rsidR="00C66660" w:rsidRDefault="008F34FF">
      <w:pPr>
        <w:spacing w:before="225" w:after="225" w:line="240" w:lineRule="auto"/>
        <w:jc w:val="center"/>
      </w:pPr>
      <w:r>
        <w:rPr>
          <w:rFonts w:ascii="Arial" w:hAnsi="Arial" w:cs="Arial"/>
          <w:color w:val="000000"/>
          <w:sz w:val="18"/>
          <w:szCs w:val="18"/>
        </w:rPr>
        <w:t>sklenjena med</w:t>
      </w:r>
    </w:p>
    <w:p w14:paraId="6A510503" w14:textId="77777777" w:rsidR="00C66660" w:rsidRDefault="008F34FF">
      <w:pPr>
        <w:spacing w:after="0" w:line="240" w:lineRule="auto"/>
      </w:pPr>
      <w:r>
        <w:rPr>
          <w:rFonts w:ascii="Arial" w:hAnsi="Arial" w:cs="Arial"/>
          <w:b/>
          <w:bCs/>
          <w:color w:val="000000"/>
          <w:sz w:val="18"/>
          <w:szCs w:val="18"/>
        </w:rPr>
        <w:t xml:space="preserve">NAROČNIKOM: DOM </w:t>
      </w:r>
      <w:r w:rsidR="00AA322A">
        <w:rPr>
          <w:rFonts w:ascii="Arial" w:hAnsi="Arial" w:cs="Arial"/>
          <w:b/>
          <w:bCs/>
          <w:color w:val="000000"/>
          <w:sz w:val="18"/>
          <w:szCs w:val="18"/>
        </w:rPr>
        <w:t>DANICE VOGRINEC MARIBOR, Čufarjeva cesta 9, 2000 Maribor</w:t>
      </w:r>
      <w:r>
        <w:rPr>
          <w:rFonts w:ascii="Arial" w:hAnsi="Arial" w:cs="Arial"/>
          <w:color w:val="000000"/>
          <w:sz w:val="18"/>
          <w:szCs w:val="18"/>
        </w:rPr>
        <w:br/>
        <w:t xml:space="preserve">ki ga zastopa </w:t>
      </w:r>
      <w:r w:rsidR="00AA322A">
        <w:rPr>
          <w:rFonts w:ascii="Arial" w:hAnsi="Arial" w:cs="Arial"/>
          <w:color w:val="000000"/>
          <w:sz w:val="18"/>
          <w:szCs w:val="18"/>
        </w:rPr>
        <w:t>direktor mag. Marko SLAVIČ</w:t>
      </w:r>
      <w:r>
        <w:br/>
      </w:r>
    </w:p>
    <w:tbl>
      <w:tblPr>
        <w:tblStyle w:val="NormalTablePHPDOCX"/>
        <w:tblW w:w="3500" w:type="pct"/>
        <w:tblInd w:w="108" w:type="dxa"/>
        <w:tblLook w:val="04A0" w:firstRow="1" w:lastRow="0" w:firstColumn="1" w:lastColumn="0" w:noHBand="0" w:noVBand="1"/>
      </w:tblPr>
      <w:tblGrid>
        <w:gridCol w:w="3300"/>
        <w:gridCol w:w="3200"/>
      </w:tblGrid>
      <w:tr w:rsidR="00C66660" w14:paraId="37AFC507" w14:textId="77777777">
        <w:tc>
          <w:tcPr>
            <w:tcW w:w="3300" w:type="dxa"/>
            <w:tcMar>
              <w:top w:w="0" w:type="auto"/>
              <w:bottom w:w="0" w:type="auto"/>
            </w:tcMar>
            <w:vAlign w:val="center"/>
          </w:tcPr>
          <w:p w14:paraId="413A2A11" w14:textId="77777777" w:rsidR="00C66660" w:rsidRDefault="008F34FF">
            <w:r>
              <w:rPr>
                <w:rFonts w:ascii="Arial" w:hAnsi="Arial" w:cs="Arial"/>
                <w:color w:val="000000"/>
                <w:position w:val="-2"/>
                <w:sz w:val="18"/>
                <w:szCs w:val="18"/>
              </w:rPr>
              <w:t>Matična številka:</w:t>
            </w:r>
            <w:r w:rsidR="00AA322A">
              <w:t xml:space="preserve"> </w:t>
            </w:r>
            <w:r w:rsidR="00AA322A" w:rsidRPr="00AA322A">
              <w:rPr>
                <w:rFonts w:ascii="Arial" w:hAnsi="Arial" w:cs="Arial"/>
                <w:color w:val="000000"/>
                <w:position w:val="-2"/>
                <w:sz w:val="18"/>
                <w:szCs w:val="18"/>
              </w:rPr>
              <w:t>5050367000</w:t>
            </w:r>
          </w:p>
        </w:tc>
        <w:tc>
          <w:tcPr>
            <w:tcW w:w="0" w:type="auto"/>
            <w:tcMar>
              <w:top w:w="0" w:type="auto"/>
              <w:bottom w:w="0" w:type="auto"/>
            </w:tcMar>
            <w:vAlign w:val="center"/>
          </w:tcPr>
          <w:p w14:paraId="6F6CB02E" w14:textId="77777777" w:rsidR="00C66660" w:rsidRDefault="00C66660"/>
        </w:tc>
      </w:tr>
      <w:tr w:rsidR="00C66660" w14:paraId="72E53339" w14:textId="77777777">
        <w:tc>
          <w:tcPr>
            <w:tcW w:w="3300" w:type="dxa"/>
            <w:tcMar>
              <w:top w:w="0" w:type="auto"/>
              <w:bottom w:w="0" w:type="auto"/>
            </w:tcMar>
            <w:vAlign w:val="center"/>
          </w:tcPr>
          <w:p w14:paraId="6D26822B" w14:textId="77777777" w:rsidR="00C66660" w:rsidRDefault="008F34FF">
            <w:r>
              <w:rPr>
                <w:rFonts w:ascii="Arial" w:hAnsi="Arial" w:cs="Arial"/>
                <w:color w:val="000000"/>
                <w:position w:val="-2"/>
                <w:sz w:val="18"/>
                <w:szCs w:val="18"/>
              </w:rPr>
              <w:t>Identifikacijska številka (ID za DDV):</w:t>
            </w:r>
          </w:p>
        </w:tc>
        <w:tc>
          <w:tcPr>
            <w:tcW w:w="0" w:type="auto"/>
            <w:tcMar>
              <w:top w:w="0" w:type="auto"/>
              <w:bottom w:w="0" w:type="auto"/>
            </w:tcMar>
            <w:vAlign w:val="center"/>
          </w:tcPr>
          <w:p w14:paraId="795CA9A6" w14:textId="77777777" w:rsidR="00C66660" w:rsidRDefault="008F34FF" w:rsidP="00AA322A">
            <w:r>
              <w:rPr>
                <w:rFonts w:ascii="Arial" w:hAnsi="Arial" w:cs="Arial"/>
                <w:color w:val="000000"/>
                <w:position w:val="-2"/>
                <w:sz w:val="18"/>
                <w:szCs w:val="18"/>
              </w:rPr>
              <w:t xml:space="preserve">SI </w:t>
            </w:r>
            <w:r w:rsidR="00AA322A" w:rsidRPr="00AA322A">
              <w:rPr>
                <w:rFonts w:ascii="Arial" w:hAnsi="Arial" w:cs="Arial"/>
                <w:color w:val="000000"/>
                <w:position w:val="-2"/>
                <w:sz w:val="18"/>
                <w:szCs w:val="18"/>
              </w:rPr>
              <w:t>53650719</w:t>
            </w:r>
          </w:p>
        </w:tc>
      </w:tr>
      <w:tr w:rsidR="00C66660" w14:paraId="5EA7FF6D" w14:textId="77777777">
        <w:tc>
          <w:tcPr>
            <w:tcW w:w="3300" w:type="dxa"/>
            <w:tcMar>
              <w:top w:w="0" w:type="auto"/>
              <w:bottom w:w="0" w:type="auto"/>
            </w:tcMar>
            <w:vAlign w:val="center"/>
          </w:tcPr>
          <w:p w14:paraId="5DEAFD87" w14:textId="77777777" w:rsidR="00C66660" w:rsidRDefault="00C66660"/>
        </w:tc>
        <w:tc>
          <w:tcPr>
            <w:tcW w:w="0" w:type="auto"/>
            <w:tcMar>
              <w:top w:w="0" w:type="auto"/>
              <w:bottom w:w="0" w:type="auto"/>
            </w:tcMar>
            <w:vAlign w:val="center"/>
          </w:tcPr>
          <w:p w14:paraId="1B0D0C92" w14:textId="77777777" w:rsidR="00C66660" w:rsidRDefault="00C66660"/>
        </w:tc>
      </w:tr>
    </w:tbl>
    <w:p w14:paraId="6DFECFE3" w14:textId="77777777" w:rsidR="00C66660" w:rsidRDefault="00C66660"/>
    <w:p w14:paraId="637A28C1" w14:textId="77777777" w:rsidR="00C66660" w:rsidRDefault="008F34FF">
      <w:pPr>
        <w:spacing w:before="225" w:after="225" w:line="240" w:lineRule="auto"/>
        <w:jc w:val="center"/>
      </w:pPr>
      <w:r>
        <w:rPr>
          <w:rFonts w:ascii="Arial" w:hAnsi="Arial" w:cs="Arial"/>
          <w:color w:val="000000"/>
          <w:sz w:val="18"/>
          <w:szCs w:val="18"/>
        </w:rPr>
        <w:t>in</w:t>
      </w:r>
    </w:p>
    <w:p w14:paraId="607A6687" w14:textId="77777777" w:rsidR="00C66660" w:rsidRDefault="008F34FF">
      <w:pPr>
        <w:spacing w:before="225" w:after="225" w:line="240" w:lineRule="auto"/>
        <w:jc w:val="both"/>
      </w:pPr>
      <w:r>
        <w:rPr>
          <w:rFonts w:ascii="Arial" w:hAnsi="Arial" w:cs="Arial"/>
          <w:b/>
          <w:bCs/>
          <w:color w:val="000000"/>
          <w:sz w:val="18"/>
          <w:szCs w:val="18"/>
        </w:rPr>
        <w:t>IZVAJALCEM: </w:t>
      </w:r>
      <w:r>
        <w:rPr>
          <w:rFonts w:ascii="Arial" w:hAnsi="Arial" w:cs="Arial"/>
          <w:color w:val="000000"/>
          <w:sz w:val="18"/>
          <w:szCs w:val="18"/>
        </w:rPr>
        <w:t>___________________________________,</w:t>
      </w:r>
      <w:r>
        <w:rPr>
          <w:rFonts w:ascii="Arial" w:hAnsi="Arial" w:cs="Arial"/>
          <w:color w:val="000000"/>
          <w:sz w:val="18"/>
          <w:szCs w:val="18"/>
        </w:rPr>
        <w:br/>
        <w:t>ki ga zastopa ___________________________________,</w:t>
      </w:r>
    </w:p>
    <w:tbl>
      <w:tblPr>
        <w:tblStyle w:val="NormalTablePHPDOCX"/>
        <w:tblW w:w="3500" w:type="pct"/>
        <w:tblInd w:w="108" w:type="dxa"/>
        <w:tblLook w:val="04A0" w:firstRow="1" w:lastRow="0" w:firstColumn="1" w:lastColumn="0" w:noHBand="0" w:noVBand="1"/>
      </w:tblPr>
      <w:tblGrid>
        <w:gridCol w:w="3300"/>
        <w:gridCol w:w="3200"/>
      </w:tblGrid>
      <w:tr w:rsidR="00C66660" w14:paraId="2F5A23E0" w14:textId="77777777">
        <w:tc>
          <w:tcPr>
            <w:tcW w:w="3300" w:type="dxa"/>
            <w:tcMar>
              <w:top w:w="0" w:type="auto"/>
              <w:bottom w:w="0" w:type="auto"/>
            </w:tcMar>
            <w:vAlign w:val="center"/>
          </w:tcPr>
          <w:p w14:paraId="52BC30E5" w14:textId="77777777" w:rsidR="00C66660" w:rsidRDefault="008F34FF">
            <w:r>
              <w:rPr>
                <w:rFonts w:ascii="Arial" w:hAnsi="Arial" w:cs="Arial"/>
                <w:color w:val="000000"/>
                <w:position w:val="-2"/>
                <w:sz w:val="18"/>
                <w:szCs w:val="18"/>
              </w:rPr>
              <w:t>Matična številka:</w:t>
            </w:r>
          </w:p>
        </w:tc>
        <w:tc>
          <w:tcPr>
            <w:tcW w:w="0" w:type="auto"/>
            <w:tcBorders>
              <w:bottom w:val="single" w:sz="5" w:space="0" w:color="000000"/>
            </w:tcBorders>
            <w:tcMar>
              <w:top w:w="0" w:type="auto"/>
              <w:bottom w:w="0" w:type="auto"/>
            </w:tcMar>
            <w:vAlign w:val="center"/>
          </w:tcPr>
          <w:p w14:paraId="18AC9198" w14:textId="77777777" w:rsidR="00C66660" w:rsidRDefault="008F34FF">
            <w:r>
              <w:rPr>
                <w:rFonts w:ascii="Arial" w:hAnsi="Arial" w:cs="Arial"/>
                <w:color w:val="000000"/>
                <w:position w:val="-2"/>
                <w:sz w:val="18"/>
                <w:szCs w:val="18"/>
              </w:rPr>
              <w:t> </w:t>
            </w:r>
          </w:p>
        </w:tc>
      </w:tr>
      <w:tr w:rsidR="00C66660" w14:paraId="197517BD" w14:textId="77777777">
        <w:tc>
          <w:tcPr>
            <w:tcW w:w="3300" w:type="dxa"/>
            <w:tcMar>
              <w:top w:w="0" w:type="auto"/>
              <w:bottom w:w="0" w:type="auto"/>
            </w:tcMar>
            <w:vAlign w:val="center"/>
          </w:tcPr>
          <w:p w14:paraId="301F0FEF" w14:textId="77777777" w:rsidR="00C66660" w:rsidRDefault="008F34FF">
            <w:r>
              <w:rPr>
                <w:rFonts w:ascii="Arial" w:hAnsi="Arial" w:cs="Arial"/>
                <w:color w:val="000000"/>
                <w:position w:val="-2"/>
                <w:sz w:val="18"/>
                <w:szCs w:val="18"/>
              </w:rPr>
              <w:t>Identifikacijska številka (ID za DDV):</w:t>
            </w:r>
          </w:p>
        </w:tc>
        <w:tc>
          <w:tcPr>
            <w:tcW w:w="0" w:type="auto"/>
            <w:tcBorders>
              <w:bottom w:val="single" w:sz="5" w:space="0" w:color="000000"/>
            </w:tcBorders>
            <w:tcMar>
              <w:top w:w="0" w:type="auto"/>
              <w:bottom w:w="0" w:type="auto"/>
            </w:tcMar>
            <w:vAlign w:val="center"/>
          </w:tcPr>
          <w:p w14:paraId="32B30935" w14:textId="77777777" w:rsidR="00C66660" w:rsidRDefault="008F34FF">
            <w:r>
              <w:rPr>
                <w:rFonts w:ascii="Arial" w:hAnsi="Arial" w:cs="Arial"/>
                <w:color w:val="000000"/>
                <w:position w:val="-2"/>
                <w:sz w:val="18"/>
                <w:szCs w:val="18"/>
              </w:rPr>
              <w:t> </w:t>
            </w:r>
          </w:p>
        </w:tc>
      </w:tr>
    </w:tbl>
    <w:p w14:paraId="3C1C6D33" w14:textId="77777777" w:rsidR="00C66660" w:rsidRDefault="008F34FF">
      <w:pPr>
        <w:spacing w:before="225" w:after="225" w:line="240" w:lineRule="auto"/>
        <w:jc w:val="both"/>
      </w:pPr>
      <w:r>
        <w:rPr>
          <w:rFonts w:ascii="Arial" w:hAnsi="Arial" w:cs="Arial"/>
          <w:color w:val="000000"/>
          <w:sz w:val="18"/>
          <w:szCs w:val="18"/>
        </w:rPr>
        <w:t> </w:t>
      </w:r>
    </w:p>
    <w:p w14:paraId="29961891" w14:textId="77777777" w:rsidR="00C66660" w:rsidRDefault="008F34FF">
      <w:pPr>
        <w:spacing w:before="225" w:after="225" w:line="240" w:lineRule="auto"/>
        <w:jc w:val="both"/>
      </w:pPr>
      <w:r>
        <w:rPr>
          <w:rFonts w:ascii="Arial" w:hAnsi="Arial" w:cs="Arial"/>
          <w:b/>
          <w:bCs/>
          <w:color w:val="000000"/>
          <w:sz w:val="18"/>
          <w:szCs w:val="18"/>
        </w:rPr>
        <w:t>I. UVODNE DOLOČBE</w:t>
      </w:r>
    </w:p>
    <w:p w14:paraId="7E3940BF" w14:textId="77777777" w:rsidR="00C66660" w:rsidRDefault="008F34FF">
      <w:pPr>
        <w:spacing w:after="0" w:line="240" w:lineRule="auto"/>
        <w:jc w:val="center"/>
      </w:pPr>
      <w:r>
        <w:rPr>
          <w:rFonts w:ascii="Arial" w:hAnsi="Arial" w:cs="Arial"/>
          <w:b/>
          <w:bCs/>
          <w:color w:val="000000"/>
          <w:sz w:val="18"/>
          <w:szCs w:val="18"/>
        </w:rPr>
        <w:t>1. člen</w:t>
      </w:r>
    </w:p>
    <w:tbl>
      <w:tblPr>
        <w:tblStyle w:val="NormalTablePHPDOCX"/>
        <w:tblW w:w="0" w:type="auto"/>
        <w:tblInd w:w="108" w:type="dxa"/>
        <w:tblLook w:val="04A0" w:firstRow="1" w:lastRow="0" w:firstColumn="1" w:lastColumn="0" w:noHBand="0" w:noVBand="1"/>
      </w:tblPr>
      <w:tblGrid>
        <w:gridCol w:w="9178"/>
      </w:tblGrid>
      <w:tr w:rsidR="00C66660" w14:paraId="0FAA3D96" w14:textId="77777777">
        <w:tc>
          <w:tcPr>
            <w:tcW w:w="0" w:type="auto"/>
            <w:tcMar>
              <w:top w:w="0" w:type="auto"/>
              <w:bottom w:w="0" w:type="auto"/>
            </w:tcMar>
          </w:tcPr>
          <w:p w14:paraId="7575E9ED" w14:textId="77777777" w:rsidR="00C66660" w:rsidRDefault="008F34FF">
            <w:pPr>
              <w:spacing w:before="225" w:after="225"/>
              <w:jc w:val="both"/>
            </w:pPr>
            <w:r>
              <w:rPr>
                <w:rFonts w:ascii="Arial" w:hAnsi="Arial" w:cs="Arial"/>
                <w:color w:val="000000"/>
                <w:sz w:val="18"/>
                <w:szCs w:val="18"/>
              </w:rPr>
              <w:t xml:space="preserve">Naročnik in </w:t>
            </w:r>
            <w:r w:rsidR="00AA59C6">
              <w:rPr>
                <w:rFonts w:ascii="Arial" w:hAnsi="Arial" w:cs="Arial"/>
                <w:color w:val="000000"/>
                <w:sz w:val="18"/>
                <w:szCs w:val="18"/>
              </w:rPr>
              <w:t>izvajalec</w:t>
            </w:r>
            <w:r>
              <w:rPr>
                <w:rFonts w:ascii="Arial" w:hAnsi="Arial" w:cs="Arial"/>
                <w:color w:val="000000"/>
                <w:sz w:val="18"/>
                <w:szCs w:val="18"/>
              </w:rPr>
              <w:t xml:space="preserve"> ugotavljata, da je bil na osnovi:</w:t>
            </w:r>
          </w:p>
          <w:tbl>
            <w:tblPr>
              <w:tblStyle w:val="NormalTablePHPDOCX"/>
              <w:tblW w:w="0" w:type="auto"/>
              <w:tblLook w:val="04A0" w:firstRow="1" w:lastRow="0" w:firstColumn="1" w:lastColumn="0" w:noHBand="0" w:noVBand="1"/>
            </w:tblPr>
            <w:tblGrid>
              <w:gridCol w:w="8962"/>
            </w:tblGrid>
            <w:tr w:rsidR="00C66660" w14:paraId="4B0A174B" w14:textId="77777777">
              <w:tc>
                <w:tcPr>
                  <w:tcW w:w="0" w:type="auto"/>
                  <w:tcMar>
                    <w:top w:w="0" w:type="auto"/>
                    <w:bottom w:w="0" w:type="auto"/>
                  </w:tcMar>
                </w:tcPr>
                <w:p w14:paraId="479C23C1" w14:textId="77777777" w:rsidR="00C66660" w:rsidRDefault="008F34FF" w:rsidP="00DA0DBC">
                  <w:pPr>
                    <w:numPr>
                      <w:ilvl w:val="0"/>
                      <w:numId w:val="18"/>
                    </w:numPr>
                    <w:jc w:val="both"/>
                    <w:rPr>
                      <w:rFonts w:ascii="Arial" w:hAnsi="Arial" w:cs="Arial"/>
                      <w:color w:val="000000"/>
                      <w:sz w:val="18"/>
                      <w:szCs w:val="18"/>
                    </w:rPr>
                  </w:pPr>
                  <w:r>
                    <w:rPr>
                      <w:rFonts w:ascii="Arial" w:hAnsi="Arial" w:cs="Arial"/>
                      <w:color w:val="000000"/>
                      <w:sz w:val="18"/>
                      <w:szCs w:val="18"/>
                    </w:rPr>
                    <w:t>javnega naročila, objavljenega na Portalu javnih naročil številka _____________ z dne ___________ in</w:t>
                  </w:r>
                </w:p>
                <w:p w14:paraId="4C148A4A" w14:textId="77777777" w:rsidR="00C66660" w:rsidRDefault="008F34FF" w:rsidP="00DA0DBC">
                  <w:pPr>
                    <w:numPr>
                      <w:ilvl w:val="0"/>
                      <w:numId w:val="18"/>
                    </w:numPr>
                    <w:jc w:val="both"/>
                    <w:rPr>
                      <w:rFonts w:ascii="Arial" w:hAnsi="Arial" w:cs="Arial"/>
                      <w:color w:val="000000"/>
                      <w:sz w:val="18"/>
                      <w:szCs w:val="18"/>
                    </w:rPr>
                  </w:pPr>
                  <w:r>
                    <w:rPr>
                      <w:rFonts w:ascii="Arial" w:hAnsi="Arial" w:cs="Arial"/>
                      <w:color w:val="000000"/>
                      <w:sz w:val="18"/>
                      <w:szCs w:val="18"/>
                    </w:rPr>
                    <w:t>naročnikove odločitve o oddaji javnega naročila številka ________________ z dne ______________</w:t>
                  </w:r>
                </w:p>
              </w:tc>
            </w:tr>
          </w:tbl>
          <w:p w14:paraId="5D2C6CFD" w14:textId="77777777" w:rsidR="00C66660" w:rsidRDefault="00C66660"/>
          <w:p w14:paraId="0C5E1076" w14:textId="77777777" w:rsidR="00C66660" w:rsidRDefault="008F34FF" w:rsidP="00AA322A">
            <w:pPr>
              <w:spacing w:before="225" w:after="225"/>
              <w:jc w:val="both"/>
            </w:pPr>
            <w:r>
              <w:rPr>
                <w:rFonts w:ascii="Arial" w:hAnsi="Arial" w:cs="Arial"/>
                <w:color w:val="000000"/>
                <w:sz w:val="18"/>
                <w:szCs w:val="18"/>
              </w:rPr>
              <w:t xml:space="preserve">izbran </w:t>
            </w:r>
            <w:r w:rsidR="00AA322A">
              <w:rPr>
                <w:rFonts w:ascii="Arial" w:hAnsi="Arial" w:cs="Arial"/>
                <w:color w:val="000000"/>
                <w:sz w:val="18"/>
                <w:szCs w:val="18"/>
              </w:rPr>
              <w:t>izvajalec</w:t>
            </w:r>
            <w:r>
              <w:rPr>
                <w:rFonts w:ascii="Arial" w:hAnsi="Arial" w:cs="Arial"/>
                <w:color w:val="000000"/>
                <w:sz w:val="18"/>
                <w:szCs w:val="18"/>
              </w:rPr>
              <w:t xml:space="preserve"> v okviru omenjenega javnega naročila, zaradi česar se sklepa predmetna pogodba.</w:t>
            </w:r>
          </w:p>
        </w:tc>
      </w:tr>
    </w:tbl>
    <w:p w14:paraId="1109583F" w14:textId="77777777" w:rsidR="00C66660" w:rsidRDefault="008F34FF">
      <w:pPr>
        <w:spacing w:before="225" w:after="225" w:line="240" w:lineRule="auto"/>
        <w:jc w:val="both"/>
      </w:pPr>
      <w:r>
        <w:rPr>
          <w:rFonts w:ascii="Arial" w:hAnsi="Arial" w:cs="Arial"/>
          <w:b/>
          <w:bCs/>
          <w:color w:val="000000"/>
          <w:sz w:val="18"/>
          <w:szCs w:val="18"/>
        </w:rPr>
        <w:t>II. PREDMET POGODBE</w:t>
      </w:r>
    </w:p>
    <w:p w14:paraId="2E8B1792" w14:textId="77777777" w:rsidR="00C66660" w:rsidRDefault="008F34FF">
      <w:pPr>
        <w:spacing w:after="0" w:line="240" w:lineRule="auto"/>
        <w:jc w:val="center"/>
      </w:pPr>
      <w:r>
        <w:rPr>
          <w:rFonts w:ascii="Arial" w:hAnsi="Arial" w:cs="Arial"/>
          <w:b/>
          <w:bCs/>
          <w:color w:val="000000"/>
          <w:sz w:val="18"/>
          <w:szCs w:val="18"/>
        </w:rPr>
        <w:t>2. člen</w:t>
      </w:r>
    </w:p>
    <w:tbl>
      <w:tblPr>
        <w:tblStyle w:val="NormalTablePHPDOCX"/>
        <w:tblW w:w="0" w:type="auto"/>
        <w:tblInd w:w="108" w:type="dxa"/>
        <w:tblLook w:val="04A0" w:firstRow="1" w:lastRow="0" w:firstColumn="1" w:lastColumn="0" w:noHBand="0" w:noVBand="1"/>
      </w:tblPr>
      <w:tblGrid>
        <w:gridCol w:w="9178"/>
      </w:tblGrid>
      <w:tr w:rsidR="00C66660" w14:paraId="7DC701E3" w14:textId="77777777">
        <w:tc>
          <w:tcPr>
            <w:tcW w:w="0" w:type="auto"/>
            <w:tcMar>
              <w:top w:w="0" w:type="auto"/>
              <w:bottom w:w="0" w:type="auto"/>
            </w:tcMar>
          </w:tcPr>
          <w:p w14:paraId="2913F5BC" w14:textId="77777777" w:rsidR="00C66660" w:rsidRDefault="008F34FF" w:rsidP="00AA59C6">
            <w:pPr>
              <w:spacing w:before="225" w:after="225"/>
              <w:jc w:val="both"/>
            </w:pPr>
            <w:r>
              <w:rPr>
                <w:rFonts w:ascii="Arial" w:hAnsi="Arial" w:cs="Arial"/>
                <w:color w:val="000000"/>
                <w:sz w:val="18"/>
                <w:szCs w:val="18"/>
              </w:rPr>
              <w:t>Predmet pogodbe je obveznost</w:t>
            </w:r>
            <w:r w:rsidR="00AA59C6">
              <w:rPr>
                <w:rFonts w:ascii="Arial" w:hAnsi="Arial" w:cs="Arial"/>
                <w:color w:val="000000"/>
                <w:sz w:val="18"/>
                <w:szCs w:val="18"/>
              </w:rPr>
              <w:t xml:space="preserve"> izvajalca</w:t>
            </w:r>
            <w:r>
              <w:rPr>
                <w:rFonts w:ascii="Arial" w:hAnsi="Arial" w:cs="Arial"/>
                <w:color w:val="000000"/>
                <w:sz w:val="18"/>
                <w:szCs w:val="18"/>
              </w:rPr>
              <w:t xml:space="preserve">, da bo naročniku za pogodbeno dogovorjeno ceno in v rokih ter pod pogoji določenimi s to pogodbo in ponudbo </w:t>
            </w:r>
            <w:r w:rsidR="00AA59C6">
              <w:rPr>
                <w:rFonts w:ascii="Arial" w:hAnsi="Arial" w:cs="Arial"/>
                <w:color w:val="000000"/>
                <w:sz w:val="18"/>
                <w:szCs w:val="18"/>
              </w:rPr>
              <w:t xml:space="preserve">številka </w:t>
            </w:r>
            <w:r w:rsidR="00AA59C6" w:rsidRPr="00AA59C6">
              <w:rPr>
                <w:rFonts w:ascii="Arial" w:hAnsi="Arial" w:cs="Arial"/>
                <w:color w:val="000000"/>
                <w:sz w:val="18"/>
                <w:szCs w:val="18"/>
              </w:rPr>
              <w:t>_______________</w:t>
            </w:r>
            <w:r w:rsidR="00AA59C6">
              <w:rPr>
                <w:rFonts w:ascii="Arial" w:hAnsi="Arial" w:cs="Arial"/>
                <w:color w:val="000000"/>
                <w:sz w:val="18"/>
                <w:szCs w:val="18"/>
              </w:rPr>
              <w:t xml:space="preserve"> z dne </w:t>
            </w:r>
            <w:r w:rsidR="00AA59C6" w:rsidRPr="00AA59C6">
              <w:rPr>
                <w:rFonts w:ascii="Arial" w:hAnsi="Arial" w:cs="Arial"/>
                <w:color w:val="000000"/>
                <w:sz w:val="18"/>
                <w:szCs w:val="18"/>
              </w:rPr>
              <w:t>_______________</w:t>
            </w:r>
            <w:r w:rsidR="00AA59C6">
              <w:rPr>
                <w:rFonts w:ascii="Arial" w:hAnsi="Arial" w:cs="Arial"/>
                <w:color w:val="000000"/>
                <w:sz w:val="18"/>
                <w:szCs w:val="18"/>
              </w:rPr>
              <w:t xml:space="preserve"> </w:t>
            </w:r>
            <w:r>
              <w:rPr>
                <w:rFonts w:ascii="Arial" w:hAnsi="Arial" w:cs="Arial"/>
                <w:color w:val="000000"/>
                <w:sz w:val="18"/>
                <w:szCs w:val="18"/>
              </w:rPr>
              <w:t xml:space="preserve">dobavil </w:t>
            </w:r>
            <w:r w:rsidR="00AA59C6">
              <w:rPr>
                <w:rFonts w:ascii="Arial" w:hAnsi="Arial" w:cs="Arial"/>
                <w:color w:val="000000"/>
                <w:sz w:val="18"/>
                <w:szCs w:val="18"/>
              </w:rPr>
              <w:t xml:space="preserve">blago  </w:t>
            </w:r>
            <w:r w:rsidR="0097018F">
              <w:rPr>
                <w:rFonts w:ascii="Arial" w:hAnsi="Arial" w:cs="Arial"/>
                <w:color w:val="000000"/>
                <w:sz w:val="18"/>
                <w:szCs w:val="18"/>
              </w:rPr>
              <w:t xml:space="preserve">sukcesivno </w:t>
            </w:r>
            <w:r w:rsidR="00AA59C6">
              <w:rPr>
                <w:rFonts w:ascii="Arial" w:hAnsi="Arial" w:cs="Arial"/>
                <w:color w:val="000000"/>
                <w:sz w:val="18"/>
                <w:szCs w:val="18"/>
              </w:rPr>
              <w:t xml:space="preserve">iz sklopa </w:t>
            </w:r>
            <w:r w:rsidR="00AA59C6" w:rsidRPr="00AA59C6">
              <w:rPr>
                <w:rFonts w:ascii="Arial" w:hAnsi="Arial" w:cs="Arial"/>
                <w:color w:val="000000"/>
                <w:sz w:val="18"/>
                <w:szCs w:val="18"/>
              </w:rPr>
              <w:t>_______________</w:t>
            </w:r>
            <w:r w:rsidR="00AA59C6">
              <w:rPr>
                <w:rFonts w:ascii="Arial" w:hAnsi="Arial" w:cs="Arial"/>
                <w:color w:val="000000"/>
                <w:sz w:val="18"/>
                <w:szCs w:val="18"/>
              </w:rPr>
              <w:t>.</w:t>
            </w:r>
          </w:p>
        </w:tc>
      </w:tr>
    </w:tbl>
    <w:p w14:paraId="56A06470" w14:textId="77777777" w:rsidR="00C66660" w:rsidRDefault="008F34FF">
      <w:pPr>
        <w:spacing w:after="0" w:line="240" w:lineRule="auto"/>
        <w:jc w:val="center"/>
      </w:pPr>
      <w:r>
        <w:rPr>
          <w:rFonts w:ascii="Arial" w:hAnsi="Arial" w:cs="Arial"/>
          <w:b/>
          <w:bCs/>
          <w:color w:val="000000"/>
          <w:sz w:val="18"/>
          <w:szCs w:val="18"/>
        </w:rPr>
        <w:t>3. člen</w:t>
      </w:r>
    </w:p>
    <w:tbl>
      <w:tblPr>
        <w:tblStyle w:val="NormalTablePHPDOCX"/>
        <w:tblW w:w="0" w:type="auto"/>
        <w:tblInd w:w="108" w:type="dxa"/>
        <w:tblLook w:val="04A0" w:firstRow="1" w:lastRow="0" w:firstColumn="1" w:lastColumn="0" w:noHBand="0" w:noVBand="1"/>
      </w:tblPr>
      <w:tblGrid>
        <w:gridCol w:w="9178"/>
      </w:tblGrid>
      <w:tr w:rsidR="00C66660" w14:paraId="06148834" w14:textId="77777777">
        <w:tc>
          <w:tcPr>
            <w:tcW w:w="0" w:type="auto"/>
            <w:tcMar>
              <w:top w:w="0" w:type="auto"/>
              <w:bottom w:w="0" w:type="auto"/>
            </w:tcMar>
          </w:tcPr>
          <w:p w14:paraId="623A0A02" w14:textId="192E129A" w:rsidR="00C66660" w:rsidRDefault="009D0781">
            <w:pPr>
              <w:spacing w:before="225" w:after="225"/>
              <w:jc w:val="both"/>
            </w:pPr>
            <w:r>
              <w:rPr>
                <w:rFonts w:ascii="Arial" w:hAnsi="Arial" w:cs="Arial"/>
                <w:color w:val="000000"/>
                <w:sz w:val="18"/>
                <w:szCs w:val="18"/>
              </w:rPr>
              <w:t xml:space="preserve">Izvajalec </w:t>
            </w:r>
            <w:r w:rsidR="008F34FF">
              <w:rPr>
                <w:rFonts w:ascii="Arial" w:hAnsi="Arial" w:cs="Arial"/>
                <w:color w:val="000000"/>
                <w:sz w:val="18"/>
                <w:szCs w:val="18"/>
              </w:rPr>
              <w:t>bo izvedel dobavo v skladu in v obsegu določenem z naslednjimi dokumenti:</w:t>
            </w:r>
          </w:p>
          <w:tbl>
            <w:tblPr>
              <w:tblStyle w:val="NormalTablePHPDOCX"/>
              <w:tblW w:w="0" w:type="auto"/>
              <w:tblLook w:val="04A0" w:firstRow="1" w:lastRow="0" w:firstColumn="1" w:lastColumn="0" w:noHBand="0" w:noVBand="1"/>
            </w:tblPr>
            <w:tblGrid>
              <w:gridCol w:w="8962"/>
            </w:tblGrid>
            <w:tr w:rsidR="00C66660" w14:paraId="6A30AF7C" w14:textId="77777777">
              <w:tc>
                <w:tcPr>
                  <w:tcW w:w="0" w:type="auto"/>
                  <w:tcMar>
                    <w:top w:w="0" w:type="auto"/>
                    <w:bottom w:w="0" w:type="auto"/>
                  </w:tcMar>
                </w:tcPr>
                <w:p w14:paraId="679EC917" w14:textId="77777777" w:rsidR="00C66660" w:rsidRDefault="008F34FF" w:rsidP="00DA0DBC">
                  <w:pPr>
                    <w:numPr>
                      <w:ilvl w:val="0"/>
                      <w:numId w:val="19"/>
                    </w:numPr>
                    <w:jc w:val="both"/>
                    <w:rPr>
                      <w:rFonts w:ascii="Arial" w:hAnsi="Arial" w:cs="Arial"/>
                      <w:color w:val="000000"/>
                      <w:sz w:val="18"/>
                      <w:szCs w:val="18"/>
                    </w:rPr>
                  </w:pPr>
                  <w:r>
                    <w:rPr>
                      <w:rFonts w:ascii="Arial" w:hAnsi="Arial" w:cs="Arial"/>
                      <w:color w:val="000000"/>
                      <w:sz w:val="18"/>
                      <w:szCs w:val="18"/>
                    </w:rPr>
                    <w:t>Ponudba številka ____</w:t>
                  </w:r>
                  <w:r w:rsidR="00AA59C6">
                    <w:rPr>
                      <w:rFonts w:ascii="Arial" w:hAnsi="Arial" w:cs="Arial"/>
                      <w:color w:val="000000"/>
                      <w:sz w:val="18"/>
                      <w:szCs w:val="18"/>
                    </w:rPr>
                    <w:t>_________ z dne _______________, ki je priloga in sestavni del te pogodbe;</w:t>
                  </w:r>
                </w:p>
                <w:p w14:paraId="09F3046E" w14:textId="77777777" w:rsidR="00134BE4" w:rsidRDefault="00AA59C6" w:rsidP="00134BE4">
                  <w:pPr>
                    <w:numPr>
                      <w:ilvl w:val="0"/>
                      <w:numId w:val="19"/>
                    </w:numPr>
                    <w:jc w:val="both"/>
                    <w:rPr>
                      <w:rFonts w:ascii="Arial" w:hAnsi="Arial" w:cs="Arial"/>
                      <w:color w:val="000000"/>
                      <w:sz w:val="18"/>
                      <w:szCs w:val="18"/>
                    </w:rPr>
                  </w:pPr>
                  <w:r w:rsidRPr="00AA59C6">
                    <w:rPr>
                      <w:rFonts w:ascii="Arial" w:hAnsi="Arial" w:cs="Arial"/>
                      <w:color w:val="000000"/>
                      <w:sz w:val="18"/>
                      <w:szCs w:val="18"/>
                    </w:rPr>
                    <w:t>pogoji sprejeti z razpisno dokumentacijo in to pogodbo</w:t>
                  </w:r>
                  <w:r>
                    <w:rPr>
                      <w:rFonts w:ascii="Arial" w:hAnsi="Arial" w:cs="Arial"/>
                      <w:color w:val="000000"/>
                      <w:sz w:val="18"/>
                      <w:szCs w:val="18"/>
                    </w:rPr>
                    <w:t xml:space="preserve"> ter vsemi odgovori objavljeni na Portalu javnih naročil.</w:t>
                  </w:r>
                </w:p>
                <w:p w14:paraId="1CC31DBA" w14:textId="77777777" w:rsidR="00134BE4" w:rsidRDefault="00134BE4" w:rsidP="00134BE4">
                  <w:pPr>
                    <w:jc w:val="both"/>
                    <w:rPr>
                      <w:rFonts w:ascii="Arial" w:hAnsi="Arial" w:cs="Arial"/>
                      <w:color w:val="000000"/>
                      <w:sz w:val="18"/>
                      <w:szCs w:val="18"/>
                    </w:rPr>
                  </w:pPr>
                </w:p>
                <w:p w14:paraId="3CAE47A9" w14:textId="2E8A6434" w:rsidR="00AA59C6" w:rsidRPr="00134BE4" w:rsidRDefault="00134BE4" w:rsidP="00134BE4">
                  <w:pPr>
                    <w:jc w:val="both"/>
                    <w:rPr>
                      <w:rFonts w:ascii="Arial" w:hAnsi="Arial" w:cs="Arial"/>
                      <w:color w:val="000000"/>
                      <w:sz w:val="18"/>
                      <w:szCs w:val="18"/>
                    </w:rPr>
                  </w:pPr>
                  <w:r w:rsidRPr="00134BE4">
                    <w:rPr>
                      <w:rFonts w:ascii="Arial" w:hAnsi="Arial" w:cs="Arial"/>
                      <w:color w:val="000000"/>
                      <w:sz w:val="18"/>
                      <w:szCs w:val="18"/>
                    </w:rPr>
                    <w:t xml:space="preserve">Pogodba se sklepa za sukcesivno nabavo blaga za določen čas </w:t>
                  </w:r>
                  <w:r>
                    <w:rPr>
                      <w:rFonts w:ascii="Arial" w:hAnsi="Arial" w:cs="Arial"/>
                      <w:color w:val="000000"/>
                      <w:sz w:val="18"/>
                      <w:szCs w:val="18"/>
                    </w:rPr>
                    <w:t xml:space="preserve">od </w:t>
                  </w:r>
                  <w:r w:rsidRPr="00134BE4">
                    <w:rPr>
                      <w:rFonts w:ascii="Arial" w:hAnsi="Arial" w:cs="Arial"/>
                      <w:color w:val="000000"/>
                      <w:sz w:val="18"/>
                      <w:szCs w:val="18"/>
                    </w:rPr>
                    <w:t>1.8.2021 do 31.7.2025</w:t>
                  </w:r>
                  <w:r>
                    <w:rPr>
                      <w:rFonts w:ascii="Arial" w:hAnsi="Arial" w:cs="Arial"/>
                      <w:color w:val="000000"/>
                      <w:sz w:val="18"/>
                      <w:szCs w:val="18"/>
                    </w:rPr>
                    <w:t xml:space="preserve">. </w:t>
                  </w:r>
                  <w:r w:rsidRPr="00134BE4">
                    <w:rPr>
                      <w:rFonts w:ascii="Arial" w:hAnsi="Arial" w:cs="Arial"/>
                      <w:color w:val="000000"/>
                      <w:sz w:val="18"/>
                      <w:szCs w:val="18"/>
                    </w:rPr>
                    <w:t>Pogoji te pogodbe so veljavni za čas trajanja te pogodbe.</w:t>
                  </w:r>
                </w:p>
                <w:p w14:paraId="04FFF398" w14:textId="77777777" w:rsidR="00C66660" w:rsidRDefault="00C66660" w:rsidP="00AA59C6">
                  <w:pPr>
                    <w:ind w:left="360"/>
                    <w:jc w:val="both"/>
                    <w:rPr>
                      <w:rFonts w:ascii="Arial" w:hAnsi="Arial" w:cs="Arial"/>
                      <w:color w:val="000000"/>
                      <w:sz w:val="18"/>
                      <w:szCs w:val="18"/>
                    </w:rPr>
                  </w:pPr>
                </w:p>
              </w:tc>
            </w:tr>
          </w:tbl>
          <w:p w14:paraId="68C91AC3" w14:textId="77777777" w:rsidR="00AA59C6" w:rsidRDefault="00AA59C6">
            <w:pPr>
              <w:spacing w:before="225" w:after="225"/>
              <w:jc w:val="both"/>
            </w:pPr>
          </w:p>
        </w:tc>
      </w:tr>
    </w:tbl>
    <w:p w14:paraId="5CB9F2CE" w14:textId="77777777" w:rsidR="00C66660" w:rsidRDefault="008F34FF">
      <w:pPr>
        <w:spacing w:after="0" w:line="240" w:lineRule="auto"/>
        <w:jc w:val="center"/>
      </w:pPr>
      <w:r>
        <w:rPr>
          <w:rFonts w:ascii="Arial" w:hAnsi="Arial" w:cs="Arial"/>
          <w:b/>
          <w:bCs/>
          <w:color w:val="000000"/>
          <w:sz w:val="18"/>
          <w:szCs w:val="18"/>
        </w:rPr>
        <w:lastRenderedPageBreak/>
        <w:t>4. člen</w:t>
      </w:r>
    </w:p>
    <w:tbl>
      <w:tblPr>
        <w:tblStyle w:val="NormalTablePHPDOCX"/>
        <w:tblW w:w="0" w:type="auto"/>
        <w:tblInd w:w="108" w:type="dxa"/>
        <w:tblLook w:val="04A0" w:firstRow="1" w:lastRow="0" w:firstColumn="1" w:lastColumn="0" w:noHBand="0" w:noVBand="1"/>
      </w:tblPr>
      <w:tblGrid>
        <w:gridCol w:w="9178"/>
      </w:tblGrid>
      <w:tr w:rsidR="00C66660" w14:paraId="1ED6A480" w14:textId="77777777">
        <w:tc>
          <w:tcPr>
            <w:tcW w:w="0" w:type="auto"/>
            <w:tcMar>
              <w:top w:w="0" w:type="auto"/>
              <w:bottom w:w="0" w:type="auto"/>
            </w:tcMar>
          </w:tcPr>
          <w:p w14:paraId="64A4A05A" w14:textId="77777777" w:rsidR="00C66660" w:rsidRDefault="008F34FF">
            <w:pPr>
              <w:spacing w:before="225" w:after="225"/>
              <w:jc w:val="both"/>
            </w:pPr>
            <w:r>
              <w:rPr>
                <w:rFonts w:ascii="Arial" w:hAnsi="Arial" w:cs="Arial"/>
                <w:color w:val="000000"/>
                <w:sz w:val="18"/>
                <w:szCs w:val="18"/>
              </w:rPr>
              <w:t xml:space="preserve">Dodatnih nabav, ki niso opredeljene s to pogodbo, </w:t>
            </w:r>
            <w:r w:rsidR="000C0790">
              <w:rPr>
                <w:rFonts w:ascii="Arial" w:hAnsi="Arial" w:cs="Arial"/>
                <w:color w:val="000000"/>
                <w:sz w:val="18"/>
                <w:szCs w:val="18"/>
              </w:rPr>
              <w:t xml:space="preserve">izvajalec </w:t>
            </w:r>
            <w:r>
              <w:rPr>
                <w:rFonts w:ascii="Arial" w:hAnsi="Arial" w:cs="Arial"/>
                <w:color w:val="000000"/>
                <w:sz w:val="18"/>
                <w:szCs w:val="18"/>
              </w:rPr>
              <w:t>ne sme izvesti brez predhodnega pisnega soglasja naročnika.</w:t>
            </w:r>
          </w:p>
          <w:p w14:paraId="1AA87C88" w14:textId="77777777" w:rsidR="00C66660" w:rsidRDefault="008F34FF">
            <w:pPr>
              <w:spacing w:before="225" w:after="225"/>
              <w:jc w:val="both"/>
            </w:pPr>
            <w:r>
              <w:rPr>
                <w:rFonts w:ascii="Arial" w:hAnsi="Arial" w:cs="Arial"/>
                <w:color w:val="000000"/>
                <w:sz w:val="18"/>
                <w:szCs w:val="18"/>
              </w:rPr>
              <w:t xml:space="preserve">Za dodatne nabave ali nadomestne nabave, ki bi se izkazale za potrebne šele po sklenitvi te pogodbe, lahko naročnik odda naročilo </w:t>
            </w:r>
            <w:r w:rsidR="000C0790">
              <w:rPr>
                <w:rFonts w:ascii="Arial" w:hAnsi="Arial" w:cs="Arial"/>
                <w:color w:val="000000"/>
                <w:sz w:val="18"/>
                <w:szCs w:val="18"/>
              </w:rPr>
              <w:t xml:space="preserve">izvajalcu </w:t>
            </w:r>
            <w:r>
              <w:rPr>
                <w:rFonts w:ascii="Arial" w:hAnsi="Arial" w:cs="Arial"/>
                <w:color w:val="000000"/>
                <w:sz w:val="18"/>
                <w:szCs w:val="18"/>
              </w:rPr>
              <w:t>osnovnega naročila ob upoštevanju določb zakona, ki ureja javno naročanje.</w:t>
            </w:r>
          </w:p>
          <w:p w14:paraId="4CBE2D18" w14:textId="77777777" w:rsidR="00C66660" w:rsidRDefault="008F34FF" w:rsidP="000C0790">
            <w:pPr>
              <w:spacing w:before="225" w:after="225"/>
              <w:jc w:val="both"/>
              <w:rPr>
                <w:rFonts w:ascii="Arial" w:hAnsi="Arial" w:cs="Arial"/>
                <w:color w:val="000000"/>
                <w:sz w:val="18"/>
                <w:szCs w:val="18"/>
              </w:rPr>
            </w:pPr>
            <w:r>
              <w:rPr>
                <w:rFonts w:ascii="Arial" w:hAnsi="Arial" w:cs="Arial"/>
                <w:color w:val="000000"/>
                <w:sz w:val="18"/>
                <w:szCs w:val="18"/>
              </w:rPr>
              <w:t xml:space="preserve">Z </w:t>
            </w:r>
            <w:r w:rsidR="000C0790">
              <w:rPr>
                <w:rFonts w:ascii="Arial" w:hAnsi="Arial" w:cs="Arial"/>
                <w:color w:val="000000"/>
                <w:sz w:val="18"/>
                <w:szCs w:val="18"/>
              </w:rPr>
              <w:t xml:space="preserve">izvajalcem </w:t>
            </w:r>
            <w:r>
              <w:rPr>
                <w:rFonts w:ascii="Arial" w:hAnsi="Arial" w:cs="Arial"/>
                <w:color w:val="000000"/>
                <w:sz w:val="18"/>
                <w:szCs w:val="18"/>
              </w:rPr>
              <w:t>se v tem primeru sklene dodatek k osnovni pogodbi ali nova pogodba.</w:t>
            </w:r>
          </w:p>
          <w:p w14:paraId="36D4DAB2" w14:textId="77777777" w:rsidR="002C7282" w:rsidRDefault="002C7282" w:rsidP="000C0790">
            <w:pPr>
              <w:spacing w:before="225" w:after="225"/>
              <w:jc w:val="both"/>
            </w:pPr>
            <w:r>
              <w:rPr>
                <w:rFonts w:ascii="Arial" w:hAnsi="Arial" w:cs="Arial"/>
                <w:b/>
                <w:bCs/>
                <w:color w:val="000000"/>
                <w:sz w:val="18"/>
                <w:szCs w:val="18"/>
              </w:rPr>
              <w:t>III. POGODBENA CENA</w:t>
            </w:r>
          </w:p>
        </w:tc>
      </w:tr>
    </w:tbl>
    <w:p w14:paraId="2B718111" w14:textId="77777777" w:rsidR="00C66660" w:rsidRDefault="008F34FF">
      <w:pPr>
        <w:spacing w:after="0" w:line="240" w:lineRule="auto"/>
        <w:jc w:val="center"/>
      </w:pPr>
      <w:r>
        <w:rPr>
          <w:rFonts w:ascii="Arial" w:hAnsi="Arial" w:cs="Arial"/>
          <w:b/>
          <w:bCs/>
          <w:color w:val="000000"/>
          <w:sz w:val="18"/>
          <w:szCs w:val="18"/>
        </w:rPr>
        <w:t>5. člen</w:t>
      </w:r>
    </w:p>
    <w:tbl>
      <w:tblPr>
        <w:tblStyle w:val="NormalTablePHPDOCX"/>
        <w:tblW w:w="0" w:type="auto"/>
        <w:tblInd w:w="108" w:type="dxa"/>
        <w:tblLook w:val="04A0" w:firstRow="1" w:lastRow="0" w:firstColumn="1" w:lastColumn="0" w:noHBand="0" w:noVBand="1"/>
      </w:tblPr>
      <w:tblGrid>
        <w:gridCol w:w="9178"/>
      </w:tblGrid>
      <w:tr w:rsidR="00C66660" w14:paraId="23280000" w14:textId="77777777">
        <w:tc>
          <w:tcPr>
            <w:tcW w:w="0" w:type="auto"/>
            <w:tcMar>
              <w:top w:w="0" w:type="auto"/>
              <w:bottom w:w="0" w:type="auto"/>
            </w:tcMar>
          </w:tcPr>
          <w:p w14:paraId="3C71365A" w14:textId="77777777" w:rsidR="00C66660" w:rsidRDefault="000C0790">
            <w:pPr>
              <w:spacing w:before="225" w:after="225"/>
              <w:jc w:val="both"/>
            </w:pPr>
            <w:r>
              <w:rPr>
                <w:rFonts w:ascii="Arial" w:hAnsi="Arial" w:cs="Arial"/>
                <w:color w:val="000000"/>
                <w:sz w:val="18"/>
                <w:szCs w:val="18"/>
              </w:rPr>
              <w:t>P</w:t>
            </w:r>
            <w:r w:rsidR="008F34FF">
              <w:rPr>
                <w:rFonts w:ascii="Arial" w:hAnsi="Arial" w:cs="Arial"/>
                <w:color w:val="000000"/>
                <w:sz w:val="18"/>
                <w:szCs w:val="18"/>
              </w:rPr>
              <w:t>o</w:t>
            </w:r>
            <w:r>
              <w:rPr>
                <w:rFonts w:ascii="Arial" w:hAnsi="Arial" w:cs="Arial"/>
                <w:color w:val="000000"/>
                <w:sz w:val="18"/>
                <w:szCs w:val="18"/>
              </w:rPr>
              <w:t xml:space="preserve">godbena vrednost </w:t>
            </w:r>
            <w:r w:rsidR="008F34FF">
              <w:rPr>
                <w:rFonts w:ascii="Arial" w:hAnsi="Arial" w:cs="Arial"/>
                <w:color w:val="000000"/>
                <w:sz w:val="18"/>
                <w:szCs w:val="18"/>
              </w:rPr>
              <w:t xml:space="preserve">na osnovi ponudbe </w:t>
            </w:r>
            <w:r>
              <w:rPr>
                <w:rFonts w:ascii="Arial" w:hAnsi="Arial" w:cs="Arial"/>
                <w:color w:val="000000"/>
                <w:sz w:val="18"/>
                <w:szCs w:val="18"/>
              </w:rPr>
              <w:t xml:space="preserve">številka </w:t>
            </w:r>
            <w:r w:rsidRPr="000C0790">
              <w:rPr>
                <w:rFonts w:ascii="Arial" w:hAnsi="Arial" w:cs="Arial"/>
                <w:color w:val="000000"/>
                <w:sz w:val="18"/>
                <w:szCs w:val="18"/>
              </w:rPr>
              <w:t xml:space="preserve">_____________ z dne _______________, </w:t>
            </w:r>
            <w:r>
              <w:rPr>
                <w:rFonts w:ascii="Arial" w:hAnsi="Arial" w:cs="Arial"/>
                <w:color w:val="000000"/>
                <w:sz w:val="18"/>
                <w:szCs w:val="18"/>
              </w:rPr>
              <w:t xml:space="preserve">izvajalca </w:t>
            </w:r>
            <w:r w:rsidR="008F34FF">
              <w:rPr>
                <w:rFonts w:ascii="Arial" w:hAnsi="Arial" w:cs="Arial"/>
                <w:color w:val="000000"/>
                <w:sz w:val="18"/>
                <w:szCs w:val="18"/>
              </w:rPr>
              <w:t>znaša:</w:t>
            </w:r>
          </w:p>
          <w:p w14:paraId="5E3EF7FB" w14:textId="77777777" w:rsidR="00C66660" w:rsidRDefault="008F34FF">
            <w:pPr>
              <w:spacing w:before="225" w:after="225"/>
              <w:jc w:val="both"/>
            </w:pPr>
            <w:r>
              <w:rPr>
                <w:rFonts w:ascii="Arial" w:hAnsi="Arial" w:cs="Arial"/>
                <w:color w:val="000000"/>
                <w:sz w:val="18"/>
                <w:szCs w:val="18"/>
              </w:rPr>
              <w:t>Vrednost brez davka na dodano vrednost (DDV): ____________ EUR</w:t>
            </w:r>
          </w:p>
          <w:p w14:paraId="30BC377E" w14:textId="77777777" w:rsidR="00C66660" w:rsidRDefault="008F34FF">
            <w:pPr>
              <w:spacing w:before="225" w:after="225"/>
              <w:jc w:val="both"/>
            </w:pPr>
            <w:r>
              <w:rPr>
                <w:rFonts w:ascii="Arial" w:hAnsi="Arial" w:cs="Arial"/>
                <w:color w:val="000000"/>
                <w:sz w:val="18"/>
                <w:szCs w:val="18"/>
              </w:rPr>
              <w:t>Davek na dodano vrednost (DDV): __________________ EUR</w:t>
            </w:r>
          </w:p>
          <w:p w14:paraId="3FA9B869" w14:textId="77777777" w:rsidR="00C66660" w:rsidRDefault="008F34FF">
            <w:pPr>
              <w:spacing w:before="225" w:after="225"/>
              <w:jc w:val="both"/>
            </w:pPr>
            <w:r>
              <w:rPr>
                <w:rFonts w:ascii="Arial" w:hAnsi="Arial" w:cs="Arial"/>
                <w:color w:val="000000"/>
                <w:sz w:val="18"/>
                <w:szCs w:val="18"/>
              </w:rPr>
              <w:t>Pogodbena vrednost vključno z davkom na dodano vrednost (DDV): _________________ EUR</w:t>
            </w:r>
            <w:r w:rsidR="000C0790">
              <w:t>.</w:t>
            </w:r>
          </w:p>
          <w:p w14:paraId="6D14739A" w14:textId="77777777" w:rsidR="002C7282" w:rsidRDefault="002C7282" w:rsidP="002C7282">
            <w:pPr>
              <w:spacing w:before="225" w:after="225"/>
              <w:jc w:val="both"/>
              <w:rPr>
                <w:rFonts w:ascii="Arial" w:hAnsi="Arial" w:cs="Arial"/>
                <w:color w:val="000000"/>
                <w:sz w:val="18"/>
                <w:szCs w:val="18"/>
              </w:rPr>
            </w:pPr>
            <w:r>
              <w:rPr>
                <w:rFonts w:ascii="Arial" w:hAnsi="Arial" w:cs="Arial"/>
                <w:color w:val="000000"/>
                <w:sz w:val="18"/>
                <w:szCs w:val="18"/>
              </w:rPr>
              <w:t xml:space="preserve">Pogodbena cena vključuje vse stroške in vse popuste ter je fiksna za veš čas trajanja pogodbe. </w:t>
            </w:r>
          </w:p>
          <w:p w14:paraId="44A3C485" w14:textId="77777777" w:rsidR="002C7282" w:rsidRPr="00777265" w:rsidRDefault="002C7282" w:rsidP="002C7282">
            <w:pPr>
              <w:spacing w:before="225" w:after="225"/>
              <w:jc w:val="both"/>
              <w:rPr>
                <w:rFonts w:ascii="Arial" w:hAnsi="Arial" w:cs="Arial"/>
                <w:color w:val="000000"/>
                <w:sz w:val="18"/>
                <w:szCs w:val="18"/>
              </w:rPr>
            </w:pPr>
            <w:r w:rsidRPr="00777265">
              <w:rPr>
                <w:rFonts w:ascii="Arial" w:hAnsi="Arial" w:cs="Arial"/>
                <w:color w:val="000000"/>
                <w:sz w:val="18"/>
                <w:szCs w:val="18"/>
              </w:rPr>
              <w:t xml:space="preserve">V primeru, da </w:t>
            </w:r>
            <w:r>
              <w:rPr>
                <w:rFonts w:ascii="Arial" w:hAnsi="Arial" w:cs="Arial"/>
                <w:color w:val="000000"/>
                <w:sz w:val="18"/>
                <w:szCs w:val="18"/>
              </w:rPr>
              <w:t xml:space="preserve">izvajalec </w:t>
            </w:r>
            <w:r w:rsidRPr="00777265">
              <w:rPr>
                <w:rFonts w:ascii="Arial" w:hAnsi="Arial" w:cs="Arial"/>
                <w:color w:val="000000"/>
                <w:sz w:val="18"/>
                <w:szCs w:val="18"/>
              </w:rPr>
              <w:t>v času trajanja pogodbe zniža ceno katerega koli artikla iz</w:t>
            </w:r>
            <w:r>
              <w:rPr>
                <w:rFonts w:ascii="Arial" w:hAnsi="Arial" w:cs="Arial"/>
                <w:color w:val="000000"/>
                <w:sz w:val="18"/>
                <w:szCs w:val="18"/>
              </w:rPr>
              <w:t xml:space="preserve"> ponudbe</w:t>
            </w:r>
            <w:r w:rsidRPr="00777265">
              <w:rPr>
                <w:rFonts w:ascii="Arial" w:hAnsi="Arial" w:cs="Arial"/>
                <w:color w:val="000000"/>
                <w:sz w:val="18"/>
                <w:szCs w:val="18"/>
              </w:rPr>
              <w:t>, ki je priloga te pogodbe, se pogodbeni stranki sporazumeta, da se dobavljeno blago obračuna po nižji, za naročnika ugodnejši ceni.</w:t>
            </w:r>
          </w:p>
          <w:p w14:paraId="59B6F99B" w14:textId="77777777" w:rsidR="002C7282" w:rsidRPr="002C7282" w:rsidRDefault="002C7282">
            <w:pPr>
              <w:spacing w:before="225" w:after="225"/>
              <w:jc w:val="both"/>
              <w:rPr>
                <w:rFonts w:ascii="Arial" w:hAnsi="Arial" w:cs="Arial"/>
                <w:color w:val="000000"/>
                <w:sz w:val="18"/>
                <w:szCs w:val="18"/>
              </w:rPr>
            </w:pPr>
            <w:r w:rsidRPr="000C03E3">
              <w:rPr>
                <w:rFonts w:ascii="Arial" w:hAnsi="Arial" w:cs="Arial"/>
                <w:color w:val="000000"/>
                <w:sz w:val="18"/>
                <w:szCs w:val="18"/>
              </w:rPr>
              <w:t>Sprememba cen je možna v skladu s 1. in 2. točko 6. člena Pravilnika o načinih valorizacije denarnih obveznosti, ki jih v večletnih pogodbah dogovarjajo pravne osebe javne</w:t>
            </w:r>
            <w:r>
              <w:rPr>
                <w:rFonts w:ascii="Arial" w:hAnsi="Arial" w:cs="Arial"/>
                <w:color w:val="000000"/>
                <w:sz w:val="18"/>
                <w:szCs w:val="18"/>
              </w:rPr>
              <w:t>ga sektorja (</w:t>
            </w:r>
            <w:proofErr w:type="spellStart"/>
            <w:r>
              <w:rPr>
                <w:rFonts w:ascii="Arial" w:hAnsi="Arial" w:cs="Arial"/>
                <w:color w:val="000000"/>
                <w:sz w:val="18"/>
                <w:szCs w:val="18"/>
              </w:rPr>
              <w:t>Ur.L.RS</w:t>
            </w:r>
            <w:proofErr w:type="spellEnd"/>
            <w:r>
              <w:rPr>
                <w:rFonts w:ascii="Arial" w:hAnsi="Arial" w:cs="Arial"/>
                <w:color w:val="000000"/>
                <w:sz w:val="18"/>
                <w:szCs w:val="18"/>
              </w:rPr>
              <w:t xml:space="preserve">, št. 1/04) </w:t>
            </w:r>
            <w:r w:rsidRPr="000C03E3">
              <w:rPr>
                <w:rFonts w:ascii="Arial" w:hAnsi="Arial" w:cs="Arial"/>
                <w:color w:val="000000"/>
                <w:sz w:val="18"/>
                <w:szCs w:val="18"/>
              </w:rPr>
              <w:t xml:space="preserve">v soglasju z naročnikom prvič, ko kumulativno povečanje dogovorjenega indeksa cen preseže 4% vrednosti, šteto od poteka enega leta od sklenitve pogodbe in nadalje vsakokrat, ko kumulativno povečanje dogovorjenega indeksa ponovno preseže 4% vrednosti, šteto od zadnjega povišanja denarnih obveznosti. Upošteval se bo indeks rasti cen storitev pri proizvajalcih. </w:t>
            </w:r>
            <w:r>
              <w:rPr>
                <w:rFonts w:ascii="Arial" w:hAnsi="Arial" w:cs="Arial"/>
                <w:color w:val="000000"/>
                <w:sz w:val="18"/>
                <w:szCs w:val="18"/>
              </w:rPr>
              <w:t xml:space="preserve">Izvajalec </w:t>
            </w:r>
            <w:r w:rsidRPr="000C03E3">
              <w:rPr>
                <w:rFonts w:ascii="Arial" w:hAnsi="Arial" w:cs="Arial"/>
                <w:color w:val="000000"/>
                <w:sz w:val="18"/>
                <w:szCs w:val="18"/>
              </w:rPr>
              <w:t>mora za vsako spremem</w:t>
            </w:r>
            <w:r>
              <w:rPr>
                <w:rFonts w:ascii="Arial" w:hAnsi="Arial" w:cs="Arial"/>
                <w:color w:val="000000"/>
                <w:sz w:val="18"/>
                <w:szCs w:val="18"/>
              </w:rPr>
              <w:t xml:space="preserve">bo cen predlagati naročniku novo ponudbo </w:t>
            </w:r>
            <w:r w:rsidRPr="000C03E3">
              <w:rPr>
                <w:rFonts w:ascii="Arial" w:hAnsi="Arial" w:cs="Arial"/>
                <w:color w:val="000000"/>
                <w:sz w:val="18"/>
                <w:szCs w:val="18"/>
              </w:rPr>
              <w:t xml:space="preserve">z oznako datuma veljavnosti. Cene se lahko spremenijo v višini 80% dogovorjenega indeksa – stopnje inflacije v </w:t>
            </w:r>
            <w:proofErr w:type="spellStart"/>
            <w:r w:rsidRPr="000C03E3">
              <w:rPr>
                <w:rFonts w:ascii="Arial" w:hAnsi="Arial" w:cs="Arial"/>
                <w:color w:val="000000"/>
                <w:sz w:val="18"/>
                <w:szCs w:val="18"/>
              </w:rPr>
              <w:t>euro</w:t>
            </w:r>
            <w:proofErr w:type="spellEnd"/>
            <w:r w:rsidRPr="000C03E3">
              <w:rPr>
                <w:rFonts w:ascii="Arial" w:hAnsi="Arial" w:cs="Arial"/>
                <w:color w:val="000000"/>
                <w:sz w:val="18"/>
                <w:szCs w:val="18"/>
              </w:rPr>
              <w:t xml:space="preserve"> območju. Naročnik in </w:t>
            </w:r>
            <w:r>
              <w:rPr>
                <w:rFonts w:ascii="Arial" w:hAnsi="Arial" w:cs="Arial"/>
                <w:color w:val="000000"/>
                <w:sz w:val="18"/>
                <w:szCs w:val="18"/>
              </w:rPr>
              <w:t>izvajalec</w:t>
            </w:r>
            <w:r w:rsidRPr="000C03E3">
              <w:rPr>
                <w:rFonts w:ascii="Arial" w:hAnsi="Arial" w:cs="Arial"/>
                <w:color w:val="000000"/>
                <w:sz w:val="18"/>
                <w:szCs w:val="18"/>
              </w:rPr>
              <w:t xml:space="preserve"> se bosta pogajala o višini spremembe cen in v primeru dogovora sklenila aneks k pogodbi.</w:t>
            </w:r>
          </w:p>
          <w:p w14:paraId="5B92A099" w14:textId="77777777" w:rsidR="002C7282" w:rsidRPr="002C7282" w:rsidRDefault="002C7282">
            <w:pPr>
              <w:spacing w:before="225" w:after="225"/>
              <w:jc w:val="both"/>
              <w:rPr>
                <w:rFonts w:ascii="Arial" w:hAnsi="Arial" w:cs="Arial"/>
                <w:sz w:val="18"/>
                <w:szCs w:val="18"/>
              </w:rPr>
            </w:pPr>
            <w:r w:rsidRPr="002C7282">
              <w:rPr>
                <w:rFonts w:ascii="Arial" w:eastAsia="Times New Roman" w:hAnsi="Arial" w:cs="Arial"/>
                <w:b/>
                <w:bCs/>
                <w:sz w:val="18"/>
                <w:szCs w:val="18"/>
                <w:lang w:eastAsia="sl-SI"/>
              </w:rPr>
              <w:t>IV. OBRAČUNAVANJE IN PLAČILO:</w:t>
            </w:r>
          </w:p>
        </w:tc>
      </w:tr>
    </w:tbl>
    <w:p w14:paraId="5094C17D" w14:textId="77777777" w:rsidR="00C66660" w:rsidRDefault="008F34FF">
      <w:pPr>
        <w:spacing w:after="0" w:line="240" w:lineRule="auto"/>
        <w:jc w:val="center"/>
      </w:pPr>
      <w:r>
        <w:rPr>
          <w:rFonts w:ascii="Arial" w:hAnsi="Arial" w:cs="Arial"/>
          <w:b/>
          <w:bCs/>
          <w:color w:val="000000"/>
          <w:sz w:val="18"/>
          <w:szCs w:val="18"/>
        </w:rPr>
        <w:t>6. člen</w:t>
      </w:r>
    </w:p>
    <w:tbl>
      <w:tblPr>
        <w:tblStyle w:val="NormalTablePHPDOCX"/>
        <w:tblW w:w="0" w:type="auto"/>
        <w:tblInd w:w="108" w:type="dxa"/>
        <w:tblLook w:val="04A0" w:firstRow="1" w:lastRow="0" w:firstColumn="1" w:lastColumn="0" w:noHBand="0" w:noVBand="1"/>
      </w:tblPr>
      <w:tblGrid>
        <w:gridCol w:w="5309"/>
      </w:tblGrid>
      <w:tr w:rsidR="00C66660" w14:paraId="3A8BE338" w14:textId="77777777">
        <w:tc>
          <w:tcPr>
            <w:tcW w:w="0" w:type="auto"/>
            <w:tcMar>
              <w:top w:w="0" w:type="auto"/>
              <w:bottom w:w="0" w:type="auto"/>
            </w:tcMar>
          </w:tcPr>
          <w:p w14:paraId="75CFA8CE" w14:textId="77777777" w:rsidR="00C66660" w:rsidRDefault="008F34FF">
            <w:pPr>
              <w:spacing w:before="225" w:after="225"/>
              <w:jc w:val="both"/>
            </w:pPr>
            <w:r>
              <w:rPr>
                <w:rFonts w:ascii="Arial" w:hAnsi="Arial" w:cs="Arial"/>
                <w:color w:val="000000"/>
                <w:sz w:val="18"/>
                <w:szCs w:val="18"/>
              </w:rPr>
              <w:t>Rok plačila je 30. dan od prejema pravilno izstavljenega računa.</w:t>
            </w:r>
          </w:p>
        </w:tc>
      </w:tr>
    </w:tbl>
    <w:p w14:paraId="2398A2E7" w14:textId="77777777" w:rsidR="00C66660" w:rsidRDefault="008F34FF">
      <w:pPr>
        <w:spacing w:after="0" w:line="240" w:lineRule="auto"/>
        <w:jc w:val="center"/>
      </w:pPr>
      <w:r>
        <w:rPr>
          <w:rFonts w:ascii="Arial" w:hAnsi="Arial" w:cs="Arial"/>
          <w:b/>
          <w:bCs/>
          <w:color w:val="000000"/>
          <w:sz w:val="18"/>
          <w:szCs w:val="18"/>
        </w:rPr>
        <w:t>7. člen</w:t>
      </w:r>
    </w:p>
    <w:tbl>
      <w:tblPr>
        <w:tblStyle w:val="NormalTablePHPDOCX"/>
        <w:tblW w:w="0" w:type="auto"/>
        <w:tblInd w:w="108" w:type="dxa"/>
        <w:tblLook w:val="04A0" w:firstRow="1" w:lastRow="0" w:firstColumn="1" w:lastColumn="0" w:noHBand="0" w:noVBand="1"/>
      </w:tblPr>
      <w:tblGrid>
        <w:gridCol w:w="9178"/>
      </w:tblGrid>
      <w:tr w:rsidR="00C66660" w14:paraId="78F579C3" w14:textId="77777777">
        <w:tc>
          <w:tcPr>
            <w:tcW w:w="0" w:type="auto"/>
            <w:tcMar>
              <w:top w:w="0" w:type="auto"/>
              <w:bottom w:w="0" w:type="auto"/>
            </w:tcMar>
          </w:tcPr>
          <w:p w14:paraId="5030B42D" w14:textId="7A4393DA" w:rsidR="00C823C5" w:rsidRDefault="00C823C5">
            <w:pPr>
              <w:spacing w:before="225" w:after="225"/>
              <w:jc w:val="both"/>
              <w:rPr>
                <w:rFonts w:ascii="Arial" w:hAnsi="Arial" w:cs="Arial"/>
                <w:color w:val="000000"/>
                <w:sz w:val="18"/>
                <w:szCs w:val="18"/>
              </w:rPr>
            </w:pPr>
            <w:r w:rsidRPr="00C823C5">
              <w:rPr>
                <w:rFonts w:ascii="Arial" w:hAnsi="Arial" w:cs="Arial"/>
                <w:color w:val="000000"/>
                <w:sz w:val="18"/>
                <w:szCs w:val="18"/>
              </w:rPr>
              <w:t xml:space="preserve">Izvajalec izstavi </w:t>
            </w:r>
            <w:r w:rsidRPr="00C16A08">
              <w:rPr>
                <w:rFonts w:ascii="Arial" w:hAnsi="Arial" w:cs="Arial"/>
                <w:b/>
                <w:color w:val="000000"/>
                <w:sz w:val="18"/>
                <w:szCs w:val="18"/>
              </w:rPr>
              <w:t xml:space="preserve">po </w:t>
            </w:r>
            <w:proofErr w:type="spellStart"/>
            <w:r w:rsidRPr="00C16A08">
              <w:rPr>
                <w:rFonts w:ascii="Arial" w:hAnsi="Arial" w:cs="Arial"/>
                <w:b/>
                <w:color w:val="000000"/>
                <w:sz w:val="18"/>
                <w:szCs w:val="18"/>
              </w:rPr>
              <w:t>sukcesivni</w:t>
            </w:r>
            <w:proofErr w:type="spellEnd"/>
            <w:r w:rsidRPr="00C16A08">
              <w:rPr>
                <w:rFonts w:ascii="Arial" w:hAnsi="Arial" w:cs="Arial"/>
                <w:b/>
                <w:color w:val="000000"/>
                <w:sz w:val="18"/>
                <w:szCs w:val="18"/>
              </w:rPr>
              <w:t xml:space="preserve"> dobavi</w:t>
            </w:r>
            <w:r w:rsidRPr="00C823C5">
              <w:rPr>
                <w:rFonts w:ascii="Arial" w:hAnsi="Arial" w:cs="Arial"/>
                <w:color w:val="000000"/>
                <w:sz w:val="18"/>
                <w:szCs w:val="18"/>
              </w:rPr>
              <w:t xml:space="preserve"> </w:t>
            </w:r>
            <w:r w:rsidRPr="004F5FED">
              <w:rPr>
                <w:rFonts w:ascii="Arial" w:hAnsi="Arial" w:cs="Arial"/>
                <w:b/>
                <w:color w:val="000000"/>
                <w:sz w:val="18"/>
                <w:szCs w:val="18"/>
              </w:rPr>
              <w:t>blaga</w:t>
            </w:r>
            <w:r w:rsidRPr="00C823C5">
              <w:rPr>
                <w:rFonts w:ascii="Arial" w:hAnsi="Arial" w:cs="Arial"/>
                <w:color w:val="000000"/>
                <w:sz w:val="18"/>
                <w:szCs w:val="18"/>
              </w:rPr>
              <w:t xml:space="preserve"> račun v elektronski obliki (</w:t>
            </w:r>
            <w:proofErr w:type="spellStart"/>
            <w:r w:rsidRPr="00C823C5">
              <w:rPr>
                <w:rFonts w:ascii="Arial" w:hAnsi="Arial" w:cs="Arial"/>
                <w:color w:val="000000"/>
                <w:sz w:val="18"/>
                <w:szCs w:val="18"/>
              </w:rPr>
              <w:t>eRačun</w:t>
            </w:r>
            <w:proofErr w:type="spellEnd"/>
            <w:r w:rsidRPr="00C823C5">
              <w:rPr>
                <w:rFonts w:ascii="Arial" w:hAnsi="Arial" w:cs="Arial"/>
                <w:color w:val="000000"/>
                <w:sz w:val="18"/>
                <w:szCs w:val="18"/>
              </w:rPr>
              <w:t xml:space="preserve">) preko spletnega portala </w:t>
            </w:r>
            <w:proofErr w:type="spellStart"/>
            <w:r w:rsidRPr="00C823C5">
              <w:rPr>
                <w:rFonts w:ascii="Arial" w:hAnsi="Arial" w:cs="Arial"/>
                <w:color w:val="000000"/>
                <w:sz w:val="18"/>
                <w:szCs w:val="18"/>
              </w:rPr>
              <w:t>UJPnet</w:t>
            </w:r>
            <w:proofErr w:type="spellEnd"/>
            <w:r w:rsidRPr="00C823C5">
              <w:rPr>
                <w:rFonts w:ascii="Arial" w:hAnsi="Arial" w:cs="Arial"/>
                <w:color w:val="000000"/>
                <w:sz w:val="18"/>
                <w:szCs w:val="18"/>
              </w:rPr>
              <w:t xml:space="preserve">. Kot uradni prejem računa se šteje datum vnosa računa v sistem </w:t>
            </w:r>
            <w:proofErr w:type="spellStart"/>
            <w:r w:rsidRPr="00C823C5">
              <w:rPr>
                <w:rFonts w:ascii="Arial" w:hAnsi="Arial" w:cs="Arial"/>
                <w:color w:val="000000"/>
                <w:sz w:val="18"/>
                <w:szCs w:val="18"/>
              </w:rPr>
              <w:t>UJPnet</w:t>
            </w:r>
            <w:proofErr w:type="spellEnd"/>
            <w:r w:rsidRPr="00C823C5">
              <w:rPr>
                <w:rFonts w:ascii="Arial" w:hAnsi="Arial" w:cs="Arial"/>
                <w:color w:val="000000"/>
                <w:sz w:val="18"/>
                <w:szCs w:val="18"/>
              </w:rPr>
              <w:t>.</w:t>
            </w:r>
          </w:p>
          <w:p w14:paraId="04729475" w14:textId="77777777" w:rsidR="00C66660" w:rsidRDefault="008F34FF">
            <w:pPr>
              <w:spacing w:before="225" w:after="225"/>
              <w:jc w:val="both"/>
            </w:pPr>
            <w:r>
              <w:rPr>
                <w:rFonts w:ascii="Arial" w:hAnsi="Arial" w:cs="Arial"/>
                <w:color w:val="000000"/>
                <w:sz w:val="18"/>
                <w:szCs w:val="18"/>
              </w:rPr>
              <w:t>V kolikor naročnik računa ne zavrne v roku 8 delovnih dni od prejema, se račun šteje za potrjenega.</w:t>
            </w:r>
          </w:p>
          <w:p w14:paraId="3AB60C0B" w14:textId="77777777" w:rsidR="00300CEC" w:rsidRDefault="008F34FF" w:rsidP="00300CEC">
            <w:pPr>
              <w:spacing w:before="225" w:after="225"/>
              <w:jc w:val="both"/>
              <w:rPr>
                <w:rFonts w:ascii="Arial" w:hAnsi="Arial" w:cs="Arial"/>
                <w:color w:val="000000"/>
                <w:sz w:val="18"/>
                <w:szCs w:val="18"/>
              </w:rPr>
            </w:pPr>
            <w:r>
              <w:rPr>
                <w:rFonts w:ascii="Arial" w:hAnsi="Arial" w:cs="Arial"/>
                <w:color w:val="000000"/>
                <w:sz w:val="18"/>
                <w:szCs w:val="18"/>
              </w:rPr>
              <w:t xml:space="preserve">Naročnik bo pravilno izstavljen in potrjen račun poravnal na transakcijski račun </w:t>
            </w:r>
            <w:r w:rsidR="00300CEC">
              <w:rPr>
                <w:rFonts w:ascii="Arial" w:hAnsi="Arial" w:cs="Arial"/>
                <w:color w:val="000000"/>
                <w:sz w:val="18"/>
                <w:szCs w:val="18"/>
              </w:rPr>
              <w:t xml:space="preserve">izvajalca </w:t>
            </w:r>
            <w:r w:rsidR="00300CEC" w:rsidRPr="00300CEC">
              <w:rPr>
                <w:rFonts w:ascii="Arial" w:hAnsi="Arial" w:cs="Arial"/>
                <w:color w:val="000000"/>
                <w:sz w:val="18"/>
                <w:szCs w:val="18"/>
              </w:rPr>
              <w:t>številka _____________________________, odprt pri_________</w:t>
            </w:r>
            <w:r>
              <w:rPr>
                <w:rFonts w:ascii="Arial" w:hAnsi="Arial" w:cs="Arial"/>
                <w:color w:val="000000"/>
                <w:sz w:val="18"/>
                <w:szCs w:val="18"/>
              </w:rPr>
              <w:t xml:space="preserve">. </w:t>
            </w:r>
          </w:p>
          <w:p w14:paraId="74F8DD08" w14:textId="77777777" w:rsidR="00C66660" w:rsidRDefault="008F34FF" w:rsidP="00300CEC">
            <w:pPr>
              <w:spacing w:before="225" w:after="225"/>
              <w:jc w:val="both"/>
              <w:rPr>
                <w:rFonts w:ascii="Arial" w:hAnsi="Arial" w:cs="Arial"/>
                <w:color w:val="000000"/>
                <w:sz w:val="18"/>
                <w:szCs w:val="18"/>
              </w:rPr>
            </w:pPr>
            <w:r>
              <w:rPr>
                <w:rFonts w:ascii="Arial" w:hAnsi="Arial" w:cs="Arial"/>
                <w:color w:val="000000"/>
                <w:sz w:val="18"/>
                <w:szCs w:val="18"/>
              </w:rPr>
              <w:t>Rok plačila začne teči naslednji dan po uradnem prejemu računa. Kot dan plačila oziroma izpolnitve naročnikove obveznosti se šteje dan, ko naročnik izroči nalog za plačilo organizaciji, pri kateri ima svoj račun.</w:t>
            </w:r>
          </w:p>
          <w:p w14:paraId="0A447059" w14:textId="77777777" w:rsidR="00AB78F5" w:rsidRDefault="00AB78F5" w:rsidP="00300CEC">
            <w:pPr>
              <w:spacing w:before="225" w:after="225"/>
              <w:jc w:val="both"/>
              <w:rPr>
                <w:rFonts w:ascii="Arial" w:hAnsi="Arial" w:cs="Arial"/>
                <w:color w:val="000000"/>
                <w:sz w:val="18"/>
                <w:szCs w:val="18"/>
              </w:rPr>
            </w:pPr>
          </w:p>
          <w:p w14:paraId="7E96C44B" w14:textId="77777777" w:rsidR="00AB78F5" w:rsidRDefault="00AB78F5" w:rsidP="00300CEC">
            <w:pPr>
              <w:spacing w:before="225" w:after="225"/>
              <w:jc w:val="both"/>
            </w:pPr>
          </w:p>
        </w:tc>
      </w:tr>
    </w:tbl>
    <w:p w14:paraId="7C4D2C3E" w14:textId="77777777" w:rsidR="00C66660" w:rsidRPr="00A8373D" w:rsidRDefault="008F34FF">
      <w:pPr>
        <w:spacing w:before="225" w:after="225" w:line="240" w:lineRule="auto"/>
        <w:jc w:val="both"/>
        <w:rPr>
          <w:rFonts w:ascii="Arial" w:hAnsi="Arial" w:cs="Arial"/>
          <w:b/>
          <w:bCs/>
          <w:color w:val="000000"/>
          <w:sz w:val="18"/>
          <w:szCs w:val="18"/>
        </w:rPr>
      </w:pPr>
      <w:r>
        <w:rPr>
          <w:rFonts w:ascii="Arial" w:hAnsi="Arial" w:cs="Arial"/>
          <w:b/>
          <w:bCs/>
          <w:color w:val="000000"/>
          <w:sz w:val="18"/>
          <w:szCs w:val="18"/>
        </w:rPr>
        <w:lastRenderedPageBreak/>
        <w:t>V. DOBAVNI ROK</w:t>
      </w:r>
      <w:r w:rsidR="00200805">
        <w:rPr>
          <w:rFonts w:ascii="Arial" w:hAnsi="Arial" w:cs="Arial"/>
          <w:b/>
          <w:bCs/>
          <w:color w:val="000000"/>
          <w:sz w:val="18"/>
          <w:szCs w:val="18"/>
        </w:rPr>
        <w:t xml:space="preserve"> IN KAKOVOST</w:t>
      </w:r>
      <w:r w:rsidR="00253997">
        <w:rPr>
          <w:rFonts w:ascii="Arial" w:hAnsi="Arial" w:cs="Arial"/>
          <w:b/>
          <w:bCs/>
          <w:color w:val="000000"/>
          <w:sz w:val="18"/>
          <w:szCs w:val="18"/>
        </w:rPr>
        <w:t xml:space="preserve"> TER PREVZEM</w:t>
      </w:r>
    </w:p>
    <w:p w14:paraId="37A730D9" w14:textId="77777777" w:rsidR="00C66660" w:rsidRDefault="008F34FF">
      <w:pPr>
        <w:spacing w:after="0" w:line="240" w:lineRule="auto"/>
        <w:jc w:val="center"/>
      </w:pPr>
      <w:r>
        <w:rPr>
          <w:rFonts w:ascii="Arial" w:hAnsi="Arial" w:cs="Arial"/>
          <w:b/>
          <w:bCs/>
          <w:color w:val="000000"/>
          <w:sz w:val="18"/>
          <w:szCs w:val="18"/>
        </w:rPr>
        <w:t>8. člen</w:t>
      </w:r>
    </w:p>
    <w:tbl>
      <w:tblPr>
        <w:tblStyle w:val="NormalTablePHPDOCX"/>
        <w:tblW w:w="0" w:type="auto"/>
        <w:tblInd w:w="108" w:type="dxa"/>
        <w:tblLook w:val="04A0" w:firstRow="1" w:lastRow="0" w:firstColumn="1" w:lastColumn="0" w:noHBand="0" w:noVBand="1"/>
      </w:tblPr>
      <w:tblGrid>
        <w:gridCol w:w="9178"/>
      </w:tblGrid>
      <w:tr w:rsidR="00C66660" w14:paraId="54DA3988" w14:textId="77777777">
        <w:tc>
          <w:tcPr>
            <w:tcW w:w="0" w:type="auto"/>
            <w:tcMar>
              <w:top w:w="0" w:type="auto"/>
              <w:bottom w:w="0" w:type="auto"/>
            </w:tcMar>
          </w:tcPr>
          <w:p w14:paraId="2409C515" w14:textId="027941EE" w:rsidR="00A8373D" w:rsidRDefault="00D32006">
            <w:pPr>
              <w:spacing w:before="225" w:after="225"/>
              <w:jc w:val="both"/>
              <w:rPr>
                <w:rFonts w:ascii="Arial" w:hAnsi="Arial" w:cs="Arial"/>
                <w:color w:val="000000"/>
                <w:sz w:val="18"/>
                <w:szCs w:val="18"/>
              </w:rPr>
            </w:pPr>
            <w:r>
              <w:rPr>
                <w:rFonts w:ascii="Arial" w:hAnsi="Arial" w:cs="Arial"/>
                <w:color w:val="000000"/>
                <w:sz w:val="18"/>
                <w:szCs w:val="18"/>
              </w:rPr>
              <w:t xml:space="preserve">Izvajalec </w:t>
            </w:r>
            <w:r w:rsidR="008F34FF">
              <w:rPr>
                <w:rFonts w:ascii="Arial" w:hAnsi="Arial" w:cs="Arial"/>
                <w:color w:val="000000"/>
                <w:sz w:val="18"/>
                <w:szCs w:val="18"/>
              </w:rPr>
              <w:t xml:space="preserve">se zavezuje, da bo celotno količino </w:t>
            </w:r>
            <w:r w:rsidR="00AB78F5">
              <w:rPr>
                <w:rFonts w:ascii="Arial" w:hAnsi="Arial" w:cs="Arial"/>
                <w:color w:val="000000"/>
                <w:sz w:val="18"/>
                <w:szCs w:val="18"/>
              </w:rPr>
              <w:t xml:space="preserve">naročenega blaga </w:t>
            </w:r>
            <w:r w:rsidR="008F34FF">
              <w:rPr>
                <w:rFonts w:ascii="Arial" w:hAnsi="Arial" w:cs="Arial"/>
                <w:color w:val="000000"/>
                <w:sz w:val="18"/>
                <w:szCs w:val="18"/>
              </w:rPr>
              <w:t xml:space="preserve">dobavil najkasneje </w:t>
            </w:r>
            <w:r w:rsidR="00BB0660">
              <w:rPr>
                <w:rFonts w:ascii="Arial" w:hAnsi="Arial" w:cs="Arial"/>
                <w:color w:val="000000"/>
                <w:sz w:val="18"/>
                <w:szCs w:val="18"/>
              </w:rPr>
              <w:t xml:space="preserve">v roku </w:t>
            </w:r>
            <w:r w:rsidR="00BB0660" w:rsidRPr="00BB0660">
              <w:rPr>
                <w:rFonts w:ascii="Arial" w:hAnsi="Arial" w:cs="Arial"/>
                <w:color w:val="000000"/>
                <w:sz w:val="18"/>
                <w:szCs w:val="18"/>
              </w:rPr>
              <w:t xml:space="preserve">60 dni in v </w:t>
            </w:r>
            <w:r w:rsidR="00BB0660">
              <w:rPr>
                <w:rFonts w:ascii="Arial" w:hAnsi="Arial" w:cs="Arial"/>
                <w:color w:val="000000"/>
                <w:sz w:val="18"/>
                <w:szCs w:val="18"/>
              </w:rPr>
              <w:t>3 dneh</w:t>
            </w:r>
            <w:r w:rsidR="00BB0660" w:rsidRPr="00BB0660">
              <w:rPr>
                <w:rFonts w:ascii="Arial" w:hAnsi="Arial" w:cs="Arial"/>
                <w:color w:val="000000"/>
                <w:sz w:val="18"/>
                <w:szCs w:val="18"/>
              </w:rPr>
              <w:t xml:space="preserve"> v primeru intervencijskega naročila </w:t>
            </w:r>
            <w:proofErr w:type="spellStart"/>
            <w:r w:rsidR="00BB0660" w:rsidRPr="00BB0660">
              <w:rPr>
                <w:rFonts w:ascii="Arial" w:hAnsi="Arial" w:cs="Arial"/>
                <w:color w:val="000000"/>
                <w:sz w:val="18"/>
                <w:szCs w:val="18"/>
              </w:rPr>
              <w:t>fco</w:t>
            </w:r>
            <w:proofErr w:type="spellEnd"/>
            <w:r w:rsidR="00BB0660" w:rsidRPr="00BB0660">
              <w:rPr>
                <w:rFonts w:ascii="Arial" w:hAnsi="Arial" w:cs="Arial"/>
                <w:color w:val="000000"/>
                <w:sz w:val="18"/>
                <w:szCs w:val="18"/>
              </w:rPr>
              <w:t xml:space="preserve"> </w:t>
            </w:r>
            <w:r w:rsidR="00A8373D">
              <w:rPr>
                <w:rFonts w:ascii="Arial" w:hAnsi="Arial" w:cs="Arial"/>
                <w:color w:val="000000"/>
                <w:sz w:val="18"/>
                <w:szCs w:val="18"/>
              </w:rPr>
              <w:t xml:space="preserve">skladišče </w:t>
            </w:r>
            <w:r w:rsidR="00BB0660" w:rsidRPr="00BB0660">
              <w:rPr>
                <w:rFonts w:ascii="Arial" w:hAnsi="Arial" w:cs="Arial"/>
                <w:color w:val="000000"/>
                <w:sz w:val="18"/>
                <w:szCs w:val="18"/>
              </w:rPr>
              <w:t>naročnika Dom Danice Vogrinec Maribor, Čufarjeva ce</w:t>
            </w:r>
            <w:r w:rsidR="00B732A0">
              <w:rPr>
                <w:rFonts w:ascii="Arial" w:hAnsi="Arial" w:cs="Arial"/>
                <w:color w:val="000000"/>
                <w:sz w:val="18"/>
                <w:szCs w:val="18"/>
              </w:rPr>
              <w:t xml:space="preserve">sta 9, 2000 </w:t>
            </w:r>
            <w:r w:rsidR="00BB0660" w:rsidRPr="00BB0660">
              <w:rPr>
                <w:rFonts w:ascii="Arial" w:hAnsi="Arial" w:cs="Arial"/>
                <w:color w:val="000000"/>
                <w:sz w:val="18"/>
                <w:szCs w:val="18"/>
              </w:rPr>
              <w:t>Maribor</w:t>
            </w:r>
            <w:r w:rsidR="0021517F">
              <w:rPr>
                <w:rFonts w:ascii="Arial" w:hAnsi="Arial" w:cs="Arial"/>
                <w:color w:val="000000"/>
                <w:sz w:val="18"/>
                <w:szCs w:val="18"/>
              </w:rPr>
              <w:t>.</w:t>
            </w:r>
          </w:p>
          <w:p w14:paraId="25DA7EB6" w14:textId="77777777" w:rsidR="00C66660" w:rsidRDefault="008F34FF">
            <w:pPr>
              <w:spacing w:before="225" w:after="225"/>
              <w:jc w:val="both"/>
              <w:rPr>
                <w:rFonts w:ascii="Arial" w:hAnsi="Arial" w:cs="Arial"/>
                <w:color w:val="000000"/>
                <w:sz w:val="18"/>
                <w:szCs w:val="18"/>
              </w:rPr>
            </w:pPr>
            <w:r>
              <w:rPr>
                <w:rFonts w:ascii="Arial" w:hAnsi="Arial" w:cs="Arial"/>
                <w:color w:val="000000"/>
                <w:sz w:val="18"/>
                <w:szCs w:val="18"/>
              </w:rPr>
              <w:t>Rok dobave je bistvena sestavina te pogodbe.</w:t>
            </w:r>
          </w:p>
          <w:p w14:paraId="4A3BDBEA" w14:textId="77777777" w:rsidR="00A8373D" w:rsidRPr="00A8373D" w:rsidRDefault="00A8373D">
            <w:pPr>
              <w:spacing w:before="225" w:after="225"/>
              <w:jc w:val="both"/>
              <w:rPr>
                <w:rFonts w:ascii="Arial" w:hAnsi="Arial" w:cs="Arial"/>
                <w:color w:val="000000"/>
                <w:sz w:val="18"/>
                <w:szCs w:val="18"/>
              </w:rPr>
            </w:pPr>
            <w:r w:rsidRPr="00A8373D">
              <w:rPr>
                <w:rFonts w:ascii="Arial" w:hAnsi="Arial" w:cs="Arial"/>
                <w:color w:val="000000"/>
                <w:sz w:val="18"/>
                <w:szCs w:val="18"/>
              </w:rPr>
              <w:t xml:space="preserve">Naročnik bo naročal blago </w:t>
            </w:r>
            <w:r w:rsidR="0097018F">
              <w:rPr>
                <w:rFonts w:ascii="Arial" w:hAnsi="Arial" w:cs="Arial"/>
                <w:color w:val="000000"/>
                <w:sz w:val="18"/>
                <w:szCs w:val="18"/>
              </w:rPr>
              <w:t xml:space="preserve">sukcesivno </w:t>
            </w:r>
            <w:r w:rsidRPr="00A8373D">
              <w:rPr>
                <w:rFonts w:ascii="Arial" w:hAnsi="Arial" w:cs="Arial"/>
                <w:color w:val="000000"/>
                <w:sz w:val="18"/>
                <w:szCs w:val="18"/>
              </w:rPr>
              <w:t xml:space="preserve">glede na potrebe </w:t>
            </w:r>
            <w:r w:rsidR="001639B0">
              <w:rPr>
                <w:rFonts w:ascii="Arial" w:hAnsi="Arial" w:cs="Arial"/>
                <w:color w:val="000000"/>
                <w:sz w:val="18"/>
                <w:szCs w:val="18"/>
              </w:rPr>
              <w:t>v skladu s finančnimi možnostmi po elektronski pošti ali telefonu.</w:t>
            </w:r>
          </w:p>
          <w:p w14:paraId="75708B01" w14:textId="77777777" w:rsidR="00C66660" w:rsidRDefault="0097018F">
            <w:pPr>
              <w:spacing w:before="225" w:after="225"/>
              <w:jc w:val="both"/>
            </w:pPr>
            <w:r>
              <w:rPr>
                <w:rFonts w:ascii="Arial" w:hAnsi="Arial" w:cs="Arial"/>
                <w:color w:val="000000"/>
                <w:sz w:val="18"/>
                <w:szCs w:val="18"/>
              </w:rPr>
              <w:t>Izvajalec</w:t>
            </w:r>
            <w:r w:rsidR="008F34FF">
              <w:rPr>
                <w:rFonts w:ascii="Arial" w:hAnsi="Arial" w:cs="Arial"/>
                <w:color w:val="000000"/>
                <w:sz w:val="18"/>
                <w:szCs w:val="18"/>
              </w:rPr>
              <w:t xml:space="preserve"> mora do navedenega datuma opraviti vse pogodbene obveznosti.</w:t>
            </w:r>
          </w:p>
          <w:p w14:paraId="79918DE3" w14:textId="77777777" w:rsidR="00C66660" w:rsidRDefault="00A8373D" w:rsidP="00A8373D">
            <w:pPr>
              <w:spacing w:before="225" w:after="225"/>
              <w:jc w:val="both"/>
              <w:rPr>
                <w:rFonts w:ascii="Arial" w:hAnsi="Arial" w:cs="Arial"/>
                <w:color w:val="000000"/>
                <w:sz w:val="18"/>
                <w:szCs w:val="18"/>
              </w:rPr>
            </w:pPr>
            <w:r>
              <w:rPr>
                <w:rFonts w:ascii="Arial" w:hAnsi="Arial" w:cs="Arial"/>
                <w:color w:val="000000"/>
                <w:sz w:val="18"/>
                <w:szCs w:val="18"/>
              </w:rPr>
              <w:t xml:space="preserve">V kolikor izvajalec </w:t>
            </w:r>
            <w:r w:rsidR="008F34FF">
              <w:rPr>
                <w:rFonts w:ascii="Arial" w:hAnsi="Arial" w:cs="Arial"/>
                <w:color w:val="000000"/>
                <w:sz w:val="18"/>
                <w:szCs w:val="18"/>
              </w:rPr>
              <w:t>svojih obveznosti ne bo opravil v pogodbenem roku, je naročniku odškodninsko odgovoren za vso neposredno in posredno škodo iz naslova zamude.</w:t>
            </w:r>
          </w:p>
          <w:p w14:paraId="5FFD264A" w14:textId="77777777" w:rsidR="00200805" w:rsidRDefault="00200805" w:rsidP="00200805">
            <w:pPr>
              <w:jc w:val="center"/>
            </w:pPr>
            <w:r>
              <w:rPr>
                <w:rFonts w:ascii="Arial" w:hAnsi="Arial" w:cs="Arial"/>
                <w:b/>
                <w:bCs/>
                <w:color w:val="000000"/>
                <w:sz w:val="18"/>
                <w:szCs w:val="18"/>
              </w:rPr>
              <w:t>9. člen</w:t>
            </w:r>
          </w:p>
          <w:p w14:paraId="0DB2C339" w14:textId="77777777" w:rsidR="00200805" w:rsidRDefault="00200805" w:rsidP="00200805">
            <w:pPr>
              <w:jc w:val="center"/>
            </w:pPr>
          </w:p>
          <w:p w14:paraId="1DF8091F" w14:textId="77777777" w:rsidR="00200805" w:rsidRDefault="001639B0" w:rsidP="001639B0">
            <w:pPr>
              <w:jc w:val="both"/>
              <w:rPr>
                <w:rFonts w:ascii="Arial" w:hAnsi="Arial" w:cs="Arial"/>
                <w:sz w:val="18"/>
                <w:szCs w:val="18"/>
              </w:rPr>
            </w:pPr>
            <w:r w:rsidRPr="001639B0">
              <w:rPr>
                <w:rFonts w:ascii="Arial" w:hAnsi="Arial" w:cs="Arial"/>
                <w:sz w:val="18"/>
                <w:szCs w:val="18"/>
              </w:rPr>
              <w:t>Kakovost blaga mora ustrezati obstoječim standardom</w:t>
            </w:r>
            <w:r>
              <w:rPr>
                <w:rFonts w:ascii="Arial" w:hAnsi="Arial" w:cs="Arial"/>
                <w:sz w:val="18"/>
                <w:szCs w:val="18"/>
              </w:rPr>
              <w:t xml:space="preserve"> (</w:t>
            </w:r>
            <w:r w:rsidRPr="001639B0">
              <w:rPr>
                <w:rFonts w:ascii="Arial" w:hAnsi="Arial" w:cs="Arial"/>
                <w:sz w:val="18"/>
                <w:szCs w:val="18"/>
              </w:rPr>
              <w:t>konfekcijske številke artiklov morajo ustrezati EU standardom</w:t>
            </w:r>
            <w:r>
              <w:rPr>
                <w:rFonts w:ascii="Arial" w:hAnsi="Arial" w:cs="Arial"/>
                <w:sz w:val="18"/>
                <w:szCs w:val="18"/>
              </w:rPr>
              <w:t>)</w:t>
            </w:r>
            <w:r w:rsidRPr="001639B0">
              <w:rPr>
                <w:rFonts w:ascii="Arial" w:hAnsi="Arial" w:cs="Arial"/>
                <w:sz w:val="18"/>
                <w:szCs w:val="18"/>
              </w:rPr>
              <w:t xml:space="preserve"> in deklarirani kvaliteti na embalaži izdelka, oziroma spremljajočih dokumentih.</w:t>
            </w:r>
          </w:p>
          <w:p w14:paraId="4F82B291" w14:textId="77777777" w:rsidR="00B0124E" w:rsidRDefault="00B0124E" w:rsidP="001639B0">
            <w:pPr>
              <w:jc w:val="both"/>
              <w:rPr>
                <w:rFonts w:ascii="Arial" w:hAnsi="Arial" w:cs="Arial"/>
                <w:sz w:val="18"/>
                <w:szCs w:val="18"/>
              </w:rPr>
            </w:pPr>
          </w:p>
          <w:p w14:paraId="64094961" w14:textId="77777777" w:rsidR="00B0124E" w:rsidRDefault="00B0124E" w:rsidP="001639B0">
            <w:pPr>
              <w:jc w:val="both"/>
              <w:rPr>
                <w:rFonts w:ascii="Arial" w:hAnsi="Arial" w:cs="Arial"/>
                <w:sz w:val="18"/>
                <w:szCs w:val="18"/>
              </w:rPr>
            </w:pPr>
            <w:r w:rsidRPr="00B0124E">
              <w:rPr>
                <w:rFonts w:ascii="Arial" w:hAnsi="Arial" w:cs="Arial"/>
                <w:sz w:val="18"/>
                <w:szCs w:val="18"/>
              </w:rPr>
              <w:t>Naročnik se obvezuje prevzeti naročeno blago v celoti, na podlagi dobavnice. Kvantitativni prevzem blaga se opravi takoj po prevzemu, kvalitativni prevzem blaga pa v uzančnih rokih.</w:t>
            </w:r>
          </w:p>
          <w:p w14:paraId="5350ECDF" w14:textId="77777777" w:rsidR="00B0124E" w:rsidRDefault="00B0124E" w:rsidP="001639B0">
            <w:pPr>
              <w:jc w:val="both"/>
              <w:rPr>
                <w:rFonts w:ascii="Arial" w:hAnsi="Arial" w:cs="Arial"/>
                <w:sz w:val="18"/>
                <w:szCs w:val="18"/>
              </w:rPr>
            </w:pPr>
          </w:p>
          <w:p w14:paraId="629C10A9" w14:textId="77777777" w:rsidR="00253997" w:rsidRDefault="00253997" w:rsidP="00253997">
            <w:pPr>
              <w:jc w:val="both"/>
              <w:rPr>
                <w:rFonts w:ascii="Arial" w:hAnsi="Arial" w:cs="Arial"/>
                <w:sz w:val="18"/>
                <w:szCs w:val="18"/>
              </w:rPr>
            </w:pPr>
            <w:r w:rsidRPr="00253997">
              <w:rPr>
                <w:rFonts w:ascii="Arial" w:hAnsi="Arial" w:cs="Arial"/>
                <w:sz w:val="18"/>
                <w:szCs w:val="18"/>
              </w:rPr>
              <w:t xml:space="preserve">Po uspešni dobavi, </w:t>
            </w:r>
            <w:r>
              <w:rPr>
                <w:rFonts w:ascii="Arial" w:hAnsi="Arial" w:cs="Arial"/>
                <w:sz w:val="18"/>
                <w:szCs w:val="18"/>
              </w:rPr>
              <w:t xml:space="preserve">izvajalec </w:t>
            </w:r>
            <w:r w:rsidRPr="00253997">
              <w:rPr>
                <w:rFonts w:ascii="Arial" w:hAnsi="Arial" w:cs="Arial"/>
                <w:sz w:val="18"/>
                <w:szCs w:val="18"/>
              </w:rPr>
              <w:t>in naročnik o tem sestavita pisni zapisnik.</w:t>
            </w:r>
          </w:p>
          <w:p w14:paraId="18380195" w14:textId="77777777" w:rsidR="00253997" w:rsidRPr="00253997" w:rsidRDefault="00253997" w:rsidP="00253997">
            <w:pPr>
              <w:jc w:val="both"/>
              <w:rPr>
                <w:rFonts w:ascii="Arial" w:hAnsi="Arial" w:cs="Arial"/>
                <w:sz w:val="18"/>
                <w:szCs w:val="18"/>
              </w:rPr>
            </w:pPr>
          </w:p>
          <w:p w14:paraId="37A170F8" w14:textId="462F32A2" w:rsidR="00253997" w:rsidRPr="001639B0" w:rsidRDefault="006731E9" w:rsidP="00253997">
            <w:pPr>
              <w:jc w:val="both"/>
              <w:rPr>
                <w:rFonts w:ascii="Arial" w:hAnsi="Arial" w:cs="Arial"/>
                <w:sz w:val="18"/>
                <w:szCs w:val="18"/>
              </w:rPr>
            </w:pPr>
            <w:r>
              <w:rPr>
                <w:rFonts w:ascii="Arial" w:hAnsi="Arial" w:cs="Arial"/>
                <w:sz w:val="18"/>
                <w:szCs w:val="18"/>
              </w:rPr>
              <w:t xml:space="preserve">Izvajalec </w:t>
            </w:r>
            <w:r w:rsidR="00253997" w:rsidRPr="00253997">
              <w:rPr>
                <w:rFonts w:ascii="Arial" w:hAnsi="Arial" w:cs="Arial"/>
                <w:sz w:val="18"/>
                <w:szCs w:val="18"/>
              </w:rPr>
              <w:t>lahko na podlagi podpisanega končnega primopredajnega zapisnika (pisno potrjenega s strani predstavnikov obeh pogodbenih strank) naročniku izstavi račun za dobavljeno blago.</w:t>
            </w:r>
          </w:p>
          <w:p w14:paraId="4777AAA4" w14:textId="77777777" w:rsidR="00200805" w:rsidRDefault="00200805" w:rsidP="00200805">
            <w:pPr>
              <w:jc w:val="center"/>
            </w:pPr>
          </w:p>
        </w:tc>
      </w:tr>
    </w:tbl>
    <w:p w14:paraId="52DDFC15" w14:textId="77777777" w:rsidR="00C66660" w:rsidRDefault="008F34FF">
      <w:pPr>
        <w:spacing w:before="225" w:after="225" w:line="240" w:lineRule="auto"/>
        <w:jc w:val="both"/>
      </w:pPr>
      <w:r>
        <w:rPr>
          <w:rFonts w:ascii="Arial" w:hAnsi="Arial" w:cs="Arial"/>
          <w:b/>
          <w:bCs/>
          <w:color w:val="000000"/>
          <w:sz w:val="18"/>
          <w:szCs w:val="18"/>
        </w:rPr>
        <w:t>V</w:t>
      </w:r>
      <w:r w:rsidR="008271B9">
        <w:rPr>
          <w:rFonts w:ascii="Arial" w:hAnsi="Arial" w:cs="Arial"/>
          <w:b/>
          <w:bCs/>
          <w:color w:val="000000"/>
          <w:sz w:val="18"/>
          <w:szCs w:val="18"/>
        </w:rPr>
        <w:t>I</w:t>
      </w:r>
      <w:r>
        <w:rPr>
          <w:rFonts w:ascii="Arial" w:hAnsi="Arial" w:cs="Arial"/>
          <w:b/>
          <w:bCs/>
          <w:color w:val="000000"/>
          <w:sz w:val="18"/>
          <w:szCs w:val="18"/>
        </w:rPr>
        <w:t xml:space="preserve">. </w:t>
      </w:r>
      <w:r w:rsidRPr="00F35CF4">
        <w:rPr>
          <w:rFonts w:ascii="Arial" w:hAnsi="Arial" w:cs="Arial"/>
          <w:b/>
          <w:bCs/>
          <w:color w:val="000000"/>
          <w:sz w:val="18"/>
          <w:szCs w:val="18"/>
        </w:rPr>
        <w:t>PODIZVAJALCI</w:t>
      </w:r>
    </w:p>
    <w:p w14:paraId="291C9E20" w14:textId="77777777" w:rsidR="00C66660" w:rsidRDefault="00C90BAB">
      <w:pPr>
        <w:spacing w:after="0" w:line="240" w:lineRule="auto"/>
        <w:jc w:val="center"/>
      </w:pPr>
      <w:r>
        <w:rPr>
          <w:rFonts w:ascii="Arial" w:hAnsi="Arial" w:cs="Arial"/>
          <w:b/>
          <w:bCs/>
          <w:color w:val="000000"/>
          <w:sz w:val="18"/>
          <w:szCs w:val="18"/>
        </w:rPr>
        <w:t>10</w:t>
      </w:r>
      <w:r w:rsidR="008F34FF">
        <w:rPr>
          <w:rFonts w:ascii="Arial" w:hAnsi="Arial" w:cs="Arial"/>
          <w:b/>
          <w:bCs/>
          <w:color w:val="000000"/>
          <w:sz w:val="18"/>
          <w:szCs w:val="18"/>
        </w:rPr>
        <w:t>. člen</w:t>
      </w:r>
    </w:p>
    <w:tbl>
      <w:tblPr>
        <w:tblStyle w:val="NormalTablePHPDOCX"/>
        <w:tblW w:w="0" w:type="auto"/>
        <w:tblInd w:w="108" w:type="dxa"/>
        <w:tblLook w:val="04A0" w:firstRow="1" w:lastRow="0" w:firstColumn="1" w:lastColumn="0" w:noHBand="0" w:noVBand="1"/>
      </w:tblPr>
      <w:tblGrid>
        <w:gridCol w:w="8658"/>
      </w:tblGrid>
      <w:tr w:rsidR="00C66660" w14:paraId="02483E33" w14:textId="77777777">
        <w:tc>
          <w:tcPr>
            <w:tcW w:w="0" w:type="auto"/>
            <w:tcMar>
              <w:top w:w="0" w:type="auto"/>
              <w:bottom w:w="0" w:type="auto"/>
            </w:tcMar>
          </w:tcPr>
          <w:p w14:paraId="49EB0C10" w14:textId="77777777" w:rsidR="00C66660" w:rsidRDefault="00C90BAB">
            <w:pPr>
              <w:spacing w:before="225" w:after="225"/>
              <w:jc w:val="both"/>
            </w:pPr>
            <w:r>
              <w:rPr>
                <w:rFonts w:ascii="Arial" w:hAnsi="Arial" w:cs="Arial"/>
                <w:color w:val="000000"/>
                <w:sz w:val="18"/>
                <w:szCs w:val="18"/>
              </w:rPr>
              <w:t xml:space="preserve">Izvajalec </w:t>
            </w:r>
            <w:r w:rsidR="008F34FF">
              <w:rPr>
                <w:rFonts w:ascii="Arial" w:hAnsi="Arial" w:cs="Arial"/>
                <w:color w:val="000000"/>
                <w:sz w:val="18"/>
                <w:szCs w:val="18"/>
              </w:rPr>
              <w:t>bo dela izvedel z naslednjimi podizvajalci:</w:t>
            </w:r>
          </w:p>
          <w:tbl>
            <w:tblPr>
              <w:tblStyle w:val="TableGridPHPDOCX"/>
              <w:tblW w:w="8430" w:type="dxa"/>
              <w:tblBorders>
                <w:top w:val="outset" w:sz="5" w:space="0" w:color="808080"/>
                <w:left w:val="outset" w:sz="5" w:space="0" w:color="808080"/>
                <w:bottom w:val="outset" w:sz="5" w:space="0" w:color="808080"/>
                <w:right w:val="outset" w:sz="5" w:space="0" w:color="808080"/>
              </w:tblBorders>
              <w:tblLook w:val="04A0" w:firstRow="1" w:lastRow="0" w:firstColumn="1" w:lastColumn="0" w:noHBand="0" w:noVBand="1"/>
            </w:tblPr>
            <w:tblGrid>
              <w:gridCol w:w="1870"/>
              <w:gridCol w:w="6560"/>
            </w:tblGrid>
            <w:tr w:rsidR="00C66660" w14:paraId="0A30EE8D" w14:textId="77777777">
              <w:tc>
                <w:tcPr>
                  <w:tcW w:w="1740" w:type="dxa"/>
                  <w:tcBorders>
                    <w:top w:val="single" w:sz="5" w:space="0" w:color="000000"/>
                    <w:left w:val="single" w:sz="5" w:space="0" w:color="000000"/>
                    <w:bottom w:val="single" w:sz="5" w:space="0" w:color="000000"/>
                    <w:right w:val="single" w:sz="5" w:space="0" w:color="000000"/>
                  </w:tcBorders>
                  <w:shd w:val="clear" w:color="auto" w:fill="D1D1D1"/>
                  <w:tcMar>
                    <w:top w:w="135" w:type="dxa"/>
                    <w:bottom w:w="135" w:type="dxa"/>
                  </w:tcMar>
                  <w:vAlign w:val="center"/>
                </w:tcPr>
                <w:p w14:paraId="593AA4DE" w14:textId="77777777" w:rsidR="00C66660" w:rsidRDefault="008F34FF">
                  <w:pPr>
                    <w:jc w:val="right"/>
                  </w:pPr>
                  <w:r>
                    <w:rPr>
                      <w:rFonts w:ascii="Arial" w:hAnsi="Arial" w:cs="Arial"/>
                      <w:b/>
                      <w:bCs/>
                      <w:color w:val="000000"/>
                      <w:position w:val="-2"/>
                      <w:sz w:val="18"/>
                      <w:szCs w:val="18"/>
                      <w:shd w:val="clear" w:color="auto" w:fill="D1D1D1"/>
                    </w:rPr>
                    <w:t>Podizvajalec 1 (firma, naslov):</w:t>
                  </w:r>
                </w:p>
              </w:tc>
              <w:tc>
                <w:tcPr>
                  <w:tcW w:w="6105" w:type="dxa"/>
                  <w:tcBorders>
                    <w:top w:val="single" w:sz="5" w:space="0" w:color="000000"/>
                    <w:left w:val="single" w:sz="5" w:space="0" w:color="000000"/>
                    <w:bottom w:val="single" w:sz="5" w:space="0" w:color="000000"/>
                    <w:right w:val="single" w:sz="5" w:space="0" w:color="000000"/>
                  </w:tcBorders>
                  <w:tcMar>
                    <w:top w:w="0" w:type="auto"/>
                    <w:bottom w:w="0" w:type="auto"/>
                  </w:tcMar>
                  <w:vAlign w:val="center"/>
                </w:tcPr>
                <w:p w14:paraId="39D3B76F" w14:textId="77777777" w:rsidR="00C66660" w:rsidRDefault="00C66660"/>
              </w:tc>
            </w:tr>
            <w:tr w:rsidR="00C66660" w14:paraId="15BF3E8E" w14:textId="77777777">
              <w:tc>
                <w:tcPr>
                  <w:tcW w:w="1740" w:type="dxa"/>
                  <w:tcBorders>
                    <w:top w:val="single" w:sz="5" w:space="0" w:color="000000"/>
                    <w:left w:val="single" w:sz="5" w:space="0" w:color="000000"/>
                    <w:bottom w:val="single" w:sz="5" w:space="0" w:color="000000"/>
                    <w:right w:val="single" w:sz="5" w:space="0" w:color="000000"/>
                  </w:tcBorders>
                  <w:shd w:val="clear" w:color="auto" w:fill="D1D1D1"/>
                  <w:tcMar>
                    <w:top w:w="135" w:type="dxa"/>
                    <w:bottom w:w="135" w:type="dxa"/>
                  </w:tcMar>
                  <w:vAlign w:val="center"/>
                </w:tcPr>
                <w:p w14:paraId="123C46CE" w14:textId="77777777" w:rsidR="00C66660" w:rsidRDefault="008F34FF">
                  <w:pPr>
                    <w:jc w:val="right"/>
                  </w:pPr>
                  <w:r>
                    <w:rPr>
                      <w:rFonts w:ascii="Arial" w:hAnsi="Arial" w:cs="Arial"/>
                      <w:b/>
                      <w:bCs/>
                      <w:color w:val="000000"/>
                      <w:position w:val="-2"/>
                      <w:sz w:val="18"/>
                      <w:szCs w:val="18"/>
                      <w:shd w:val="clear" w:color="auto" w:fill="D1D1D1"/>
                    </w:rPr>
                    <w:t>VRSTA DEL (predmet, količina):</w:t>
                  </w:r>
                </w:p>
              </w:tc>
              <w:tc>
                <w:tcPr>
                  <w:tcW w:w="6105" w:type="dxa"/>
                  <w:tcBorders>
                    <w:top w:val="single" w:sz="5" w:space="0" w:color="000000"/>
                    <w:left w:val="single" w:sz="5" w:space="0" w:color="000000"/>
                    <w:bottom w:val="single" w:sz="5" w:space="0" w:color="000000"/>
                    <w:right w:val="single" w:sz="5" w:space="0" w:color="000000"/>
                  </w:tcBorders>
                  <w:tcMar>
                    <w:top w:w="0" w:type="auto"/>
                    <w:bottom w:w="0" w:type="auto"/>
                  </w:tcMar>
                  <w:vAlign w:val="center"/>
                </w:tcPr>
                <w:p w14:paraId="2D750D6D" w14:textId="77777777" w:rsidR="00C66660" w:rsidRDefault="008F34FF">
                  <w:pPr>
                    <w:spacing w:before="135" w:after="135"/>
                    <w:jc w:val="both"/>
                    <w:textAlignment w:val="center"/>
                  </w:pPr>
                  <w:r>
                    <w:rPr>
                      <w:rFonts w:ascii="Arial" w:hAnsi="Arial" w:cs="Arial"/>
                      <w:color w:val="000000"/>
                      <w:position w:val="-2"/>
                      <w:sz w:val="18"/>
                      <w:szCs w:val="18"/>
                    </w:rPr>
                    <w:t>Opis del, ki jih bo izvedel podizvajalec:</w:t>
                  </w:r>
                </w:p>
                <w:p w14:paraId="7E90D819" w14:textId="77777777" w:rsidR="00C66660" w:rsidRDefault="008F34FF">
                  <w:pPr>
                    <w:spacing w:before="135" w:after="135"/>
                    <w:jc w:val="both"/>
                    <w:textAlignment w:val="center"/>
                  </w:pPr>
                  <w:r>
                    <w:rPr>
                      <w:rFonts w:ascii="Arial" w:hAnsi="Arial" w:cs="Arial"/>
                      <w:color w:val="000000"/>
                      <w:position w:val="-2"/>
                      <w:sz w:val="18"/>
                      <w:szCs w:val="18"/>
                    </w:rPr>
                    <w:t>% končne ponudbe vrednosti, ki jo bo izvedel podizvajalec: ____</w:t>
                  </w:r>
                </w:p>
              </w:tc>
            </w:tr>
            <w:tr w:rsidR="00C66660" w14:paraId="632FBBB1" w14:textId="77777777">
              <w:tc>
                <w:tcPr>
                  <w:tcW w:w="1740" w:type="dxa"/>
                  <w:tcBorders>
                    <w:top w:val="single" w:sz="5" w:space="0" w:color="000000"/>
                    <w:left w:val="single" w:sz="5" w:space="0" w:color="000000"/>
                    <w:bottom w:val="single" w:sz="5" w:space="0" w:color="000000"/>
                    <w:right w:val="single" w:sz="5" w:space="0" w:color="000000"/>
                  </w:tcBorders>
                  <w:shd w:val="clear" w:color="auto" w:fill="D1D1D1"/>
                  <w:tcMar>
                    <w:top w:w="135" w:type="dxa"/>
                    <w:bottom w:w="135" w:type="dxa"/>
                  </w:tcMar>
                  <w:vAlign w:val="center"/>
                </w:tcPr>
                <w:p w14:paraId="64CF90A5" w14:textId="77777777" w:rsidR="00C66660" w:rsidRDefault="008F34FF">
                  <w:pPr>
                    <w:jc w:val="right"/>
                  </w:pPr>
                  <w:r>
                    <w:rPr>
                      <w:rFonts w:ascii="Arial" w:hAnsi="Arial" w:cs="Arial"/>
                      <w:b/>
                      <w:bCs/>
                      <w:color w:val="000000"/>
                      <w:position w:val="-2"/>
                      <w:sz w:val="18"/>
                      <w:szCs w:val="18"/>
                      <w:shd w:val="clear" w:color="auto" w:fill="D1D1D1"/>
                    </w:rPr>
                    <w:t>Podizvajalec 2 (firma, naslov):</w:t>
                  </w:r>
                </w:p>
              </w:tc>
              <w:tc>
                <w:tcPr>
                  <w:tcW w:w="6105" w:type="dxa"/>
                  <w:tcBorders>
                    <w:top w:val="single" w:sz="5" w:space="0" w:color="000000"/>
                    <w:left w:val="single" w:sz="5" w:space="0" w:color="000000"/>
                    <w:bottom w:val="single" w:sz="5" w:space="0" w:color="000000"/>
                    <w:right w:val="single" w:sz="5" w:space="0" w:color="000000"/>
                  </w:tcBorders>
                  <w:tcMar>
                    <w:top w:w="0" w:type="auto"/>
                    <w:bottom w:w="0" w:type="auto"/>
                  </w:tcMar>
                  <w:vAlign w:val="center"/>
                </w:tcPr>
                <w:p w14:paraId="09ECF997" w14:textId="77777777" w:rsidR="00C66660" w:rsidRDefault="00C66660"/>
              </w:tc>
            </w:tr>
            <w:tr w:rsidR="00C66660" w14:paraId="6B1FC315" w14:textId="77777777">
              <w:tc>
                <w:tcPr>
                  <w:tcW w:w="1740" w:type="dxa"/>
                  <w:tcBorders>
                    <w:top w:val="single" w:sz="5" w:space="0" w:color="000000"/>
                    <w:left w:val="single" w:sz="5" w:space="0" w:color="000000"/>
                    <w:bottom w:val="single" w:sz="5" w:space="0" w:color="000000"/>
                    <w:right w:val="single" w:sz="5" w:space="0" w:color="000000"/>
                  </w:tcBorders>
                  <w:shd w:val="clear" w:color="auto" w:fill="D1D1D1"/>
                  <w:tcMar>
                    <w:top w:w="135" w:type="dxa"/>
                    <w:bottom w:w="135" w:type="dxa"/>
                  </w:tcMar>
                  <w:vAlign w:val="center"/>
                </w:tcPr>
                <w:p w14:paraId="39406B17" w14:textId="77777777" w:rsidR="00C66660" w:rsidRDefault="008F34FF">
                  <w:pPr>
                    <w:jc w:val="right"/>
                  </w:pPr>
                  <w:r>
                    <w:rPr>
                      <w:rFonts w:ascii="Arial" w:hAnsi="Arial" w:cs="Arial"/>
                      <w:b/>
                      <w:bCs/>
                      <w:color w:val="000000"/>
                      <w:position w:val="-2"/>
                      <w:sz w:val="18"/>
                      <w:szCs w:val="18"/>
                      <w:shd w:val="clear" w:color="auto" w:fill="D1D1D1"/>
                    </w:rPr>
                    <w:t>VRSTA DEL (predmet, količina):</w:t>
                  </w:r>
                </w:p>
              </w:tc>
              <w:tc>
                <w:tcPr>
                  <w:tcW w:w="6105" w:type="dxa"/>
                  <w:tcBorders>
                    <w:top w:val="single" w:sz="5" w:space="0" w:color="000000"/>
                    <w:left w:val="single" w:sz="5" w:space="0" w:color="000000"/>
                    <w:bottom w:val="single" w:sz="5" w:space="0" w:color="000000"/>
                    <w:right w:val="single" w:sz="5" w:space="0" w:color="000000"/>
                  </w:tcBorders>
                  <w:tcMar>
                    <w:top w:w="0" w:type="auto"/>
                    <w:bottom w:w="0" w:type="auto"/>
                  </w:tcMar>
                  <w:vAlign w:val="center"/>
                </w:tcPr>
                <w:p w14:paraId="77591982" w14:textId="77777777" w:rsidR="00C66660" w:rsidRDefault="008F34FF">
                  <w:pPr>
                    <w:spacing w:before="135" w:after="135"/>
                    <w:jc w:val="both"/>
                    <w:textAlignment w:val="center"/>
                  </w:pPr>
                  <w:r>
                    <w:rPr>
                      <w:rFonts w:ascii="Arial" w:hAnsi="Arial" w:cs="Arial"/>
                      <w:color w:val="000000"/>
                      <w:position w:val="-2"/>
                      <w:sz w:val="18"/>
                      <w:szCs w:val="18"/>
                    </w:rPr>
                    <w:t>Opis del, ki jih bo izvedel podizvajalec:</w:t>
                  </w:r>
                </w:p>
                <w:p w14:paraId="30348D5C" w14:textId="77777777" w:rsidR="00C66660" w:rsidRDefault="008F34FF">
                  <w:pPr>
                    <w:spacing w:before="135" w:after="135"/>
                    <w:jc w:val="both"/>
                    <w:textAlignment w:val="center"/>
                  </w:pPr>
                  <w:r>
                    <w:rPr>
                      <w:rFonts w:ascii="Arial" w:hAnsi="Arial" w:cs="Arial"/>
                      <w:color w:val="000000"/>
                      <w:position w:val="-2"/>
                      <w:sz w:val="18"/>
                      <w:szCs w:val="18"/>
                    </w:rPr>
                    <w:t>% končne ponudbe vrednosti, ki jo bo izvedel podizvajalec: ____</w:t>
                  </w:r>
                </w:p>
              </w:tc>
            </w:tr>
          </w:tbl>
          <w:p w14:paraId="3C8BF377" w14:textId="77777777" w:rsidR="00C66660" w:rsidRPr="00E847F4" w:rsidRDefault="008F34FF">
            <w:pPr>
              <w:spacing w:before="225" w:after="225"/>
              <w:jc w:val="both"/>
              <w:rPr>
                <w:b/>
                <w:color w:val="FF0000"/>
              </w:rPr>
            </w:pPr>
            <w:r w:rsidRPr="00E847F4">
              <w:rPr>
                <w:rFonts w:ascii="Arial" w:hAnsi="Arial" w:cs="Arial"/>
                <w:b/>
                <w:i/>
                <w:iCs/>
                <w:color w:val="FF0000"/>
                <w:sz w:val="18"/>
                <w:szCs w:val="18"/>
              </w:rPr>
              <w:t>Opomba:</w:t>
            </w:r>
          </w:p>
          <w:p w14:paraId="6007F95D" w14:textId="77777777" w:rsidR="00C66660" w:rsidRPr="00E847F4" w:rsidRDefault="008F34FF">
            <w:pPr>
              <w:spacing w:before="225" w:after="225"/>
              <w:jc w:val="both"/>
              <w:rPr>
                <w:rFonts w:ascii="Arial" w:hAnsi="Arial" w:cs="Arial"/>
                <w:b/>
                <w:i/>
                <w:iCs/>
                <w:color w:val="FF0000"/>
                <w:sz w:val="18"/>
                <w:szCs w:val="18"/>
              </w:rPr>
            </w:pPr>
            <w:r w:rsidRPr="00E847F4">
              <w:rPr>
                <w:rFonts w:ascii="Arial" w:hAnsi="Arial" w:cs="Arial"/>
                <w:b/>
                <w:i/>
                <w:iCs/>
                <w:color w:val="FF0000"/>
                <w:sz w:val="18"/>
                <w:szCs w:val="18"/>
              </w:rPr>
              <w:t>V KOLIKOR PONUDNIK NE NASTOPA S PODIZVAJALCI SE RAZDELEK IZBRIŠE</w:t>
            </w:r>
          </w:p>
          <w:p w14:paraId="2CF65C86" w14:textId="77777777" w:rsidR="00C90BAB" w:rsidRDefault="00C90BAB">
            <w:pPr>
              <w:spacing w:before="225" w:after="225"/>
              <w:jc w:val="both"/>
            </w:pPr>
          </w:p>
        </w:tc>
      </w:tr>
    </w:tbl>
    <w:p w14:paraId="2886E2E0" w14:textId="77777777" w:rsidR="00C66660" w:rsidRDefault="00C90BAB">
      <w:pPr>
        <w:spacing w:after="0" w:line="240" w:lineRule="auto"/>
        <w:jc w:val="center"/>
      </w:pPr>
      <w:r>
        <w:rPr>
          <w:rFonts w:ascii="Arial" w:hAnsi="Arial" w:cs="Arial"/>
          <w:b/>
          <w:bCs/>
          <w:color w:val="000000"/>
          <w:sz w:val="18"/>
          <w:szCs w:val="18"/>
        </w:rPr>
        <w:lastRenderedPageBreak/>
        <w:t>11</w:t>
      </w:r>
      <w:r w:rsidR="008F34FF">
        <w:rPr>
          <w:rFonts w:ascii="Arial" w:hAnsi="Arial" w:cs="Arial"/>
          <w:b/>
          <w:bCs/>
          <w:color w:val="000000"/>
          <w:sz w:val="18"/>
          <w:szCs w:val="18"/>
        </w:rPr>
        <w:t>. člen</w:t>
      </w:r>
    </w:p>
    <w:tbl>
      <w:tblPr>
        <w:tblStyle w:val="NormalTablePHPDOCX"/>
        <w:tblW w:w="0" w:type="auto"/>
        <w:tblInd w:w="108" w:type="dxa"/>
        <w:tblLook w:val="04A0" w:firstRow="1" w:lastRow="0" w:firstColumn="1" w:lastColumn="0" w:noHBand="0" w:noVBand="1"/>
      </w:tblPr>
      <w:tblGrid>
        <w:gridCol w:w="9178"/>
      </w:tblGrid>
      <w:tr w:rsidR="00C66660" w14:paraId="3FCE4411" w14:textId="77777777">
        <w:tc>
          <w:tcPr>
            <w:tcW w:w="0" w:type="auto"/>
            <w:tcMar>
              <w:top w:w="0" w:type="auto"/>
              <w:bottom w:w="0" w:type="auto"/>
            </w:tcMar>
          </w:tcPr>
          <w:p w14:paraId="59BA75A1" w14:textId="77777777" w:rsidR="00C66660" w:rsidRDefault="008F34FF">
            <w:pPr>
              <w:spacing w:before="225" w:after="225"/>
              <w:jc w:val="both"/>
            </w:pPr>
            <w:r>
              <w:rPr>
                <w:rFonts w:ascii="Arial" w:hAnsi="Arial" w:cs="Arial"/>
                <w:color w:val="000000"/>
                <w:sz w:val="18"/>
                <w:szCs w:val="18"/>
              </w:rPr>
              <w:t>V kolikor podizvajalec v skladu in na način, določen v drugem in tretjem odstavku 94. člena ZJN-3, zahteva neposredno plačilo, se šteje, da je neposredno plačilo podizvajalcu obvezno in obveznost zavezuje naročnika in glavnega izvajalca. </w:t>
            </w:r>
          </w:p>
          <w:p w14:paraId="613F928E" w14:textId="77777777" w:rsidR="00C66660" w:rsidRDefault="008F34FF">
            <w:pPr>
              <w:spacing w:before="225" w:after="225"/>
              <w:jc w:val="both"/>
            </w:pPr>
            <w:r>
              <w:rPr>
                <w:rFonts w:ascii="Arial" w:hAnsi="Arial" w:cs="Arial"/>
                <w:color w:val="000000"/>
                <w:sz w:val="18"/>
                <w:szCs w:val="18"/>
              </w:rPr>
              <w:t>V kolikor bo podizvajalec v skladu in na način, določen v drugem in tretjem odstavku 94. člena ZJN-3 zahteval neposredna plačila, se šteje, da:</w:t>
            </w:r>
          </w:p>
          <w:tbl>
            <w:tblPr>
              <w:tblStyle w:val="NormalTablePHPDOCX"/>
              <w:tblW w:w="0" w:type="auto"/>
              <w:tblLook w:val="04A0" w:firstRow="1" w:lastRow="0" w:firstColumn="1" w:lastColumn="0" w:noHBand="0" w:noVBand="1"/>
            </w:tblPr>
            <w:tblGrid>
              <w:gridCol w:w="8962"/>
            </w:tblGrid>
            <w:tr w:rsidR="00C66660" w14:paraId="0B0B96AB" w14:textId="77777777">
              <w:tc>
                <w:tcPr>
                  <w:tcW w:w="0" w:type="auto"/>
                  <w:tcMar>
                    <w:top w:w="0" w:type="auto"/>
                    <w:bottom w:w="0" w:type="auto"/>
                  </w:tcMar>
                </w:tcPr>
                <w:p w14:paraId="5EE62F18" w14:textId="77777777" w:rsidR="00C66660" w:rsidRDefault="008F34FF" w:rsidP="00DA0DBC">
                  <w:pPr>
                    <w:numPr>
                      <w:ilvl w:val="0"/>
                      <w:numId w:val="20"/>
                    </w:numPr>
                    <w:jc w:val="both"/>
                    <w:rPr>
                      <w:rFonts w:ascii="Arial" w:hAnsi="Arial" w:cs="Arial"/>
                      <w:color w:val="000000"/>
                      <w:sz w:val="18"/>
                      <w:szCs w:val="18"/>
                    </w:rPr>
                  </w:pPr>
                  <w:r>
                    <w:rPr>
                      <w:rFonts w:ascii="Arial" w:hAnsi="Arial" w:cs="Arial"/>
                      <w:color w:val="000000"/>
                      <w:sz w:val="18"/>
                      <w:szCs w:val="18"/>
                    </w:rPr>
                    <w:t>glavni izvajalec s podpisom te pogodbe pooblašča naročnika, da na podlagi potrjenega računa oziroma situacije s strani glavnega izvajalca neposredno plačuje podizvajalcu,</w:t>
                  </w:r>
                </w:p>
                <w:p w14:paraId="3FA99FEF" w14:textId="77777777" w:rsidR="00C66660" w:rsidRDefault="008F34FF" w:rsidP="00DA0DBC">
                  <w:pPr>
                    <w:numPr>
                      <w:ilvl w:val="0"/>
                      <w:numId w:val="20"/>
                    </w:numPr>
                    <w:jc w:val="both"/>
                    <w:rPr>
                      <w:rFonts w:ascii="Arial" w:hAnsi="Arial" w:cs="Arial"/>
                      <w:color w:val="000000"/>
                      <w:sz w:val="18"/>
                      <w:szCs w:val="18"/>
                    </w:rPr>
                  </w:pPr>
                  <w:r>
                    <w:rPr>
                      <w:rFonts w:ascii="Arial" w:hAnsi="Arial" w:cs="Arial"/>
                      <w:color w:val="000000"/>
                      <w:sz w:val="18"/>
                      <w:szCs w:val="18"/>
                    </w:rPr>
                    <w:t>je podizvajalec dolžan najkasneje z izstavitvijo prvega računa predložiti soglasje, na podlagi katerega naročnik namesto ponudnika poravna podizvajalčevo terjatev do ponudnika, </w:t>
                  </w:r>
                </w:p>
                <w:p w14:paraId="69696319" w14:textId="77777777" w:rsidR="00C66660" w:rsidRDefault="008F34FF" w:rsidP="00DA0DBC">
                  <w:pPr>
                    <w:numPr>
                      <w:ilvl w:val="0"/>
                      <w:numId w:val="20"/>
                    </w:numPr>
                    <w:jc w:val="both"/>
                    <w:rPr>
                      <w:rFonts w:ascii="Arial" w:hAnsi="Arial" w:cs="Arial"/>
                      <w:color w:val="000000"/>
                      <w:sz w:val="18"/>
                      <w:szCs w:val="18"/>
                    </w:rPr>
                  </w:pPr>
                  <w:r>
                    <w:rPr>
                      <w:rFonts w:ascii="Arial" w:hAnsi="Arial" w:cs="Arial"/>
                      <w:color w:val="000000"/>
                      <w:sz w:val="18"/>
                      <w:szCs w:val="18"/>
                    </w:rPr>
                    <w:t>glavni izvajalec svojemu računu ali situaciji priložiti račun ali situacijo podizvajalca, ki ga je predhodno potrdil.</w:t>
                  </w:r>
                </w:p>
              </w:tc>
            </w:tr>
          </w:tbl>
          <w:p w14:paraId="569FD6C4" w14:textId="77777777" w:rsidR="00C66660" w:rsidRDefault="008F34FF">
            <w:pPr>
              <w:spacing w:before="225" w:after="225"/>
              <w:jc w:val="both"/>
            </w:pPr>
            <w:r>
              <w:rPr>
                <w:rFonts w:ascii="Arial" w:hAnsi="Arial" w:cs="Arial"/>
                <w:color w:val="000000"/>
                <w:sz w:val="18"/>
                <w:szCs w:val="18"/>
              </w:rPr>
              <w:t>Zgolj ob izpolnitvi vseh pogojev iz predhodnega odstavka, je naročnik obvezan izvršiti neposredno plačilo podizvajalcu. </w:t>
            </w:r>
          </w:p>
          <w:p w14:paraId="4CFF0354" w14:textId="77777777" w:rsidR="00C66660" w:rsidRDefault="008F34FF">
            <w:pPr>
              <w:spacing w:before="225" w:after="225"/>
              <w:jc w:val="both"/>
            </w:pPr>
            <w:r>
              <w:rPr>
                <w:rFonts w:ascii="Arial" w:hAnsi="Arial" w:cs="Arial"/>
                <w:color w:val="000000"/>
                <w:sz w:val="18"/>
                <w:szCs w:val="18"/>
              </w:rPr>
              <w:t>Plačila podizvajalcem se izvedejo v rokih in na enak način kot velja za plačila izvajalcu.</w:t>
            </w:r>
          </w:p>
          <w:p w14:paraId="6E2F9D75" w14:textId="77777777" w:rsidR="00C66660" w:rsidRDefault="008F34FF">
            <w:pPr>
              <w:spacing w:before="225" w:after="225"/>
              <w:jc w:val="both"/>
            </w:pPr>
            <w:r>
              <w:rPr>
                <w:rFonts w:ascii="Arial" w:hAnsi="Arial" w:cs="Arial"/>
                <w:color w:val="000000"/>
                <w:sz w:val="18"/>
                <w:szCs w:val="18"/>
              </w:rPr>
              <w:t>Izvajalec mora med izvajanjem javnega naročila naročnika obvestiti o morebitnih spremembah informacij iz 2. odstavka 94. člena ZJN-3 in poslati informacije o novih podizvajalcih, ki jih namerava naknadno vključiti v izvajanje, in sicer najkasneje v petih dneh po spremembi. V primeru vključitve novih podizvajalcev mora izvajalec skupaj z obvestilom posredovati tudi podatke in dokumente iz druge, tretje in četrte alineje 2. odstavka 94. člena ZJN-3.</w:t>
            </w:r>
          </w:p>
          <w:p w14:paraId="33B87995" w14:textId="77777777" w:rsidR="00C66660" w:rsidRDefault="008F34FF">
            <w:pPr>
              <w:spacing w:before="225" w:after="225"/>
              <w:jc w:val="both"/>
            </w:pPr>
            <w:r>
              <w:rPr>
                <w:rFonts w:ascii="Arial" w:hAnsi="Arial" w:cs="Arial"/>
                <w:color w:val="000000"/>
                <w:sz w:val="18"/>
                <w:szCs w:val="18"/>
              </w:rPr>
              <w:t>Naročnik bo zavrnil vsakega podizvajalca, če zanj obstajajo razlogi za izključitev iz prvega, drugega ali četrtega odstavka 75. člena ZJN-3, razen v primeru iz tretjega odstavka 75. člena ZJN-3, lahko pa zavrne vsakega podizvajalca tudi, če zanj obstajajo razlogi za izključitev iz šestega odstavka 75. člena ZJN-3. Naročnik lahko zavrne predlog za zamenjavo podizvajalca oziroma vključitev novega podizvajalca tudi, če bi to lahko vplivalo na nemoteno izvajanje ali dokončanje del in če novi podizvajalec ne izpolnjuje pogojev, ki jih je postavil naročnik v dokumentaciji v zvezi z oddajo javnega naročila. Naročnik bo o morebitni zavrnitvi novega podizvajalca obvestiti izvajalca najpozneje v desetih dneh od prejema predloga.</w:t>
            </w:r>
          </w:p>
          <w:p w14:paraId="471D0825" w14:textId="6AB14BBF" w:rsidR="00C66660" w:rsidRDefault="008F34FF">
            <w:pPr>
              <w:spacing w:before="225" w:after="225"/>
              <w:jc w:val="both"/>
            </w:pPr>
            <w:r>
              <w:rPr>
                <w:rFonts w:ascii="Arial" w:hAnsi="Arial" w:cs="Arial"/>
                <w:color w:val="000000"/>
                <w:sz w:val="18"/>
                <w:szCs w:val="18"/>
              </w:rPr>
              <w:t xml:space="preserve">Če neposredno plačilo podizvajalcu ni obvezno v skladu s tem členom, mora glavni izvajalec najpozneje v 60 dneh od plačila končnega računa oziroma situacije poslati svojo pisno izjavo in pisno izjavo podizvajalca, da je podizvajalec prejel plačilo za izvedene gradnje ali storitve oziroma dobavljeno blago, neposredno povezano s predmetom javnega naročila. </w:t>
            </w:r>
            <w:proofErr w:type="spellStart"/>
            <w:r>
              <w:rPr>
                <w:rFonts w:ascii="Arial" w:hAnsi="Arial" w:cs="Arial"/>
                <w:color w:val="000000"/>
                <w:sz w:val="18"/>
                <w:szCs w:val="18"/>
              </w:rPr>
              <w:t>Nepredložitev</w:t>
            </w:r>
            <w:proofErr w:type="spellEnd"/>
            <w:r>
              <w:rPr>
                <w:rFonts w:ascii="Arial" w:hAnsi="Arial" w:cs="Arial"/>
                <w:color w:val="000000"/>
                <w:sz w:val="18"/>
                <w:szCs w:val="18"/>
              </w:rPr>
              <w:t xml:space="preserve"> izjave v roku je razlog za uvedbo </w:t>
            </w:r>
            <w:proofErr w:type="spellStart"/>
            <w:r>
              <w:rPr>
                <w:rFonts w:ascii="Arial" w:hAnsi="Arial" w:cs="Arial"/>
                <w:color w:val="000000"/>
                <w:sz w:val="18"/>
                <w:szCs w:val="18"/>
              </w:rPr>
              <w:t>prekrškovnega</w:t>
            </w:r>
            <w:proofErr w:type="spellEnd"/>
            <w:r>
              <w:rPr>
                <w:rFonts w:ascii="Arial" w:hAnsi="Arial" w:cs="Arial"/>
                <w:color w:val="000000"/>
                <w:sz w:val="18"/>
                <w:szCs w:val="18"/>
              </w:rPr>
              <w:t xml:space="preserve"> postopka zoper izvajalca pred Državno revizijsko komisijo. Poleg globe je sankcija tudi izloč</w:t>
            </w:r>
            <w:r w:rsidR="0014010D">
              <w:rPr>
                <w:rFonts w:ascii="Arial" w:hAnsi="Arial" w:cs="Arial"/>
                <w:color w:val="000000"/>
                <w:sz w:val="18"/>
                <w:szCs w:val="18"/>
              </w:rPr>
              <w:t>itev</w:t>
            </w:r>
            <w:r>
              <w:rPr>
                <w:rFonts w:ascii="Arial" w:hAnsi="Arial" w:cs="Arial"/>
                <w:color w:val="000000"/>
                <w:sz w:val="18"/>
                <w:szCs w:val="18"/>
              </w:rPr>
              <w:t> iz postopkov naročanja za predpisano obdobje.</w:t>
            </w:r>
          </w:p>
        </w:tc>
      </w:tr>
    </w:tbl>
    <w:p w14:paraId="671604BC" w14:textId="77777777" w:rsidR="00C66660" w:rsidRDefault="00C66660" w:rsidP="00566B8D">
      <w:pPr>
        <w:spacing w:after="0" w:line="240" w:lineRule="auto"/>
      </w:pPr>
    </w:p>
    <w:tbl>
      <w:tblPr>
        <w:tblStyle w:val="NormalTablePHPDOCX"/>
        <w:tblW w:w="0" w:type="auto"/>
        <w:tblInd w:w="108" w:type="dxa"/>
        <w:tblLook w:val="04A0" w:firstRow="1" w:lastRow="0" w:firstColumn="1" w:lastColumn="0" w:noHBand="0" w:noVBand="1"/>
      </w:tblPr>
      <w:tblGrid>
        <w:gridCol w:w="9178"/>
      </w:tblGrid>
      <w:tr w:rsidR="00C66660" w14:paraId="67493204" w14:textId="77777777">
        <w:tc>
          <w:tcPr>
            <w:tcW w:w="0" w:type="auto"/>
            <w:tcMar>
              <w:top w:w="0" w:type="auto"/>
              <w:bottom w:w="0" w:type="auto"/>
            </w:tcMar>
          </w:tcPr>
          <w:p w14:paraId="52C081DA" w14:textId="77777777" w:rsidR="00F35CF4" w:rsidRPr="00F35CF4" w:rsidRDefault="00F35CF4">
            <w:pPr>
              <w:spacing w:before="225" w:after="225"/>
              <w:jc w:val="both"/>
              <w:rPr>
                <w:rFonts w:ascii="Arial" w:hAnsi="Arial" w:cs="Arial"/>
                <w:b/>
                <w:color w:val="000000"/>
                <w:sz w:val="18"/>
                <w:szCs w:val="18"/>
              </w:rPr>
            </w:pPr>
            <w:r w:rsidRPr="00F35CF4">
              <w:rPr>
                <w:rFonts w:ascii="Arial" w:hAnsi="Arial" w:cs="Arial"/>
                <w:b/>
                <w:color w:val="000000"/>
                <w:sz w:val="18"/>
                <w:szCs w:val="18"/>
              </w:rPr>
              <w:t>VI</w:t>
            </w:r>
            <w:r>
              <w:rPr>
                <w:rFonts w:ascii="Arial" w:hAnsi="Arial" w:cs="Arial"/>
                <w:b/>
                <w:color w:val="000000"/>
                <w:sz w:val="18"/>
                <w:szCs w:val="18"/>
              </w:rPr>
              <w:t>I</w:t>
            </w:r>
            <w:r w:rsidRPr="00F35CF4">
              <w:rPr>
                <w:rFonts w:ascii="Arial" w:hAnsi="Arial" w:cs="Arial"/>
                <w:b/>
                <w:color w:val="000000"/>
                <w:sz w:val="18"/>
                <w:szCs w:val="18"/>
              </w:rPr>
              <w:t>. OBVEZNOSTI NAROČNIKA</w:t>
            </w:r>
          </w:p>
          <w:p w14:paraId="3E427511" w14:textId="77777777" w:rsidR="00566B8D" w:rsidRDefault="00566B8D" w:rsidP="00566B8D">
            <w:pPr>
              <w:spacing w:before="225" w:after="225"/>
              <w:jc w:val="center"/>
              <w:rPr>
                <w:rFonts w:ascii="Arial" w:hAnsi="Arial" w:cs="Arial"/>
                <w:color w:val="000000"/>
                <w:sz w:val="18"/>
                <w:szCs w:val="18"/>
              </w:rPr>
            </w:pPr>
            <w:r w:rsidRPr="00566B8D">
              <w:rPr>
                <w:rFonts w:ascii="Arial" w:hAnsi="Arial" w:cs="Arial"/>
                <w:b/>
                <w:bCs/>
                <w:color w:val="000000"/>
                <w:sz w:val="18"/>
                <w:szCs w:val="18"/>
              </w:rPr>
              <w:t>12. člen</w:t>
            </w:r>
          </w:p>
          <w:p w14:paraId="1691E418" w14:textId="77777777" w:rsidR="00C66660" w:rsidRPr="00F35CF4" w:rsidRDefault="008F34FF">
            <w:pPr>
              <w:spacing w:before="225" w:after="225"/>
              <w:jc w:val="both"/>
            </w:pPr>
            <w:r w:rsidRPr="00F35CF4">
              <w:rPr>
                <w:rFonts w:ascii="Arial" w:hAnsi="Arial" w:cs="Arial"/>
                <w:color w:val="000000"/>
                <w:sz w:val="18"/>
                <w:szCs w:val="18"/>
              </w:rPr>
              <w:t>Naročnik se zavezuje poravnati pogodbeno ceno za pravilno dobavo blaga na podlagi te pogodbe.</w:t>
            </w:r>
          </w:p>
          <w:p w14:paraId="75E83B2A" w14:textId="77777777" w:rsidR="00253997" w:rsidRDefault="008F34FF" w:rsidP="00B82C6A">
            <w:pPr>
              <w:spacing w:before="225" w:after="225"/>
              <w:jc w:val="both"/>
              <w:rPr>
                <w:rFonts w:ascii="Arial" w:hAnsi="Arial" w:cs="Arial"/>
                <w:color w:val="000000"/>
                <w:sz w:val="18"/>
                <w:szCs w:val="18"/>
              </w:rPr>
            </w:pPr>
            <w:r w:rsidRPr="00F35CF4">
              <w:rPr>
                <w:rFonts w:ascii="Arial" w:hAnsi="Arial" w:cs="Arial"/>
                <w:color w:val="000000"/>
                <w:sz w:val="18"/>
                <w:szCs w:val="18"/>
              </w:rPr>
              <w:t xml:space="preserve">Naročnik se zavezuje, da bo za nemoteno izvajanje pogodbenih obveznosti </w:t>
            </w:r>
            <w:r w:rsidR="00B82C6A" w:rsidRPr="00F35CF4">
              <w:rPr>
                <w:rFonts w:ascii="Arial" w:hAnsi="Arial" w:cs="Arial"/>
                <w:color w:val="000000"/>
                <w:sz w:val="18"/>
                <w:szCs w:val="18"/>
              </w:rPr>
              <w:t xml:space="preserve">izvajalca </w:t>
            </w:r>
            <w:r w:rsidRPr="00F35CF4">
              <w:rPr>
                <w:rFonts w:ascii="Arial" w:hAnsi="Arial" w:cs="Arial"/>
                <w:color w:val="000000"/>
                <w:sz w:val="18"/>
                <w:szCs w:val="18"/>
              </w:rPr>
              <w:t>zagotovil sodelovanje oseb, ki bodo v stiku z</w:t>
            </w:r>
            <w:r w:rsidR="00B82C6A" w:rsidRPr="00F35CF4">
              <w:rPr>
                <w:rFonts w:ascii="Arial" w:hAnsi="Arial" w:cs="Arial"/>
                <w:color w:val="000000"/>
                <w:sz w:val="18"/>
                <w:szCs w:val="18"/>
              </w:rPr>
              <w:t xml:space="preserve"> izvajalcem</w:t>
            </w:r>
            <w:r w:rsidRPr="00F35CF4">
              <w:rPr>
                <w:rFonts w:ascii="Arial" w:hAnsi="Arial" w:cs="Arial"/>
                <w:color w:val="000000"/>
                <w:sz w:val="18"/>
                <w:szCs w:val="18"/>
              </w:rPr>
              <w:t>.</w:t>
            </w:r>
          </w:p>
          <w:p w14:paraId="6932C147" w14:textId="71443FAC" w:rsidR="00253997" w:rsidRDefault="008615A6" w:rsidP="00B82C6A">
            <w:pPr>
              <w:spacing w:before="225" w:after="225"/>
              <w:jc w:val="both"/>
              <w:rPr>
                <w:rFonts w:ascii="Arial" w:hAnsi="Arial" w:cs="Arial"/>
                <w:color w:val="000000"/>
                <w:sz w:val="18"/>
                <w:szCs w:val="18"/>
              </w:rPr>
            </w:pPr>
            <w:r w:rsidRPr="008615A6">
              <w:rPr>
                <w:rFonts w:ascii="Arial" w:hAnsi="Arial" w:cs="Arial"/>
                <w:color w:val="000000"/>
                <w:sz w:val="18"/>
                <w:szCs w:val="18"/>
              </w:rPr>
              <w:t>Naročnik bo naročal blago</w:t>
            </w:r>
            <w:r w:rsidR="00CA5E63">
              <w:rPr>
                <w:rFonts w:ascii="Arial" w:hAnsi="Arial" w:cs="Arial"/>
                <w:color w:val="000000"/>
                <w:sz w:val="18"/>
                <w:szCs w:val="18"/>
              </w:rPr>
              <w:t xml:space="preserve"> v skladu s finančnimi zmožnostm</w:t>
            </w:r>
            <w:r w:rsidRPr="008615A6">
              <w:rPr>
                <w:rFonts w:ascii="Arial" w:hAnsi="Arial" w:cs="Arial"/>
                <w:color w:val="000000"/>
                <w:sz w:val="18"/>
                <w:szCs w:val="18"/>
              </w:rPr>
              <w:t>i.</w:t>
            </w:r>
          </w:p>
          <w:p w14:paraId="5B2DA6EB" w14:textId="77777777" w:rsidR="00650837" w:rsidRDefault="00650837" w:rsidP="00B82C6A">
            <w:pPr>
              <w:spacing w:before="225" w:after="225"/>
              <w:jc w:val="both"/>
              <w:rPr>
                <w:rFonts w:ascii="Arial" w:hAnsi="Arial" w:cs="Arial"/>
                <w:color w:val="000000"/>
                <w:sz w:val="18"/>
                <w:szCs w:val="18"/>
              </w:rPr>
            </w:pPr>
          </w:p>
          <w:p w14:paraId="01697551" w14:textId="77777777" w:rsidR="00650837" w:rsidRDefault="00650837" w:rsidP="00B82C6A">
            <w:pPr>
              <w:spacing w:before="225" w:after="225"/>
              <w:jc w:val="both"/>
              <w:rPr>
                <w:rFonts w:ascii="Arial" w:hAnsi="Arial" w:cs="Arial"/>
                <w:color w:val="000000"/>
                <w:sz w:val="18"/>
                <w:szCs w:val="18"/>
              </w:rPr>
            </w:pPr>
          </w:p>
          <w:p w14:paraId="45C66623" w14:textId="77777777" w:rsidR="00650837" w:rsidRPr="00253997" w:rsidRDefault="00650837" w:rsidP="00B82C6A">
            <w:pPr>
              <w:spacing w:before="225" w:after="225"/>
              <w:jc w:val="both"/>
              <w:rPr>
                <w:rFonts w:ascii="Arial" w:hAnsi="Arial" w:cs="Arial"/>
                <w:color w:val="000000"/>
                <w:sz w:val="18"/>
                <w:szCs w:val="18"/>
              </w:rPr>
            </w:pPr>
          </w:p>
        </w:tc>
      </w:tr>
    </w:tbl>
    <w:p w14:paraId="7E10BEEE" w14:textId="77777777" w:rsidR="00C66660" w:rsidRDefault="008F34FF">
      <w:pPr>
        <w:spacing w:before="225" w:after="225" w:line="240" w:lineRule="auto"/>
        <w:jc w:val="both"/>
      </w:pPr>
      <w:r>
        <w:rPr>
          <w:rFonts w:ascii="Arial" w:hAnsi="Arial" w:cs="Arial"/>
          <w:b/>
          <w:bCs/>
          <w:color w:val="000000"/>
          <w:sz w:val="18"/>
          <w:szCs w:val="18"/>
        </w:rPr>
        <w:lastRenderedPageBreak/>
        <w:t>VI</w:t>
      </w:r>
      <w:r w:rsidR="004E7A07">
        <w:rPr>
          <w:rFonts w:ascii="Arial" w:hAnsi="Arial" w:cs="Arial"/>
          <w:b/>
          <w:bCs/>
          <w:color w:val="000000"/>
          <w:sz w:val="18"/>
          <w:szCs w:val="18"/>
        </w:rPr>
        <w:t>II</w:t>
      </w:r>
      <w:r>
        <w:rPr>
          <w:rFonts w:ascii="Arial" w:hAnsi="Arial" w:cs="Arial"/>
          <w:b/>
          <w:bCs/>
          <w:color w:val="000000"/>
          <w:sz w:val="18"/>
          <w:szCs w:val="18"/>
        </w:rPr>
        <w:t xml:space="preserve">. OBVEZNOSTI </w:t>
      </w:r>
      <w:r w:rsidR="00F35CF4">
        <w:rPr>
          <w:rFonts w:ascii="Arial" w:hAnsi="Arial" w:cs="Arial"/>
          <w:b/>
          <w:bCs/>
          <w:color w:val="000000"/>
          <w:sz w:val="18"/>
          <w:szCs w:val="18"/>
        </w:rPr>
        <w:t>IZVAJALCA</w:t>
      </w:r>
    </w:p>
    <w:p w14:paraId="6379BDD9" w14:textId="77777777" w:rsidR="00C66660" w:rsidRDefault="004E7A07">
      <w:pPr>
        <w:spacing w:after="0" w:line="240" w:lineRule="auto"/>
        <w:jc w:val="center"/>
      </w:pPr>
      <w:r>
        <w:rPr>
          <w:rFonts w:ascii="Arial" w:hAnsi="Arial" w:cs="Arial"/>
          <w:b/>
          <w:bCs/>
          <w:color w:val="000000"/>
          <w:sz w:val="18"/>
          <w:szCs w:val="18"/>
        </w:rPr>
        <w:t>13</w:t>
      </w:r>
      <w:r w:rsidR="008F34FF">
        <w:rPr>
          <w:rFonts w:ascii="Arial" w:hAnsi="Arial" w:cs="Arial"/>
          <w:b/>
          <w:bCs/>
          <w:color w:val="000000"/>
          <w:sz w:val="18"/>
          <w:szCs w:val="18"/>
        </w:rPr>
        <w:t>. člen</w:t>
      </w:r>
    </w:p>
    <w:tbl>
      <w:tblPr>
        <w:tblStyle w:val="NormalTablePHPDOCX"/>
        <w:tblW w:w="0" w:type="auto"/>
        <w:tblInd w:w="108" w:type="dxa"/>
        <w:tblLook w:val="04A0" w:firstRow="1" w:lastRow="0" w:firstColumn="1" w:lastColumn="0" w:noHBand="0" w:noVBand="1"/>
      </w:tblPr>
      <w:tblGrid>
        <w:gridCol w:w="9178"/>
      </w:tblGrid>
      <w:tr w:rsidR="00C66660" w14:paraId="31B60128" w14:textId="77777777">
        <w:tc>
          <w:tcPr>
            <w:tcW w:w="0" w:type="auto"/>
            <w:tcMar>
              <w:top w:w="0" w:type="auto"/>
              <w:bottom w:w="0" w:type="auto"/>
            </w:tcMar>
          </w:tcPr>
          <w:p w14:paraId="507524BE" w14:textId="77777777" w:rsidR="00C66660" w:rsidRDefault="008F4D28">
            <w:pPr>
              <w:spacing w:before="225" w:after="225"/>
              <w:jc w:val="both"/>
            </w:pPr>
            <w:r>
              <w:rPr>
                <w:rFonts w:ascii="Arial" w:hAnsi="Arial" w:cs="Arial"/>
                <w:color w:val="000000"/>
                <w:sz w:val="18"/>
                <w:szCs w:val="18"/>
              </w:rPr>
              <w:t xml:space="preserve">Izvajalec </w:t>
            </w:r>
            <w:r w:rsidR="008F34FF">
              <w:rPr>
                <w:rFonts w:ascii="Arial" w:hAnsi="Arial" w:cs="Arial"/>
                <w:color w:val="000000"/>
                <w:sz w:val="18"/>
                <w:szCs w:val="18"/>
              </w:rPr>
              <w:t>se obvezuje, da bo:</w:t>
            </w:r>
          </w:p>
          <w:tbl>
            <w:tblPr>
              <w:tblStyle w:val="NormalTablePHPDOCX"/>
              <w:tblW w:w="0" w:type="auto"/>
              <w:tblLook w:val="04A0" w:firstRow="1" w:lastRow="0" w:firstColumn="1" w:lastColumn="0" w:noHBand="0" w:noVBand="1"/>
            </w:tblPr>
            <w:tblGrid>
              <w:gridCol w:w="8962"/>
            </w:tblGrid>
            <w:tr w:rsidR="00C66660" w14:paraId="354BC3F9" w14:textId="77777777">
              <w:tc>
                <w:tcPr>
                  <w:tcW w:w="0" w:type="auto"/>
                  <w:tcMar>
                    <w:top w:w="0" w:type="auto"/>
                    <w:bottom w:w="0" w:type="auto"/>
                  </w:tcMar>
                </w:tcPr>
                <w:p w14:paraId="390F70FB" w14:textId="77777777" w:rsidR="00C66660" w:rsidRDefault="008F34FF" w:rsidP="00DA0DBC">
                  <w:pPr>
                    <w:numPr>
                      <w:ilvl w:val="0"/>
                      <w:numId w:val="21"/>
                    </w:numPr>
                    <w:jc w:val="both"/>
                    <w:rPr>
                      <w:rFonts w:ascii="Arial" w:hAnsi="Arial" w:cs="Arial"/>
                      <w:color w:val="000000"/>
                      <w:sz w:val="18"/>
                      <w:szCs w:val="18"/>
                    </w:rPr>
                  </w:pPr>
                  <w:r>
                    <w:rPr>
                      <w:rFonts w:ascii="Arial" w:hAnsi="Arial" w:cs="Arial"/>
                      <w:color w:val="000000"/>
                      <w:sz w:val="18"/>
                      <w:szCs w:val="18"/>
                    </w:rPr>
                    <w:t>vse dobave po tej pogodbi opravil vestno in po pravilih stroke ob upoštevanju določil pogodbe in sestavnih delov te pogodbe, veljavnih predpisov, pri čemer mora skrbeti, da bo dobava opravljena ekonomično v okviru določil te pogodbe in morebitnih dodatnih dogovorov med pogodbenima strankama;</w:t>
                  </w:r>
                </w:p>
                <w:p w14:paraId="206E0C80" w14:textId="77777777" w:rsidR="00C66660" w:rsidRDefault="008F34FF" w:rsidP="00DA0DBC">
                  <w:pPr>
                    <w:numPr>
                      <w:ilvl w:val="0"/>
                      <w:numId w:val="21"/>
                    </w:numPr>
                    <w:jc w:val="both"/>
                    <w:rPr>
                      <w:rFonts w:ascii="Arial" w:hAnsi="Arial" w:cs="Arial"/>
                      <w:color w:val="000000"/>
                      <w:sz w:val="18"/>
                      <w:szCs w:val="18"/>
                    </w:rPr>
                  </w:pPr>
                  <w:r>
                    <w:rPr>
                      <w:rFonts w:ascii="Arial" w:hAnsi="Arial" w:cs="Arial"/>
                      <w:color w:val="000000"/>
                      <w:sz w:val="18"/>
                      <w:szCs w:val="18"/>
                    </w:rPr>
                    <w:t>dobavo izvedel v pogodbeno določenih rokih;</w:t>
                  </w:r>
                </w:p>
                <w:p w14:paraId="38E250A2" w14:textId="77777777" w:rsidR="00C66660" w:rsidRDefault="008F34FF" w:rsidP="00DA0DBC">
                  <w:pPr>
                    <w:numPr>
                      <w:ilvl w:val="0"/>
                      <w:numId w:val="21"/>
                    </w:numPr>
                    <w:jc w:val="both"/>
                    <w:rPr>
                      <w:rFonts w:ascii="Arial" w:hAnsi="Arial" w:cs="Arial"/>
                      <w:color w:val="000000"/>
                      <w:sz w:val="18"/>
                      <w:szCs w:val="18"/>
                    </w:rPr>
                  </w:pPr>
                  <w:r>
                    <w:rPr>
                      <w:rFonts w:ascii="Arial" w:hAnsi="Arial" w:cs="Arial"/>
                      <w:color w:val="000000"/>
                      <w:sz w:val="18"/>
                      <w:szCs w:val="18"/>
                    </w:rPr>
                    <w:t>naročniku po predhodnem pozivu posredoval dodatne informacije o poteku dobave;</w:t>
                  </w:r>
                </w:p>
                <w:p w14:paraId="5D3C314A" w14:textId="77777777" w:rsidR="00C66660" w:rsidRDefault="008F34FF" w:rsidP="00DA0DBC">
                  <w:pPr>
                    <w:numPr>
                      <w:ilvl w:val="0"/>
                      <w:numId w:val="21"/>
                    </w:numPr>
                    <w:jc w:val="both"/>
                    <w:rPr>
                      <w:rFonts w:ascii="Arial" w:hAnsi="Arial" w:cs="Arial"/>
                      <w:color w:val="000000"/>
                      <w:sz w:val="18"/>
                      <w:szCs w:val="18"/>
                    </w:rPr>
                  </w:pPr>
                  <w:r>
                    <w:rPr>
                      <w:rFonts w:ascii="Arial" w:hAnsi="Arial" w:cs="Arial"/>
                      <w:color w:val="000000"/>
                      <w:sz w:val="18"/>
                      <w:szCs w:val="18"/>
                    </w:rPr>
                    <w:t>pravočasno opozoril naročnika na morebitne ovire pri dobavi;</w:t>
                  </w:r>
                </w:p>
                <w:p w14:paraId="693BC6F0" w14:textId="77777777" w:rsidR="00C66660" w:rsidRDefault="008F34FF" w:rsidP="00DA0DBC">
                  <w:pPr>
                    <w:numPr>
                      <w:ilvl w:val="0"/>
                      <w:numId w:val="21"/>
                    </w:numPr>
                    <w:jc w:val="both"/>
                    <w:rPr>
                      <w:rFonts w:ascii="Arial" w:hAnsi="Arial" w:cs="Arial"/>
                      <w:color w:val="000000"/>
                      <w:sz w:val="18"/>
                      <w:szCs w:val="18"/>
                    </w:rPr>
                  </w:pPr>
                  <w:r>
                    <w:rPr>
                      <w:rFonts w:ascii="Arial" w:hAnsi="Arial" w:cs="Arial"/>
                      <w:color w:val="000000"/>
                      <w:sz w:val="18"/>
                      <w:szCs w:val="18"/>
                    </w:rPr>
                    <w:t>ščitil interese naročnika.</w:t>
                  </w:r>
                </w:p>
              </w:tc>
            </w:tr>
          </w:tbl>
          <w:p w14:paraId="36A9F8AE" w14:textId="77777777" w:rsidR="00C66660" w:rsidRDefault="00C66660"/>
        </w:tc>
      </w:tr>
    </w:tbl>
    <w:p w14:paraId="2E571C1F" w14:textId="77777777" w:rsidR="00C66660" w:rsidRDefault="00F66484">
      <w:pPr>
        <w:spacing w:before="225" w:after="225" w:line="240" w:lineRule="auto"/>
        <w:jc w:val="both"/>
      </w:pPr>
      <w:r>
        <w:rPr>
          <w:rFonts w:ascii="Arial" w:hAnsi="Arial" w:cs="Arial"/>
          <w:b/>
          <w:bCs/>
          <w:color w:val="000000"/>
          <w:sz w:val="18"/>
          <w:szCs w:val="18"/>
        </w:rPr>
        <w:t>IX</w:t>
      </w:r>
      <w:r w:rsidR="008F34FF">
        <w:rPr>
          <w:rFonts w:ascii="Arial" w:hAnsi="Arial" w:cs="Arial"/>
          <w:b/>
          <w:bCs/>
          <w:color w:val="000000"/>
          <w:sz w:val="18"/>
          <w:szCs w:val="18"/>
        </w:rPr>
        <w:t>. SKRBNIKI POGODBE</w:t>
      </w:r>
    </w:p>
    <w:p w14:paraId="5EDE9AC4" w14:textId="77777777" w:rsidR="00C66660" w:rsidRDefault="00F66484">
      <w:pPr>
        <w:spacing w:after="0" w:line="240" w:lineRule="auto"/>
        <w:jc w:val="center"/>
      </w:pPr>
      <w:r>
        <w:rPr>
          <w:rFonts w:ascii="Arial" w:hAnsi="Arial" w:cs="Arial"/>
          <w:b/>
          <w:bCs/>
          <w:color w:val="000000"/>
          <w:sz w:val="18"/>
          <w:szCs w:val="18"/>
        </w:rPr>
        <w:t>14</w:t>
      </w:r>
      <w:r w:rsidR="008F34FF">
        <w:rPr>
          <w:rFonts w:ascii="Arial" w:hAnsi="Arial" w:cs="Arial"/>
          <w:b/>
          <w:bCs/>
          <w:color w:val="000000"/>
          <w:sz w:val="18"/>
          <w:szCs w:val="18"/>
        </w:rPr>
        <w:t>. člen</w:t>
      </w:r>
    </w:p>
    <w:tbl>
      <w:tblPr>
        <w:tblStyle w:val="NormalTablePHPDOCX"/>
        <w:tblW w:w="0" w:type="auto"/>
        <w:tblInd w:w="108" w:type="dxa"/>
        <w:tblLook w:val="04A0" w:firstRow="1" w:lastRow="0" w:firstColumn="1" w:lastColumn="0" w:noHBand="0" w:noVBand="1"/>
      </w:tblPr>
      <w:tblGrid>
        <w:gridCol w:w="9178"/>
      </w:tblGrid>
      <w:tr w:rsidR="00C66660" w14:paraId="75C43A36" w14:textId="77777777">
        <w:tc>
          <w:tcPr>
            <w:tcW w:w="0" w:type="auto"/>
            <w:tcMar>
              <w:top w:w="0" w:type="auto"/>
              <w:bottom w:w="0" w:type="auto"/>
            </w:tcMar>
          </w:tcPr>
          <w:p w14:paraId="1CE43250" w14:textId="77777777" w:rsidR="00C66660" w:rsidRDefault="008F34FF">
            <w:pPr>
              <w:spacing w:before="225" w:after="225"/>
              <w:jc w:val="both"/>
            </w:pPr>
            <w:r>
              <w:rPr>
                <w:rFonts w:ascii="Arial" w:hAnsi="Arial" w:cs="Arial"/>
                <w:color w:val="000000"/>
                <w:sz w:val="18"/>
                <w:szCs w:val="18"/>
              </w:rPr>
              <w:t>Skrbnik pogodbe s strani naročnika je ______________</w:t>
            </w:r>
          </w:p>
          <w:p w14:paraId="796AEA1F" w14:textId="77777777" w:rsidR="00C66660" w:rsidRDefault="008F34FF">
            <w:pPr>
              <w:spacing w:before="225" w:after="225"/>
              <w:jc w:val="both"/>
            </w:pPr>
            <w:r>
              <w:rPr>
                <w:rFonts w:ascii="Arial" w:hAnsi="Arial" w:cs="Arial"/>
                <w:color w:val="000000"/>
                <w:sz w:val="18"/>
                <w:szCs w:val="18"/>
              </w:rPr>
              <w:t>Predstavnik naročnika je pooblaščen, da zastopa naročnika v vseh vprašanjih, ki se nanašajo na dobavo, dogovorjeno s to pogodbo.</w:t>
            </w:r>
          </w:p>
          <w:p w14:paraId="15A496E8" w14:textId="77777777" w:rsidR="00C66660" w:rsidRDefault="008F34FF">
            <w:pPr>
              <w:spacing w:before="225" w:after="225"/>
              <w:jc w:val="both"/>
            </w:pPr>
            <w:r>
              <w:rPr>
                <w:rFonts w:ascii="Arial" w:hAnsi="Arial" w:cs="Arial"/>
                <w:color w:val="000000"/>
                <w:sz w:val="18"/>
                <w:szCs w:val="18"/>
              </w:rPr>
              <w:t xml:space="preserve">Pooblaščeni predstavnik </w:t>
            </w:r>
            <w:r w:rsidR="00BB663E">
              <w:rPr>
                <w:rFonts w:ascii="Arial" w:hAnsi="Arial" w:cs="Arial"/>
                <w:color w:val="000000"/>
                <w:sz w:val="18"/>
                <w:szCs w:val="18"/>
              </w:rPr>
              <w:t xml:space="preserve">izvajalca </w:t>
            </w:r>
            <w:r>
              <w:rPr>
                <w:rFonts w:ascii="Arial" w:hAnsi="Arial" w:cs="Arial"/>
                <w:color w:val="000000"/>
                <w:sz w:val="18"/>
                <w:szCs w:val="18"/>
              </w:rPr>
              <w:t>je _______________</w:t>
            </w:r>
          </w:p>
          <w:p w14:paraId="663E0EA2" w14:textId="77777777" w:rsidR="00C66660" w:rsidRDefault="008F34FF" w:rsidP="00BB663E">
            <w:pPr>
              <w:spacing w:before="225" w:after="225"/>
              <w:jc w:val="both"/>
            </w:pPr>
            <w:r>
              <w:rPr>
                <w:rFonts w:ascii="Arial" w:hAnsi="Arial" w:cs="Arial"/>
                <w:color w:val="000000"/>
                <w:sz w:val="18"/>
                <w:szCs w:val="18"/>
              </w:rPr>
              <w:t xml:space="preserve">Pooblaščeni predstavnik </w:t>
            </w:r>
            <w:r w:rsidR="00BB663E">
              <w:rPr>
                <w:rFonts w:ascii="Arial" w:hAnsi="Arial" w:cs="Arial"/>
                <w:color w:val="000000"/>
                <w:sz w:val="18"/>
                <w:szCs w:val="18"/>
              </w:rPr>
              <w:t xml:space="preserve">izvajalca </w:t>
            </w:r>
            <w:r>
              <w:rPr>
                <w:rFonts w:ascii="Arial" w:hAnsi="Arial" w:cs="Arial"/>
                <w:color w:val="000000"/>
                <w:sz w:val="18"/>
                <w:szCs w:val="18"/>
              </w:rPr>
              <w:t xml:space="preserve">je pooblaščen, da zastopa </w:t>
            </w:r>
            <w:r w:rsidR="00BB663E">
              <w:rPr>
                <w:rFonts w:ascii="Arial" w:hAnsi="Arial" w:cs="Arial"/>
                <w:color w:val="000000"/>
                <w:sz w:val="18"/>
                <w:szCs w:val="18"/>
              </w:rPr>
              <w:t xml:space="preserve">izvajalca </w:t>
            </w:r>
            <w:r>
              <w:rPr>
                <w:rFonts w:ascii="Arial" w:hAnsi="Arial" w:cs="Arial"/>
                <w:color w:val="000000"/>
                <w:sz w:val="18"/>
                <w:szCs w:val="18"/>
              </w:rPr>
              <w:t>v vseh vprašanjih, ki se nanašajo dobavo po tej pogodbi.</w:t>
            </w:r>
          </w:p>
        </w:tc>
      </w:tr>
    </w:tbl>
    <w:p w14:paraId="03FA0FE6" w14:textId="77777777" w:rsidR="00C66660" w:rsidRDefault="00253997">
      <w:pPr>
        <w:spacing w:before="225" w:after="225" w:line="240" w:lineRule="auto"/>
        <w:jc w:val="both"/>
      </w:pPr>
      <w:r>
        <w:rPr>
          <w:rFonts w:ascii="Arial" w:hAnsi="Arial" w:cs="Arial"/>
          <w:b/>
          <w:bCs/>
          <w:color w:val="000000"/>
          <w:sz w:val="18"/>
          <w:szCs w:val="18"/>
        </w:rPr>
        <w:t>X</w:t>
      </w:r>
      <w:r w:rsidR="008F34FF">
        <w:rPr>
          <w:rFonts w:ascii="Arial" w:hAnsi="Arial" w:cs="Arial"/>
          <w:b/>
          <w:bCs/>
          <w:color w:val="000000"/>
          <w:sz w:val="18"/>
          <w:szCs w:val="18"/>
        </w:rPr>
        <w:t>. POGODBENA KAZEN</w:t>
      </w:r>
    </w:p>
    <w:p w14:paraId="2B409BC9" w14:textId="77777777" w:rsidR="00C66660" w:rsidRDefault="00253997">
      <w:pPr>
        <w:spacing w:after="0" w:line="240" w:lineRule="auto"/>
        <w:jc w:val="center"/>
      </w:pPr>
      <w:r>
        <w:rPr>
          <w:rFonts w:ascii="Arial" w:hAnsi="Arial" w:cs="Arial"/>
          <w:b/>
          <w:bCs/>
          <w:color w:val="000000"/>
          <w:sz w:val="18"/>
          <w:szCs w:val="18"/>
        </w:rPr>
        <w:t>15</w:t>
      </w:r>
      <w:r w:rsidR="008F34FF">
        <w:rPr>
          <w:rFonts w:ascii="Arial" w:hAnsi="Arial" w:cs="Arial"/>
          <w:b/>
          <w:bCs/>
          <w:color w:val="000000"/>
          <w:sz w:val="18"/>
          <w:szCs w:val="18"/>
        </w:rPr>
        <w:t>. člen</w:t>
      </w:r>
    </w:p>
    <w:tbl>
      <w:tblPr>
        <w:tblStyle w:val="NormalTablePHPDOCX"/>
        <w:tblW w:w="0" w:type="auto"/>
        <w:tblInd w:w="108" w:type="dxa"/>
        <w:tblLook w:val="04A0" w:firstRow="1" w:lastRow="0" w:firstColumn="1" w:lastColumn="0" w:noHBand="0" w:noVBand="1"/>
      </w:tblPr>
      <w:tblGrid>
        <w:gridCol w:w="9178"/>
      </w:tblGrid>
      <w:tr w:rsidR="00C66660" w14:paraId="2DD14E29" w14:textId="77777777">
        <w:tc>
          <w:tcPr>
            <w:tcW w:w="0" w:type="auto"/>
            <w:tcMar>
              <w:top w:w="0" w:type="auto"/>
              <w:bottom w:w="0" w:type="auto"/>
            </w:tcMar>
          </w:tcPr>
          <w:p w14:paraId="68A52E75" w14:textId="77777777" w:rsidR="00C66660" w:rsidRDefault="008F34FF">
            <w:pPr>
              <w:spacing w:before="225" w:after="225"/>
              <w:jc w:val="both"/>
            </w:pPr>
            <w:r>
              <w:rPr>
                <w:rFonts w:ascii="Arial" w:hAnsi="Arial" w:cs="Arial"/>
                <w:color w:val="000000"/>
                <w:sz w:val="18"/>
                <w:szCs w:val="18"/>
              </w:rPr>
              <w:t xml:space="preserve">Če se </w:t>
            </w:r>
            <w:r w:rsidR="00253997">
              <w:rPr>
                <w:rFonts w:ascii="Arial" w:hAnsi="Arial" w:cs="Arial"/>
                <w:color w:val="000000"/>
                <w:sz w:val="18"/>
                <w:szCs w:val="18"/>
              </w:rPr>
              <w:t xml:space="preserve">izvajalec </w:t>
            </w:r>
            <w:r>
              <w:rPr>
                <w:rFonts w:ascii="Arial" w:hAnsi="Arial" w:cs="Arial"/>
                <w:color w:val="000000"/>
                <w:sz w:val="18"/>
                <w:szCs w:val="18"/>
              </w:rPr>
              <w:t>po svoji krivdi pri izvedbi del ne drži dogovorjenih rokov, sme naročnik za vsak dan zamude zahtevati plačilo pogodbene kazni v višini 1 odstotka od vrednosti celotne dobave z DDV, vendar skupaj ne več kot 10% celotne pogodbene vrednosti.</w:t>
            </w:r>
          </w:p>
          <w:p w14:paraId="23F42070" w14:textId="77777777" w:rsidR="00C66660" w:rsidRDefault="008F34FF">
            <w:pPr>
              <w:spacing w:before="225" w:after="225"/>
              <w:jc w:val="both"/>
            </w:pPr>
            <w:r>
              <w:rPr>
                <w:rFonts w:ascii="Arial" w:hAnsi="Arial" w:cs="Arial"/>
                <w:color w:val="000000"/>
                <w:sz w:val="18"/>
                <w:szCs w:val="18"/>
              </w:rPr>
              <w:t>Pogodbena kazen se obračuna pri plačilu za opravljeno dobavo.</w:t>
            </w:r>
          </w:p>
          <w:p w14:paraId="678D2BAC" w14:textId="77777777" w:rsidR="00C66660" w:rsidRDefault="008F34FF" w:rsidP="00253997">
            <w:pPr>
              <w:spacing w:before="225" w:after="225"/>
              <w:jc w:val="both"/>
            </w:pPr>
            <w:r>
              <w:rPr>
                <w:rFonts w:ascii="Arial" w:hAnsi="Arial" w:cs="Arial"/>
                <w:color w:val="000000"/>
                <w:sz w:val="18"/>
                <w:szCs w:val="18"/>
              </w:rPr>
              <w:t xml:space="preserve">Če je zaradi zamude </w:t>
            </w:r>
            <w:r w:rsidR="00253997">
              <w:rPr>
                <w:rFonts w:ascii="Arial" w:hAnsi="Arial" w:cs="Arial"/>
                <w:color w:val="000000"/>
                <w:sz w:val="18"/>
                <w:szCs w:val="18"/>
              </w:rPr>
              <w:t xml:space="preserve">izvajalca </w:t>
            </w:r>
            <w:r>
              <w:rPr>
                <w:rFonts w:ascii="Arial" w:hAnsi="Arial" w:cs="Arial"/>
                <w:color w:val="000000"/>
                <w:sz w:val="18"/>
                <w:szCs w:val="18"/>
              </w:rPr>
              <w:t>naročniku povzročena škoda, ki presega vrednost pogodbene kazni, ima naročnik pravico do povrnitve vse škode nad zneskom pogodbene kazni. Povračilo tako nastale škode bo naročnik uveljavljal po splošnih načelih odškodninske odgovornosti, neodvisno od uveljavljanja pogodbene kazni.</w:t>
            </w:r>
          </w:p>
        </w:tc>
      </w:tr>
    </w:tbl>
    <w:p w14:paraId="51B04B38" w14:textId="49F0E8D7" w:rsidR="00C66660" w:rsidRDefault="00253997">
      <w:pPr>
        <w:spacing w:before="225" w:after="225" w:line="240" w:lineRule="auto"/>
        <w:jc w:val="both"/>
      </w:pPr>
      <w:r w:rsidRPr="00253997">
        <w:rPr>
          <w:rFonts w:ascii="Arial" w:hAnsi="Arial" w:cs="Arial"/>
          <w:b/>
          <w:bCs/>
          <w:color w:val="000000"/>
          <w:sz w:val="18"/>
          <w:szCs w:val="18"/>
        </w:rPr>
        <w:t>XI</w:t>
      </w:r>
      <w:r w:rsidR="008F34FF">
        <w:rPr>
          <w:rFonts w:ascii="Arial" w:hAnsi="Arial" w:cs="Arial"/>
          <w:b/>
          <w:bCs/>
          <w:color w:val="000000"/>
          <w:sz w:val="18"/>
          <w:szCs w:val="18"/>
        </w:rPr>
        <w:t>. ODPRAVA NAPAK</w:t>
      </w:r>
      <w:r w:rsidR="00744EB4">
        <w:rPr>
          <w:rFonts w:ascii="Arial" w:hAnsi="Arial" w:cs="Arial"/>
          <w:b/>
          <w:bCs/>
          <w:color w:val="000000"/>
          <w:sz w:val="18"/>
          <w:szCs w:val="18"/>
        </w:rPr>
        <w:t xml:space="preserve">, ZAVAROVANJE ZA DOBRO IZVEDBO </w:t>
      </w:r>
      <w:r w:rsidR="008F34FF">
        <w:rPr>
          <w:rFonts w:ascii="Arial" w:hAnsi="Arial" w:cs="Arial"/>
          <w:b/>
          <w:bCs/>
          <w:color w:val="000000"/>
          <w:sz w:val="18"/>
          <w:szCs w:val="18"/>
        </w:rPr>
        <w:t xml:space="preserve">IN </w:t>
      </w:r>
      <w:bookmarkStart w:id="7" w:name="_GoBack"/>
      <w:r w:rsidR="00907E36">
        <w:rPr>
          <w:rFonts w:ascii="Arial" w:hAnsi="Arial" w:cs="Arial"/>
          <w:b/>
          <w:bCs/>
          <w:color w:val="000000"/>
          <w:sz w:val="18"/>
          <w:szCs w:val="18"/>
        </w:rPr>
        <w:t>REKLA</w:t>
      </w:r>
      <w:bookmarkEnd w:id="7"/>
      <w:r w:rsidR="00907E36">
        <w:rPr>
          <w:rFonts w:ascii="Arial" w:hAnsi="Arial" w:cs="Arial"/>
          <w:b/>
          <w:bCs/>
          <w:color w:val="000000"/>
          <w:sz w:val="18"/>
          <w:szCs w:val="18"/>
        </w:rPr>
        <w:t xml:space="preserve">MACIJSKA </w:t>
      </w:r>
      <w:r w:rsidR="008F34FF">
        <w:rPr>
          <w:rFonts w:ascii="Arial" w:hAnsi="Arial" w:cs="Arial"/>
          <w:b/>
          <w:bCs/>
          <w:color w:val="000000"/>
          <w:sz w:val="18"/>
          <w:szCs w:val="18"/>
        </w:rPr>
        <w:t>DOBA</w:t>
      </w:r>
    </w:p>
    <w:p w14:paraId="73427264" w14:textId="77777777" w:rsidR="00C66660" w:rsidRDefault="008F34FF">
      <w:pPr>
        <w:spacing w:after="0" w:line="240" w:lineRule="auto"/>
        <w:jc w:val="center"/>
      </w:pPr>
      <w:r>
        <w:rPr>
          <w:rFonts w:ascii="Arial" w:hAnsi="Arial" w:cs="Arial"/>
          <w:b/>
          <w:bCs/>
          <w:color w:val="000000"/>
          <w:sz w:val="18"/>
          <w:szCs w:val="18"/>
        </w:rPr>
        <w:t>16. člen</w:t>
      </w:r>
    </w:p>
    <w:tbl>
      <w:tblPr>
        <w:tblStyle w:val="NormalTablePHPDOCX"/>
        <w:tblW w:w="0" w:type="auto"/>
        <w:tblInd w:w="108" w:type="dxa"/>
        <w:tblLook w:val="04A0" w:firstRow="1" w:lastRow="0" w:firstColumn="1" w:lastColumn="0" w:noHBand="0" w:noVBand="1"/>
      </w:tblPr>
      <w:tblGrid>
        <w:gridCol w:w="9178"/>
      </w:tblGrid>
      <w:tr w:rsidR="00C66660" w14:paraId="37DD5B65" w14:textId="77777777">
        <w:tc>
          <w:tcPr>
            <w:tcW w:w="0" w:type="auto"/>
            <w:tcMar>
              <w:top w:w="0" w:type="auto"/>
              <w:bottom w:w="0" w:type="auto"/>
            </w:tcMar>
          </w:tcPr>
          <w:p w14:paraId="572B585E" w14:textId="4905A702" w:rsidR="00C66660" w:rsidRDefault="008A1CBC">
            <w:pPr>
              <w:spacing w:before="225" w:after="225"/>
              <w:jc w:val="both"/>
            </w:pPr>
            <w:r>
              <w:rPr>
                <w:rFonts w:ascii="Arial" w:hAnsi="Arial" w:cs="Arial"/>
                <w:color w:val="000000"/>
                <w:sz w:val="18"/>
                <w:szCs w:val="18"/>
              </w:rPr>
              <w:t xml:space="preserve">Reklamacijska </w:t>
            </w:r>
            <w:r w:rsidR="008F34FF">
              <w:rPr>
                <w:rFonts w:ascii="Arial" w:hAnsi="Arial" w:cs="Arial"/>
                <w:color w:val="000000"/>
                <w:sz w:val="18"/>
                <w:szCs w:val="18"/>
              </w:rPr>
              <w:t xml:space="preserve">doba po tej pogodbi je </w:t>
            </w:r>
            <w:r w:rsidR="00C2412D">
              <w:rPr>
                <w:rFonts w:ascii="Arial" w:hAnsi="Arial" w:cs="Arial"/>
                <w:color w:val="000000"/>
                <w:sz w:val="18"/>
                <w:szCs w:val="18"/>
              </w:rPr>
              <w:t>30</w:t>
            </w:r>
            <w:r w:rsidR="00127889" w:rsidRPr="00E63410">
              <w:rPr>
                <w:rFonts w:ascii="Arial" w:hAnsi="Arial" w:cs="Arial"/>
                <w:color w:val="000000"/>
                <w:sz w:val="18"/>
                <w:szCs w:val="18"/>
              </w:rPr>
              <w:t xml:space="preserve"> dni od prevzema.</w:t>
            </w:r>
          </w:p>
          <w:p w14:paraId="34E9F9AC" w14:textId="246CADC2" w:rsidR="00C66660" w:rsidRDefault="006338B8">
            <w:pPr>
              <w:spacing w:before="225" w:after="225"/>
              <w:jc w:val="both"/>
            </w:pPr>
            <w:r>
              <w:rPr>
                <w:rFonts w:ascii="Arial" w:hAnsi="Arial" w:cs="Arial"/>
                <w:color w:val="000000"/>
                <w:sz w:val="18"/>
                <w:szCs w:val="18"/>
              </w:rPr>
              <w:t xml:space="preserve">Reklamacijski </w:t>
            </w:r>
            <w:r w:rsidR="008F34FF">
              <w:rPr>
                <w:rFonts w:ascii="Arial" w:hAnsi="Arial" w:cs="Arial"/>
                <w:color w:val="000000"/>
                <w:sz w:val="18"/>
                <w:szCs w:val="18"/>
              </w:rPr>
              <w:t>roki začnejo teči z dnem u</w:t>
            </w:r>
            <w:r w:rsidR="00F34A30">
              <w:rPr>
                <w:rFonts w:ascii="Arial" w:hAnsi="Arial" w:cs="Arial"/>
                <w:color w:val="000000"/>
                <w:sz w:val="18"/>
                <w:szCs w:val="18"/>
              </w:rPr>
              <w:t>spešne pisne primopredaje blaga</w:t>
            </w:r>
            <w:r w:rsidR="008F34FF">
              <w:rPr>
                <w:rFonts w:ascii="Arial" w:hAnsi="Arial" w:cs="Arial"/>
                <w:color w:val="000000"/>
                <w:sz w:val="18"/>
                <w:szCs w:val="18"/>
              </w:rPr>
              <w:t>.</w:t>
            </w:r>
          </w:p>
          <w:p w14:paraId="0F1C0810" w14:textId="70E0B9DB" w:rsidR="00C66660" w:rsidRDefault="006338B8">
            <w:pPr>
              <w:spacing w:before="225" w:after="225"/>
              <w:jc w:val="both"/>
            </w:pPr>
            <w:r>
              <w:rPr>
                <w:rFonts w:ascii="Arial" w:hAnsi="Arial" w:cs="Arial"/>
                <w:color w:val="000000"/>
                <w:sz w:val="18"/>
                <w:szCs w:val="18"/>
              </w:rPr>
              <w:t xml:space="preserve">Reklamacija </w:t>
            </w:r>
            <w:r w:rsidR="008F34FF">
              <w:rPr>
                <w:rFonts w:ascii="Arial" w:hAnsi="Arial" w:cs="Arial"/>
                <w:color w:val="000000"/>
                <w:sz w:val="18"/>
                <w:szCs w:val="18"/>
              </w:rPr>
              <w:t>je vezana na normalne pogoje uporabe in primerno ter strokovno vzdrževanje.</w:t>
            </w:r>
          </w:p>
          <w:p w14:paraId="416E19B7" w14:textId="77777777" w:rsidR="00C66660" w:rsidRDefault="008F34FF" w:rsidP="00127889">
            <w:pPr>
              <w:spacing w:before="225" w:after="225"/>
              <w:jc w:val="both"/>
            </w:pPr>
            <w:r>
              <w:rPr>
                <w:rFonts w:ascii="Arial" w:hAnsi="Arial" w:cs="Arial"/>
                <w:color w:val="000000"/>
                <w:sz w:val="18"/>
                <w:szCs w:val="18"/>
              </w:rPr>
              <w:t xml:space="preserve">Če je napaka bistvena in vpliva na rabo ter je povzročena po krivdi </w:t>
            </w:r>
            <w:r w:rsidR="00127889">
              <w:rPr>
                <w:rFonts w:ascii="Arial" w:hAnsi="Arial" w:cs="Arial"/>
                <w:color w:val="000000"/>
                <w:sz w:val="18"/>
                <w:szCs w:val="18"/>
              </w:rPr>
              <w:t xml:space="preserve">izvajalca </w:t>
            </w:r>
            <w:r>
              <w:rPr>
                <w:rFonts w:ascii="Arial" w:hAnsi="Arial" w:cs="Arial"/>
                <w:color w:val="000000"/>
                <w:sz w:val="18"/>
                <w:szCs w:val="18"/>
              </w:rPr>
              <w:t>ali njegovih pod</w:t>
            </w:r>
            <w:r w:rsidR="00127889">
              <w:rPr>
                <w:rFonts w:ascii="Arial" w:hAnsi="Arial" w:cs="Arial"/>
                <w:color w:val="000000"/>
                <w:sz w:val="18"/>
                <w:szCs w:val="18"/>
              </w:rPr>
              <w:t>izvajalcev in kooperantov, je izvajalec</w:t>
            </w:r>
            <w:r>
              <w:rPr>
                <w:rFonts w:ascii="Arial" w:hAnsi="Arial" w:cs="Arial"/>
                <w:color w:val="000000"/>
                <w:sz w:val="18"/>
                <w:szCs w:val="18"/>
              </w:rPr>
              <w:t xml:space="preserve"> dolžan naročniku nadomestiti vso nastalo škodo.</w:t>
            </w:r>
          </w:p>
        </w:tc>
      </w:tr>
    </w:tbl>
    <w:p w14:paraId="42080A55" w14:textId="77777777" w:rsidR="00C66660" w:rsidRDefault="008F34FF">
      <w:pPr>
        <w:spacing w:after="0" w:line="240" w:lineRule="auto"/>
        <w:jc w:val="center"/>
      </w:pPr>
      <w:r>
        <w:rPr>
          <w:rFonts w:ascii="Arial" w:hAnsi="Arial" w:cs="Arial"/>
          <w:b/>
          <w:bCs/>
          <w:color w:val="000000"/>
          <w:sz w:val="18"/>
          <w:szCs w:val="18"/>
        </w:rPr>
        <w:t>17. člen</w:t>
      </w:r>
    </w:p>
    <w:tbl>
      <w:tblPr>
        <w:tblStyle w:val="NormalTablePHPDOCX"/>
        <w:tblW w:w="0" w:type="auto"/>
        <w:tblInd w:w="108" w:type="dxa"/>
        <w:tblLook w:val="04A0" w:firstRow="1" w:lastRow="0" w:firstColumn="1" w:lastColumn="0" w:noHBand="0" w:noVBand="1"/>
      </w:tblPr>
      <w:tblGrid>
        <w:gridCol w:w="9178"/>
      </w:tblGrid>
      <w:tr w:rsidR="00C66660" w14:paraId="15AAB204" w14:textId="77777777">
        <w:tc>
          <w:tcPr>
            <w:tcW w:w="0" w:type="auto"/>
            <w:tcMar>
              <w:top w:w="0" w:type="auto"/>
              <w:bottom w:w="0" w:type="auto"/>
            </w:tcMar>
          </w:tcPr>
          <w:p w14:paraId="49813426" w14:textId="6B766DFA" w:rsidR="00C66660" w:rsidRDefault="008F34FF">
            <w:pPr>
              <w:spacing w:before="225" w:after="225"/>
              <w:jc w:val="both"/>
            </w:pPr>
            <w:r>
              <w:rPr>
                <w:rFonts w:ascii="Arial" w:hAnsi="Arial" w:cs="Arial"/>
                <w:color w:val="000000"/>
                <w:sz w:val="18"/>
                <w:szCs w:val="18"/>
              </w:rPr>
              <w:t xml:space="preserve">Za vse dobavljeno blago bo </w:t>
            </w:r>
            <w:r w:rsidR="00CF007E">
              <w:rPr>
                <w:rFonts w:ascii="Arial" w:hAnsi="Arial" w:cs="Arial"/>
                <w:color w:val="000000"/>
                <w:sz w:val="18"/>
                <w:szCs w:val="18"/>
              </w:rPr>
              <w:t xml:space="preserve">izvajalec </w:t>
            </w:r>
            <w:r>
              <w:rPr>
                <w:rFonts w:ascii="Arial" w:hAnsi="Arial" w:cs="Arial"/>
                <w:color w:val="000000"/>
                <w:sz w:val="18"/>
                <w:szCs w:val="18"/>
              </w:rPr>
              <w:t xml:space="preserve">v okviru </w:t>
            </w:r>
            <w:r w:rsidR="00166C63">
              <w:rPr>
                <w:rFonts w:ascii="Arial" w:hAnsi="Arial" w:cs="Arial"/>
                <w:color w:val="000000"/>
                <w:sz w:val="18"/>
                <w:szCs w:val="18"/>
              </w:rPr>
              <w:t xml:space="preserve">reklamacijske </w:t>
            </w:r>
            <w:r>
              <w:rPr>
                <w:rFonts w:ascii="Arial" w:hAnsi="Arial" w:cs="Arial"/>
                <w:color w:val="000000"/>
                <w:sz w:val="18"/>
                <w:szCs w:val="18"/>
              </w:rPr>
              <w:t xml:space="preserve">dobe in v okviru svoje pogodbene obveznosti iz te </w:t>
            </w:r>
            <w:r>
              <w:rPr>
                <w:rFonts w:ascii="Arial" w:hAnsi="Arial" w:cs="Arial"/>
                <w:color w:val="000000"/>
                <w:sz w:val="18"/>
                <w:szCs w:val="18"/>
              </w:rPr>
              <w:lastRenderedPageBreak/>
              <w:t>pogodbe, izvedel odpravo napak.</w:t>
            </w:r>
          </w:p>
          <w:p w14:paraId="7CBA6467" w14:textId="6C8E204D" w:rsidR="00C66660" w:rsidRDefault="008F34FF" w:rsidP="00166C63">
            <w:pPr>
              <w:spacing w:before="225" w:after="225"/>
              <w:jc w:val="both"/>
            </w:pPr>
            <w:r>
              <w:rPr>
                <w:rFonts w:ascii="Arial" w:hAnsi="Arial" w:cs="Arial"/>
                <w:color w:val="000000"/>
                <w:sz w:val="18"/>
                <w:szCs w:val="18"/>
              </w:rPr>
              <w:t xml:space="preserve">Če </w:t>
            </w:r>
            <w:r w:rsidR="00CF007E">
              <w:rPr>
                <w:rFonts w:ascii="Arial" w:hAnsi="Arial" w:cs="Arial"/>
                <w:color w:val="000000"/>
                <w:sz w:val="18"/>
                <w:szCs w:val="18"/>
              </w:rPr>
              <w:t xml:space="preserve">izvajalec </w:t>
            </w:r>
            <w:r>
              <w:rPr>
                <w:rFonts w:ascii="Arial" w:hAnsi="Arial" w:cs="Arial"/>
                <w:color w:val="000000"/>
                <w:sz w:val="18"/>
                <w:szCs w:val="18"/>
              </w:rPr>
              <w:t xml:space="preserve">v dogovorjenem roku ne odpravi napake in se z naročnikom ne dogovori za nov rok odprave, bo naročnik odpravo napake poveril drugemu dobavitelju na stroške </w:t>
            </w:r>
            <w:r w:rsidR="00CF007E">
              <w:rPr>
                <w:rFonts w:ascii="Arial" w:hAnsi="Arial" w:cs="Arial"/>
                <w:color w:val="000000"/>
                <w:sz w:val="18"/>
                <w:szCs w:val="18"/>
              </w:rPr>
              <w:t xml:space="preserve">izvajalca </w:t>
            </w:r>
            <w:r>
              <w:rPr>
                <w:rFonts w:ascii="Arial" w:hAnsi="Arial" w:cs="Arial"/>
                <w:color w:val="000000"/>
                <w:sz w:val="18"/>
                <w:szCs w:val="18"/>
              </w:rPr>
              <w:t xml:space="preserve">iz te pogodbe (kot dober strokovnjak). Naročnik si </w:t>
            </w:r>
            <w:r w:rsidR="00CF007E">
              <w:rPr>
                <w:rFonts w:ascii="Arial" w:hAnsi="Arial" w:cs="Arial"/>
                <w:color w:val="000000"/>
                <w:sz w:val="18"/>
                <w:szCs w:val="18"/>
              </w:rPr>
              <w:t>v tem primeru zaračuna v breme izvajalca</w:t>
            </w:r>
            <w:r>
              <w:rPr>
                <w:rFonts w:ascii="Arial" w:hAnsi="Arial" w:cs="Arial"/>
                <w:color w:val="000000"/>
                <w:sz w:val="18"/>
                <w:szCs w:val="18"/>
              </w:rPr>
              <w:t xml:space="preserve"> 3 % pribitek na celotno vrednost dobave za kritje svojih manipulativnih stroškov. V kolikor </w:t>
            </w:r>
            <w:r w:rsidR="00CF007E">
              <w:rPr>
                <w:rFonts w:ascii="Arial" w:hAnsi="Arial" w:cs="Arial"/>
                <w:color w:val="000000"/>
                <w:sz w:val="18"/>
                <w:szCs w:val="18"/>
              </w:rPr>
              <w:t>izvajalec</w:t>
            </w:r>
            <w:r>
              <w:rPr>
                <w:rFonts w:ascii="Arial" w:hAnsi="Arial" w:cs="Arial"/>
                <w:color w:val="000000"/>
                <w:sz w:val="18"/>
                <w:szCs w:val="18"/>
              </w:rPr>
              <w:t xml:space="preserve"> stroškov odprave napake ne bo pokril, lahko naročnik za plačilo stroškov unovči garancijo za </w:t>
            </w:r>
            <w:r w:rsidR="00166C63">
              <w:rPr>
                <w:rFonts w:ascii="Arial" w:hAnsi="Arial" w:cs="Arial"/>
                <w:color w:val="000000"/>
                <w:sz w:val="18"/>
                <w:szCs w:val="18"/>
              </w:rPr>
              <w:t>dobro izvedbo</w:t>
            </w:r>
            <w:r w:rsidR="0047656B">
              <w:rPr>
                <w:rFonts w:ascii="Arial" w:hAnsi="Arial" w:cs="Arial"/>
                <w:color w:val="000000"/>
                <w:sz w:val="18"/>
                <w:szCs w:val="18"/>
              </w:rPr>
              <w:t xml:space="preserve"> iz 19. člena te pogodbe.</w:t>
            </w:r>
          </w:p>
        </w:tc>
      </w:tr>
    </w:tbl>
    <w:p w14:paraId="507BFAD3" w14:textId="77777777" w:rsidR="00C66660" w:rsidRDefault="008F34FF">
      <w:pPr>
        <w:spacing w:after="0" w:line="240" w:lineRule="auto"/>
        <w:jc w:val="center"/>
      </w:pPr>
      <w:r>
        <w:rPr>
          <w:rFonts w:ascii="Arial" w:hAnsi="Arial" w:cs="Arial"/>
          <w:b/>
          <w:bCs/>
          <w:color w:val="000000"/>
          <w:sz w:val="18"/>
          <w:szCs w:val="18"/>
        </w:rPr>
        <w:lastRenderedPageBreak/>
        <w:t>18. člen</w:t>
      </w:r>
    </w:p>
    <w:tbl>
      <w:tblPr>
        <w:tblStyle w:val="NormalTablePHPDOCX"/>
        <w:tblW w:w="0" w:type="auto"/>
        <w:tblInd w:w="108" w:type="dxa"/>
        <w:tblLook w:val="04A0" w:firstRow="1" w:lastRow="0" w:firstColumn="1" w:lastColumn="0" w:noHBand="0" w:noVBand="1"/>
      </w:tblPr>
      <w:tblGrid>
        <w:gridCol w:w="7950"/>
      </w:tblGrid>
      <w:tr w:rsidR="00C66660" w14:paraId="5456A60E" w14:textId="77777777">
        <w:tc>
          <w:tcPr>
            <w:tcW w:w="0" w:type="auto"/>
            <w:tcMar>
              <w:top w:w="0" w:type="auto"/>
              <w:bottom w:w="0" w:type="auto"/>
            </w:tcMar>
          </w:tcPr>
          <w:p w14:paraId="3F525368" w14:textId="77777777" w:rsidR="00C66660" w:rsidRDefault="008F34FF">
            <w:pPr>
              <w:spacing w:before="225" w:after="225"/>
              <w:jc w:val="both"/>
            </w:pPr>
            <w:r>
              <w:rPr>
                <w:rFonts w:ascii="Arial" w:hAnsi="Arial" w:cs="Arial"/>
                <w:color w:val="000000"/>
                <w:sz w:val="18"/>
                <w:szCs w:val="18"/>
              </w:rPr>
              <w:t>Morebitne skrite napake se obravnavajo v skladu z določili zakona, ki ureja obligacijska razmerja.</w:t>
            </w:r>
          </w:p>
        </w:tc>
      </w:tr>
    </w:tbl>
    <w:p w14:paraId="1B2D48CC" w14:textId="77777777" w:rsidR="00C66660" w:rsidRDefault="008F34FF">
      <w:pPr>
        <w:spacing w:after="0" w:line="240" w:lineRule="auto"/>
        <w:jc w:val="center"/>
      </w:pPr>
      <w:r>
        <w:rPr>
          <w:rFonts w:ascii="Arial" w:hAnsi="Arial" w:cs="Arial"/>
          <w:b/>
          <w:bCs/>
          <w:color w:val="000000"/>
          <w:sz w:val="18"/>
          <w:szCs w:val="18"/>
        </w:rPr>
        <w:t>19. člen</w:t>
      </w:r>
    </w:p>
    <w:tbl>
      <w:tblPr>
        <w:tblStyle w:val="NormalTablePHPDOCX"/>
        <w:tblW w:w="0" w:type="auto"/>
        <w:tblInd w:w="108" w:type="dxa"/>
        <w:tblLook w:val="04A0" w:firstRow="1" w:lastRow="0" w:firstColumn="1" w:lastColumn="0" w:noHBand="0" w:noVBand="1"/>
      </w:tblPr>
      <w:tblGrid>
        <w:gridCol w:w="9178"/>
      </w:tblGrid>
      <w:tr w:rsidR="00C66660" w14:paraId="409D90C6" w14:textId="77777777">
        <w:tc>
          <w:tcPr>
            <w:tcW w:w="0" w:type="auto"/>
            <w:tcMar>
              <w:top w:w="0" w:type="auto"/>
              <w:bottom w:w="0" w:type="auto"/>
            </w:tcMar>
          </w:tcPr>
          <w:p w14:paraId="334E6831" w14:textId="77777777" w:rsidR="00C66660" w:rsidRDefault="008F34FF">
            <w:pPr>
              <w:spacing w:before="225" w:after="225"/>
              <w:jc w:val="both"/>
            </w:pPr>
            <w:r>
              <w:rPr>
                <w:rFonts w:ascii="Arial" w:hAnsi="Arial" w:cs="Arial"/>
                <w:color w:val="000000"/>
                <w:sz w:val="18"/>
                <w:szCs w:val="18"/>
              </w:rPr>
              <w:t>ZAVAROVANJE ZA DOBRO IZVEDBO</w:t>
            </w:r>
          </w:p>
          <w:p w14:paraId="61FFEE79" w14:textId="77777777" w:rsidR="00C66660" w:rsidRDefault="008F34FF">
            <w:pPr>
              <w:spacing w:before="225" w:after="225"/>
              <w:jc w:val="both"/>
            </w:pPr>
            <w:r>
              <w:rPr>
                <w:rFonts w:ascii="Arial" w:hAnsi="Arial" w:cs="Arial"/>
                <w:color w:val="000000"/>
                <w:sz w:val="18"/>
                <w:szCs w:val="18"/>
              </w:rPr>
              <w:t>Instrument zavarovanja: _____________</w:t>
            </w:r>
          </w:p>
          <w:p w14:paraId="326C8D85" w14:textId="77777777" w:rsidR="00C66660" w:rsidRDefault="008F34FF">
            <w:pPr>
              <w:spacing w:before="225" w:after="225"/>
              <w:jc w:val="both"/>
            </w:pPr>
            <w:r>
              <w:rPr>
                <w:rFonts w:ascii="Arial" w:hAnsi="Arial" w:cs="Arial"/>
                <w:color w:val="000000"/>
                <w:sz w:val="18"/>
                <w:szCs w:val="18"/>
              </w:rPr>
              <w:t>Višina zavarovanja: _____________</w:t>
            </w:r>
          </w:p>
          <w:p w14:paraId="097E00EF" w14:textId="77777777" w:rsidR="00C66660" w:rsidRDefault="008F34FF">
            <w:pPr>
              <w:spacing w:before="225" w:after="225"/>
              <w:jc w:val="both"/>
            </w:pPr>
            <w:r>
              <w:rPr>
                <w:rFonts w:ascii="Arial" w:hAnsi="Arial" w:cs="Arial"/>
                <w:color w:val="000000"/>
                <w:sz w:val="18"/>
                <w:szCs w:val="18"/>
              </w:rPr>
              <w:t>Čas veljavnosti: _____________</w:t>
            </w:r>
          </w:p>
          <w:p w14:paraId="41F68D97" w14:textId="77777777" w:rsidR="00C66660" w:rsidRDefault="00447BE4">
            <w:pPr>
              <w:spacing w:before="225" w:after="225"/>
              <w:jc w:val="both"/>
            </w:pPr>
            <w:r>
              <w:rPr>
                <w:rFonts w:ascii="Arial" w:hAnsi="Arial" w:cs="Arial"/>
                <w:color w:val="000000"/>
                <w:sz w:val="18"/>
                <w:szCs w:val="18"/>
              </w:rPr>
              <w:t>Izva</w:t>
            </w:r>
            <w:r w:rsidR="008F34FF">
              <w:rPr>
                <w:rFonts w:ascii="Arial" w:hAnsi="Arial" w:cs="Arial"/>
                <w:color w:val="000000"/>
                <w:sz w:val="18"/>
                <w:szCs w:val="18"/>
              </w:rPr>
              <w:t>j</w:t>
            </w:r>
            <w:r>
              <w:rPr>
                <w:rFonts w:ascii="Arial" w:hAnsi="Arial" w:cs="Arial"/>
                <w:color w:val="000000"/>
                <w:sz w:val="18"/>
                <w:szCs w:val="18"/>
              </w:rPr>
              <w:t>alec</w:t>
            </w:r>
            <w:r w:rsidR="008F34FF">
              <w:rPr>
                <w:rFonts w:ascii="Arial" w:hAnsi="Arial" w:cs="Arial"/>
                <w:color w:val="000000"/>
                <w:sz w:val="18"/>
                <w:szCs w:val="18"/>
              </w:rPr>
              <w:t xml:space="preserve"> mora najpozneje v </w:t>
            </w:r>
            <w:r>
              <w:rPr>
                <w:rFonts w:ascii="Arial" w:hAnsi="Arial" w:cs="Arial"/>
                <w:color w:val="000000"/>
                <w:sz w:val="18"/>
                <w:szCs w:val="18"/>
              </w:rPr>
              <w:t xml:space="preserve">osmih </w:t>
            </w:r>
            <w:r w:rsidR="008F34FF">
              <w:rPr>
                <w:rFonts w:ascii="Arial" w:hAnsi="Arial" w:cs="Arial"/>
                <w:color w:val="000000"/>
                <w:sz w:val="18"/>
                <w:szCs w:val="18"/>
              </w:rPr>
              <w:t>dneh od sklenitve pogodbe kot pogoj za veljavnost pogodbe izročiti naročniku zavarovanje za dobro izvedbo pogodbenih obveznosti, v nasprotnem primeru lahko naročnik odstopi od pogodbe.</w:t>
            </w:r>
          </w:p>
          <w:p w14:paraId="2AA2BF9C" w14:textId="77777777" w:rsidR="00C66660" w:rsidRDefault="008F34FF">
            <w:pPr>
              <w:spacing w:before="225" w:after="225"/>
              <w:jc w:val="both"/>
            </w:pPr>
            <w:r>
              <w:rPr>
                <w:rFonts w:ascii="Arial" w:hAnsi="Arial" w:cs="Arial"/>
                <w:color w:val="000000"/>
                <w:sz w:val="18"/>
                <w:szCs w:val="18"/>
              </w:rPr>
              <w:t>Zavarovanje za dobro izvedbo pogodbenih obveznosti naročnik unovči za vse primere kršitev obveznosti izvajalca iz te pogodbe, vezanih na izvajanje pogodbe, pri čemer v zvezi z višino unovčitve upošteva naravo in obseg kršitve pogodbenih obveznosti.</w:t>
            </w:r>
          </w:p>
        </w:tc>
      </w:tr>
    </w:tbl>
    <w:p w14:paraId="021E2B3B" w14:textId="77777777" w:rsidR="00C66660" w:rsidRDefault="008F34FF">
      <w:pPr>
        <w:spacing w:before="225" w:after="225" w:line="240" w:lineRule="auto"/>
        <w:jc w:val="both"/>
      </w:pPr>
      <w:r>
        <w:rPr>
          <w:rFonts w:ascii="Arial" w:hAnsi="Arial" w:cs="Arial"/>
          <w:b/>
          <w:bCs/>
          <w:color w:val="000000"/>
          <w:sz w:val="18"/>
          <w:szCs w:val="18"/>
        </w:rPr>
        <w:t>XI</w:t>
      </w:r>
      <w:r w:rsidR="001361A9">
        <w:rPr>
          <w:rFonts w:ascii="Arial" w:hAnsi="Arial" w:cs="Arial"/>
          <w:b/>
          <w:bCs/>
          <w:color w:val="000000"/>
          <w:sz w:val="18"/>
          <w:szCs w:val="18"/>
        </w:rPr>
        <w:t>I</w:t>
      </w:r>
      <w:r>
        <w:rPr>
          <w:rFonts w:ascii="Arial" w:hAnsi="Arial" w:cs="Arial"/>
          <w:b/>
          <w:bCs/>
          <w:color w:val="000000"/>
          <w:sz w:val="18"/>
          <w:szCs w:val="18"/>
        </w:rPr>
        <w:t xml:space="preserve">. ODSTOP OD </w:t>
      </w:r>
      <w:r w:rsidRPr="008D05E8">
        <w:rPr>
          <w:rFonts w:ascii="Arial" w:hAnsi="Arial" w:cs="Arial"/>
          <w:b/>
          <w:bCs/>
          <w:color w:val="000000" w:themeColor="text1"/>
          <w:sz w:val="18"/>
          <w:szCs w:val="18"/>
        </w:rPr>
        <w:t>POGODBE</w:t>
      </w:r>
    </w:p>
    <w:p w14:paraId="5A6D16BA" w14:textId="27571695" w:rsidR="00C66660" w:rsidRDefault="00095BB6">
      <w:pPr>
        <w:spacing w:after="0" w:line="240" w:lineRule="auto"/>
        <w:jc w:val="center"/>
      </w:pPr>
      <w:r>
        <w:rPr>
          <w:rFonts w:ascii="Arial" w:hAnsi="Arial" w:cs="Arial"/>
          <w:b/>
          <w:bCs/>
          <w:color w:val="000000"/>
          <w:sz w:val="18"/>
          <w:szCs w:val="18"/>
        </w:rPr>
        <w:t>20</w:t>
      </w:r>
      <w:r w:rsidR="008F34FF">
        <w:rPr>
          <w:rFonts w:ascii="Arial" w:hAnsi="Arial" w:cs="Arial"/>
          <w:b/>
          <w:bCs/>
          <w:color w:val="000000"/>
          <w:sz w:val="18"/>
          <w:szCs w:val="18"/>
        </w:rPr>
        <w:t>. člen</w:t>
      </w:r>
    </w:p>
    <w:tbl>
      <w:tblPr>
        <w:tblStyle w:val="NormalTablePHPDOCX"/>
        <w:tblW w:w="0" w:type="auto"/>
        <w:tblInd w:w="108" w:type="dxa"/>
        <w:tblLook w:val="04A0" w:firstRow="1" w:lastRow="0" w:firstColumn="1" w:lastColumn="0" w:noHBand="0" w:noVBand="1"/>
      </w:tblPr>
      <w:tblGrid>
        <w:gridCol w:w="9178"/>
      </w:tblGrid>
      <w:tr w:rsidR="00C66660" w14:paraId="4E75223A" w14:textId="77777777">
        <w:tc>
          <w:tcPr>
            <w:tcW w:w="0" w:type="auto"/>
            <w:tcMar>
              <w:top w:w="0" w:type="auto"/>
              <w:bottom w:w="0" w:type="auto"/>
            </w:tcMar>
          </w:tcPr>
          <w:p w14:paraId="260DC26E" w14:textId="77777777" w:rsidR="00C66660" w:rsidRDefault="008F34FF">
            <w:pPr>
              <w:spacing w:before="225" w:after="225"/>
              <w:jc w:val="both"/>
              <w:rPr>
                <w:rFonts w:ascii="Arial" w:hAnsi="Arial" w:cs="Arial"/>
                <w:color w:val="000000"/>
                <w:sz w:val="18"/>
                <w:szCs w:val="18"/>
              </w:rPr>
            </w:pPr>
            <w:r>
              <w:rPr>
                <w:rFonts w:ascii="Arial" w:hAnsi="Arial" w:cs="Arial"/>
                <w:color w:val="000000"/>
                <w:sz w:val="18"/>
                <w:szCs w:val="18"/>
              </w:rPr>
              <w:t>Če pride do prekinitve dobave oziroma do razdrtja pogodbe po krivdi ene od pogodbenih strank, nosi nastale stroške tista pogodbena stranka, ki je povzročila prekinitev dela ali razdrtje pogodbe.</w:t>
            </w:r>
          </w:p>
          <w:p w14:paraId="78E8ACCE" w14:textId="77777777" w:rsidR="00C66660" w:rsidRDefault="008F34FF">
            <w:pPr>
              <w:spacing w:before="225" w:after="225"/>
              <w:jc w:val="both"/>
            </w:pPr>
            <w:r>
              <w:rPr>
                <w:rFonts w:ascii="Arial" w:hAnsi="Arial" w:cs="Arial"/>
                <w:color w:val="000000"/>
                <w:sz w:val="18"/>
                <w:szCs w:val="18"/>
              </w:rPr>
              <w:t>Naročnik ima pravico odstopiti od pogodbe kadarkoli, brez posledic za naročnika, če:</w:t>
            </w:r>
          </w:p>
          <w:tbl>
            <w:tblPr>
              <w:tblStyle w:val="NormalTablePHPDOCX"/>
              <w:tblW w:w="0" w:type="auto"/>
              <w:tblLook w:val="04A0" w:firstRow="1" w:lastRow="0" w:firstColumn="1" w:lastColumn="0" w:noHBand="0" w:noVBand="1"/>
            </w:tblPr>
            <w:tblGrid>
              <w:gridCol w:w="8962"/>
            </w:tblGrid>
            <w:tr w:rsidR="00C66660" w14:paraId="70FEF8A1" w14:textId="77777777">
              <w:tc>
                <w:tcPr>
                  <w:tcW w:w="0" w:type="auto"/>
                  <w:tcMar>
                    <w:top w:w="0" w:type="auto"/>
                    <w:bottom w:w="0" w:type="auto"/>
                  </w:tcMar>
                </w:tcPr>
                <w:p w14:paraId="113A598B" w14:textId="77777777" w:rsidR="00C66660" w:rsidRDefault="008F34FF" w:rsidP="00DA0DBC">
                  <w:pPr>
                    <w:numPr>
                      <w:ilvl w:val="0"/>
                      <w:numId w:val="22"/>
                    </w:numPr>
                    <w:jc w:val="both"/>
                    <w:rPr>
                      <w:rFonts w:ascii="Arial" w:hAnsi="Arial" w:cs="Arial"/>
                      <w:color w:val="000000"/>
                      <w:sz w:val="18"/>
                      <w:szCs w:val="18"/>
                    </w:rPr>
                  </w:pPr>
                  <w:r>
                    <w:rPr>
                      <w:rFonts w:ascii="Arial" w:hAnsi="Arial" w:cs="Arial"/>
                      <w:color w:val="000000"/>
                      <w:sz w:val="18"/>
                      <w:szCs w:val="18"/>
                    </w:rPr>
                    <w:t>pride izvajalec v takšno finančno situacijo, ki bi mu onemogočila izvedbo pogodbenih obveznosti;</w:t>
                  </w:r>
                </w:p>
                <w:p w14:paraId="0689E2F8" w14:textId="77777777" w:rsidR="00C66660" w:rsidRDefault="008F34FF" w:rsidP="00DA0DBC">
                  <w:pPr>
                    <w:numPr>
                      <w:ilvl w:val="0"/>
                      <w:numId w:val="22"/>
                    </w:numPr>
                    <w:jc w:val="both"/>
                    <w:rPr>
                      <w:rFonts w:ascii="Arial" w:hAnsi="Arial" w:cs="Arial"/>
                      <w:color w:val="000000"/>
                      <w:sz w:val="18"/>
                      <w:szCs w:val="18"/>
                    </w:rPr>
                  </w:pPr>
                  <w:r>
                    <w:rPr>
                      <w:rFonts w:ascii="Arial" w:hAnsi="Arial" w:cs="Arial"/>
                      <w:color w:val="000000"/>
                      <w:sz w:val="18"/>
                      <w:szCs w:val="18"/>
                    </w:rPr>
                    <w:t>izvajalec po svoji krivdi v roku 14 dni od veljavnosti pogodbe in uvedbe v delo ne prične z delom;</w:t>
                  </w:r>
                </w:p>
                <w:p w14:paraId="72D503C8" w14:textId="77777777" w:rsidR="00C66660" w:rsidRDefault="008F34FF" w:rsidP="00DA0DBC">
                  <w:pPr>
                    <w:numPr>
                      <w:ilvl w:val="0"/>
                      <w:numId w:val="22"/>
                    </w:numPr>
                    <w:jc w:val="both"/>
                    <w:rPr>
                      <w:rFonts w:ascii="Arial" w:hAnsi="Arial" w:cs="Arial"/>
                      <w:color w:val="000000"/>
                      <w:sz w:val="18"/>
                      <w:szCs w:val="18"/>
                    </w:rPr>
                  </w:pPr>
                  <w:r>
                    <w:rPr>
                      <w:rFonts w:ascii="Arial" w:hAnsi="Arial" w:cs="Arial"/>
                      <w:color w:val="000000"/>
                      <w:sz w:val="18"/>
                      <w:szCs w:val="18"/>
                    </w:rPr>
                    <w:t>izvajalec po svoji krivdi kasni z deli po faznih rokih iz potrjenega terminskega plana del več kot 30 dni, oziroma če ne dosega pogodbeno dogovorjene kvalitete in standardov in je ne more vzpostaviti niti v naknadno dogovorjenem roku, ki mu ga določi naročnik.</w:t>
                  </w:r>
                </w:p>
              </w:tc>
            </w:tr>
          </w:tbl>
          <w:p w14:paraId="009524C4" w14:textId="77777777" w:rsidR="00C66660" w:rsidRDefault="00C66660"/>
          <w:p w14:paraId="74B01272" w14:textId="77777777" w:rsidR="00C66660" w:rsidRDefault="008F34FF">
            <w:pPr>
              <w:spacing w:before="225" w:after="225"/>
              <w:jc w:val="both"/>
            </w:pPr>
            <w:r>
              <w:rPr>
                <w:rFonts w:ascii="Arial" w:hAnsi="Arial" w:cs="Arial"/>
                <w:color w:val="000000"/>
                <w:sz w:val="18"/>
                <w:szCs w:val="18"/>
              </w:rPr>
              <w:t>Med veljavnostjo pogodbe o izvedbi javnega naročila lahko naročnik ne glede na določbe zakona, ki ureja obligacijska razmerja, odstopi od pogodbe v naslednjih okoliščinah:</w:t>
            </w:r>
          </w:p>
          <w:tbl>
            <w:tblPr>
              <w:tblStyle w:val="NormalTablePHPDOCX"/>
              <w:tblW w:w="0" w:type="auto"/>
              <w:tblLook w:val="04A0" w:firstRow="1" w:lastRow="0" w:firstColumn="1" w:lastColumn="0" w:noHBand="0" w:noVBand="1"/>
            </w:tblPr>
            <w:tblGrid>
              <w:gridCol w:w="8962"/>
            </w:tblGrid>
            <w:tr w:rsidR="00C66660" w14:paraId="192C724A" w14:textId="77777777">
              <w:tc>
                <w:tcPr>
                  <w:tcW w:w="0" w:type="auto"/>
                  <w:tcMar>
                    <w:top w:w="0" w:type="auto"/>
                    <w:bottom w:w="0" w:type="auto"/>
                  </w:tcMar>
                </w:tcPr>
                <w:p w14:paraId="21C095CE" w14:textId="77777777" w:rsidR="00C66660" w:rsidRDefault="008F34FF" w:rsidP="00DA0DBC">
                  <w:pPr>
                    <w:numPr>
                      <w:ilvl w:val="0"/>
                      <w:numId w:val="23"/>
                    </w:numPr>
                    <w:jc w:val="both"/>
                    <w:rPr>
                      <w:rFonts w:ascii="Arial" w:hAnsi="Arial" w:cs="Arial"/>
                      <w:color w:val="000000"/>
                      <w:sz w:val="18"/>
                      <w:szCs w:val="18"/>
                    </w:rPr>
                  </w:pPr>
                  <w:r>
                    <w:rPr>
                      <w:rFonts w:ascii="Arial" w:hAnsi="Arial" w:cs="Arial"/>
                      <w:color w:val="000000"/>
                      <w:sz w:val="18"/>
                      <w:szCs w:val="18"/>
                    </w:rPr>
                    <w:t>javno naročilo je bilo bistveno spremenjeno, kar terja nov postopek javnega naročanja;</w:t>
                  </w:r>
                </w:p>
                <w:p w14:paraId="743FBE8C" w14:textId="77777777" w:rsidR="00C66660" w:rsidRDefault="008F34FF" w:rsidP="00DA0DBC">
                  <w:pPr>
                    <w:numPr>
                      <w:ilvl w:val="0"/>
                      <w:numId w:val="23"/>
                    </w:numPr>
                    <w:jc w:val="both"/>
                    <w:rPr>
                      <w:rFonts w:ascii="Arial" w:hAnsi="Arial" w:cs="Arial"/>
                      <w:color w:val="000000"/>
                      <w:sz w:val="18"/>
                      <w:szCs w:val="18"/>
                    </w:rPr>
                  </w:pPr>
                  <w:r>
                    <w:rPr>
                      <w:rFonts w:ascii="Arial" w:hAnsi="Arial" w:cs="Arial"/>
                      <w:color w:val="000000"/>
                      <w:sz w:val="18"/>
                      <w:szCs w:val="18"/>
                    </w:rPr>
                    <w:t>v času oddaje javnega naročila je bil izvajalec v enem od položajev, zaradi katerega bi ga naročnik moral izključiti iz postopka javnega naročanja, pa s tem dejstvom naročnik ni bil seznanjen v postopku javnega naročanja;</w:t>
                  </w:r>
                </w:p>
                <w:p w14:paraId="4C7E0256" w14:textId="77777777" w:rsidR="00C66660" w:rsidRDefault="008F34FF" w:rsidP="00DA0DBC">
                  <w:pPr>
                    <w:numPr>
                      <w:ilvl w:val="0"/>
                      <w:numId w:val="23"/>
                    </w:numPr>
                    <w:jc w:val="both"/>
                    <w:rPr>
                      <w:rFonts w:ascii="Arial" w:hAnsi="Arial" w:cs="Arial"/>
                      <w:color w:val="000000"/>
                      <w:sz w:val="18"/>
                      <w:szCs w:val="18"/>
                    </w:rPr>
                  </w:pPr>
                  <w:r>
                    <w:rPr>
                      <w:rFonts w:ascii="Arial" w:hAnsi="Arial" w:cs="Arial"/>
                      <w:color w:val="000000"/>
                      <w:sz w:val="18"/>
                      <w:szCs w:val="18"/>
                    </w:rPr>
                    <w:t>zaradi hudih kršitev obveznosti iz PEU, PDEU in tega zakona, ki jih je po postopku v skladu z 258. členom PDEU ugotovilo Sodišče Evropske unije, javno naročilo ne bi smelo biti oddano izvajalcu.</w:t>
                  </w:r>
                </w:p>
              </w:tc>
            </w:tr>
          </w:tbl>
          <w:p w14:paraId="59293A94" w14:textId="77777777" w:rsidR="00C66660" w:rsidRDefault="00C66660"/>
          <w:p w14:paraId="1DB9145D" w14:textId="77777777" w:rsidR="00C66660" w:rsidRDefault="007A66B6">
            <w:pPr>
              <w:spacing w:before="225" w:after="225"/>
              <w:jc w:val="both"/>
            </w:pPr>
            <w:r w:rsidRPr="007A66B6">
              <w:rPr>
                <w:rFonts w:ascii="Arial" w:hAnsi="Arial" w:cs="Arial"/>
                <w:color w:val="000000"/>
                <w:sz w:val="18"/>
                <w:szCs w:val="18"/>
              </w:rPr>
              <w:t>Vsaka od strank lahko odpove pogodbo z enomesečnim odpovednim rokom, s priporočenim pismom po pošti.</w:t>
            </w:r>
            <w:r>
              <w:rPr>
                <w:rFonts w:ascii="Arial" w:hAnsi="Arial" w:cs="Arial"/>
                <w:color w:val="000000"/>
                <w:sz w:val="18"/>
                <w:szCs w:val="18"/>
              </w:rPr>
              <w:t xml:space="preserve"> </w:t>
            </w:r>
            <w:r w:rsidR="008F34FF">
              <w:rPr>
                <w:rFonts w:ascii="Arial" w:hAnsi="Arial" w:cs="Arial"/>
                <w:color w:val="000000"/>
                <w:sz w:val="18"/>
                <w:szCs w:val="18"/>
              </w:rPr>
              <w:t>Odstop od pogodbe učinkuje z dnem, ko izvajalec prejme pisno izjavo naročnika o odstopu.</w:t>
            </w:r>
          </w:p>
          <w:p w14:paraId="604EEA08" w14:textId="77777777" w:rsidR="00C66660" w:rsidRDefault="008F34FF">
            <w:pPr>
              <w:spacing w:before="225" w:after="225"/>
              <w:jc w:val="both"/>
            </w:pPr>
            <w:r>
              <w:rPr>
                <w:rFonts w:ascii="Arial" w:hAnsi="Arial" w:cs="Arial"/>
                <w:color w:val="000000"/>
                <w:sz w:val="18"/>
                <w:szCs w:val="18"/>
              </w:rPr>
              <w:lastRenderedPageBreak/>
              <w:t>Naročnik bo istočasno z odstopom od pogodbe pričel s postopki za unovčenje zavarovanja za dobro izvedbo pogodbenih obveznosti.</w:t>
            </w:r>
          </w:p>
        </w:tc>
      </w:tr>
    </w:tbl>
    <w:p w14:paraId="7EAEE56E" w14:textId="77777777" w:rsidR="00C66660" w:rsidRDefault="008F34FF">
      <w:pPr>
        <w:spacing w:before="225" w:after="225" w:line="240" w:lineRule="auto"/>
        <w:jc w:val="both"/>
      </w:pPr>
      <w:r>
        <w:rPr>
          <w:rFonts w:ascii="Arial" w:hAnsi="Arial" w:cs="Arial"/>
          <w:b/>
          <w:bCs/>
          <w:color w:val="000000"/>
          <w:sz w:val="18"/>
          <w:szCs w:val="18"/>
        </w:rPr>
        <w:lastRenderedPageBreak/>
        <w:t>XII</w:t>
      </w:r>
      <w:r w:rsidR="007A66B6">
        <w:rPr>
          <w:rFonts w:ascii="Arial" w:hAnsi="Arial" w:cs="Arial"/>
          <w:b/>
          <w:bCs/>
          <w:color w:val="000000"/>
          <w:sz w:val="18"/>
          <w:szCs w:val="18"/>
        </w:rPr>
        <w:t>I</w:t>
      </w:r>
      <w:r>
        <w:rPr>
          <w:rFonts w:ascii="Arial" w:hAnsi="Arial" w:cs="Arial"/>
          <w:b/>
          <w:bCs/>
          <w:color w:val="000000"/>
          <w:sz w:val="18"/>
          <w:szCs w:val="18"/>
        </w:rPr>
        <w:t>. SOCIALNA KLAVZULA IN RAZVEZNI POGOJ</w:t>
      </w:r>
    </w:p>
    <w:p w14:paraId="16A4AF6A" w14:textId="0E1A3897" w:rsidR="00C66660" w:rsidRDefault="00095BB6">
      <w:pPr>
        <w:spacing w:after="0" w:line="240" w:lineRule="auto"/>
        <w:jc w:val="center"/>
      </w:pPr>
      <w:r>
        <w:rPr>
          <w:rFonts w:ascii="Arial" w:hAnsi="Arial" w:cs="Arial"/>
          <w:b/>
          <w:bCs/>
          <w:color w:val="000000"/>
          <w:sz w:val="18"/>
          <w:szCs w:val="18"/>
        </w:rPr>
        <w:t>21</w:t>
      </w:r>
      <w:r w:rsidR="008F34FF">
        <w:rPr>
          <w:rFonts w:ascii="Arial" w:hAnsi="Arial" w:cs="Arial"/>
          <w:b/>
          <w:bCs/>
          <w:color w:val="000000"/>
          <w:sz w:val="18"/>
          <w:szCs w:val="18"/>
        </w:rPr>
        <w:t>. člen</w:t>
      </w:r>
    </w:p>
    <w:tbl>
      <w:tblPr>
        <w:tblStyle w:val="NormalTablePHPDOCX"/>
        <w:tblW w:w="0" w:type="auto"/>
        <w:tblInd w:w="108" w:type="dxa"/>
        <w:tblLook w:val="04A0" w:firstRow="1" w:lastRow="0" w:firstColumn="1" w:lastColumn="0" w:noHBand="0" w:noVBand="1"/>
      </w:tblPr>
      <w:tblGrid>
        <w:gridCol w:w="9178"/>
      </w:tblGrid>
      <w:tr w:rsidR="00C66660" w14:paraId="52D72142" w14:textId="77777777">
        <w:tc>
          <w:tcPr>
            <w:tcW w:w="0" w:type="auto"/>
            <w:tcMar>
              <w:top w:w="0" w:type="auto"/>
              <w:bottom w:w="0" w:type="auto"/>
            </w:tcMar>
          </w:tcPr>
          <w:p w14:paraId="46EA3220" w14:textId="77777777" w:rsidR="00C66660" w:rsidRDefault="008F34FF">
            <w:pPr>
              <w:spacing w:before="225" w:after="225"/>
              <w:jc w:val="both"/>
            </w:pPr>
            <w:r>
              <w:rPr>
                <w:rFonts w:ascii="Arial" w:hAnsi="Arial" w:cs="Arial"/>
                <w:color w:val="000000"/>
                <w:sz w:val="18"/>
                <w:szCs w:val="18"/>
              </w:rPr>
              <w:t>Pogodba preneha veljati, če je naročnik seznanjen, da je sodišče s pravnomočno odločitvijo ugotovilo kršitev obveznosti iz drugega odstavka 3. člena ZJN-3 s strani izvajalca pogodbe o izvedbi javnega naročila ali njegovega podizvajalca ali če je naročnik seznanjen, da je pristojni državni organ pri izvajalcu pogodbe ali njegovem podizvajalcu v času izvajanja pogodbe ugotovil najmanj dve kršitvi v zvezi s plačilom za delo, delovnim časom, počitki, opravljanjem dela na podlagi pogodb civilnega prava kljub obstoju elementov delovnega razmerja ali v zvezi z zaposlovanjem na črno in za kateri mu je bila s pravnomočno odločitvijo ali več pravnomočnimi odločitvami izrečena globa za prekršek.</w:t>
            </w:r>
          </w:p>
          <w:p w14:paraId="2191CD71" w14:textId="77777777" w:rsidR="00C66660" w:rsidRDefault="008F34FF">
            <w:pPr>
              <w:spacing w:before="225" w:after="225"/>
              <w:jc w:val="both"/>
            </w:pPr>
            <w:r>
              <w:rPr>
                <w:rFonts w:ascii="Arial" w:hAnsi="Arial" w:cs="Arial"/>
                <w:color w:val="000000"/>
                <w:sz w:val="18"/>
                <w:szCs w:val="18"/>
              </w:rPr>
              <w:t>Razvezni pogoj se uresniči pod pogojem, da je od seznanitve s kršitvijo in do izteka veljavnosti pogodbe še najmanj šest mesecev, v primeru nastopanja s podizvajalci pa tudi, če zaradi ugotovljene kršitve pri podizvajalcu izvajalec ustrezno ne nadomesti ali zamenja tega podizvajalca v roku 30 dni od seznanitve s kršitvijo.</w:t>
            </w:r>
          </w:p>
          <w:p w14:paraId="71833D64" w14:textId="77777777" w:rsidR="00C66660" w:rsidRDefault="008F34FF">
            <w:pPr>
              <w:spacing w:before="225" w:after="225"/>
              <w:jc w:val="both"/>
            </w:pPr>
            <w:r>
              <w:rPr>
                <w:rFonts w:ascii="Arial" w:hAnsi="Arial" w:cs="Arial"/>
                <w:color w:val="000000"/>
                <w:sz w:val="18"/>
                <w:szCs w:val="18"/>
              </w:rPr>
              <w:t>V primeru izpolnitve razveznega pogoja se šteje, da je pogodba razvezana z dnem sklenitve nove pogodbe o izvedbi javnega naročila, naročnik pa mora nov postopek oddaje javnega naročila začeti nemudoma, vendar najkasneje v 30 dneh od seznanitve s kršitvijo. Če naročnik v tem roku ne začne novega postopka javnega naročila, se šteje, da je pogodba razvezana trideseti dan od seznanitve s kršitvijo.</w:t>
            </w:r>
          </w:p>
        </w:tc>
      </w:tr>
    </w:tbl>
    <w:p w14:paraId="2223CB9A" w14:textId="77777777" w:rsidR="00C66660" w:rsidRDefault="001E321A">
      <w:pPr>
        <w:spacing w:before="225" w:after="225" w:line="240" w:lineRule="auto"/>
        <w:jc w:val="both"/>
      </w:pPr>
      <w:r w:rsidRPr="001E321A">
        <w:rPr>
          <w:rFonts w:ascii="Arial" w:hAnsi="Arial" w:cs="Arial"/>
          <w:b/>
          <w:bCs/>
          <w:color w:val="000000"/>
          <w:sz w:val="18"/>
          <w:szCs w:val="18"/>
        </w:rPr>
        <w:t>XIV</w:t>
      </w:r>
      <w:r w:rsidR="008F34FF">
        <w:rPr>
          <w:rFonts w:ascii="Arial" w:hAnsi="Arial" w:cs="Arial"/>
          <w:b/>
          <w:bCs/>
          <w:color w:val="000000"/>
          <w:sz w:val="18"/>
          <w:szCs w:val="18"/>
        </w:rPr>
        <w:t>. REVIZIJSKA SLED</w:t>
      </w:r>
    </w:p>
    <w:p w14:paraId="524698A1" w14:textId="04724034" w:rsidR="00C66660" w:rsidRDefault="00A67248">
      <w:pPr>
        <w:spacing w:after="0" w:line="240" w:lineRule="auto"/>
        <w:jc w:val="center"/>
      </w:pPr>
      <w:r>
        <w:rPr>
          <w:rFonts w:ascii="Arial" w:hAnsi="Arial" w:cs="Arial"/>
          <w:b/>
          <w:bCs/>
          <w:color w:val="000000"/>
          <w:sz w:val="18"/>
          <w:szCs w:val="18"/>
        </w:rPr>
        <w:t>22</w:t>
      </w:r>
      <w:r w:rsidR="008F34FF">
        <w:rPr>
          <w:rFonts w:ascii="Arial" w:hAnsi="Arial" w:cs="Arial"/>
          <w:b/>
          <w:bCs/>
          <w:color w:val="000000"/>
          <w:sz w:val="18"/>
          <w:szCs w:val="18"/>
        </w:rPr>
        <w:t>. člen</w:t>
      </w:r>
    </w:p>
    <w:tbl>
      <w:tblPr>
        <w:tblStyle w:val="NormalTablePHPDOCX"/>
        <w:tblW w:w="0" w:type="auto"/>
        <w:tblInd w:w="108" w:type="dxa"/>
        <w:tblLook w:val="04A0" w:firstRow="1" w:lastRow="0" w:firstColumn="1" w:lastColumn="0" w:noHBand="0" w:noVBand="1"/>
      </w:tblPr>
      <w:tblGrid>
        <w:gridCol w:w="9178"/>
      </w:tblGrid>
      <w:tr w:rsidR="00C66660" w14:paraId="3CBC4E53" w14:textId="77777777">
        <w:tc>
          <w:tcPr>
            <w:tcW w:w="0" w:type="auto"/>
            <w:tcMar>
              <w:top w:w="0" w:type="auto"/>
              <w:bottom w:w="0" w:type="auto"/>
            </w:tcMar>
          </w:tcPr>
          <w:p w14:paraId="795A2F7A" w14:textId="77777777" w:rsidR="00C66660" w:rsidRDefault="008F34FF">
            <w:pPr>
              <w:spacing w:before="225" w:after="225"/>
              <w:jc w:val="both"/>
            </w:pPr>
            <w:r>
              <w:rPr>
                <w:rFonts w:ascii="Arial" w:hAnsi="Arial" w:cs="Arial"/>
                <w:color w:val="000000"/>
                <w:sz w:val="18"/>
                <w:szCs w:val="18"/>
              </w:rPr>
              <w:t>Vsa dokumentacija, povezana z izvedbo</w:t>
            </w:r>
            <w:r w:rsidR="002E02BF">
              <w:rPr>
                <w:rFonts w:ascii="Arial" w:hAnsi="Arial" w:cs="Arial"/>
                <w:color w:val="000000"/>
                <w:sz w:val="18"/>
                <w:szCs w:val="18"/>
              </w:rPr>
              <w:t xml:space="preserve"> javnega naročila</w:t>
            </w:r>
            <w:r>
              <w:rPr>
                <w:rFonts w:ascii="Arial" w:hAnsi="Arial" w:cs="Arial"/>
                <w:color w:val="000000"/>
                <w:sz w:val="18"/>
                <w:szCs w:val="18"/>
              </w:rPr>
              <w:t>, mora biti hranjena na način, da zagotavlja revizijsko sled dobave blaga.</w:t>
            </w:r>
          </w:p>
          <w:p w14:paraId="13DC571B" w14:textId="77777777" w:rsidR="00C66660" w:rsidRDefault="002E02BF">
            <w:pPr>
              <w:spacing w:before="225" w:after="225"/>
              <w:jc w:val="both"/>
            </w:pPr>
            <w:r>
              <w:rPr>
                <w:rFonts w:ascii="Arial" w:hAnsi="Arial" w:cs="Arial"/>
                <w:color w:val="000000"/>
                <w:sz w:val="18"/>
                <w:szCs w:val="18"/>
              </w:rPr>
              <w:t xml:space="preserve">Izvajalec </w:t>
            </w:r>
            <w:r w:rsidR="008F34FF">
              <w:rPr>
                <w:rFonts w:ascii="Arial" w:hAnsi="Arial" w:cs="Arial"/>
                <w:color w:val="000000"/>
                <w:sz w:val="18"/>
                <w:szCs w:val="18"/>
              </w:rPr>
              <w:t>je vso dokumentacijo, povezano z izvedbo dobave, dolžan hraniti v skladu z veljavno zakonodajo oziroma še najmanj 10 let po izpolnitvi pogodbenih obveznosti za potrebe naknadnih preverjanj. Dokumentacija o dobavi je podlaga za spremljanje in nadzor nad izvedbo dobave.</w:t>
            </w:r>
          </w:p>
          <w:p w14:paraId="07065CFC" w14:textId="77777777" w:rsidR="00C66660" w:rsidRDefault="002E02BF">
            <w:pPr>
              <w:spacing w:before="225" w:after="225"/>
              <w:jc w:val="both"/>
            </w:pPr>
            <w:r>
              <w:rPr>
                <w:rFonts w:ascii="Arial" w:hAnsi="Arial" w:cs="Arial"/>
                <w:color w:val="000000"/>
                <w:sz w:val="18"/>
                <w:szCs w:val="18"/>
              </w:rPr>
              <w:t xml:space="preserve">Izvajalec </w:t>
            </w:r>
            <w:r w:rsidR="008F34FF">
              <w:rPr>
                <w:rFonts w:ascii="Arial" w:hAnsi="Arial" w:cs="Arial"/>
                <w:color w:val="000000"/>
                <w:sz w:val="18"/>
                <w:szCs w:val="18"/>
              </w:rPr>
              <w:t>se zavezuje, da bo zagotovil dostop do celotne dokumentacije v zvezi z dobavo ministrstvu, organu upravljanja, organu za potrjevanje, revizijskemu organu in drugim nadzornim organom vključenim v izvajanje, upravljanje, nadzor ali revizijo javnega razpisa ter njihovim pooblaščencem, in sicer tudi po izpolnitvi pogodbenih obveznosti oziroma po poteku pogodbe o izvedbi dobave.</w:t>
            </w:r>
          </w:p>
          <w:p w14:paraId="1A29EF8A" w14:textId="77777777" w:rsidR="00C66660" w:rsidRDefault="008F34FF">
            <w:pPr>
              <w:spacing w:before="225" w:after="225"/>
              <w:jc w:val="both"/>
            </w:pPr>
            <w:r>
              <w:rPr>
                <w:rFonts w:ascii="Arial" w:hAnsi="Arial" w:cs="Arial"/>
                <w:color w:val="000000"/>
                <w:sz w:val="18"/>
                <w:szCs w:val="18"/>
              </w:rPr>
              <w:t>Revizijska sled mora omogočati predstavitev časovnega zaporedja vseh dogodkov, povezanih z izvedbo posamezne aktivnosti dobave, in poslovnih dogodkov, shranjenih v računovodskih in drugih evidencah. Revizijska sled je skupek vseh informacij, ki so potrebne, da se predstavi zgodovinski zapis o pomembnejših dogodkih oziroma aktivnostih povezanih s shranjenimi podatki in informacijami ter sistemi za zbiranje, obdelovanje in arhiviranje podatkov.</w:t>
            </w:r>
          </w:p>
          <w:p w14:paraId="55D73941" w14:textId="77777777" w:rsidR="00C66660" w:rsidRDefault="008F34FF">
            <w:pPr>
              <w:spacing w:before="225" w:after="225"/>
              <w:jc w:val="both"/>
            </w:pPr>
            <w:r>
              <w:rPr>
                <w:rFonts w:ascii="Arial" w:hAnsi="Arial" w:cs="Arial"/>
                <w:color w:val="000000"/>
                <w:sz w:val="18"/>
                <w:szCs w:val="18"/>
              </w:rPr>
              <w:t>Informacije, ki jih revizijska sled vključuje, morajo biti takšne, da dokazujejo nespornost shranjene informacije. Njihov nastanek in hramba morata zagotavljati njihovo nespornost in uporabnost v vsem času hranjenja informacij.</w:t>
            </w:r>
          </w:p>
        </w:tc>
      </w:tr>
    </w:tbl>
    <w:p w14:paraId="1F15AC95" w14:textId="77777777" w:rsidR="00C66660" w:rsidRDefault="002E02BF">
      <w:pPr>
        <w:spacing w:before="225" w:after="225" w:line="240" w:lineRule="auto"/>
        <w:jc w:val="both"/>
      </w:pPr>
      <w:r>
        <w:rPr>
          <w:rFonts w:ascii="Arial" w:hAnsi="Arial" w:cs="Arial"/>
          <w:b/>
          <w:bCs/>
          <w:color w:val="000000"/>
          <w:sz w:val="18"/>
          <w:szCs w:val="18"/>
        </w:rPr>
        <w:t>X</w:t>
      </w:r>
      <w:r w:rsidR="008F34FF">
        <w:rPr>
          <w:rFonts w:ascii="Arial" w:hAnsi="Arial" w:cs="Arial"/>
          <w:b/>
          <w:bCs/>
          <w:color w:val="000000"/>
          <w:sz w:val="18"/>
          <w:szCs w:val="18"/>
        </w:rPr>
        <w:t>V. PROTIKORUPCIJSKA KLAVZULA</w:t>
      </w:r>
    </w:p>
    <w:p w14:paraId="1D8A8F39" w14:textId="02EABC7F" w:rsidR="00C66660" w:rsidRDefault="005A4A22">
      <w:pPr>
        <w:spacing w:after="0" w:line="240" w:lineRule="auto"/>
        <w:jc w:val="center"/>
      </w:pPr>
      <w:r>
        <w:rPr>
          <w:rFonts w:ascii="Arial" w:hAnsi="Arial" w:cs="Arial"/>
          <w:b/>
          <w:bCs/>
          <w:color w:val="000000"/>
          <w:sz w:val="18"/>
          <w:szCs w:val="18"/>
        </w:rPr>
        <w:t>23</w:t>
      </w:r>
      <w:r w:rsidR="008F34FF">
        <w:rPr>
          <w:rFonts w:ascii="Arial" w:hAnsi="Arial" w:cs="Arial"/>
          <w:b/>
          <w:bCs/>
          <w:color w:val="000000"/>
          <w:sz w:val="18"/>
          <w:szCs w:val="18"/>
        </w:rPr>
        <w:t>. člen</w:t>
      </w:r>
    </w:p>
    <w:tbl>
      <w:tblPr>
        <w:tblStyle w:val="NormalTablePHPDOCX"/>
        <w:tblW w:w="0" w:type="auto"/>
        <w:tblInd w:w="108" w:type="dxa"/>
        <w:tblLook w:val="04A0" w:firstRow="1" w:lastRow="0" w:firstColumn="1" w:lastColumn="0" w:noHBand="0" w:noVBand="1"/>
      </w:tblPr>
      <w:tblGrid>
        <w:gridCol w:w="9178"/>
      </w:tblGrid>
      <w:tr w:rsidR="00C66660" w14:paraId="6DE2840C" w14:textId="77777777">
        <w:tc>
          <w:tcPr>
            <w:tcW w:w="0" w:type="auto"/>
            <w:tcMar>
              <w:top w:w="0" w:type="auto"/>
              <w:bottom w:w="0" w:type="auto"/>
            </w:tcMar>
          </w:tcPr>
          <w:p w14:paraId="67A52EEF" w14:textId="77777777" w:rsidR="00C66660" w:rsidRDefault="008F34FF">
            <w:pPr>
              <w:spacing w:before="225" w:after="225"/>
              <w:jc w:val="both"/>
            </w:pPr>
            <w:r>
              <w:rPr>
                <w:rFonts w:ascii="Arial" w:hAnsi="Arial" w:cs="Arial"/>
                <w:color w:val="000000"/>
                <w:sz w:val="18"/>
                <w:szCs w:val="18"/>
              </w:rPr>
              <w:t>V primeru, da je za sklenitev te pogodbe kdo v imenu ali na račun druge pogodbene stranke, predstavniku ali posredniku organa ali organizacije iz javnega sektorja obljubi, ponudi ali dal kakšno nedovoljeno korist za:</w:t>
            </w:r>
          </w:p>
          <w:tbl>
            <w:tblPr>
              <w:tblStyle w:val="NormalTablePHPDOCX"/>
              <w:tblW w:w="0" w:type="auto"/>
              <w:tblLook w:val="04A0" w:firstRow="1" w:lastRow="0" w:firstColumn="1" w:lastColumn="0" w:noHBand="0" w:noVBand="1"/>
            </w:tblPr>
            <w:tblGrid>
              <w:gridCol w:w="8962"/>
            </w:tblGrid>
            <w:tr w:rsidR="00C66660" w14:paraId="025F2A54" w14:textId="77777777">
              <w:tc>
                <w:tcPr>
                  <w:tcW w:w="0" w:type="auto"/>
                  <w:tcMar>
                    <w:top w:w="0" w:type="auto"/>
                    <w:bottom w:w="0" w:type="auto"/>
                  </w:tcMar>
                </w:tcPr>
                <w:p w14:paraId="47066DA0" w14:textId="77777777" w:rsidR="00C66660" w:rsidRDefault="008F34FF" w:rsidP="00DA0DBC">
                  <w:pPr>
                    <w:numPr>
                      <w:ilvl w:val="0"/>
                      <w:numId w:val="24"/>
                    </w:numPr>
                    <w:jc w:val="both"/>
                    <w:rPr>
                      <w:rFonts w:ascii="Arial" w:hAnsi="Arial" w:cs="Arial"/>
                      <w:color w:val="000000"/>
                      <w:sz w:val="18"/>
                      <w:szCs w:val="18"/>
                    </w:rPr>
                  </w:pPr>
                  <w:r>
                    <w:rPr>
                      <w:rFonts w:ascii="Arial" w:hAnsi="Arial" w:cs="Arial"/>
                      <w:color w:val="000000"/>
                      <w:sz w:val="18"/>
                      <w:szCs w:val="18"/>
                    </w:rPr>
                    <w:t>pridobitev posla ali</w:t>
                  </w:r>
                </w:p>
                <w:p w14:paraId="5CA8750E" w14:textId="77777777" w:rsidR="00C66660" w:rsidRDefault="008F34FF" w:rsidP="00DA0DBC">
                  <w:pPr>
                    <w:numPr>
                      <w:ilvl w:val="0"/>
                      <w:numId w:val="24"/>
                    </w:numPr>
                    <w:jc w:val="both"/>
                    <w:rPr>
                      <w:rFonts w:ascii="Arial" w:hAnsi="Arial" w:cs="Arial"/>
                      <w:color w:val="000000"/>
                      <w:sz w:val="18"/>
                      <w:szCs w:val="18"/>
                    </w:rPr>
                  </w:pPr>
                  <w:r>
                    <w:rPr>
                      <w:rFonts w:ascii="Arial" w:hAnsi="Arial" w:cs="Arial"/>
                      <w:color w:val="000000"/>
                      <w:sz w:val="18"/>
                      <w:szCs w:val="18"/>
                    </w:rPr>
                    <w:t>za sklenitev posla pod ugodnejšimi pogoji ali</w:t>
                  </w:r>
                </w:p>
                <w:p w14:paraId="459F836F" w14:textId="77777777" w:rsidR="00C66660" w:rsidRDefault="008F34FF" w:rsidP="00DA0DBC">
                  <w:pPr>
                    <w:numPr>
                      <w:ilvl w:val="0"/>
                      <w:numId w:val="24"/>
                    </w:numPr>
                    <w:jc w:val="both"/>
                    <w:rPr>
                      <w:rFonts w:ascii="Arial" w:hAnsi="Arial" w:cs="Arial"/>
                      <w:color w:val="000000"/>
                      <w:sz w:val="18"/>
                      <w:szCs w:val="18"/>
                    </w:rPr>
                  </w:pPr>
                  <w:r>
                    <w:rPr>
                      <w:rFonts w:ascii="Arial" w:hAnsi="Arial" w:cs="Arial"/>
                      <w:color w:val="000000"/>
                      <w:sz w:val="18"/>
                      <w:szCs w:val="18"/>
                    </w:rPr>
                    <w:lastRenderedPageBreak/>
                    <w:t>za opustitev dolžnega nadzora nad izvajanjem pogodbenih obveznosti ali</w:t>
                  </w:r>
                </w:p>
                <w:p w14:paraId="13822201" w14:textId="015BA6AC" w:rsidR="00C66660" w:rsidRDefault="008F34FF" w:rsidP="00DA0DBC">
                  <w:pPr>
                    <w:numPr>
                      <w:ilvl w:val="0"/>
                      <w:numId w:val="24"/>
                    </w:numPr>
                    <w:jc w:val="both"/>
                    <w:rPr>
                      <w:rFonts w:ascii="Arial" w:hAnsi="Arial" w:cs="Arial"/>
                      <w:color w:val="000000"/>
                      <w:sz w:val="18"/>
                      <w:szCs w:val="18"/>
                    </w:rPr>
                  </w:pPr>
                  <w:r>
                    <w:rPr>
                      <w:rFonts w:ascii="Arial" w:hAnsi="Arial" w:cs="Arial"/>
                      <w:color w:val="000000"/>
                      <w:sz w:val="18"/>
                      <w:szCs w:val="18"/>
                    </w:rPr>
                    <w:t>za drugo ravnanje ali opustitev, s katerim je organu ali organizaciji javnega sektorja povzročena škoda ali je omogočena pridobitev nedovoljene koristi predstavniku organa, posredniku ali organizaciji iz javnega sektorja,</w:t>
                  </w:r>
                  <w:r w:rsidR="00A23DAE">
                    <w:rPr>
                      <w:rFonts w:ascii="Arial" w:hAnsi="Arial" w:cs="Arial"/>
                      <w:color w:val="000000"/>
                      <w:sz w:val="18"/>
                      <w:szCs w:val="18"/>
                    </w:rPr>
                    <w:t xml:space="preserve"> </w:t>
                  </w:r>
                  <w:r>
                    <w:rPr>
                      <w:rFonts w:ascii="Arial" w:hAnsi="Arial" w:cs="Arial"/>
                      <w:color w:val="000000"/>
                      <w:sz w:val="18"/>
                      <w:szCs w:val="18"/>
                    </w:rPr>
                    <w:t>drugi pogodbeni stranki ali njenemu predstavniku, zastopniku, posredniku,</w:t>
                  </w:r>
                </w:p>
              </w:tc>
            </w:tr>
          </w:tbl>
          <w:p w14:paraId="27547393" w14:textId="77777777" w:rsidR="00EF6922" w:rsidRPr="000C176B" w:rsidRDefault="008F34FF">
            <w:pPr>
              <w:spacing w:before="225" w:after="225"/>
              <w:jc w:val="both"/>
              <w:rPr>
                <w:rFonts w:ascii="Arial" w:hAnsi="Arial" w:cs="Arial"/>
                <w:color w:val="000000"/>
                <w:sz w:val="18"/>
                <w:szCs w:val="18"/>
              </w:rPr>
            </w:pPr>
            <w:r>
              <w:rPr>
                <w:rFonts w:ascii="Arial" w:hAnsi="Arial" w:cs="Arial"/>
                <w:color w:val="000000"/>
                <w:sz w:val="18"/>
                <w:szCs w:val="18"/>
              </w:rPr>
              <w:lastRenderedPageBreak/>
              <w:t>je pogodba nična.</w:t>
            </w:r>
          </w:p>
        </w:tc>
      </w:tr>
    </w:tbl>
    <w:p w14:paraId="25F0C2A9" w14:textId="77777777" w:rsidR="00C66660" w:rsidRDefault="008F34FF">
      <w:pPr>
        <w:spacing w:before="225" w:after="225" w:line="240" w:lineRule="auto"/>
        <w:jc w:val="both"/>
      </w:pPr>
      <w:r>
        <w:rPr>
          <w:rFonts w:ascii="Arial" w:hAnsi="Arial" w:cs="Arial"/>
          <w:b/>
          <w:bCs/>
          <w:color w:val="000000"/>
          <w:sz w:val="18"/>
          <w:szCs w:val="18"/>
        </w:rPr>
        <w:lastRenderedPageBreak/>
        <w:t>XV</w:t>
      </w:r>
      <w:r w:rsidR="000C176B">
        <w:rPr>
          <w:rFonts w:ascii="Arial" w:hAnsi="Arial" w:cs="Arial"/>
          <w:b/>
          <w:bCs/>
          <w:color w:val="000000"/>
          <w:sz w:val="18"/>
          <w:szCs w:val="18"/>
        </w:rPr>
        <w:t>I</w:t>
      </w:r>
      <w:r>
        <w:rPr>
          <w:rFonts w:ascii="Arial" w:hAnsi="Arial" w:cs="Arial"/>
          <w:b/>
          <w:bCs/>
          <w:color w:val="000000"/>
          <w:sz w:val="18"/>
          <w:szCs w:val="18"/>
        </w:rPr>
        <w:t>. REŠEVANJE SPOROV</w:t>
      </w:r>
    </w:p>
    <w:p w14:paraId="2068A271" w14:textId="0B132005" w:rsidR="00C66660" w:rsidRDefault="00FD3BB3">
      <w:pPr>
        <w:spacing w:after="0" w:line="240" w:lineRule="auto"/>
        <w:jc w:val="center"/>
        <w:rPr>
          <w:rFonts w:ascii="Arial" w:hAnsi="Arial" w:cs="Arial"/>
          <w:b/>
          <w:bCs/>
          <w:color w:val="000000"/>
          <w:sz w:val="18"/>
          <w:szCs w:val="18"/>
        </w:rPr>
      </w:pPr>
      <w:r>
        <w:rPr>
          <w:rFonts w:ascii="Arial" w:hAnsi="Arial" w:cs="Arial"/>
          <w:b/>
          <w:bCs/>
          <w:color w:val="000000"/>
          <w:sz w:val="18"/>
          <w:szCs w:val="18"/>
        </w:rPr>
        <w:t>24</w:t>
      </w:r>
      <w:r w:rsidR="008F34FF">
        <w:rPr>
          <w:rFonts w:ascii="Arial" w:hAnsi="Arial" w:cs="Arial"/>
          <w:b/>
          <w:bCs/>
          <w:color w:val="000000"/>
          <w:sz w:val="18"/>
          <w:szCs w:val="18"/>
        </w:rPr>
        <w:t>. člen</w:t>
      </w:r>
    </w:p>
    <w:p w14:paraId="692C82BE" w14:textId="77777777" w:rsidR="000C176B" w:rsidRDefault="000C176B">
      <w:pPr>
        <w:spacing w:after="0" w:line="240" w:lineRule="auto"/>
        <w:jc w:val="center"/>
        <w:rPr>
          <w:rFonts w:ascii="Arial" w:hAnsi="Arial" w:cs="Arial"/>
          <w:b/>
          <w:bCs/>
          <w:color w:val="000000"/>
          <w:sz w:val="18"/>
          <w:szCs w:val="18"/>
        </w:rPr>
      </w:pPr>
    </w:p>
    <w:p w14:paraId="6BA0ADFA" w14:textId="77777777" w:rsidR="000C176B" w:rsidRDefault="000C176B" w:rsidP="000C176B">
      <w:pPr>
        <w:spacing w:after="0" w:line="240" w:lineRule="auto"/>
        <w:jc w:val="both"/>
        <w:rPr>
          <w:rFonts w:ascii="Arial" w:eastAsia="Times New Roman" w:hAnsi="Arial" w:cs="Arial"/>
          <w:sz w:val="18"/>
          <w:szCs w:val="18"/>
          <w:lang w:eastAsia="sl-SI"/>
        </w:rPr>
      </w:pPr>
      <w:r w:rsidRPr="000C176B">
        <w:rPr>
          <w:rFonts w:ascii="Arial" w:eastAsia="Times New Roman" w:hAnsi="Arial" w:cs="Arial"/>
          <w:sz w:val="18"/>
          <w:szCs w:val="18"/>
          <w:lang w:eastAsia="sl-SI"/>
        </w:rPr>
        <w:t>Pogodbeni stranki se dogovorita, da bosta vse morebitne spore iz te pogodbe reševali sporazumno. V kolikor se o nastalem sporu ne moreta dogovoriti, je za reševanje sporov iz te pogodbe stvarno pristojno sodišče v Mariboru.</w:t>
      </w:r>
    </w:p>
    <w:p w14:paraId="0E3F52CC" w14:textId="77777777" w:rsidR="00C66660" w:rsidRDefault="008F34FF">
      <w:pPr>
        <w:spacing w:before="225" w:after="225" w:line="240" w:lineRule="auto"/>
        <w:jc w:val="both"/>
      </w:pPr>
      <w:r>
        <w:rPr>
          <w:rFonts w:ascii="Arial" w:hAnsi="Arial" w:cs="Arial"/>
          <w:b/>
          <w:bCs/>
          <w:color w:val="000000"/>
          <w:sz w:val="18"/>
          <w:szCs w:val="18"/>
        </w:rPr>
        <w:t>XVI</w:t>
      </w:r>
      <w:r w:rsidR="000C176B">
        <w:rPr>
          <w:rFonts w:ascii="Arial" w:hAnsi="Arial" w:cs="Arial"/>
          <w:b/>
          <w:bCs/>
          <w:color w:val="000000"/>
          <w:sz w:val="18"/>
          <w:szCs w:val="18"/>
        </w:rPr>
        <w:t>I</w:t>
      </w:r>
      <w:r>
        <w:rPr>
          <w:rFonts w:ascii="Arial" w:hAnsi="Arial" w:cs="Arial"/>
          <w:b/>
          <w:bCs/>
          <w:color w:val="000000"/>
          <w:sz w:val="18"/>
          <w:szCs w:val="18"/>
        </w:rPr>
        <w:t>. KONČNE DOLOČBE</w:t>
      </w:r>
    </w:p>
    <w:p w14:paraId="2E582311" w14:textId="1EEDFDFD" w:rsidR="00C66660" w:rsidRDefault="00FD3BB3">
      <w:pPr>
        <w:spacing w:after="0" w:line="240" w:lineRule="auto"/>
        <w:jc w:val="center"/>
      </w:pPr>
      <w:r>
        <w:rPr>
          <w:rFonts w:ascii="Arial" w:hAnsi="Arial" w:cs="Arial"/>
          <w:b/>
          <w:bCs/>
          <w:color w:val="000000"/>
          <w:sz w:val="18"/>
          <w:szCs w:val="18"/>
        </w:rPr>
        <w:t>25</w:t>
      </w:r>
      <w:r w:rsidR="008F34FF">
        <w:rPr>
          <w:rFonts w:ascii="Arial" w:hAnsi="Arial" w:cs="Arial"/>
          <w:b/>
          <w:bCs/>
          <w:color w:val="000000"/>
          <w:sz w:val="18"/>
          <w:szCs w:val="18"/>
        </w:rPr>
        <w:t>. člen</w:t>
      </w:r>
    </w:p>
    <w:tbl>
      <w:tblPr>
        <w:tblStyle w:val="NormalTablePHPDOCX"/>
        <w:tblW w:w="0" w:type="auto"/>
        <w:tblInd w:w="108" w:type="dxa"/>
        <w:tblLook w:val="04A0" w:firstRow="1" w:lastRow="0" w:firstColumn="1" w:lastColumn="0" w:noHBand="0" w:noVBand="1"/>
      </w:tblPr>
      <w:tblGrid>
        <w:gridCol w:w="9178"/>
      </w:tblGrid>
      <w:tr w:rsidR="00C66660" w14:paraId="44362E40" w14:textId="77777777">
        <w:tc>
          <w:tcPr>
            <w:tcW w:w="0" w:type="auto"/>
            <w:tcMar>
              <w:top w:w="0" w:type="auto"/>
              <w:bottom w:w="0" w:type="auto"/>
            </w:tcMar>
          </w:tcPr>
          <w:p w14:paraId="06461D8B" w14:textId="77777777" w:rsidR="00C66660" w:rsidRDefault="008F34FF">
            <w:pPr>
              <w:spacing w:before="225" w:after="225"/>
              <w:jc w:val="both"/>
            </w:pPr>
            <w:r>
              <w:rPr>
                <w:rFonts w:ascii="Arial" w:hAnsi="Arial" w:cs="Arial"/>
                <w:color w:val="000000"/>
                <w:sz w:val="18"/>
                <w:szCs w:val="18"/>
              </w:rPr>
              <w:t>Če katerakoli od določb je ali postane neveljavna, to ne vpliva na ostale pogodbene določbe. Neveljavna določba se nadomesti z veljavno, ki mora čim bolj ustrezati namenu, ki ga je zasledovala neveljavna določba.</w:t>
            </w:r>
          </w:p>
          <w:p w14:paraId="4AE81338" w14:textId="77777777" w:rsidR="000C176B" w:rsidRPr="000C176B" w:rsidRDefault="008F34FF" w:rsidP="000C176B">
            <w:pPr>
              <w:spacing w:before="225" w:after="225"/>
              <w:jc w:val="both"/>
              <w:rPr>
                <w:rFonts w:ascii="Arial" w:hAnsi="Arial" w:cs="Arial"/>
                <w:color w:val="000000"/>
                <w:sz w:val="18"/>
                <w:szCs w:val="18"/>
              </w:rPr>
            </w:pPr>
            <w:r>
              <w:rPr>
                <w:rFonts w:ascii="Arial" w:hAnsi="Arial" w:cs="Arial"/>
                <w:color w:val="000000"/>
                <w:sz w:val="18"/>
                <w:szCs w:val="18"/>
              </w:rPr>
              <w:t>Če pride do</w:t>
            </w:r>
            <w:r w:rsidR="000C176B">
              <w:rPr>
                <w:rFonts w:ascii="Arial" w:hAnsi="Arial" w:cs="Arial"/>
                <w:color w:val="000000"/>
                <w:sz w:val="18"/>
                <w:szCs w:val="18"/>
              </w:rPr>
              <w:t xml:space="preserve"> statusne spremembe stranke te pogodbe</w:t>
            </w:r>
            <w:r>
              <w:rPr>
                <w:rFonts w:ascii="Arial" w:hAnsi="Arial" w:cs="Arial"/>
                <w:color w:val="000000"/>
                <w:sz w:val="18"/>
                <w:szCs w:val="18"/>
              </w:rPr>
              <w:t>, pridobi status stranke novi subjekt le v primeru, če naročnik s tem soglaša, razen v primeru univerzalnega pravnega nasledstva. Enako velja tudi v primeru stečaja ali prisilne poravnave.</w:t>
            </w:r>
          </w:p>
        </w:tc>
      </w:tr>
    </w:tbl>
    <w:p w14:paraId="6D991E18" w14:textId="28AC8F1A" w:rsidR="00C66660" w:rsidRDefault="00FD3BB3" w:rsidP="000C176B">
      <w:pPr>
        <w:spacing w:after="0" w:line="240" w:lineRule="auto"/>
        <w:jc w:val="center"/>
      </w:pPr>
      <w:r>
        <w:rPr>
          <w:rFonts w:ascii="Arial" w:hAnsi="Arial" w:cs="Arial"/>
          <w:b/>
          <w:bCs/>
          <w:color w:val="000000"/>
          <w:sz w:val="18"/>
          <w:szCs w:val="18"/>
        </w:rPr>
        <w:t>26</w:t>
      </w:r>
      <w:r w:rsidR="008F34FF">
        <w:rPr>
          <w:rFonts w:ascii="Arial" w:hAnsi="Arial" w:cs="Arial"/>
          <w:b/>
          <w:bCs/>
          <w:color w:val="000000"/>
          <w:sz w:val="18"/>
          <w:szCs w:val="18"/>
        </w:rPr>
        <w:t>. člen</w:t>
      </w:r>
    </w:p>
    <w:p w14:paraId="26247E8C" w14:textId="77777777" w:rsidR="000C176B" w:rsidRDefault="000C176B" w:rsidP="000C176B">
      <w:pPr>
        <w:spacing w:after="0" w:line="240" w:lineRule="auto"/>
        <w:jc w:val="center"/>
      </w:pPr>
    </w:p>
    <w:p w14:paraId="61179633" w14:textId="77777777" w:rsidR="000C176B" w:rsidRPr="000C176B" w:rsidRDefault="000C176B" w:rsidP="000C176B">
      <w:pPr>
        <w:spacing w:after="0" w:line="240" w:lineRule="auto"/>
        <w:jc w:val="both"/>
        <w:rPr>
          <w:rFonts w:ascii="Arial" w:hAnsi="Arial" w:cs="Arial"/>
          <w:sz w:val="18"/>
          <w:szCs w:val="18"/>
        </w:rPr>
      </w:pPr>
      <w:r w:rsidRPr="000C176B">
        <w:rPr>
          <w:rFonts w:ascii="Arial" w:hAnsi="Arial" w:cs="Arial"/>
          <w:sz w:val="18"/>
          <w:szCs w:val="18"/>
        </w:rPr>
        <w:t>Pogodba je sklenjena, ko jo podpišeta obe pogodbeni stranki in velja za čas veljavnosti, kot je opredeljeno v pogodbi. Pogodba postane veljavna z dnem, ko izvajalec predloži naročniku ustrezno finančno zavarovanje (bianco menico), za dobro izvedbo pogodbenih obveznosti. Pogodba je sestavljena in podpisana v dveh enakih izvodih, od katerih prejme vsaka pogodbena stranka po en izvod.</w:t>
      </w:r>
    </w:p>
    <w:p w14:paraId="60EA1E75" w14:textId="77777777" w:rsidR="000C176B" w:rsidRDefault="000C176B" w:rsidP="000C176B">
      <w:pPr>
        <w:spacing w:after="0" w:line="240" w:lineRule="auto"/>
        <w:jc w:val="center"/>
      </w:pPr>
    </w:p>
    <w:p w14:paraId="109F58FB" w14:textId="77777777" w:rsidR="000C176B" w:rsidRPr="000C176B" w:rsidRDefault="000C176B" w:rsidP="000C176B">
      <w:pPr>
        <w:spacing w:after="0" w:line="240" w:lineRule="auto"/>
        <w:rPr>
          <w:rFonts w:ascii="Arial" w:hAnsi="Arial" w:cs="Arial"/>
          <w:sz w:val="18"/>
          <w:szCs w:val="18"/>
        </w:rPr>
      </w:pPr>
      <w:r w:rsidRPr="000C176B">
        <w:rPr>
          <w:rFonts w:ascii="Arial" w:hAnsi="Arial" w:cs="Arial"/>
          <w:sz w:val="18"/>
          <w:szCs w:val="18"/>
        </w:rPr>
        <w:t xml:space="preserve">Številka.: </w:t>
      </w:r>
    </w:p>
    <w:p w14:paraId="4C254CEE" w14:textId="77777777" w:rsidR="000C176B" w:rsidRDefault="000C176B" w:rsidP="000C176B">
      <w:pPr>
        <w:spacing w:after="0" w:line="240" w:lineRule="auto"/>
        <w:rPr>
          <w:rFonts w:ascii="Arial" w:hAnsi="Arial" w:cs="Arial"/>
          <w:sz w:val="18"/>
          <w:szCs w:val="18"/>
        </w:rPr>
      </w:pPr>
      <w:r w:rsidRPr="000C176B">
        <w:rPr>
          <w:rFonts w:ascii="Arial" w:hAnsi="Arial" w:cs="Arial"/>
          <w:sz w:val="18"/>
          <w:szCs w:val="18"/>
        </w:rPr>
        <w:t xml:space="preserve">Datum:  </w:t>
      </w:r>
    </w:p>
    <w:p w14:paraId="4E0525B2" w14:textId="77777777" w:rsidR="000C176B" w:rsidRDefault="000C176B" w:rsidP="000C176B">
      <w:pPr>
        <w:spacing w:after="0" w:line="240" w:lineRule="auto"/>
        <w:rPr>
          <w:rFonts w:ascii="Arial" w:hAnsi="Arial" w:cs="Arial"/>
          <w:sz w:val="18"/>
          <w:szCs w:val="18"/>
        </w:rPr>
      </w:pPr>
    </w:p>
    <w:tbl>
      <w:tblPr>
        <w:tblW w:w="0" w:type="auto"/>
        <w:tblCellMar>
          <w:left w:w="70" w:type="dxa"/>
          <w:right w:w="70" w:type="dxa"/>
        </w:tblCellMar>
        <w:tblLook w:val="0000" w:firstRow="0" w:lastRow="0" w:firstColumn="0" w:lastColumn="0" w:noHBand="0" w:noVBand="0"/>
      </w:tblPr>
      <w:tblGrid>
        <w:gridCol w:w="4359"/>
        <w:gridCol w:w="660"/>
        <w:gridCol w:w="4191"/>
      </w:tblGrid>
      <w:tr w:rsidR="000C176B" w:rsidRPr="000C176B" w14:paraId="29AD5494" w14:textId="77777777" w:rsidTr="001E05CA">
        <w:tc>
          <w:tcPr>
            <w:tcW w:w="4360" w:type="dxa"/>
          </w:tcPr>
          <w:p w14:paraId="3683F255" w14:textId="77777777" w:rsidR="000C176B" w:rsidRPr="000C176B" w:rsidRDefault="000C176B" w:rsidP="000C176B">
            <w:pPr>
              <w:spacing w:after="0" w:line="240" w:lineRule="auto"/>
              <w:rPr>
                <w:rFonts w:ascii="Arial" w:eastAsia="Times New Roman" w:hAnsi="Arial" w:cs="Arial"/>
                <w:b/>
                <w:sz w:val="18"/>
                <w:szCs w:val="18"/>
                <w:lang w:eastAsia="sl-SI"/>
              </w:rPr>
            </w:pPr>
            <w:r w:rsidRPr="000C176B">
              <w:rPr>
                <w:rFonts w:ascii="Arial" w:eastAsia="Times New Roman" w:hAnsi="Arial" w:cs="Arial"/>
                <w:b/>
                <w:sz w:val="18"/>
                <w:szCs w:val="18"/>
                <w:lang w:eastAsia="sl-SI"/>
              </w:rPr>
              <w:t>Izvajalec:</w:t>
            </w:r>
          </w:p>
          <w:p w14:paraId="7EF48A75" w14:textId="77777777" w:rsidR="000C176B" w:rsidRPr="000C176B" w:rsidRDefault="000C176B" w:rsidP="000C176B">
            <w:pPr>
              <w:spacing w:after="0" w:line="240" w:lineRule="auto"/>
              <w:rPr>
                <w:rFonts w:ascii="Arial" w:eastAsia="Times New Roman" w:hAnsi="Arial" w:cs="Arial"/>
                <w:sz w:val="18"/>
                <w:szCs w:val="18"/>
                <w:lang w:eastAsia="sl-SI"/>
              </w:rPr>
            </w:pPr>
          </w:p>
          <w:p w14:paraId="067093B5" w14:textId="77777777" w:rsidR="000C176B" w:rsidRPr="000C176B" w:rsidRDefault="000C176B" w:rsidP="000C176B">
            <w:pPr>
              <w:spacing w:after="0" w:line="240" w:lineRule="auto"/>
              <w:rPr>
                <w:rFonts w:ascii="Arial" w:eastAsia="Times New Roman" w:hAnsi="Arial" w:cs="Arial"/>
                <w:sz w:val="18"/>
                <w:szCs w:val="18"/>
                <w:lang w:eastAsia="sl-SI"/>
              </w:rPr>
            </w:pPr>
          </w:p>
        </w:tc>
        <w:tc>
          <w:tcPr>
            <w:tcW w:w="660" w:type="dxa"/>
          </w:tcPr>
          <w:p w14:paraId="27DF3B21" w14:textId="77777777" w:rsidR="000C176B" w:rsidRPr="000C176B" w:rsidRDefault="000C176B" w:rsidP="000C176B">
            <w:pPr>
              <w:spacing w:after="0" w:line="240" w:lineRule="auto"/>
              <w:rPr>
                <w:rFonts w:ascii="Arial" w:eastAsia="Times New Roman" w:hAnsi="Arial" w:cs="Arial"/>
                <w:sz w:val="18"/>
                <w:szCs w:val="18"/>
                <w:lang w:eastAsia="sl-SI"/>
              </w:rPr>
            </w:pPr>
          </w:p>
        </w:tc>
        <w:tc>
          <w:tcPr>
            <w:tcW w:w="4192" w:type="dxa"/>
          </w:tcPr>
          <w:p w14:paraId="39EC398E" w14:textId="77777777" w:rsidR="000C176B" w:rsidRPr="000C176B" w:rsidRDefault="000C176B" w:rsidP="000C176B">
            <w:pPr>
              <w:spacing w:after="0" w:line="240" w:lineRule="auto"/>
              <w:rPr>
                <w:rFonts w:ascii="Arial" w:eastAsia="Times New Roman" w:hAnsi="Arial" w:cs="Arial"/>
                <w:b/>
                <w:sz w:val="18"/>
                <w:szCs w:val="18"/>
                <w:lang w:eastAsia="sl-SI"/>
              </w:rPr>
            </w:pPr>
            <w:r w:rsidRPr="000C176B">
              <w:rPr>
                <w:rFonts w:ascii="Arial" w:eastAsia="Times New Roman" w:hAnsi="Arial" w:cs="Arial"/>
                <w:b/>
                <w:sz w:val="18"/>
                <w:szCs w:val="18"/>
                <w:lang w:eastAsia="sl-SI"/>
              </w:rPr>
              <w:t>Naročnik:</w:t>
            </w:r>
          </w:p>
          <w:p w14:paraId="3668CAE3" w14:textId="77777777" w:rsidR="000C176B" w:rsidRPr="000C176B" w:rsidRDefault="000C176B" w:rsidP="000C176B">
            <w:pPr>
              <w:spacing w:after="0" w:line="240" w:lineRule="auto"/>
              <w:rPr>
                <w:rFonts w:ascii="Arial" w:eastAsia="Times New Roman" w:hAnsi="Arial" w:cs="Arial"/>
                <w:sz w:val="18"/>
                <w:szCs w:val="18"/>
                <w:lang w:eastAsia="sl-SI"/>
              </w:rPr>
            </w:pPr>
            <w:r w:rsidRPr="000C176B">
              <w:rPr>
                <w:rFonts w:ascii="Arial" w:eastAsia="Times New Roman" w:hAnsi="Arial" w:cs="Arial"/>
                <w:sz w:val="18"/>
                <w:szCs w:val="18"/>
                <w:lang w:eastAsia="sl-SI"/>
              </w:rPr>
              <w:t>Dom DANICE VOGRINEC Maribor</w:t>
            </w:r>
          </w:p>
          <w:p w14:paraId="6D3C392F" w14:textId="77777777" w:rsidR="000C176B" w:rsidRPr="000C176B" w:rsidRDefault="000C176B" w:rsidP="000C176B">
            <w:pPr>
              <w:spacing w:after="0" w:line="240" w:lineRule="auto"/>
              <w:rPr>
                <w:rFonts w:ascii="Arial" w:eastAsia="Times New Roman" w:hAnsi="Arial" w:cs="Arial"/>
                <w:sz w:val="18"/>
                <w:szCs w:val="18"/>
                <w:lang w:eastAsia="sl-SI"/>
              </w:rPr>
            </w:pPr>
            <w:r w:rsidRPr="000C176B">
              <w:rPr>
                <w:rFonts w:ascii="Arial" w:eastAsia="Times New Roman" w:hAnsi="Arial" w:cs="Arial"/>
                <w:sz w:val="18"/>
                <w:szCs w:val="18"/>
                <w:lang w:eastAsia="sl-SI"/>
              </w:rPr>
              <w:t>Direktor:</w:t>
            </w:r>
          </w:p>
          <w:p w14:paraId="3A6AAE4B" w14:textId="77777777" w:rsidR="000C176B" w:rsidRPr="000C176B" w:rsidRDefault="000C176B" w:rsidP="000C176B">
            <w:pPr>
              <w:spacing w:after="0" w:line="240" w:lineRule="auto"/>
              <w:rPr>
                <w:rFonts w:ascii="Arial" w:eastAsia="Times New Roman" w:hAnsi="Arial" w:cs="Arial"/>
                <w:sz w:val="18"/>
                <w:szCs w:val="18"/>
                <w:lang w:eastAsia="sl-SI"/>
              </w:rPr>
            </w:pPr>
            <w:r w:rsidRPr="000C176B">
              <w:rPr>
                <w:rFonts w:ascii="Arial" w:eastAsia="Times New Roman" w:hAnsi="Arial" w:cs="Arial"/>
                <w:sz w:val="18"/>
                <w:szCs w:val="18"/>
                <w:lang w:eastAsia="sl-SI"/>
              </w:rPr>
              <w:t>Mag. Marko SLAVIČ</w:t>
            </w:r>
          </w:p>
        </w:tc>
      </w:tr>
      <w:tr w:rsidR="000C176B" w:rsidRPr="000C176B" w14:paraId="356B186E" w14:textId="77777777" w:rsidTr="001E05CA">
        <w:tc>
          <w:tcPr>
            <w:tcW w:w="4360" w:type="dxa"/>
          </w:tcPr>
          <w:p w14:paraId="799289BA" w14:textId="77777777" w:rsidR="000C176B" w:rsidRPr="000C176B" w:rsidRDefault="000C176B" w:rsidP="000C176B">
            <w:pPr>
              <w:spacing w:after="0" w:line="240" w:lineRule="auto"/>
              <w:rPr>
                <w:rFonts w:ascii="Arial" w:eastAsia="Times New Roman" w:hAnsi="Arial" w:cs="Arial"/>
                <w:sz w:val="18"/>
                <w:szCs w:val="18"/>
                <w:lang w:eastAsia="sl-SI"/>
              </w:rPr>
            </w:pPr>
          </w:p>
        </w:tc>
        <w:tc>
          <w:tcPr>
            <w:tcW w:w="660" w:type="dxa"/>
          </w:tcPr>
          <w:p w14:paraId="05BAAE38" w14:textId="77777777" w:rsidR="000C176B" w:rsidRPr="000C176B" w:rsidRDefault="000C176B" w:rsidP="000C176B">
            <w:pPr>
              <w:spacing w:after="0" w:line="240" w:lineRule="auto"/>
              <w:rPr>
                <w:rFonts w:ascii="Arial" w:eastAsia="Times New Roman" w:hAnsi="Arial" w:cs="Arial"/>
                <w:sz w:val="18"/>
                <w:szCs w:val="18"/>
                <w:lang w:eastAsia="sl-SI"/>
              </w:rPr>
            </w:pPr>
          </w:p>
        </w:tc>
        <w:tc>
          <w:tcPr>
            <w:tcW w:w="4192" w:type="dxa"/>
          </w:tcPr>
          <w:p w14:paraId="65BA4161" w14:textId="77777777" w:rsidR="000C176B" w:rsidRPr="000C176B" w:rsidRDefault="000C176B" w:rsidP="000C176B">
            <w:pPr>
              <w:spacing w:after="0" w:line="240" w:lineRule="auto"/>
              <w:rPr>
                <w:rFonts w:ascii="Arial" w:eastAsia="Times New Roman" w:hAnsi="Arial" w:cs="Arial"/>
                <w:sz w:val="18"/>
                <w:szCs w:val="18"/>
                <w:lang w:eastAsia="sl-SI"/>
              </w:rPr>
            </w:pPr>
          </w:p>
        </w:tc>
      </w:tr>
      <w:tr w:rsidR="000C176B" w:rsidRPr="000C176B" w14:paraId="2068D5F4" w14:textId="77777777" w:rsidTr="001E05CA">
        <w:tc>
          <w:tcPr>
            <w:tcW w:w="4360" w:type="dxa"/>
            <w:tcBorders>
              <w:bottom w:val="single" w:sz="4" w:space="0" w:color="auto"/>
            </w:tcBorders>
          </w:tcPr>
          <w:p w14:paraId="689506E8" w14:textId="77777777" w:rsidR="000C176B" w:rsidRPr="000C176B" w:rsidRDefault="000C176B" w:rsidP="000C176B">
            <w:pPr>
              <w:spacing w:after="0" w:line="240" w:lineRule="auto"/>
              <w:rPr>
                <w:rFonts w:ascii="Times New Roman" w:eastAsia="Times New Roman" w:hAnsi="Times New Roman" w:cs="Times New Roman"/>
                <w:lang w:eastAsia="sl-SI"/>
              </w:rPr>
            </w:pPr>
          </w:p>
        </w:tc>
        <w:tc>
          <w:tcPr>
            <w:tcW w:w="660" w:type="dxa"/>
          </w:tcPr>
          <w:p w14:paraId="3836CF0B" w14:textId="77777777" w:rsidR="000C176B" w:rsidRPr="000C176B" w:rsidRDefault="000C176B" w:rsidP="000C176B">
            <w:pPr>
              <w:spacing w:after="0" w:line="240" w:lineRule="auto"/>
              <w:rPr>
                <w:rFonts w:ascii="Times New Roman" w:eastAsia="Times New Roman" w:hAnsi="Times New Roman" w:cs="Times New Roman"/>
                <w:lang w:eastAsia="sl-SI"/>
              </w:rPr>
            </w:pPr>
          </w:p>
        </w:tc>
        <w:tc>
          <w:tcPr>
            <w:tcW w:w="4192" w:type="dxa"/>
            <w:tcBorders>
              <w:bottom w:val="single" w:sz="4" w:space="0" w:color="auto"/>
            </w:tcBorders>
          </w:tcPr>
          <w:p w14:paraId="29B1ADE4" w14:textId="77777777" w:rsidR="000C176B" w:rsidRPr="000C176B" w:rsidRDefault="000C176B" w:rsidP="000C176B">
            <w:pPr>
              <w:spacing w:after="0" w:line="240" w:lineRule="auto"/>
              <w:rPr>
                <w:rFonts w:ascii="Times New Roman" w:eastAsia="Times New Roman" w:hAnsi="Times New Roman" w:cs="Times New Roman"/>
                <w:lang w:eastAsia="sl-SI"/>
              </w:rPr>
            </w:pPr>
          </w:p>
        </w:tc>
      </w:tr>
    </w:tbl>
    <w:p w14:paraId="70E4A81C" w14:textId="77777777" w:rsidR="000C176B" w:rsidRDefault="000C176B" w:rsidP="00EB1D62">
      <w:pPr>
        <w:spacing w:after="0" w:line="240" w:lineRule="auto"/>
      </w:pPr>
    </w:p>
    <w:sectPr w:rsidR="000C176B" w:rsidSect="0002365B">
      <w:pgSz w:w="11906" w:h="16838"/>
      <w:pgMar w:top="1418" w:right="1418" w:bottom="1418" w:left="1418" w:header="567" w:footer="680" w:gutter="0"/>
      <w:cols w:space="708"/>
      <w:docGrid w:linePitch="360"/>
    </w:sectPr>
  </w:body>
</w:document>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20E2EFA1" w15:done="0"/>
  <w15:commentEx w15:paraId="1CB2E00A" w15:done="0"/>
  <w15:commentEx w15:paraId="433A0707" w15:done="0"/>
  <w15:commentEx w15:paraId="1C9886B7" w15:done="0"/>
  <w15:commentEx w15:paraId="5A3A4EE1" w15:done="0"/>
  <w15:commentEx w15:paraId="4A0C7BD4" w15:done="0"/>
  <w15:commentEx w15:paraId="5BB49F6E" w15:done="0"/>
  <w15:commentEx w15:paraId="03ECAF0E" w15:done="0"/>
  <w15:commentEx w15:paraId="31BD5816" w15:done="0"/>
  <w15:commentEx w15:paraId="7D35AB2C" w15:done="0"/>
  <w15:commentEx w15:paraId="73A5990E" w15:done="0"/>
  <w15:commentEx w15:paraId="5B5F5071" w15:done="0"/>
  <w15:commentEx w15:paraId="3112955D" w15:done="0"/>
  <w15:commentEx w15:paraId="20BFF72E" w15:done="0"/>
  <w15:commentEx w15:paraId="1762E609" w15:done="0"/>
  <w15:commentEx w15:paraId="14055F5C" w15:done="0"/>
  <w15:commentEx w15:paraId="71A343C3" w15:done="0"/>
  <w15:commentEx w15:paraId="7CEE9C94" w15:done="0"/>
  <w15:commentEx w15:paraId="61E55DBA" w15:done="0"/>
  <w15:commentEx w15:paraId="3C1BB003" w15:done="0"/>
  <w15:commentEx w15:paraId="28F6803E" w15:done="0"/>
</w15:commentsEx>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60735198" w14:textId="77777777" w:rsidR="0049259A" w:rsidRDefault="0049259A" w:rsidP="006975C6">
      <w:pPr>
        <w:spacing w:after="0" w:line="240" w:lineRule="auto"/>
      </w:pPr>
      <w:r>
        <w:separator/>
      </w:r>
    </w:p>
  </w:endnote>
  <w:endnote w:type="continuationSeparator" w:id="0">
    <w:p w14:paraId="0F40AFFA" w14:textId="77777777" w:rsidR="0049259A" w:rsidRDefault="0049259A" w:rsidP="006975C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Arial">
    <w:panose1 w:val="020B0604020202020204"/>
    <w:charset w:val="EE"/>
    <w:family w:val="swiss"/>
    <w:pitch w:val="variable"/>
    <w:sig w:usb0="E0002EFF" w:usb1="C000785B" w:usb2="00000009" w:usb3="00000000" w:csb0="000001FF" w:csb1="00000000"/>
  </w:font>
  <w:font w:name="Calibri">
    <w:panose1 w:val="020F0502020204030204"/>
    <w:charset w:val="EE"/>
    <w:family w:val="swiss"/>
    <w:pitch w:val="variable"/>
    <w:sig w:usb0="E4002EFF" w:usb1="C000247B" w:usb2="00000009" w:usb3="00000000" w:csb0="000001FF" w:csb1="00000000"/>
  </w:font>
  <w:font w:name="Courier New">
    <w:panose1 w:val="02070309020205020404"/>
    <w:charset w:val="EE"/>
    <w:family w:val="modern"/>
    <w:pitch w:val="fixed"/>
    <w:sig w:usb0="E0002EFF" w:usb1="C0007843" w:usb2="00000009" w:usb3="00000000" w:csb0="000001FF" w:csb1="00000000"/>
  </w:font>
  <w:font w:name="Times New Roman">
    <w:panose1 w:val="02020603050405020304"/>
    <w:charset w:val="EE"/>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Helvetica">
    <w:panose1 w:val="020B0604020202020204"/>
    <w:charset w:val="EE"/>
    <w:family w:val="swiss"/>
    <w:pitch w:val="variable"/>
    <w:sig w:usb0="E0002EFF" w:usb1="C000785B" w:usb2="00000009" w:usb3="00000000" w:csb0="000001FF" w:csb1="00000000"/>
  </w:font>
  <w:font w:name="Tahoma">
    <w:panose1 w:val="020B0604030504040204"/>
    <w:charset w:val="EE"/>
    <w:family w:val="swiss"/>
    <w:pitch w:val="variable"/>
    <w:sig w:usb0="E1002EFF" w:usb1="C000605B" w:usb2="00000029" w:usb3="00000000" w:csb0="000101FF" w:csb1="00000000"/>
  </w:font>
  <w:font w:name="Cambria">
    <w:panose1 w:val="02040503050406030204"/>
    <w:charset w:val="EE"/>
    <w:family w:val="roman"/>
    <w:pitch w:val="variable"/>
    <w:sig w:usb0="E00006FF" w:usb1="420024FF" w:usb2="02000000" w:usb3="00000000" w:csb0="0000019F" w:csb1="00000000"/>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A7E1721" w14:textId="77777777" w:rsidR="0049259A" w:rsidRDefault="0049259A" w:rsidP="00D379CF">
    <w:pPr>
      <w:pStyle w:val="Noga"/>
      <w:jc w:val="right"/>
    </w:pP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8F9E60F" w14:textId="77777777" w:rsidR="0049259A" w:rsidRDefault="0049259A" w:rsidP="008F34FF">
    <w:pPr>
      <w:pStyle w:val="Noga"/>
      <w:tabs>
        <w:tab w:val="left" w:pos="3301"/>
      </w:tabs>
    </w:pPr>
  </w:p>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1F197B1" w14:textId="77777777" w:rsidR="0049259A" w:rsidRDefault="0049259A" w:rsidP="008F34FF">
    <w:pPr>
      <w:pStyle w:val="Noga"/>
      <w:tabs>
        <w:tab w:val="left" w:pos="3301"/>
      </w:tabs>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08406AF" w14:textId="77777777" w:rsidR="0049259A" w:rsidRPr="006F1DA5" w:rsidRDefault="000D79D1" w:rsidP="008F34FF">
    <w:pPr>
      <w:pStyle w:val="Noga"/>
      <w:shd w:val="clear" w:color="auto" w:fill="FFFFFF" w:themeFill="background1"/>
      <w:ind w:left="7513"/>
      <w:jc w:val="center"/>
      <w:rPr>
        <w:rFonts w:ascii="Arial" w:hAnsi="Arial" w:cs="Arial"/>
      </w:rPr>
    </w:pPr>
    <w:sdt>
      <w:sdtPr>
        <w:rPr>
          <w:rFonts w:ascii="Arial" w:hAnsi="Arial" w:cs="Arial"/>
        </w:rPr>
        <w:id w:val="-699631248"/>
        <w:docPartObj>
          <w:docPartGallery w:val="Page Numbers (Bottom of Page)"/>
          <w:docPartUnique/>
        </w:docPartObj>
      </w:sdtPr>
      <w:sdtEndPr>
        <w:rPr>
          <w:noProof/>
        </w:rPr>
      </w:sdtEndPr>
      <w:sdtContent>
        <w:r w:rsidR="0049259A" w:rsidRPr="006F1DA5">
          <w:rPr>
            <w:rFonts w:ascii="Arial" w:hAnsi="Arial" w:cs="Arial"/>
          </w:rPr>
          <w:fldChar w:fldCharType="begin"/>
        </w:r>
        <w:r w:rsidR="0049259A" w:rsidRPr="006F1DA5">
          <w:rPr>
            <w:rFonts w:ascii="Arial" w:hAnsi="Arial" w:cs="Arial"/>
          </w:rPr>
          <w:instrText xml:space="preserve"> PAGE   \* MERGEFORMAT </w:instrText>
        </w:r>
        <w:r w:rsidR="0049259A" w:rsidRPr="006F1DA5">
          <w:rPr>
            <w:rFonts w:ascii="Arial" w:hAnsi="Arial" w:cs="Arial"/>
          </w:rPr>
          <w:fldChar w:fldCharType="separate"/>
        </w:r>
        <w:r>
          <w:rPr>
            <w:rFonts w:ascii="Arial" w:hAnsi="Arial" w:cs="Arial"/>
            <w:noProof/>
          </w:rPr>
          <w:t>23</w:t>
        </w:r>
        <w:r w:rsidR="0049259A" w:rsidRPr="006F1DA5">
          <w:rPr>
            <w:rFonts w:ascii="Arial" w:hAnsi="Arial" w:cs="Arial"/>
            <w:noProof/>
          </w:rPr>
          <w:fldChar w:fldCharType="end"/>
        </w:r>
      </w:sdtContent>
    </w:sdt>
  </w:p>
  <w:p w14:paraId="340118A7" w14:textId="77777777" w:rsidR="0049259A" w:rsidRDefault="0049259A" w:rsidP="00D379CF">
    <w:pPr>
      <w:pStyle w:val="Noga"/>
      <w:jc w:val="right"/>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2912695" w14:textId="77777777" w:rsidR="0049259A" w:rsidRDefault="0049259A" w:rsidP="008F34FF">
    <w:pPr>
      <w:pStyle w:val="Noga"/>
      <w:tabs>
        <w:tab w:val="left" w:pos="3301"/>
      </w:tabs>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322B381" w14:textId="77777777" w:rsidR="0049259A" w:rsidRDefault="0049259A" w:rsidP="008F34FF">
    <w:pPr>
      <w:pStyle w:val="Noga"/>
      <w:tabs>
        <w:tab w:val="left" w:pos="3301"/>
      </w:tabs>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D123793" w14:textId="77777777" w:rsidR="0049259A" w:rsidRDefault="0049259A" w:rsidP="008F34FF">
    <w:pPr>
      <w:pStyle w:val="Noga"/>
      <w:tabs>
        <w:tab w:val="left" w:pos="3301"/>
      </w:tabs>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07AE5F2" w14:textId="77777777" w:rsidR="0049259A" w:rsidRDefault="0049259A" w:rsidP="008F34FF">
    <w:pPr>
      <w:pStyle w:val="Noga"/>
      <w:tabs>
        <w:tab w:val="left" w:pos="3301"/>
      </w:tabs>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55DEA2D" w14:textId="77777777" w:rsidR="0049259A" w:rsidRDefault="0049259A" w:rsidP="008F34FF">
    <w:pPr>
      <w:pStyle w:val="Noga"/>
      <w:tabs>
        <w:tab w:val="left" w:pos="3301"/>
      </w:tabs>
    </w:pP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7779260" w14:textId="77777777" w:rsidR="0049259A" w:rsidRDefault="0049259A" w:rsidP="008F34FF">
    <w:pPr>
      <w:pStyle w:val="Noga"/>
      <w:tabs>
        <w:tab w:val="left" w:pos="3301"/>
      </w:tabs>
    </w:pP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A797307" w14:textId="77777777" w:rsidR="0049259A" w:rsidRDefault="0049259A" w:rsidP="008F34FF">
    <w:pPr>
      <w:pStyle w:val="Noga"/>
      <w:tabs>
        <w:tab w:val="left" w:pos="3301"/>
      </w:tabs>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4E651CC9" w14:textId="77777777" w:rsidR="0049259A" w:rsidRDefault="0049259A" w:rsidP="006975C6">
      <w:pPr>
        <w:spacing w:after="0" w:line="240" w:lineRule="auto"/>
      </w:pPr>
      <w:r>
        <w:separator/>
      </w:r>
    </w:p>
  </w:footnote>
  <w:footnote w:type="continuationSeparator" w:id="0">
    <w:p w14:paraId="70A3495C" w14:textId="77777777" w:rsidR="0049259A" w:rsidRDefault="0049259A" w:rsidP="006975C6">
      <w:pPr>
        <w:spacing w:after="0" w:line="240" w:lineRule="auto"/>
      </w:pPr>
      <w:r>
        <w:continuationSeparator/>
      </w:r>
    </w:p>
  </w:footnote>
  <w:footnote w:id="1">
    <w:p w14:paraId="65DE6A27" w14:textId="00B21E23" w:rsidR="0049259A" w:rsidRPr="00272472" w:rsidRDefault="0049259A" w:rsidP="00E32758">
      <w:pPr>
        <w:pStyle w:val="Sprotnaopomba-besedilo"/>
        <w:jc w:val="both"/>
        <w:rPr>
          <w:rFonts w:ascii="Arial" w:hAnsi="Arial" w:cs="Arial"/>
          <w:sz w:val="18"/>
          <w:szCs w:val="18"/>
        </w:rPr>
      </w:pPr>
      <w:r w:rsidRPr="00272472">
        <w:rPr>
          <w:rStyle w:val="Sprotnaopomba-sklic"/>
          <w:rFonts w:cs="Arial"/>
          <w:szCs w:val="18"/>
        </w:rPr>
        <w:footnoteRef/>
      </w:r>
      <w:r w:rsidRPr="00272472">
        <w:rPr>
          <w:rFonts w:ascii="Arial" w:hAnsi="Arial" w:cs="Arial"/>
          <w:sz w:val="18"/>
          <w:szCs w:val="18"/>
        </w:rPr>
        <w:t xml:space="preserve"> </w:t>
      </w:r>
      <w:hyperlink r:id="rId1" w:history="1">
        <w:r w:rsidRPr="00272472">
          <w:rPr>
            <w:rStyle w:val="Hiperpovezava"/>
            <w:rFonts w:ascii="Arial" w:hAnsi="Arial" w:cs="Arial"/>
            <w:sz w:val="18"/>
            <w:szCs w:val="18"/>
          </w:rPr>
          <w:t>Obligacijski zakonik</w:t>
        </w:r>
      </w:hyperlink>
      <w:r w:rsidRPr="00272472">
        <w:rPr>
          <w:rFonts w:ascii="Arial" w:hAnsi="Arial" w:cs="Arial"/>
          <w:sz w:val="18"/>
          <w:szCs w:val="18"/>
        </w:rPr>
        <w:t xml:space="preserve"> (Uradni list RS, št. 97/07 – uradno prečiščeno besedilo, 64/16 – </w:t>
      </w:r>
      <w:proofErr w:type="spellStart"/>
      <w:r w:rsidRPr="00272472">
        <w:rPr>
          <w:rFonts w:ascii="Arial" w:hAnsi="Arial" w:cs="Arial"/>
          <w:sz w:val="18"/>
          <w:szCs w:val="18"/>
        </w:rPr>
        <w:t>odl</w:t>
      </w:r>
      <w:proofErr w:type="spellEnd"/>
      <w:r w:rsidRPr="00272472">
        <w:rPr>
          <w:rFonts w:ascii="Arial" w:hAnsi="Arial" w:cs="Arial"/>
          <w:sz w:val="18"/>
          <w:szCs w:val="18"/>
        </w:rPr>
        <w:t>. US in 20/18 – OROZ631)</w:t>
      </w:r>
      <w:r>
        <w:rPr>
          <w:rFonts w:ascii="Arial" w:hAnsi="Arial" w:cs="Arial"/>
          <w:sz w:val="18"/>
          <w:szCs w:val="18"/>
        </w:rPr>
        <w:t>.</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0" w:type="auto"/>
      <w:tblLook w:val="04A0" w:firstRow="1" w:lastRow="0" w:firstColumn="1" w:lastColumn="0" w:noHBand="0" w:noVBand="1"/>
    </w:tblPr>
    <w:tblGrid>
      <w:gridCol w:w="1668"/>
      <w:gridCol w:w="3361"/>
      <w:gridCol w:w="4209"/>
    </w:tblGrid>
    <w:tr w:rsidR="0049259A" w:rsidRPr="006F1DA5" w14:paraId="241E2052" w14:textId="77777777" w:rsidTr="008F34FF">
      <w:trPr>
        <w:trHeight w:val="1268"/>
      </w:trPr>
      <w:tc>
        <w:tcPr>
          <w:tcW w:w="1668" w:type="dxa"/>
        </w:tcPr>
        <w:p w14:paraId="3BAB1C2C" w14:textId="77777777" w:rsidR="0049259A" w:rsidRPr="006F1DA5" w:rsidRDefault="0049259A" w:rsidP="008F34FF">
          <w:pPr>
            <w:pStyle w:val="Glava"/>
            <w:rPr>
              <w:rFonts w:ascii="Arial" w:hAnsi="Arial" w:cs="Arial"/>
              <w:b/>
              <w:color w:val="000000" w:themeColor="text1"/>
            </w:rPr>
          </w:pPr>
        </w:p>
      </w:tc>
      <w:tc>
        <w:tcPr>
          <w:tcW w:w="3361" w:type="dxa"/>
        </w:tcPr>
        <w:p w14:paraId="2E649462" w14:textId="77777777" w:rsidR="0049259A" w:rsidRPr="006F1DA5" w:rsidRDefault="0049259A" w:rsidP="008F34FF">
          <w:pPr>
            <w:pStyle w:val="Glava"/>
            <w:rPr>
              <w:rFonts w:ascii="Arial" w:hAnsi="Arial" w:cs="Arial"/>
              <w:b/>
              <w:color w:val="000000" w:themeColor="text1"/>
            </w:rPr>
          </w:pPr>
        </w:p>
      </w:tc>
      <w:tc>
        <w:tcPr>
          <w:tcW w:w="4209" w:type="dxa"/>
        </w:tcPr>
        <w:p w14:paraId="639D499E" w14:textId="77777777" w:rsidR="0049259A" w:rsidRPr="006F1DA5" w:rsidRDefault="0049259A" w:rsidP="008F34FF">
          <w:pPr>
            <w:pStyle w:val="Glava"/>
            <w:rPr>
              <w:rFonts w:ascii="Arial" w:hAnsi="Arial" w:cs="Arial"/>
              <w:b/>
              <w:color w:val="000000" w:themeColor="text1"/>
            </w:rPr>
          </w:pPr>
          <w:r w:rsidRPr="006F1DA5">
            <w:rPr>
              <w:rFonts w:ascii="Arial" w:hAnsi="Arial" w:cs="Arial"/>
              <w:b/>
              <w:noProof/>
              <w:color w:val="000000" w:themeColor="text1"/>
              <w:lang w:eastAsia="sl-SI"/>
            </w:rPr>
            <w:drawing>
              <wp:anchor distT="0" distB="0" distL="114300" distR="114300" simplePos="0" relativeHeight="251658752" behindDoc="0" locked="0" layoutInCell="1" allowOverlap="1" wp14:anchorId="7D3E9C2C" wp14:editId="65FA3965">
                <wp:simplePos x="0" y="0"/>
                <wp:positionH relativeFrom="column">
                  <wp:posOffset>54658</wp:posOffset>
                </wp:positionH>
                <wp:positionV relativeFrom="paragraph">
                  <wp:posOffset>-3324</wp:posOffset>
                </wp:positionV>
                <wp:extent cx="2535555" cy="767080"/>
                <wp:effectExtent l="0" t="0" r="0" b="0"/>
                <wp:wrapNone/>
                <wp:docPr id="6" name="Picture 4" descr="$sofinanciranje_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80x20mm.png"/>
                        <pic:cNvPicPr/>
                      </pic:nvPicPr>
                      <pic:blipFill>
                        <a:blip r:embed="rId1" cstate="print">
                          <a:extLst>
                            <a:ext uri="{28A0092B-C50C-407E-A947-70E740481C1C}">
                              <a14:useLocalDpi xmlns:a14="http://schemas.microsoft.com/office/drawing/2010/main" val="0"/>
                            </a:ext>
                          </a:extLst>
                        </a:blip>
                        <a:stretch>
                          <a:fillRect/>
                        </a:stretch>
                      </pic:blipFill>
                      <pic:spPr>
                        <a:xfrm>
                          <a:off x="0" y="0"/>
                          <a:ext cx="2535555" cy="767080"/>
                        </a:xfrm>
                        <a:prstGeom prst="rect">
                          <a:avLst/>
                        </a:prstGeom>
                      </pic:spPr>
                    </pic:pic>
                  </a:graphicData>
                </a:graphic>
                <wp14:sizeRelH relativeFrom="page">
                  <wp14:pctWidth>0</wp14:pctWidth>
                </wp14:sizeRelH>
                <wp14:sizeRelV relativeFrom="page">
                  <wp14:pctHeight>0</wp14:pctHeight>
                </wp14:sizeRelV>
              </wp:anchor>
            </w:drawing>
          </w:r>
        </w:p>
      </w:tc>
    </w:tr>
  </w:tbl>
  <w:p w14:paraId="32CAAF2C" w14:textId="77777777" w:rsidR="0049259A" w:rsidRDefault="0049259A">
    <w:pPr>
      <w:pStyle w:val="Glava"/>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0" w:type="auto"/>
      <w:tblLook w:val="04A0" w:firstRow="1" w:lastRow="0" w:firstColumn="1" w:lastColumn="0" w:noHBand="0" w:noVBand="1"/>
    </w:tblPr>
    <w:tblGrid>
      <w:gridCol w:w="1668"/>
      <w:gridCol w:w="3361"/>
      <w:gridCol w:w="4209"/>
    </w:tblGrid>
    <w:tr w:rsidR="0049259A" w:rsidRPr="006F1DA5" w14:paraId="282BF8FB" w14:textId="77777777" w:rsidTr="005B3DEC">
      <w:trPr>
        <w:trHeight w:val="1268"/>
      </w:trPr>
      <w:tc>
        <w:tcPr>
          <w:tcW w:w="1668" w:type="dxa"/>
        </w:tcPr>
        <w:p w14:paraId="77AE2066" w14:textId="77777777" w:rsidR="0049259A" w:rsidRPr="006F1DA5" w:rsidRDefault="0049259A" w:rsidP="006347C3">
          <w:pPr>
            <w:pStyle w:val="Glava"/>
            <w:rPr>
              <w:rFonts w:ascii="Arial" w:hAnsi="Arial" w:cs="Arial"/>
              <w:b/>
              <w:color w:val="000000" w:themeColor="text1"/>
            </w:rPr>
          </w:pPr>
          <w:r w:rsidRPr="00AD72A7">
            <w:rPr>
              <w:rFonts w:ascii="Times New Roman" w:eastAsia="Times New Roman" w:hAnsi="Times New Roman" w:cs="Times New Roman"/>
              <w:noProof/>
              <w:sz w:val="28"/>
              <w:lang w:eastAsia="sl-SI"/>
            </w:rPr>
            <w:drawing>
              <wp:anchor distT="0" distB="0" distL="114300" distR="114300" simplePos="0" relativeHeight="251660800" behindDoc="0" locked="0" layoutInCell="1" allowOverlap="1" wp14:anchorId="4B78C9CF" wp14:editId="73E2D62C">
                <wp:simplePos x="0" y="0"/>
                <wp:positionH relativeFrom="column">
                  <wp:posOffset>-656590</wp:posOffset>
                </wp:positionH>
                <wp:positionV relativeFrom="paragraph">
                  <wp:posOffset>-127000</wp:posOffset>
                </wp:positionV>
                <wp:extent cx="7134225" cy="582295"/>
                <wp:effectExtent l="0" t="0" r="9525" b="8255"/>
                <wp:wrapNone/>
                <wp:docPr id="9" name="Slika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LAVA DUDVM.png"/>
                        <pic:cNvPicPr/>
                      </pic:nvPicPr>
                      <pic:blipFill>
                        <a:blip r:embed="rId1">
                          <a:extLst>
                            <a:ext uri="{28A0092B-C50C-407E-A947-70E740481C1C}">
                              <a14:useLocalDpi xmlns:a14="http://schemas.microsoft.com/office/drawing/2010/main" val="0"/>
                            </a:ext>
                          </a:extLst>
                        </a:blip>
                        <a:stretch>
                          <a:fillRect/>
                        </a:stretch>
                      </pic:blipFill>
                      <pic:spPr>
                        <a:xfrm>
                          <a:off x="0" y="0"/>
                          <a:ext cx="7134225" cy="582295"/>
                        </a:xfrm>
                        <a:prstGeom prst="rect">
                          <a:avLst/>
                        </a:prstGeom>
                      </pic:spPr>
                    </pic:pic>
                  </a:graphicData>
                </a:graphic>
                <wp14:sizeRelH relativeFrom="margin">
                  <wp14:pctWidth>0</wp14:pctWidth>
                </wp14:sizeRelH>
                <wp14:sizeRelV relativeFrom="margin">
                  <wp14:pctHeight>0</wp14:pctHeight>
                </wp14:sizeRelV>
              </wp:anchor>
            </w:drawing>
          </w:r>
        </w:p>
      </w:tc>
      <w:tc>
        <w:tcPr>
          <w:tcW w:w="3361" w:type="dxa"/>
        </w:tcPr>
        <w:p w14:paraId="6E1DF399" w14:textId="77777777" w:rsidR="0049259A" w:rsidRPr="006F1DA5" w:rsidRDefault="0049259A" w:rsidP="00FB3258">
          <w:pPr>
            <w:pStyle w:val="Glava"/>
            <w:rPr>
              <w:rFonts w:ascii="Arial" w:hAnsi="Arial" w:cs="Arial"/>
              <w:b/>
              <w:color w:val="000000" w:themeColor="text1"/>
            </w:rPr>
          </w:pPr>
        </w:p>
      </w:tc>
      <w:tc>
        <w:tcPr>
          <w:tcW w:w="4209" w:type="dxa"/>
        </w:tcPr>
        <w:p w14:paraId="0E171FCF" w14:textId="77777777" w:rsidR="0049259A" w:rsidRPr="006F1DA5" w:rsidRDefault="0049259A" w:rsidP="00B93434">
          <w:pPr>
            <w:pStyle w:val="Glava"/>
            <w:rPr>
              <w:rFonts w:ascii="Arial" w:hAnsi="Arial" w:cs="Arial"/>
              <w:b/>
              <w:color w:val="000000" w:themeColor="text1"/>
            </w:rPr>
          </w:pPr>
          <w:r>
            <w:rPr>
              <w:rFonts w:ascii="Arial" w:hAnsi="Arial" w:cs="Arial"/>
              <w:b/>
              <w:noProof/>
              <w:color w:val="000000" w:themeColor="text1"/>
              <w:lang w:eastAsia="sl-SI"/>
            </w:rPr>
            <w:drawing>
              <wp:inline distT="0" distB="0" distL="0" distR="0" wp14:anchorId="603F5D3A" wp14:editId="79E87506">
                <wp:extent cx="2532893" cy="768098"/>
                <wp:effectExtent l="0" t="0" r="0" b="0"/>
                <wp:docPr id="7" name="Picture 2" descr="$sofinanciranje_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azna_slika.png"/>
                        <pic:cNvPicPr/>
                      </pic:nvPicPr>
                      <pic:blipFill>
                        <a:blip r:embed="rId2" cstate="print">
                          <a:extLst>
                            <a:ext uri="{28A0092B-C50C-407E-A947-70E740481C1C}">
                              <a14:useLocalDpi xmlns:a14="http://schemas.microsoft.com/office/drawing/2010/main" val="0"/>
                            </a:ext>
                          </a:extLst>
                        </a:blip>
                        <a:stretch>
                          <a:fillRect/>
                        </a:stretch>
                      </pic:blipFill>
                      <pic:spPr>
                        <a:xfrm>
                          <a:off x="0" y="0"/>
                          <a:ext cx="2532893" cy="768098"/>
                        </a:xfrm>
                        <a:prstGeom prst="rect">
                          <a:avLst/>
                        </a:prstGeom>
                      </pic:spPr>
                    </pic:pic>
                  </a:graphicData>
                </a:graphic>
              </wp:inline>
            </w:drawing>
          </w:r>
        </w:p>
      </w:tc>
    </w:tr>
  </w:tbl>
  <w:p w14:paraId="39FB722D" w14:textId="77777777" w:rsidR="0049259A" w:rsidRPr="006F1DA5" w:rsidRDefault="0049259A" w:rsidP="006347C3">
    <w:pPr>
      <w:pStyle w:val="Glava"/>
      <w:tabs>
        <w:tab w:val="clear" w:pos="4536"/>
        <w:tab w:val="clear" w:pos="9072"/>
        <w:tab w:val="left" w:pos="1168"/>
      </w:tabs>
      <w:rPr>
        <w:rFonts w:ascii="Arial" w:hAnsi="Arial" w:cs="Arial"/>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4E62E01"/>
    <w:multiLevelType w:val="hybridMultilevel"/>
    <w:tmpl w:val="08947D94"/>
    <w:lvl w:ilvl="0" w:tplc="7F5ECE5A">
      <w:numFmt w:val="bullet"/>
      <w:lvlText w:val="-"/>
      <w:lvlJc w:val="left"/>
      <w:pPr>
        <w:ind w:left="786" w:hanging="360"/>
      </w:pPr>
      <w:rPr>
        <w:rFonts w:ascii="Arial" w:eastAsia="Calibri" w:hAnsi="Arial" w:cs="Arial" w:hint="default"/>
      </w:rPr>
    </w:lvl>
    <w:lvl w:ilvl="1" w:tplc="04240003" w:tentative="1">
      <w:start w:val="1"/>
      <w:numFmt w:val="bullet"/>
      <w:lvlText w:val="o"/>
      <w:lvlJc w:val="left"/>
      <w:pPr>
        <w:ind w:left="1506" w:hanging="360"/>
      </w:pPr>
      <w:rPr>
        <w:rFonts w:ascii="Courier New" w:hAnsi="Courier New" w:cs="Courier New" w:hint="default"/>
      </w:rPr>
    </w:lvl>
    <w:lvl w:ilvl="2" w:tplc="04240005" w:tentative="1">
      <w:start w:val="1"/>
      <w:numFmt w:val="bullet"/>
      <w:lvlText w:val=""/>
      <w:lvlJc w:val="left"/>
      <w:pPr>
        <w:ind w:left="2226" w:hanging="360"/>
      </w:pPr>
      <w:rPr>
        <w:rFonts w:ascii="Wingdings" w:hAnsi="Wingdings" w:hint="default"/>
      </w:rPr>
    </w:lvl>
    <w:lvl w:ilvl="3" w:tplc="04240001" w:tentative="1">
      <w:start w:val="1"/>
      <w:numFmt w:val="bullet"/>
      <w:lvlText w:val=""/>
      <w:lvlJc w:val="left"/>
      <w:pPr>
        <w:ind w:left="2946" w:hanging="360"/>
      </w:pPr>
      <w:rPr>
        <w:rFonts w:ascii="Symbol" w:hAnsi="Symbol" w:hint="default"/>
      </w:rPr>
    </w:lvl>
    <w:lvl w:ilvl="4" w:tplc="04240003" w:tentative="1">
      <w:start w:val="1"/>
      <w:numFmt w:val="bullet"/>
      <w:lvlText w:val="o"/>
      <w:lvlJc w:val="left"/>
      <w:pPr>
        <w:ind w:left="3666" w:hanging="360"/>
      </w:pPr>
      <w:rPr>
        <w:rFonts w:ascii="Courier New" w:hAnsi="Courier New" w:cs="Courier New" w:hint="default"/>
      </w:rPr>
    </w:lvl>
    <w:lvl w:ilvl="5" w:tplc="04240005" w:tentative="1">
      <w:start w:val="1"/>
      <w:numFmt w:val="bullet"/>
      <w:lvlText w:val=""/>
      <w:lvlJc w:val="left"/>
      <w:pPr>
        <w:ind w:left="4386" w:hanging="360"/>
      </w:pPr>
      <w:rPr>
        <w:rFonts w:ascii="Wingdings" w:hAnsi="Wingdings" w:hint="default"/>
      </w:rPr>
    </w:lvl>
    <w:lvl w:ilvl="6" w:tplc="04240001" w:tentative="1">
      <w:start w:val="1"/>
      <w:numFmt w:val="bullet"/>
      <w:lvlText w:val=""/>
      <w:lvlJc w:val="left"/>
      <w:pPr>
        <w:ind w:left="5106" w:hanging="360"/>
      </w:pPr>
      <w:rPr>
        <w:rFonts w:ascii="Symbol" w:hAnsi="Symbol" w:hint="default"/>
      </w:rPr>
    </w:lvl>
    <w:lvl w:ilvl="7" w:tplc="04240003" w:tentative="1">
      <w:start w:val="1"/>
      <w:numFmt w:val="bullet"/>
      <w:lvlText w:val="o"/>
      <w:lvlJc w:val="left"/>
      <w:pPr>
        <w:ind w:left="5826" w:hanging="360"/>
      </w:pPr>
      <w:rPr>
        <w:rFonts w:ascii="Courier New" w:hAnsi="Courier New" w:cs="Courier New" w:hint="default"/>
      </w:rPr>
    </w:lvl>
    <w:lvl w:ilvl="8" w:tplc="04240005" w:tentative="1">
      <w:start w:val="1"/>
      <w:numFmt w:val="bullet"/>
      <w:lvlText w:val=""/>
      <w:lvlJc w:val="left"/>
      <w:pPr>
        <w:ind w:left="6546" w:hanging="360"/>
      </w:pPr>
      <w:rPr>
        <w:rFonts w:ascii="Wingdings" w:hAnsi="Wingdings" w:hint="default"/>
      </w:rPr>
    </w:lvl>
  </w:abstractNum>
  <w:abstractNum w:abstractNumId="1">
    <w:nsid w:val="07B4396A"/>
    <w:multiLevelType w:val="hybridMultilevel"/>
    <w:tmpl w:val="EA44B724"/>
    <w:lvl w:ilvl="0" w:tplc="04240001">
      <w:start w:val="1"/>
      <w:numFmt w:val="bullet"/>
      <w:lvlText w:val=""/>
      <w:lvlJc w:val="left"/>
      <w:pPr>
        <w:ind w:left="720" w:hanging="360"/>
      </w:pPr>
      <w:rPr>
        <w:rFonts w:ascii="Symbol" w:hAnsi="Symbol" w:hint="default"/>
        <w:b w:val="0"/>
        <w:sz w:val="18"/>
        <w:szCs w:val="18"/>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
    <w:nsid w:val="081E11BB"/>
    <w:multiLevelType w:val="hybridMultilevel"/>
    <w:tmpl w:val="9E7A3682"/>
    <w:lvl w:ilvl="0" w:tplc="1A70AD28">
      <w:start w:val="1"/>
      <w:numFmt w:val="bullet"/>
      <w:lvlText w:val=""/>
      <w:lvlJc w:val="left"/>
      <w:pPr>
        <w:ind w:left="720" w:hanging="360"/>
      </w:pPr>
      <w:rPr>
        <w:rFonts w:ascii="Symbol" w:hAnsi="Symbol" w:cs="Symbol" w:hint="default"/>
        <w:sz w:val="18"/>
        <w:szCs w:val="18"/>
      </w:rPr>
    </w:lvl>
    <w:lvl w:ilvl="1" w:tplc="6D443EC4">
      <w:start w:val="1"/>
      <w:numFmt w:val="bullet"/>
      <w:lvlText w:val="o"/>
      <w:lvlJc w:val="left"/>
      <w:pPr>
        <w:ind w:left="1440" w:hanging="360"/>
      </w:pPr>
      <w:rPr>
        <w:rFonts w:ascii="Courier New" w:hAnsi="Courier New" w:cs="Courier New" w:hint="default"/>
      </w:rPr>
    </w:lvl>
    <w:lvl w:ilvl="2" w:tplc="4490B8FA">
      <w:start w:val="1"/>
      <w:numFmt w:val="bullet"/>
      <w:lvlText w:val=""/>
      <w:lvlJc w:val="left"/>
      <w:pPr>
        <w:ind w:left="2160" w:hanging="360"/>
      </w:pPr>
      <w:rPr>
        <w:rFonts w:ascii="Wingdings" w:hAnsi="Wingdings" w:cs="Wingdings" w:hint="default"/>
      </w:rPr>
    </w:lvl>
    <w:lvl w:ilvl="3" w:tplc="E9BA4D24">
      <w:start w:val="1"/>
      <w:numFmt w:val="bullet"/>
      <w:lvlText w:val=""/>
      <w:lvlJc w:val="left"/>
      <w:pPr>
        <w:ind w:left="2880" w:hanging="360"/>
      </w:pPr>
      <w:rPr>
        <w:rFonts w:ascii="Symbol" w:hAnsi="Symbol" w:cs="Symbol" w:hint="default"/>
      </w:rPr>
    </w:lvl>
    <w:lvl w:ilvl="4" w:tplc="BE66D7D8">
      <w:start w:val="1"/>
      <w:numFmt w:val="bullet"/>
      <w:lvlText w:val="o"/>
      <w:lvlJc w:val="left"/>
      <w:pPr>
        <w:ind w:left="3600" w:hanging="360"/>
      </w:pPr>
      <w:rPr>
        <w:rFonts w:ascii="Courier New" w:hAnsi="Courier New" w:cs="Courier New" w:hint="default"/>
      </w:rPr>
    </w:lvl>
    <w:lvl w:ilvl="5" w:tplc="FA4A751A">
      <w:start w:val="1"/>
      <w:numFmt w:val="bullet"/>
      <w:lvlText w:val=""/>
      <w:lvlJc w:val="left"/>
      <w:pPr>
        <w:ind w:left="4320" w:hanging="360"/>
      </w:pPr>
      <w:rPr>
        <w:rFonts w:ascii="Wingdings" w:hAnsi="Wingdings" w:cs="Wingdings" w:hint="default"/>
      </w:rPr>
    </w:lvl>
    <w:lvl w:ilvl="6" w:tplc="C36A303C">
      <w:start w:val="1"/>
      <w:numFmt w:val="bullet"/>
      <w:lvlText w:val=""/>
      <w:lvlJc w:val="left"/>
      <w:pPr>
        <w:ind w:left="5040" w:hanging="360"/>
      </w:pPr>
      <w:rPr>
        <w:rFonts w:ascii="Symbol" w:hAnsi="Symbol" w:cs="Symbol" w:hint="default"/>
      </w:rPr>
    </w:lvl>
    <w:lvl w:ilvl="7" w:tplc="D092F7A8">
      <w:start w:val="1"/>
      <w:numFmt w:val="bullet"/>
      <w:lvlText w:val="o"/>
      <w:lvlJc w:val="left"/>
      <w:pPr>
        <w:ind w:left="5760" w:hanging="360"/>
      </w:pPr>
      <w:rPr>
        <w:rFonts w:ascii="Courier New" w:hAnsi="Courier New" w:cs="Courier New" w:hint="default"/>
      </w:rPr>
    </w:lvl>
    <w:lvl w:ilvl="8" w:tplc="95D48A64">
      <w:start w:val="1"/>
      <w:numFmt w:val="bullet"/>
      <w:lvlText w:val=""/>
      <w:lvlJc w:val="left"/>
      <w:pPr>
        <w:ind w:left="6480" w:hanging="360"/>
      </w:pPr>
      <w:rPr>
        <w:rFonts w:ascii="Wingdings" w:hAnsi="Wingdings" w:cs="Wingdings" w:hint="default"/>
      </w:rPr>
    </w:lvl>
  </w:abstractNum>
  <w:abstractNum w:abstractNumId="3">
    <w:nsid w:val="0A325381"/>
    <w:multiLevelType w:val="hybridMultilevel"/>
    <w:tmpl w:val="22EE4AA0"/>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
    <w:nsid w:val="12CA1239"/>
    <w:multiLevelType w:val="hybridMultilevel"/>
    <w:tmpl w:val="AA3C3E4A"/>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
    <w:nsid w:val="19A202CD"/>
    <w:multiLevelType w:val="hybridMultilevel"/>
    <w:tmpl w:val="364EB3D6"/>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6">
    <w:nsid w:val="1E8102AE"/>
    <w:multiLevelType w:val="hybridMultilevel"/>
    <w:tmpl w:val="E9121624"/>
    <w:lvl w:ilvl="0" w:tplc="A9AA6A8C">
      <w:start w:val="1"/>
      <w:numFmt w:val="bullet"/>
      <w:lvlText w:val=""/>
      <w:lvlJc w:val="left"/>
      <w:pPr>
        <w:ind w:left="720" w:hanging="360"/>
      </w:pPr>
      <w:rPr>
        <w:rFonts w:ascii="Symbol" w:hAnsi="Symbol" w:cs="Symbol" w:hint="default"/>
        <w:sz w:val="18"/>
        <w:szCs w:val="18"/>
      </w:rPr>
    </w:lvl>
    <w:lvl w:ilvl="1" w:tplc="F306B622">
      <w:start w:val="1"/>
      <w:numFmt w:val="bullet"/>
      <w:lvlText w:val="o"/>
      <w:lvlJc w:val="left"/>
      <w:pPr>
        <w:ind w:left="1440" w:hanging="360"/>
      </w:pPr>
      <w:rPr>
        <w:rFonts w:ascii="Courier New" w:hAnsi="Courier New" w:cs="Courier New" w:hint="default"/>
      </w:rPr>
    </w:lvl>
    <w:lvl w:ilvl="2" w:tplc="D30C1C80">
      <w:start w:val="1"/>
      <w:numFmt w:val="bullet"/>
      <w:lvlText w:val=""/>
      <w:lvlJc w:val="left"/>
      <w:pPr>
        <w:ind w:left="2160" w:hanging="360"/>
      </w:pPr>
      <w:rPr>
        <w:rFonts w:ascii="Wingdings" w:hAnsi="Wingdings" w:cs="Wingdings" w:hint="default"/>
      </w:rPr>
    </w:lvl>
    <w:lvl w:ilvl="3" w:tplc="CA7A3904">
      <w:start w:val="1"/>
      <w:numFmt w:val="bullet"/>
      <w:lvlText w:val=""/>
      <w:lvlJc w:val="left"/>
      <w:pPr>
        <w:ind w:left="2880" w:hanging="360"/>
      </w:pPr>
      <w:rPr>
        <w:rFonts w:ascii="Symbol" w:hAnsi="Symbol" w:cs="Symbol" w:hint="default"/>
      </w:rPr>
    </w:lvl>
    <w:lvl w:ilvl="4" w:tplc="B9FCA1A4">
      <w:start w:val="1"/>
      <w:numFmt w:val="bullet"/>
      <w:lvlText w:val="o"/>
      <w:lvlJc w:val="left"/>
      <w:pPr>
        <w:ind w:left="3600" w:hanging="360"/>
      </w:pPr>
      <w:rPr>
        <w:rFonts w:ascii="Courier New" w:hAnsi="Courier New" w:cs="Courier New" w:hint="default"/>
      </w:rPr>
    </w:lvl>
    <w:lvl w:ilvl="5" w:tplc="8F1A42FC">
      <w:start w:val="1"/>
      <w:numFmt w:val="bullet"/>
      <w:lvlText w:val=""/>
      <w:lvlJc w:val="left"/>
      <w:pPr>
        <w:ind w:left="4320" w:hanging="360"/>
      </w:pPr>
      <w:rPr>
        <w:rFonts w:ascii="Wingdings" w:hAnsi="Wingdings" w:cs="Wingdings" w:hint="default"/>
      </w:rPr>
    </w:lvl>
    <w:lvl w:ilvl="6" w:tplc="5036AC5A">
      <w:start w:val="1"/>
      <w:numFmt w:val="bullet"/>
      <w:lvlText w:val=""/>
      <w:lvlJc w:val="left"/>
      <w:pPr>
        <w:ind w:left="5040" w:hanging="360"/>
      </w:pPr>
      <w:rPr>
        <w:rFonts w:ascii="Symbol" w:hAnsi="Symbol" w:cs="Symbol" w:hint="default"/>
      </w:rPr>
    </w:lvl>
    <w:lvl w:ilvl="7" w:tplc="68702A64">
      <w:start w:val="1"/>
      <w:numFmt w:val="bullet"/>
      <w:lvlText w:val="o"/>
      <w:lvlJc w:val="left"/>
      <w:pPr>
        <w:ind w:left="5760" w:hanging="360"/>
      </w:pPr>
      <w:rPr>
        <w:rFonts w:ascii="Courier New" w:hAnsi="Courier New" w:cs="Courier New" w:hint="default"/>
      </w:rPr>
    </w:lvl>
    <w:lvl w:ilvl="8" w:tplc="85FA67B2">
      <w:start w:val="1"/>
      <w:numFmt w:val="bullet"/>
      <w:lvlText w:val=""/>
      <w:lvlJc w:val="left"/>
      <w:pPr>
        <w:ind w:left="6480" w:hanging="360"/>
      </w:pPr>
      <w:rPr>
        <w:rFonts w:ascii="Wingdings" w:hAnsi="Wingdings" w:cs="Wingdings" w:hint="default"/>
      </w:rPr>
    </w:lvl>
  </w:abstractNum>
  <w:abstractNum w:abstractNumId="7">
    <w:nsid w:val="23AA67B4"/>
    <w:multiLevelType w:val="hybridMultilevel"/>
    <w:tmpl w:val="5EDE0058"/>
    <w:lvl w:ilvl="0" w:tplc="70586118">
      <w:start w:val="1"/>
      <w:numFmt w:val="bullet"/>
      <w:lvlText w:val=""/>
      <w:lvlJc w:val="left"/>
      <w:pPr>
        <w:ind w:left="720" w:hanging="360"/>
      </w:pPr>
      <w:rPr>
        <w:rFonts w:ascii="Symbol" w:hAnsi="Symbol" w:cs="Symbol" w:hint="default"/>
        <w:sz w:val="18"/>
        <w:szCs w:val="18"/>
      </w:rPr>
    </w:lvl>
    <w:lvl w:ilvl="1" w:tplc="6B0C0198">
      <w:start w:val="1"/>
      <w:numFmt w:val="bullet"/>
      <w:lvlText w:val="o"/>
      <w:lvlJc w:val="left"/>
      <w:pPr>
        <w:ind w:left="1440" w:hanging="360"/>
      </w:pPr>
      <w:rPr>
        <w:rFonts w:ascii="Courier New" w:hAnsi="Courier New" w:cs="Courier New" w:hint="default"/>
      </w:rPr>
    </w:lvl>
    <w:lvl w:ilvl="2" w:tplc="7F601316">
      <w:start w:val="1"/>
      <w:numFmt w:val="bullet"/>
      <w:lvlText w:val=""/>
      <w:lvlJc w:val="left"/>
      <w:pPr>
        <w:ind w:left="2160" w:hanging="360"/>
      </w:pPr>
      <w:rPr>
        <w:rFonts w:ascii="Wingdings" w:hAnsi="Wingdings" w:cs="Wingdings" w:hint="default"/>
      </w:rPr>
    </w:lvl>
    <w:lvl w:ilvl="3" w:tplc="A3326824">
      <w:start w:val="1"/>
      <w:numFmt w:val="bullet"/>
      <w:lvlText w:val=""/>
      <w:lvlJc w:val="left"/>
      <w:pPr>
        <w:ind w:left="2880" w:hanging="360"/>
      </w:pPr>
      <w:rPr>
        <w:rFonts w:ascii="Symbol" w:hAnsi="Symbol" w:cs="Symbol" w:hint="default"/>
      </w:rPr>
    </w:lvl>
    <w:lvl w:ilvl="4" w:tplc="98FEE568">
      <w:start w:val="1"/>
      <w:numFmt w:val="bullet"/>
      <w:lvlText w:val="o"/>
      <w:lvlJc w:val="left"/>
      <w:pPr>
        <w:ind w:left="3600" w:hanging="360"/>
      </w:pPr>
      <w:rPr>
        <w:rFonts w:ascii="Courier New" w:hAnsi="Courier New" w:cs="Courier New" w:hint="default"/>
      </w:rPr>
    </w:lvl>
    <w:lvl w:ilvl="5" w:tplc="710E882A">
      <w:start w:val="1"/>
      <w:numFmt w:val="bullet"/>
      <w:lvlText w:val=""/>
      <w:lvlJc w:val="left"/>
      <w:pPr>
        <w:ind w:left="4320" w:hanging="360"/>
      </w:pPr>
      <w:rPr>
        <w:rFonts w:ascii="Wingdings" w:hAnsi="Wingdings" w:cs="Wingdings" w:hint="default"/>
      </w:rPr>
    </w:lvl>
    <w:lvl w:ilvl="6" w:tplc="1EF85B9E">
      <w:start w:val="1"/>
      <w:numFmt w:val="bullet"/>
      <w:lvlText w:val=""/>
      <w:lvlJc w:val="left"/>
      <w:pPr>
        <w:ind w:left="5040" w:hanging="360"/>
      </w:pPr>
      <w:rPr>
        <w:rFonts w:ascii="Symbol" w:hAnsi="Symbol" w:cs="Symbol" w:hint="default"/>
      </w:rPr>
    </w:lvl>
    <w:lvl w:ilvl="7" w:tplc="1706930E">
      <w:start w:val="1"/>
      <w:numFmt w:val="bullet"/>
      <w:lvlText w:val="o"/>
      <w:lvlJc w:val="left"/>
      <w:pPr>
        <w:ind w:left="5760" w:hanging="360"/>
      </w:pPr>
      <w:rPr>
        <w:rFonts w:ascii="Courier New" w:hAnsi="Courier New" w:cs="Courier New" w:hint="default"/>
      </w:rPr>
    </w:lvl>
    <w:lvl w:ilvl="8" w:tplc="F63CF274">
      <w:start w:val="1"/>
      <w:numFmt w:val="bullet"/>
      <w:lvlText w:val=""/>
      <w:lvlJc w:val="left"/>
      <w:pPr>
        <w:ind w:left="6480" w:hanging="360"/>
      </w:pPr>
      <w:rPr>
        <w:rFonts w:ascii="Wingdings" w:hAnsi="Wingdings" w:cs="Wingdings" w:hint="default"/>
      </w:rPr>
    </w:lvl>
  </w:abstractNum>
  <w:abstractNum w:abstractNumId="8">
    <w:nsid w:val="2B5A59C7"/>
    <w:multiLevelType w:val="hybridMultilevel"/>
    <w:tmpl w:val="E1762274"/>
    <w:lvl w:ilvl="0" w:tplc="1AC2E938">
      <w:start w:val="1"/>
      <w:numFmt w:val="bullet"/>
      <w:lvlText w:val=""/>
      <w:lvlJc w:val="left"/>
      <w:pPr>
        <w:ind w:left="720" w:hanging="360"/>
      </w:pPr>
      <w:rPr>
        <w:rFonts w:ascii="Symbol" w:hAnsi="Symbol" w:cs="Symbol" w:hint="default"/>
        <w:sz w:val="18"/>
        <w:szCs w:val="18"/>
      </w:rPr>
    </w:lvl>
    <w:lvl w:ilvl="1" w:tplc="90242338">
      <w:start w:val="1"/>
      <w:numFmt w:val="bullet"/>
      <w:lvlText w:val="o"/>
      <w:lvlJc w:val="left"/>
      <w:pPr>
        <w:ind w:left="1440" w:hanging="360"/>
      </w:pPr>
      <w:rPr>
        <w:rFonts w:ascii="Courier New" w:hAnsi="Courier New" w:cs="Courier New" w:hint="default"/>
      </w:rPr>
    </w:lvl>
    <w:lvl w:ilvl="2" w:tplc="8E921A56">
      <w:start w:val="1"/>
      <w:numFmt w:val="bullet"/>
      <w:lvlText w:val=""/>
      <w:lvlJc w:val="left"/>
      <w:pPr>
        <w:ind w:left="2160" w:hanging="360"/>
      </w:pPr>
      <w:rPr>
        <w:rFonts w:ascii="Wingdings" w:hAnsi="Wingdings" w:cs="Wingdings" w:hint="default"/>
      </w:rPr>
    </w:lvl>
    <w:lvl w:ilvl="3" w:tplc="A5BCB5CA">
      <w:start w:val="1"/>
      <w:numFmt w:val="bullet"/>
      <w:lvlText w:val=""/>
      <w:lvlJc w:val="left"/>
      <w:pPr>
        <w:ind w:left="2880" w:hanging="360"/>
      </w:pPr>
      <w:rPr>
        <w:rFonts w:ascii="Symbol" w:hAnsi="Symbol" w:cs="Symbol" w:hint="default"/>
      </w:rPr>
    </w:lvl>
    <w:lvl w:ilvl="4" w:tplc="91D048D6">
      <w:start w:val="1"/>
      <w:numFmt w:val="bullet"/>
      <w:lvlText w:val="o"/>
      <w:lvlJc w:val="left"/>
      <w:pPr>
        <w:ind w:left="3600" w:hanging="360"/>
      </w:pPr>
      <w:rPr>
        <w:rFonts w:ascii="Courier New" w:hAnsi="Courier New" w:cs="Courier New" w:hint="default"/>
      </w:rPr>
    </w:lvl>
    <w:lvl w:ilvl="5" w:tplc="B1B04C2C">
      <w:start w:val="1"/>
      <w:numFmt w:val="bullet"/>
      <w:lvlText w:val=""/>
      <w:lvlJc w:val="left"/>
      <w:pPr>
        <w:ind w:left="4320" w:hanging="360"/>
      </w:pPr>
      <w:rPr>
        <w:rFonts w:ascii="Wingdings" w:hAnsi="Wingdings" w:cs="Wingdings" w:hint="default"/>
      </w:rPr>
    </w:lvl>
    <w:lvl w:ilvl="6" w:tplc="C4EE8F52">
      <w:start w:val="1"/>
      <w:numFmt w:val="bullet"/>
      <w:lvlText w:val=""/>
      <w:lvlJc w:val="left"/>
      <w:pPr>
        <w:ind w:left="5040" w:hanging="360"/>
      </w:pPr>
      <w:rPr>
        <w:rFonts w:ascii="Symbol" w:hAnsi="Symbol" w:cs="Symbol" w:hint="default"/>
      </w:rPr>
    </w:lvl>
    <w:lvl w:ilvl="7" w:tplc="DAAA3EFE">
      <w:start w:val="1"/>
      <w:numFmt w:val="bullet"/>
      <w:lvlText w:val="o"/>
      <w:lvlJc w:val="left"/>
      <w:pPr>
        <w:ind w:left="5760" w:hanging="360"/>
      </w:pPr>
      <w:rPr>
        <w:rFonts w:ascii="Courier New" w:hAnsi="Courier New" w:cs="Courier New" w:hint="default"/>
      </w:rPr>
    </w:lvl>
    <w:lvl w:ilvl="8" w:tplc="DF50C3D8">
      <w:start w:val="1"/>
      <w:numFmt w:val="bullet"/>
      <w:lvlText w:val=""/>
      <w:lvlJc w:val="left"/>
      <w:pPr>
        <w:ind w:left="6480" w:hanging="360"/>
      </w:pPr>
      <w:rPr>
        <w:rFonts w:ascii="Wingdings" w:hAnsi="Wingdings" w:cs="Wingdings" w:hint="default"/>
      </w:rPr>
    </w:lvl>
  </w:abstractNum>
  <w:abstractNum w:abstractNumId="9">
    <w:nsid w:val="2E6E5C88"/>
    <w:multiLevelType w:val="hybridMultilevel"/>
    <w:tmpl w:val="25163D1E"/>
    <w:lvl w:ilvl="0" w:tplc="1D385DC0">
      <w:start w:val="1"/>
      <w:numFmt w:val="bullet"/>
      <w:lvlText w:val=""/>
      <w:lvlJc w:val="left"/>
      <w:pPr>
        <w:ind w:left="720" w:hanging="360"/>
      </w:pPr>
      <w:rPr>
        <w:rFonts w:ascii="Symbol" w:hAnsi="Symbol" w:cs="Symbol" w:hint="default"/>
        <w:sz w:val="18"/>
        <w:szCs w:val="18"/>
      </w:rPr>
    </w:lvl>
    <w:lvl w:ilvl="1" w:tplc="152EFB4E">
      <w:start w:val="1"/>
      <w:numFmt w:val="bullet"/>
      <w:lvlText w:val="o"/>
      <w:lvlJc w:val="left"/>
      <w:pPr>
        <w:ind w:left="1440" w:hanging="360"/>
      </w:pPr>
      <w:rPr>
        <w:rFonts w:ascii="Courier New" w:hAnsi="Courier New" w:cs="Courier New" w:hint="default"/>
      </w:rPr>
    </w:lvl>
    <w:lvl w:ilvl="2" w:tplc="9BBC1558">
      <w:start w:val="1"/>
      <w:numFmt w:val="bullet"/>
      <w:lvlText w:val=""/>
      <w:lvlJc w:val="left"/>
      <w:pPr>
        <w:ind w:left="2160" w:hanging="360"/>
      </w:pPr>
      <w:rPr>
        <w:rFonts w:ascii="Wingdings" w:hAnsi="Wingdings" w:cs="Wingdings" w:hint="default"/>
      </w:rPr>
    </w:lvl>
    <w:lvl w:ilvl="3" w:tplc="2DD6CD8A">
      <w:start w:val="1"/>
      <w:numFmt w:val="bullet"/>
      <w:lvlText w:val=""/>
      <w:lvlJc w:val="left"/>
      <w:pPr>
        <w:ind w:left="2880" w:hanging="360"/>
      </w:pPr>
      <w:rPr>
        <w:rFonts w:ascii="Symbol" w:hAnsi="Symbol" w:cs="Symbol" w:hint="default"/>
      </w:rPr>
    </w:lvl>
    <w:lvl w:ilvl="4" w:tplc="C44E70BE">
      <w:start w:val="1"/>
      <w:numFmt w:val="bullet"/>
      <w:lvlText w:val="o"/>
      <w:lvlJc w:val="left"/>
      <w:pPr>
        <w:ind w:left="3600" w:hanging="360"/>
      </w:pPr>
      <w:rPr>
        <w:rFonts w:ascii="Courier New" w:hAnsi="Courier New" w:cs="Courier New" w:hint="default"/>
      </w:rPr>
    </w:lvl>
    <w:lvl w:ilvl="5" w:tplc="84BA3F1E">
      <w:start w:val="1"/>
      <w:numFmt w:val="bullet"/>
      <w:lvlText w:val=""/>
      <w:lvlJc w:val="left"/>
      <w:pPr>
        <w:ind w:left="4320" w:hanging="360"/>
      </w:pPr>
      <w:rPr>
        <w:rFonts w:ascii="Wingdings" w:hAnsi="Wingdings" w:cs="Wingdings" w:hint="default"/>
      </w:rPr>
    </w:lvl>
    <w:lvl w:ilvl="6" w:tplc="D6E824D6">
      <w:start w:val="1"/>
      <w:numFmt w:val="bullet"/>
      <w:lvlText w:val=""/>
      <w:lvlJc w:val="left"/>
      <w:pPr>
        <w:ind w:left="5040" w:hanging="360"/>
      </w:pPr>
      <w:rPr>
        <w:rFonts w:ascii="Symbol" w:hAnsi="Symbol" w:cs="Symbol" w:hint="default"/>
      </w:rPr>
    </w:lvl>
    <w:lvl w:ilvl="7" w:tplc="9BCECFE4">
      <w:start w:val="1"/>
      <w:numFmt w:val="bullet"/>
      <w:lvlText w:val="o"/>
      <w:lvlJc w:val="left"/>
      <w:pPr>
        <w:ind w:left="5760" w:hanging="360"/>
      </w:pPr>
      <w:rPr>
        <w:rFonts w:ascii="Courier New" w:hAnsi="Courier New" w:cs="Courier New" w:hint="default"/>
      </w:rPr>
    </w:lvl>
    <w:lvl w:ilvl="8" w:tplc="03FC56C0">
      <w:start w:val="1"/>
      <w:numFmt w:val="bullet"/>
      <w:lvlText w:val=""/>
      <w:lvlJc w:val="left"/>
      <w:pPr>
        <w:ind w:left="6480" w:hanging="360"/>
      </w:pPr>
      <w:rPr>
        <w:rFonts w:ascii="Wingdings" w:hAnsi="Wingdings" w:cs="Wingdings" w:hint="default"/>
      </w:rPr>
    </w:lvl>
  </w:abstractNum>
  <w:abstractNum w:abstractNumId="10">
    <w:nsid w:val="30B96BA8"/>
    <w:multiLevelType w:val="hybridMultilevel"/>
    <w:tmpl w:val="BACA6F68"/>
    <w:lvl w:ilvl="0" w:tplc="6A164872">
      <w:numFmt w:val="bullet"/>
      <w:lvlText w:val="-"/>
      <w:lvlJc w:val="left"/>
      <w:pPr>
        <w:ind w:left="720" w:hanging="360"/>
      </w:pPr>
      <w:rPr>
        <w:rFonts w:ascii="Arial" w:eastAsia="Times New Roman" w:hAnsi="Arial"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1">
    <w:nsid w:val="31F94AB4"/>
    <w:multiLevelType w:val="hybridMultilevel"/>
    <w:tmpl w:val="43A8F1B8"/>
    <w:lvl w:ilvl="0" w:tplc="AAE6A8D0">
      <w:start w:val="1"/>
      <w:numFmt w:val="bullet"/>
      <w:lvlText w:val=""/>
      <w:lvlJc w:val="left"/>
      <w:pPr>
        <w:ind w:left="720" w:hanging="360"/>
      </w:pPr>
      <w:rPr>
        <w:rFonts w:ascii="Symbol" w:hAnsi="Symbol" w:cs="Symbol" w:hint="default"/>
        <w:sz w:val="18"/>
        <w:szCs w:val="18"/>
      </w:rPr>
    </w:lvl>
    <w:lvl w:ilvl="1" w:tplc="B4CEEF22">
      <w:start w:val="1"/>
      <w:numFmt w:val="bullet"/>
      <w:lvlText w:val="o"/>
      <w:lvlJc w:val="left"/>
      <w:pPr>
        <w:ind w:left="1440" w:hanging="360"/>
      </w:pPr>
      <w:rPr>
        <w:rFonts w:ascii="Courier New" w:hAnsi="Courier New" w:cs="Courier New" w:hint="default"/>
      </w:rPr>
    </w:lvl>
    <w:lvl w:ilvl="2" w:tplc="6ACA542A">
      <w:start w:val="1"/>
      <w:numFmt w:val="bullet"/>
      <w:lvlText w:val=""/>
      <w:lvlJc w:val="left"/>
      <w:pPr>
        <w:ind w:left="2160" w:hanging="360"/>
      </w:pPr>
      <w:rPr>
        <w:rFonts w:ascii="Wingdings" w:hAnsi="Wingdings" w:cs="Wingdings" w:hint="default"/>
      </w:rPr>
    </w:lvl>
    <w:lvl w:ilvl="3" w:tplc="5B44D6A2">
      <w:start w:val="1"/>
      <w:numFmt w:val="bullet"/>
      <w:lvlText w:val=""/>
      <w:lvlJc w:val="left"/>
      <w:pPr>
        <w:ind w:left="2880" w:hanging="360"/>
      </w:pPr>
      <w:rPr>
        <w:rFonts w:ascii="Symbol" w:hAnsi="Symbol" w:cs="Symbol" w:hint="default"/>
      </w:rPr>
    </w:lvl>
    <w:lvl w:ilvl="4" w:tplc="AF2E0EA6">
      <w:start w:val="1"/>
      <w:numFmt w:val="bullet"/>
      <w:lvlText w:val="o"/>
      <w:lvlJc w:val="left"/>
      <w:pPr>
        <w:ind w:left="3600" w:hanging="360"/>
      </w:pPr>
      <w:rPr>
        <w:rFonts w:ascii="Courier New" w:hAnsi="Courier New" w:cs="Courier New" w:hint="default"/>
      </w:rPr>
    </w:lvl>
    <w:lvl w:ilvl="5" w:tplc="605ACAFA">
      <w:start w:val="1"/>
      <w:numFmt w:val="bullet"/>
      <w:lvlText w:val=""/>
      <w:lvlJc w:val="left"/>
      <w:pPr>
        <w:ind w:left="4320" w:hanging="360"/>
      </w:pPr>
      <w:rPr>
        <w:rFonts w:ascii="Wingdings" w:hAnsi="Wingdings" w:cs="Wingdings" w:hint="default"/>
      </w:rPr>
    </w:lvl>
    <w:lvl w:ilvl="6" w:tplc="4EAE02C0">
      <w:start w:val="1"/>
      <w:numFmt w:val="bullet"/>
      <w:lvlText w:val=""/>
      <w:lvlJc w:val="left"/>
      <w:pPr>
        <w:ind w:left="5040" w:hanging="360"/>
      </w:pPr>
      <w:rPr>
        <w:rFonts w:ascii="Symbol" w:hAnsi="Symbol" w:cs="Symbol" w:hint="default"/>
      </w:rPr>
    </w:lvl>
    <w:lvl w:ilvl="7" w:tplc="FB22D0C0">
      <w:start w:val="1"/>
      <w:numFmt w:val="bullet"/>
      <w:lvlText w:val="o"/>
      <w:lvlJc w:val="left"/>
      <w:pPr>
        <w:ind w:left="5760" w:hanging="360"/>
      </w:pPr>
      <w:rPr>
        <w:rFonts w:ascii="Courier New" w:hAnsi="Courier New" w:cs="Courier New" w:hint="default"/>
      </w:rPr>
    </w:lvl>
    <w:lvl w:ilvl="8" w:tplc="11262F92">
      <w:start w:val="1"/>
      <w:numFmt w:val="bullet"/>
      <w:lvlText w:val=""/>
      <w:lvlJc w:val="left"/>
      <w:pPr>
        <w:ind w:left="6480" w:hanging="360"/>
      </w:pPr>
      <w:rPr>
        <w:rFonts w:ascii="Wingdings" w:hAnsi="Wingdings" w:cs="Wingdings" w:hint="default"/>
      </w:rPr>
    </w:lvl>
  </w:abstractNum>
  <w:abstractNum w:abstractNumId="12">
    <w:nsid w:val="37700A40"/>
    <w:multiLevelType w:val="hybridMultilevel"/>
    <w:tmpl w:val="45CE47EE"/>
    <w:lvl w:ilvl="0" w:tplc="FFFFFFFF">
      <w:start w:val="1"/>
      <w:numFmt w:val="bullet"/>
      <w:lvlText w:val="-"/>
      <w:lvlJc w:val="left"/>
      <w:pPr>
        <w:ind w:left="360" w:hanging="360"/>
      </w:pPr>
      <w:rPr>
        <w:rFonts w:ascii="Arial" w:hAnsi="Arial" w:hint="default"/>
        <w:b w:val="0"/>
        <w:sz w:val="18"/>
        <w:szCs w:val="18"/>
      </w:rPr>
    </w:lvl>
    <w:lvl w:ilvl="1" w:tplc="8BE095FC">
      <w:start w:val="8330"/>
      <w:numFmt w:val="bullet"/>
      <w:lvlText w:val="-"/>
      <w:lvlJc w:val="left"/>
      <w:pPr>
        <w:ind w:left="1080" w:hanging="360"/>
      </w:pPr>
      <w:rPr>
        <w:rFonts w:ascii="Times New Roman" w:eastAsia="Calibri" w:hAnsi="Times New Roman" w:cs="Times New Roman" w:hint="default"/>
        <w:color w:val="auto"/>
        <w:sz w:val="16"/>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13">
    <w:nsid w:val="3FBC4BAF"/>
    <w:multiLevelType w:val="hybridMultilevel"/>
    <w:tmpl w:val="7A2AF812"/>
    <w:lvl w:ilvl="0" w:tplc="64440AF4">
      <w:start w:val="1"/>
      <w:numFmt w:val="bullet"/>
      <w:lvlText w:val=""/>
      <w:lvlJc w:val="left"/>
      <w:pPr>
        <w:ind w:left="720" w:hanging="360"/>
      </w:pPr>
      <w:rPr>
        <w:rFonts w:ascii="Symbol" w:hAnsi="Symbol" w:cs="Symbol" w:hint="default"/>
        <w:sz w:val="24"/>
        <w:szCs w:val="24"/>
      </w:rPr>
    </w:lvl>
    <w:lvl w:ilvl="1" w:tplc="759EB7E6">
      <w:start w:val="1"/>
      <w:numFmt w:val="bullet"/>
      <w:lvlText w:val="o"/>
      <w:lvlJc w:val="left"/>
      <w:pPr>
        <w:ind w:left="1440" w:hanging="360"/>
      </w:pPr>
      <w:rPr>
        <w:rFonts w:ascii="Courier New" w:hAnsi="Courier New" w:cs="Courier New" w:hint="default"/>
      </w:rPr>
    </w:lvl>
    <w:lvl w:ilvl="2" w:tplc="A8E02DB8">
      <w:start w:val="1"/>
      <w:numFmt w:val="bullet"/>
      <w:lvlText w:val=""/>
      <w:lvlJc w:val="left"/>
      <w:pPr>
        <w:ind w:left="2160" w:hanging="360"/>
      </w:pPr>
      <w:rPr>
        <w:rFonts w:ascii="Wingdings" w:hAnsi="Wingdings" w:cs="Wingdings" w:hint="default"/>
      </w:rPr>
    </w:lvl>
    <w:lvl w:ilvl="3" w:tplc="4EA479E2">
      <w:start w:val="1"/>
      <w:numFmt w:val="bullet"/>
      <w:lvlText w:val=""/>
      <w:lvlJc w:val="left"/>
      <w:pPr>
        <w:ind w:left="2880" w:hanging="360"/>
      </w:pPr>
      <w:rPr>
        <w:rFonts w:ascii="Symbol" w:hAnsi="Symbol" w:cs="Symbol" w:hint="default"/>
      </w:rPr>
    </w:lvl>
    <w:lvl w:ilvl="4" w:tplc="58F2969C">
      <w:start w:val="1"/>
      <w:numFmt w:val="bullet"/>
      <w:lvlText w:val="o"/>
      <w:lvlJc w:val="left"/>
      <w:pPr>
        <w:ind w:left="3600" w:hanging="360"/>
      </w:pPr>
      <w:rPr>
        <w:rFonts w:ascii="Courier New" w:hAnsi="Courier New" w:cs="Courier New" w:hint="default"/>
      </w:rPr>
    </w:lvl>
    <w:lvl w:ilvl="5" w:tplc="6F545A34">
      <w:start w:val="1"/>
      <w:numFmt w:val="bullet"/>
      <w:lvlText w:val=""/>
      <w:lvlJc w:val="left"/>
      <w:pPr>
        <w:ind w:left="4320" w:hanging="360"/>
      </w:pPr>
      <w:rPr>
        <w:rFonts w:ascii="Wingdings" w:hAnsi="Wingdings" w:cs="Wingdings" w:hint="default"/>
      </w:rPr>
    </w:lvl>
    <w:lvl w:ilvl="6" w:tplc="E57A34C6">
      <w:start w:val="1"/>
      <w:numFmt w:val="bullet"/>
      <w:lvlText w:val=""/>
      <w:lvlJc w:val="left"/>
      <w:pPr>
        <w:ind w:left="5040" w:hanging="360"/>
      </w:pPr>
      <w:rPr>
        <w:rFonts w:ascii="Symbol" w:hAnsi="Symbol" w:cs="Symbol" w:hint="default"/>
      </w:rPr>
    </w:lvl>
    <w:lvl w:ilvl="7" w:tplc="E15C1B36">
      <w:start w:val="1"/>
      <w:numFmt w:val="bullet"/>
      <w:lvlText w:val="o"/>
      <w:lvlJc w:val="left"/>
      <w:pPr>
        <w:ind w:left="5760" w:hanging="360"/>
      </w:pPr>
      <w:rPr>
        <w:rFonts w:ascii="Courier New" w:hAnsi="Courier New" w:cs="Courier New" w:hint="default"/>
      </w:rPr>
    </w:lvl>
    <w:lvl w:ilvl="8" w:tplc="5282B224">
      <w:start w:val="1"/>
      <w:numFmt w:val="bullet"/>
      <w:lvlText w:val=""/>
      <w:lvlJc w:val="left"/>
      <w:pPr>
        <w:ind w:left="6480" w:hanging="360"/>
      </w:pPr>
      <w:rPr>
        <w:rFonts w:ascii="Wingdings" w:hAnsi="Wingdings" w:cs="Wingdings" w:hint="default"/>
      </w:rPr>
    </w:lvl>
  </w:abstractNum>
  <w:abstractNum w:abstractNumId="14">
    <w:nsid w:val="46C11D76"/>
    <w:multiLevelType w:val="hybridMultilevel"/>
    <w:tmpl w:val="E006D746"/>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5">
    <w:nsid w:val="46E63566"/>
    <w:multiLevelType w:val="hybridMultilevel"/>
    <w:tmpl w:val="9F56325A"/>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6">
    <w:nsid w:val="49504E8B"/>
    <w:multiLevelType w:val="hybridMultilevel"/>
    <w:tmpl w:val="03182C4A"/>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7">
    <w:nsid w:val="49F92900"/>
    <w:multiLevelType w:val="hybridMultilevel"/>
    <w:tmpl w:val="5868FFE0"/>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8">
    <w:nsid w:val="4D0D2835"/>
    <w:multiLevelType w:val="hybridMultilevel"/>
    <w:tmpl w:val="535EB4FE"/>
    <w:lvl w:ilvl="0" w:tplc="14BE2A52">
      <w:start w:val="1"/>
      <w:numFmt w:val="bullet"/>
      <w:lvlText w:val=""/>
      <w:lvlJc w:val="left"/>
      <w:pPr>
        <w:ind w:left="720" w:hanging="360"/>
      </w:pPr>
      <w:rPr>
        <w:rFonts w:ascii="Symbol" w:hAnsi="Symbol" w:cs="Symbol" w:hint="default"/>
        <w:sz w:val="18"/>
        <w:szCs w:val="18"/>
      </w:rPr>
    </w:lvl>
    <w:lvl w:ilvl="1" w:tplc="DA6E4FC2">
      <w:start w:val="1"/>
      <w:numFmt w:val="bullet"/>
      <w:lvlText w:val="o"/>
      <w:lvlJc w:val="left"/>
      <w:pPr>
        <w:ind w:left="1440" w:hanging="360"/>
      </w:pPr>
      <w:rPr>
        <w:rFonts w:ascii="Courier New" w:hAnsi="Courier New" w:cs="Courier New" w:hint="default"/>
      </w:rPr>
    </w:lvl>
    <w:lvl w:ilvl="2" w:tplc="458676F4">
      <w:start w:val="1"/>
      <w:numFmt w:val="bullet"/>
      <w:lvlText w:val=""/>
      <w:lvlJc w:val="left"/>
      <w:pPr>
        <w:ind w:left="2160" w:hanging="360"/>
      </w:pPr>
      <w:rPr>
        <w:rFonts w:ascii="Wingdings" w:hAnsi="Wingdings" w:cs="Wingdings" w:hint="default"/>
      </w:rPr>
    </w:lvl>
    <w:lvl w:ilvl="3" w:tplc="01406F04">
      <w:start w:val="1"/>
      <w:numFmt w:val="bullet"/>
      <w:lvlText w:val=""/>
      <w:lvlJc w:val="left"/>
      <w:pPr>
        <w:ind w:left="2880" w:hanging="360"/>
      </w:pPr>
      <w:rPr>
        <w:rFonts w:ascii="Symbol" w:hAnsi="Symbol" w:cs="Symbol" w:hint="default"/>
      </w:rPr>
    </w:lvl>
    <w:lvl w:ilvl="4" w:tplc="73B0B47A">
      <w:start w:val="1"/>
      <w:numFmt w:val="bullet"/>
      <w:lvlText w:val="o"/>
      <w:lvlJc w:val="left"/>
      <w:pPr>
        <w:ind w:left="3600" w:hanging="360"/>
      </w:pPr>
      <w:rPr>
        <w:rFonts w:ascii="Courier New" w:hAnsi="Courier New" w:cs="Courier New" w:hint="default"/>
      </w:rPr>
    </w:lvl>
    <w:lvl w:ilvl="5" w:tplc="53E84578">
      <w:start w:val="1"/>
      <w:numFmt w:val="bullet"/>
      <w:lvlText w:val=""/>
      <w:lvlJc w:val="left"/>
      <w:pPr>
        <w:ind w:left="4320" w:hanging="360"/>
      </w:pPr>
      <w:rPr>
        <w:rFonts w:ascii="Wingdings" w:hAnsi="Wingdings" w:cs="Wingdings" w:hint="default"/>
      </w:rPr>
    </w:lvl>
    <w:lvl w:ilvl="6" w:tplc="5EEE5B5A">
      <w:start w:val="1"/>
      <w:numFmt w:val="bullet"/>
      <w:lvlText w:val=""/>
      <w:lvlJc w:val="left"/>
      <w:pPr>
        <w:ind w:left="5040" w:hanging="360"/>
      </w:pPr>
      <w:rPr>
        <w:rFonts w:ascii="Symbol" w:hAnsi="Symbol" w:cs="Symbol" w:hint="default"/>
      </w:rPr>
    </w:lvl>
    <w:lvl w:ilvl="7" w:tplc="14E87926">
      <w:start w:val="1"/>
      <w:numFmt w:val="bullet"/>
      <w:lvlText w:val="o"/>
      <w:lvlJc w:val="left"/>
      <w:pPr>
        <w:ind w:left="5760" w:hanging="360"/>
      </w:pPr>
      <w:rPr>
        <w:rFonts w:ascii="Courier New" w:hAnsi="Courier New" w:cs="Courier New" w:hint="default"/>
      </w:rPr>
    </w:lvl>
    <w:lvl w:ilvl="8" w:tplc="2BBE935E">
      <w:start w:val="1"/>
      <w:numFmt w:val="bullet"/>
      <w:lvlText w:val=""/>
      <w:lvlJc w:val="left"/>
      <w:pPr>
        <w:ind w:left="6480" w:hanging="360"/>
      </w:pPr>
      <w:rPr>
        <w:rFonts w:ascii="Wingdings" w:hAnsi="Wingdings" w:cs="Wingdings" w:hint="default"/>
      </w:rPr>
    </w:lvl>
  </w:abstractNum>
  <w:abstractNum w:abstractNumId="19">
    <w:nsid w:val="532E57C3"/>
    <w:multiLevelType w:val="hybridMultilevel"/>
    <w:tmpl w:val="2198302E"/>
    <w:lvl w:ilvl="0" w:tplc="CED8CFE2">
      <w:start w:val="1"/>
      <w:numFmt w:val="bullet"/>
      <w:lvlText w:val=""/>
      <w:lvlJc w:val="left"/>
      <w:pPr>
        <w:ind w:left="720" w:hanging="360"/>
      </w:pPr>
      <w:rPr>
        <w:rFonts w:ascii="Symbol" w:hAnsi="Symbol" w:cs="Symbol" w:hint="default"/>
        <w:sz w:val="18"/>
        <w:szCs w:val="18"/>
      </w:rPr>
    </w:lvl>
    <w:lvl w:ilvl="1" w:tplc="A672D40C">
      <w:start w:val="1"/>
      <w:numFmt w:val="bullet"/>
      <w:lvlText w:val="o"/>
      <w:lvlJc w:val="left"/>
      <w:pPr>
        <w:ind w:left="1440" w:hanging="360"/>
      </w:pPr>
      <w:rPr>
        <w:rFonts w:ascii="Courier New" w:hAnsi="Courier New" w:cs="Courier New" w:hint="default"/>
      </w:rPr>
    </w:lvl>
    <w:lvl w:ilvl="2" w:tplc="6B2028F2">
      <w:start w:val="1"/>
      <w:numFmt w:val="bullet"/>
      <w:lvlText w:val=""/>
      <w:lvlJc w:val="left"/>
      <w:pPr>
        <w:ind w:left="2160" w:hanging="360"/>
      </w:pPr>
      <w:rPr>
        <w:rFonts w:ascii="Wingdings" w:hAnsi="Wingdings" w:cs="Wingdings" w:hint="default"/>
      </w:rPr>
    </w:lvl>
    <w:lvl w:ilvl="3" w:tplc="481A64F4">
      <w:start w:val="1"/>
      <w:numFmt w:val="bullet"/>
      <w:lvlText w:val=""/>
      <w:lvlJc w:val="left"/>
      <w:pPr>
        <w:ind w:left="2880" w:hanging="360"/>
      </w:pPr>
      <w:rPr>
        <w:rFonts w:ascii="Symbol" w:hAnsi="Symbol" w:cs="Symbol" w:hint="default"/>
      </w:rPr>
    </w:lvl>
    <w:lvl w:ilvl="4" w:tplc="6DC6AC0C">
      <w:start w:val="1"/>
      <w:numFmt w:val="bullet"/>
      <w:lvlText w:val="o"/>
      <w:lvlJc w:val="left"/>
      <w:pPr>
        <w:ind w:left="3600" w:hanging="360"/>
      </w:pPr>
      <w:rPr>
        <w:rFonts w:ascii="Courier New" w:hAnsi="Courier New" w:cs="Courier New" w:hint="default"/>
      </w:rPr>
    </w:lvl>
    <w:lvl w:ilvl="5" w:tplc="F210DBA6">
      <w:start w:val="1"/>
      <w:numFmt w:val="bullet"/>
      <w:lvlText w:val=""/>
      <w:lvlJc w:val="left"/>
      <w:pPr>
        <w:ind w:left="4320" w:hanging="360"/>
      </w:pPr>
      <w:rPr>
        <w:rFonts w:ascii="Wingdings" w:hAnsi="Wingdings" w:cs="Wingdings" w:hint="default"/>
      </w:rPr>
    </w:lvl>
    <w:lvl w:ilvl="6" w:tplc="2C284486">
      <w:start w:val="1"/>
      <w:numFmt w:val="bullet"/>
      <w:lvlText w:val=""/>
      <w:lvlJc w:val="left"/>
      <w:pPr>
        <w:ind w:left="5040" w:hanging="360"/>
      </w:pPr>
      <w:rPr>
        <w:rFonts w:ascii="Symbol" w:hAnsi="Symbol" w:cs="Symbol" w:hint="default"/>
      </w:rPr>
    </w:lvl>
    <w:lvl w:ilvl="7" w:tplc="2130743E">
      <w:start w:val="1"/>
      <w:numFmt w:val="bullet"/>
      <w:lvlText w:val="o"/>
      <w:lvlJc w:val="left"/>
      <w:pPr>
        <w:ind w:left="5760" w:hanging="360"/>
      </w:pPr>
      <w:rPr>
        <w:rFonts w:ascii="Courier New" w:hAnsi="Courier New" w:cs="Courier New" w:hint="default"/>
      </w:rPr>
    </w:lvl>
    <w:lvl w:ilvl="8" w:tplc="0C4884F2">
      <w:start w:val="1"/>
      <w:numFmt w:val="bullet"/>
      <w:lvlText w:val=""/>
      <w:lvlJc w:val="left"/>
      <w:pPr>
        <w:ind w:left="6480" w:hanging="360"/>
      </w:pPr>
      <w:rPr>
        <w:rFonts w:ascii="Wingdings" w:hAnsi="Wingdings" w:cs="Wingdings" w:hint="default"/>
      </w:rPr>
    </w:lvl>
  </w:abstractNum>
  <w:abstractNum w:abstractNumId="20">
    <w:nsid w:val="549E6B96"/>
    <w:multiLevelType w:val="hybridMultilevel"/>
    <w:tmpl w:val="64B03A7C"/>
    <w:lvl w:ilvl="0" w:tplc="301E6BC6">
      <w:start w:val="1"/>
      <w:numFmt w:val="lowerLetter"/>
      <w:lvlText w:val="%1."/>
      <w:lvlJc w:val="left"/>
      <w:pPr>
        <w:ind w:left="720" w:hanging="360"/>
      </w:pPr>
      <w:rPr>
        <w:rFonts w:ascii="Arial" w:hAnsi="Arial" w:cs="Arial" w:hint="default"/>
        <w:sz w:val="18"/>
        <w:szCs w:val="18"/>
      </w:rPr>
    </w:lvl>
    <w:lvl w:ilvl="1" w:tplc="26B69988">
      <w:start w:val="1"/>
      <w:numFmt w:val="lowerLetter"/>
      <w:lvlText w:val="%2."/>
      <w:lvlJc w:val="left"/>
      <w:pPr>
        <w:ind w:left="1440" w:hanging="360"/>
      </w:pPr>
    </w:lvl>
    <w:lvl w:ilvl="2" w:tplc="82C89822">
      <w:start w:val="1"/>
      <w:numFmt w:val="lowerLetter"/>
      <w:lvlText w:val="%3."/>
      <w:lvlJc w:val="left"/>
      <w:pPr>
        <w:ind w:left="2160" w:hanging="360"/>
      </w:pPr>
    </w:lvl>
    <w:lvl w:ilvl="3" w:tplc="E6CA56F8">
      <w:start w:val="1"/>
      <w:numFmt w:val="lowerLetter"/>
      <w:lvlText w:val="%4."/>
      <w:lvlJc w:val="left"/>
      <w:pPr>
        <w:ind w:left="2880" w:hanging="360"/>
      </w:pPr>
    </w:lvl>
    <w:lvl w:ilvl="4" w:tplc="FDD0D406">
      <w:start w:val="1"/>
      <w:numFmt w:val="lowerLetter"/>
      <w:lvlText w:val="%5."/>
      <w:lvlJc w:val="left"/>
      <w:pPr>
        <w:ind w:left="3600" w:hanging="360"/>
      </w:pPr>
    </w:lvl>
    <w:lvl w:ilvl="5" w:tplc="8540592E">
      <w:start w:val="1"/>
      <w:numFmt w:val="lowerLetter"/>
      <w:lvlText w:val="%6."/>
      <w:lvlJc w:val="left"/>
      <w:pPr>
        <w:ind w:left="4320" w:hanging="360"/>
      </w:pPr>
    </w:lvl>
    <w:lvl w:ilvl="6" w:tplc="9828E642">
      <w:start w:val="1"/>
      <w:numFmt w:val="lowerLetter"/>
      <w:lvlText w:val="%7."/>
      <w:lvlJc w:val="left"/>
      <w:pPr>
        <w:ind w:left="5040" w:hanging="360"/>
      </w:pPr>
    </w:lvl>
    <w:lvl w:ilvl="7" w:tplc="21D2F494">
      <w:start w:val="1"/>
      <w:numFmt w:val="lowerLetter"/>
      <w:lvlText w:val="%8."/>
      <w:lvlJc w:val="left"/>
      <w:pPr>
        <w:ind w:left="5760" w:hanging="360"/>
      </w:pPr>
    </w:lvl>
    <w:lvl w:ilvl="8" w:tplc="6A304B80">
      <w:start w:val="1"/>
      <w:numFmt w:val="lowerLetter"/>
      <w:lvlText w:val="%9."/>
      <w:lvlJc w:val="left"/>
      <w:pPr>
        <w:ind w:left="6480" w:hanging="360"/>
      </w:pPr>
    </w:lvl>
  </w:abstractNum>
  <w:abstractNum w:abstractNumId="21">
    <w:nsid w:val="57912479"/>
    <w:multiLevelType w:val="hybridMultilevel"/>
    <w:tmpl w:val="E5F483B6"/>
    <w:lvl w:ilvl="0" w:tplc="5330DAA2">
      <w:start w:val="1"/>
      <w:numFmt w:val="bullet"/>
      <w:lvlText w:val=""/>
      <w:lvlJc w:val="left"/>
      <w:pPr>
        <w:ind w:left="720" w:hanging="360"/>
      </w:pPr>
      <w:rPr>
        <w:rFonts w:ascii="Symbol" w:hAnsi="Symbol" w:cs="Symbol" w:hint="default"/>
        <w:sz w:val="18"/>
        <w:szCs w:val="18"/>
      </w:rPr>
    </w:lvl>
    <w:lvl w:ilvl="1" w:tplc="317A66D4">
      <w:start w:val="1"/>
      <w:numFmt w:val="bullet"/>
      <w:lvlText w:val="o"/>
      <w:lvlJc w:val="left"/>
      <w:pPr>
        <w:ind w:left="1440" w:hanging="360"/>
      </w:pPr>
      <w:rPr>
        <w:rFonts w:ascii="Courier New" w:hAnsi="Courier New" w:cs="Courier New" w:hint="default"/>
      </w:rPr>
    </w:lvl>
    <w:lvl w:ilvl="2" w:tplc="45F08766">
      <w:start w:val="1"/>
      <w:numFmt w:val="bullet"/>
      <w:lvlText w:val=""/>
      <w:lvlJc w:val="left"/>
      <w:pPr>
        <w:ind w:left="2160" w:hanging="360"/>
      </w:pPr>
      <w:rPr>
        <w:rFonts w:ascii="Wingdings" w:hAnsi="Wingdings" w:cs="Wingdings" w:hint="default"/>
      </w:rPr>
    </w:lvl>
    <w:lvl w:ilvl="3" w:tplc="E7B6F884">
      <w:start w:val="1"/>
      <w:numFmt w:val="bullet"/>
      <w:lvlText w:val=""/>
      <w:lvlJc w:val="left"/>
      <w:pPr>
        <w:ind w:left="2880" w:hanging="360"/>
      </w:pPr>
      <w:rPr>
        <w:rFonts w:ascii="Symbol" w:hAnsi="Symbol" w:cs="Symbol" w:hint="default"/>
      </w:rPr>
    </w:lvl>
    <w:lvl w:ilvl="4" w:tplc="836669F6">
      <w:start w:val="1"/>
      <w:numFmt w:val="bullet"/>
      <w:lvlText w:val="o"/>
      <w:lvlJc w:val="left"/>
      <w:pPr>
        <w:ind w:left="3600" w:hanging="360"/>
      </w:pPr>
      <w:rPr>
        <w:rFonts w:ascii="Courier New" w:hAnsi="Courier New" w:cs="Courier New" w:hint="default"/>
      </w:rPr>
    </w:lvl>
    <w:lvl w:ilvl="5" w:tplc="9454CD92">
      <w:start w:val="1"/>
      <w:numFmt w:val="bullet"/>
      <w:lvlText w:val=""/>
      <w:lvlJc w:val="left"/>
      <w:pPr>
        <w:ind w:left="4320" w:hanging="360"/>
      </w:pPr>
      <w:rPr>
        <w:rFonts w:ascii="Wingdings" w:hAnsi="Wingdings" w:cs="Wingdings" w:hint="default"/>
      </w:rPr>
    </w:lvl>
    <w:lvl w:ilvl="6" w:tplc="0BF04818">
      <w:start w:val="1"/>
      <w:numFmt w:val="bullet"/>
      <w:lvlText w:val=""/>
      <w:lvlJc w:val="left"/>
      <w:pPr>
        <w:ind w:left="5040" w:hanging="360"/>
      </w:pPr>
      <w:rPr>
        <w:rFonts w:ascii="Symbol" w:hAnsi="Symbol" w:cs="Symbol" w:hint="default"/>
      </w:rPr>
    </w:lvl>
    <w:lvl w:ilvl="7" w:tplc="55FC333C">
      <w:start w:val="1"/>
      <w:numFmt w:val="bullet"/>
      <w:lvlText w:val="o"/>
      <w:lvlJc w:val="left"/>
      <w:pPr>
        <w:ind w:left="5760" w:hanging="360"/>
      </w:pPr>
      <w:rPr>
        <w:rFonts w:ascii="Courier New" w:hAnsi="Courier New" w:cs="Courier New" w:hint="default"/>
      </w:rPr>
    </w:lvl>
    <w:lvl w:ilvl="8" w:tplc="D9482B0E">
      <w:start w:val="1"/>
      <w:numFmt w:val="bullet"/>
      <w:lvlText w:val=""/>
      <w:lvlJc w:val="left"/>
      <w:pPr>
        <w:ind w:left="6480" w:hanging="360"/>
      </w:pPr>
      <w:rPr>
        <w:rFonts w:ascii="Wingdings" w:hAnsi="Wingdings" w:cs="Wingdings" w:hint="default"/>
      </w:rPr>
    </w:lvl>
  </w:abstractNum>
  <w:abstractNum w:abstractNumId="22">
    <w:nsid w:val="585E4566"/>
    <w:multiLevelType w:val="hybridMultilevel"/>
    <w:tmpl w:val="28DABF18"/>
    <w:lvl w:ilvl="0" w:tplc="B0927AAA">
      <w:start w:val="1"/>
      <w:numFmt w:val="bullet"/>
      <w:lvlText w:val=""/>
      <w:lvlJc w:val="left"/>
      <w:pPr>
        <w:ind w:left="720" w:hanging="360"/>
      </w:pPr>
      <w:rPr>
        <w:rFonts w:ascii="Symbol" w:hAnsi="Symbol" w:cs="Symbol" w:hint="default"/>
        <w:sz w:val="18"/>
        <w:szCs w:val="18"/>
      </w:rPr>
    </w:lvl>
    <w:lvl w:ilvl="1" w:tplc="5F2698AA">
      <w:start w:val="1"/>
      <w:numFmt w:val="bullet"/>
      <w:lvlText w:val="o"/>
      <w:lvlJc w:val="left"/>
      <w:pPr>
        <w:ind w:left="1440" w:hanging="360"/>
      </w:pPr>
      <w:rPr>
        <w:rFonts w:ascii="Courier New" w:hAnsi="Courier New" w:cs="Courier New" w:hint="default"/>
      </w:rPr>
    </w:lvl>
    <w:lvl w:ilvl="2" w:tplc="328806D2">
      <w:start w:val="1"/>
      <w:numFmt w:val="bullet"/>
      <w:lvlText w:val=""/>
      <w:lvlJc w:val="left"/>
      <w:pPr>
        <w:ind w:left="2160" w:hanging="360"/>
      </w:pPr>
      <w:rPr>
        <w:rFonts w:ascii="Wingdings" w:hAnsi="Wingdings" w:cs="Wingdings" w:hint="default"/>
      </w:rPr>
    </w:lvl>
    <w:lvl w:ilvl="3" w:tplc="EED4C118">
      <w:start w:val="1"/>
      <w:numFmt w:val="bullet"/>
      <w:lvlText w:val=""/>
      <w:lvlJc w:val="left"/>
      <w:pPr>
        <w:ind w:left="2880" w:hanging="360"/>
      </w:pPr>
      <w:rPr>
        <w:rFonts w:ascii="Symbol" w:hAnsi="Symbol" w:cs="Symbol" w:hint="default"/>
      </w:rPr>
    </w:lvl>
    <w:lvl w:ilvl="4" w:tplc="5C3008FA">
      <w:start w:val="1"/>
      <w:numFmt w:val="bullet"/>
      <w:lvlText w:val="o"/>
      <w:lvlJc w:val="left"/>
      <w:pPr>
        <w:ind w:left="3600" w:hanging="360"/>
      </w:pPr>
      <w:rPr>
        <w:rFonts w:ascii="Courier New" w:hAnsi="Courier New" w:cs="Courier New" w:hint="default"/>
      </w:rPr>
    </w:lvl>
    <w:lvl w:ilvl="5" w:tplc="DB805A90">
      <w:start w:val="1"/>
      <w:numFmt w:val="bullet"/>
      <w:lvlText w:val=""/>
      <w:lvlJc w:val="left"/>
      <w:pPr>
        <w:ind w:left="4320" w:hanging="360"/>
      </w:pPr>
      <w:rPr>
        <w:rFonts w:ascii="Wingdings" w:hAnsi="Wingdings" w:cs="Wingdings" w:hint="default"/>
      </w:rPr>
    </w:lvl>
    <w:lvl w:ilvl="6" w:tplc="C1D6B426">
      <w:start w:val="1"/>
      <w:numFmt w:val="bullet"/>
      <w:lvlText w:val=""/>
      <w:lvlJc w:val="left"/>
      <w:pPr>
        <w:ind w:left="5040" w:hanging="360"/>
      </w:pPr>
      <w:rPr>
        <w:rFonts w:ascii="Symbol" w:hAnsi="Symbol" w:cs="Symbol" w:hint="default"/>
      </w:rPr>
    </w:lvl>
    <w:lvl w:ilvl="7" w:tplc="C94A9254">
      <w:start w:val="1"/>
      <w:numFmt w:val="bullet"/>
      <w:lvlText w:val="o"/>
      <w:lvlJc w:val="left"/>
      <w:pPr>
        <w:ind w:left="5760" w:hanging="360"/>
      </w:pPr>
      <w:rPr>
        <w:rFonts w:ascii="Courier New" w:hAnsi="Courier New" w:cs="Courier New" w:hint="default"/>
      </w:rPr>
    </w:lvl>
    <w:lvl w:ilvl="8" w:tplc="4348B6D6">
      <w:start w:val="1"/>
      <w:numFmt w:val="bullet"/>
      <w:lvlText w:val=""/>
      <w:lvlJc w:val="left"/>
      <w:pPr>
        <w:ind w:left="6480" w:hanging="360"/>
      </w:pPr>
      <w:rPr>
        <w:rFonts w:ascii="Wingdings" w:hAnsi="Wingdings" w:cs="Wingdings" w:hint="default"/>
      </w:rPr>
    </w:lvl>
  </w:abstractNum>
  <w:abstractNum w:abstractNumId="23">
    <w:nsid w:val="5985047F"/>
    <w:multiLevelType w:val="hybridMultilevel"/>
    <w:tmpl w:val="59E88490"/>
    <w:lvl w:ilvl="0" w:tplc="21CE4D88">
      <w:start w:val="1"/>
      <w:numFmt w:val="bullet"/>
      <w:lvlText w:val=""/>
      <w:lvlJc w:val="left"/>
      <w:pPr>
        <w:ind w:left="720" w:hanging="360"/>
      </w:pPr>
      <w:rPr>
        <w:rFonts w:ascii="Symbol" w:hAnsi="Symbol" w:cs="Symbol" w:hint="default"/>
        <w:sz w:val="18"/>
        <w:szCs w:val="18"/>
      </w:rPr>
    </w:lvl>
    <w:lvl w:ilvl="1" w:tplc="DFE4ABA4">
      <w:start w:val="1"/>
      <w:numFmt w:val="bullet"/>
      <w:lvlText w:val="o"/>
      <w:lvlJc w:val="left"/>
      <w:pPr>
        <w:ind w:left="1440" w:hanging="360"/>
      </w:pPr>
      <w:rPr>
        <w:rFonts w:ascii="Courier New" w:hAnsi="Courier New" w:cs="Courier New" w:hint="default"/>
      </w:rPr>
    </w:lvl>
    <w:lvl w:ilvl="2" w:tplc="24FEAE66">
      <w:start w:val="1"/>
      <w:numFmt w:val="bullet"/>
      <w:lvlText w:val=""/>
      <w:lvlJc w:val="left"/>
      <w:pPr>
        <w:ind w:left="2160" w:hanging="360"/>
      </w:pPr>
      <w:rPr>
        <w:rFonts w:ascii="Wingdings" w:hAnsi="Wingdings" w:cs="Wingdings" w:hint="default"/>
      </w:rPr>
    </w:lvl>
    <w:lvl w:ilvl="3" w:tplc="18082F1E">
      <w:start w:val="1"/>
      <w:numFmt w:val="bullet"/>
      <w:lvlText w:val=""/>
      <w:lvlJc w:val="left"/>
      <w:pPr>
        <w:ind w:left="2880" w:hanging="360"/>
      </w:pPr>
      <w:rPr>
        <w:rFonts w:ascii="Symbol" w:hAnsi="Symbol" w:cs="Symbol" w:hint="default"/>
      </w:rPr>
    </w:lvl>
    <w:lvl w:ilvl="4" w:tplc="1C4A87E0">
      <w:start w:val="1"/>
      <w:numFmt w:val="bullet"/>
      <w:lvlText w:val="o"/>
      <w:lvlJc w:val="left"/>
      <w:pPr>
        <w:ind w:left="3600" w:hanging="360"/>
      </w:pPr>
      <w:rPr>
        <w:rFonts w:ascii="Courier New" w:hAnsi="Courier New" w:cs="Courier New" w:hint="default"/>
      </w:rPr>
    </w:lvl>
    <w:lvl w:ilvl="5" w:tplc="337809EE">
      <w:start w:val="1"/>
      <w:numFmt w:val="bullet"/>
      <w:lvlText w:val=""/>
      <w:lvlJc w:val="left"/>
      <w:pPr>
        <w:ind w:left="4320" w:hanging="360"/>
      </w:pPr>
      <w:rPr>
        <w:rFonts w:ascii="Wingdings" w:hAnsi="Wingdings" w:cs="Wingdings" w:hint="default"/>
      </w:rPr>
    </w:lvl>
    <w:lvl w:ilvl="6" w:tplc="29AC1AD2">
      <w:start w:val="1"/>
      <w:numFmt w:val="bullet"/>
      <w:lvlText w:val=""/>
      <w:lvlJc w:val="left"/>
      <w:pPr>
        <w:ind w:left="5040" w:hanging="360"/>
      </w:pPr>
      <w:rPr>
        <w:rFonts w:ascii="Symbol" w:hAnsi="Symbol" w:cs="Symbol" w:hint="default"/>
      </w:rPr>
    </w:lvl>
    <w:lvl w:ilvl="7" w:tplc="563A55E4">
      <w:start w:val="1"/>
      <w:numFmt w:val="bullet"/>
      <w:lvlText w:val="o"/>
      <w:lvlJc w:val="left"/>
      <w:pPr>
        <w:ind w:left="5760" w:hanging="360"/>
      </w:pPr>
      <w:rPr>
        <w:rFonts w:ascii="Courier New" w:hAnsi="Courier New" w:cs="Courier New" w:hint="default"/>
      </w:rPr>
    </w:lvl>
    <w:lvl w:ilvl="8" w:tplc="7656310A">
      <w:start w:val="1"/>
      <w:numFmt w:val="bullet"/>
      <w:lvlText w:val=""/>
      <w:lvlJc w:val="left"/>
      <w:pPr>
        <w:ind w:left="6480" w:hanging="360"/>
      </w:pPr>
      <w:rPr>
        <w:rFonts w:ascii="Wingdings" w:hAnsi="Wingdings" w:cs="Wingdings" w:hint="default"/>
      </w:rPr>
    </w:lvl>
  </w:abstractNum>
  <w:abstractNum w:abstractNumId="24">
    <w:nsid w:val="5CE1660B"/>
    <w:multiLevelType w:val="hybridMultilevel"/>
    <w:tmpl w:val="F8B0418E"/>
    <w:lvl w:ilvl="0" w:tplc="4CC22734">
      <w:start w:val="5"/>
      <w:numFmt w:val="lowerLetter"/>
      <w:lvlText w:val="%1."/>
      <w:lvlJc w:val="left"/>
      <w:pPr>
        <w:ind w:left="720" w:hanging="360"/>
      </w:pPr>
      <w:rPr>
        <w:rFonts w:ascii="Arial" w:hAnsi="Arial" w:cs="Arial" w:hint="default"/>
        <w:sz w:val="18"/>
        <w:szCs w:val="18"/>
      </w:rPr>
    </w:lvl>
    <w:lvl w:ilvl="1" w:tplc="6276DCE6">
      <w:start w:val="1"/>
      <w:numFmt w:val="lowerLetter"/>
      <w:lvlText w:val="%2."/>
      <w:lvlJc w:val="left"/>
      <w:pPr>
        <w:ind w:left="1440" w:hanging="360"/>
      </w:pPr>
    </w:lvl>
    <w:lvl w:ilvl="2" w:tplc="EED651E6">
      <w:start w:val="1"/>
      <w:numFmt w:val="lowerLetter"/>
      <w:lvlText w:val="%3."/>
      <w:lvlJc w:val="left"/>
      <w:pPr>
        <w:ind w:left="2160" w:hanging="360"/>
      </w:pPr>
    </w:lvl>
    <w:lvl w:ilvl="3" w:tplc="54A0D86C">
      <w:start w:val="1"/>
      <w:numFmt w:val="lowerLetter"/>
      <w:lvlText w:val="%4."/>
      <w:lvlJc w:val="left"/>
      <w:pPr>
        <w:ind w:left="2880" w:hanging="360"/>
      </w:pPr>
    </w:lvl>
    <w:lvl w:ilvl="4" w:tplc="23668C7E">
      <w:start w:val="1"/>
      <w:numFmt w:val="lowerLetter"/>
      <w:lvlText w:val="%5."/>
      <w:lvlJc w:val="left"/>
      <w:pPr>
        <w:ind w:left="3600" w:hanging="360"/>
      </w:pPr>
    </w:lvl>
    <w:lvl w:ilvl="5" w:tplc="2930816A">
      <w:start w:val="1"/>
      <w:numFmt w:val="lowerLetter"/>
      <w:lvlText w:val="%6."/>
      <w:lvlJc w:val="left"/>
      <w:pPr>
        <w:ind w:left="4320" w:hanging="360"/>
      </w:pPr>
    </w:lvl>
    <w:lvl w:ilvl="6" w:tplc="4A7AB9FA">
      <w:start w:val="1"/>
      <w:numFmt w:val="lowerLetter"/>
      <w:lvlText w:val="%7."/>
      <w:lvlJc w:val="left"/>
      <w:pPr>
        <w:ind w:left="5040" w:hanging="360"/>
      </w:pPr>
    </w:lvl>
    <w:lvl w:ilvl="7" w:tplc="1A64F1C4">
      <w:start w:val="1"/>
      <w:numFmt w:val="lowerLetter"/>
      <w:lvlText w:val="%8."/>
      <w:lvlJc w:val="left"/>
      <w:pPr>
        <w:ind w:left="5760" w:hanging="360"/>
      </w:pPr>
    </w:lvl>
    <w:lvl w:ilvl="8" w:tplc="A8DA592E">
      <w:start w:val="1"/>
      <w:numFmt w:val="lowerLetter"/>
      <w:lvlText w:val="%9."/>
      <w:lvlJc w:val="left"/>
      <w:pPr>
        <w:ind w:left="6480" w:hanging="360"/>
      </w:pPr>
    </w:lvl>
  </w:abstractNum>
  <w:abstractNum w:abstractNumId="25">
    <w:nsid w:val="5DF954E6"/>
    <w:multiLevelType w:val="hybridMultilevel"/>
    <w:tmpl w:val="A6360A04"/>
    <w:lvl w:ilvl="0" w:tplc="74B6FB80">
      <w:start w:val="3"/>
      <w:numFmt w:val="lowerLetter"/>
      <w:lvlText w:val="%1."/>
      <w:lvlJc w:val="left"/>
      <w:pPr>
        <w:ind w:left="720" w:hanging="360"/>
      </w:pPr>
      <w:rPr>
        <w:rFonts w:ascii="Arial" w:hAnsi="Arial" w:cs="Arial" w:hint="default"/>
        <w:sz w:val="18"/>
        <w:szCs w:val="18"/>
      </w:rPr>
    </w:lvl>
    <w:lvl w:ilvl="1" w:tplc="EA763DA0">
      <w:start w:val="1"/>
      <w:numFmt w:val="lowerLetter"/>
      <w:lvlText w:val="%2."/>
      <w:lvlJc w:val="left"/>
      <w:pPr>
        <w:ind w:left="1440" w:hanging="360"/>
      </w:pPr>
    </w:lvl>
    <w:lvl w:ilvl="2" w:tplc="8CDC66F8">
      <w:start w:val="1"/>
      <w:numFmt w:val="lowerLetter"/>
      <w:lvlText w:val="%3."/>
      <w:lvlJc w:val="left"/>
      <w:pPr>
        <w:ind w:left="2160" w:hanging="360"/>
      </w:pPr>
    </w:lvl>
    <w:lvl w:ilvl="3" w:tplc="8E54CA14">
      <w:start w:val="1"/>
      <w:numFmt w:val="lowerLetter"/>
      <w:lvlText w:val="%4."/>
      <w:lvlJc w:val="left"/>
      <w:pPr>
        <w:ind w:left="2880" w:hanging="360"/>
      </w:pPr>
    </w:lvl>
    <w:lvl w:ilvl="4" w:tplc="E55A73D4">
      <w:start w:val="1"/>
      <w:numFmt w:val="lowerLetter"/>
      <w:lvlText w:val="%5."/>
      <w:lvlJc w:val="left"/>
      <w:pPr>
        <w:ind w:left="3600" w:hanging="360"/>
      </w:pPr>
    </w:lvl>
    <w:lvl w:ilvl="5" w:tplc="0DE0AD50">
      <w:start w:val="1"/>
      <w:numFmt w:val="lowerLetter"/>
      <w:lvlText w:val="%6."/>
      <w:lvlJc w:val="left"/>
      <w:pPr>
        <w:ind w:left="4320" w:hanging="360"/>
      </w:pPr>
    </w:lvl>
    <w:lvl w:ilvl="6" w:tplc="8906298A">
      <w:start w:val="1"/>
      <w:numFmt w:val="lowerLetter"/>
      <w:lvlText w:val="%7."/>
      <w:lvlJc w:val="left"/>
      <w:pPr>
        <w:ind w:left="5040" w:hanging="360"/>
      </w:pPr>
    </w:lvl>
    <w:lvl w:ilvl="7" w:tplc="0CC2DD34">
      <w:start w:val="1"/>
      <w:numFmt w:val="lowerLetter"/>
      <w:lvlText w:val="%8."/>
      <w:lvlJc w:val="left"/>
      <w:pPr>
        <w:ind w:left="5760" w:hanging="360"/>
      </w:pPr>
    </w:lvl>
    <w:lvl w:ilvl="8" w:tplc="9B6CF8C2">
      <w:start w:val="1"/>
      <w:numFmt w:val="lowerLetter"/>
      <w:lvlText w:val="%9."/>
      <w:lvlJc w:val="left"/>
      <w:pPr>
        <w:ind w:left="6480" w:hanging="360"/>
      </w:pPr>
    </w:lvl>
  </w:abstractNum>
  <w:abstractNum w:abstractNumId="26">
    <w:nsid w:val="5EA51928"/>
    <w:multiLevelType w:val="hybridMultilevel"/>
    <w:tmpl w:val="8F124388"/>
    <w:lvl w:ilvl="0" w:tplc="4DD68864">
      <w:start w:val="1"/>
      <w:numFmt w:val="bullet"/>
      <w:lvlText w:val=""/>
      <w:lvlJc w:val="left"/>
      <w:pPr>
        <w:ind w:left="720" w:hanging="360"/>
      </w:pPr>
      <w:rPr>
        <w:rFonts w:ascii="Symbol" w:hAnsi="Symbol" w:cs="Symbol" w:hint="default"/>
        <w:sz w:val="18"/>
        <w:szCs w:val="18"/>
      </w:rPr>
    </w:lvl>
    <w:lvl w:ilvl="1" w:tplc="D688A990">
      <w:start w:val="1"/>
      <w:numFmt w:val="bullet"/>
      <w:lvlText w:val="o"/>
      <w:lvlJc w:val="left"/>
      <w:pPr>
        <w:ind w:left="1440" w:hanging="360"/>
      </w:pPr>
      <w:rPr>
        <w:rFonts w:ascii="Courier New" w:hAnsi="Courier New" w:cs="Courier New" w:hint="default"/>
      </w:rPr>
    </w:lvl>
    <w:lvl w:ilvl="2" w:tplc="6A1AC872">
      <w:start w:val="1"/>
      <w:numFmt w:val="bullet"/>
      <w:lvlText w:val=""/>
      <w:lvlJc w:val="left"/>
      <w:pPr>
        <w:ind w:left="2160" w:hanging="360"/>
      </w:pPr>
      <w:rPr>
        <w:rFonts w:ascii="Wingdings" w:hAnsi="Wingdings" w:cs="Wingdings" w:hint="default"/>
      </w:rPr>
    </w:lvl>
    <w:lvl w:ilvl="3" w:tplc="778A4B8C">
      <w:start w:val="1"/>
      <w:numFmt w:val="bullet"/>
      <w:lvlText w:val=""/>
      <w:lvlJc w:val="left"/>
      <w:pPr>
        <w:ind w:left="2880" w:hanging="360"/>
      </w:pPr>
      <w:rPr>
        <w:rFonts w:ascii="Symbol" w:hAnsi="Symbol" w:cs="Symbol" w:hint="default"/>
      </w:rPr>
    </w:lvl>
    <w:lvl w:ilvl="4" w:tplc="97F05478">
      <w:start w:val="1"/>
      <w:numFmt w:val="bullet"/>
      <w:lvlText w:val="o"/>
      <w:lvlJc w:val="left"/>
      <w:pPr>
        <w:ind w:left="3600" w:hanging="360"/>
      </w:pPr>
      <w:rPr>
        <w:rFonts w:ascii="Courier New" w:hAnsi="Courier New" w:cs="Courier New" w:hint="default"/>
      </w:rPr>
    </w:lvl>
    <w:lvl w:ilvl="5" w:tplc="1424ED34">
      <w:start w:val="1"/>
      <w:numFmt w:val="bullet"/>
      <w:lvlText w:val=""/>
      <w:lvlJc w:val="left"/>
      <w:pPr>
        <w:ind w:left="4320" w:hanging="360"/>
      </w:pPr>
      <w:rPr>
        <w:rFonts w:ascii="Wingdings" w:hAnsi="Wingdings" w:cs="Wingdings" w:hint="default"/>
      </w:rPr>
    </w:lvl>
    <w:lvl w:ilvl="6" w:tplc="9F78470E">
      <w:start w:val="1"/>
      <w:numFmt w:val="bullet"/>
      <w:lvlText w:val=""/>
      <w:lvlJc w:val="left"/>
      <w:pPr>
        <w:ind w:left="5040" w:hanging="360"/>
      </w:pPr>
      <w:rPr>
        <w:rFonts w:ascii="Symbol" w:hAnsi="Symbol" w:cs="Symbol" w:hint="default"/>
      </w:rPr>
    </w:lvl>
    <w:lvl w:ilvl="7" w:tplc="5DBA23C8">
      <w:start w:val="1"/>
      <w:numFmt w:val="bullet"/>
      <w:lvlText w:val="o"/>
      <w:lvlJc w:val="left"/>
      <w:pPr>
        <w:ind w:left="5760" w:hanging="360"/>
      </w:pPr>
      <w:rPr>
        <w:rFonts w:ascii="Courier New" w:hAnsi="Courier New" w:cs="Courier New" w:hint="default"/>
      </w:rPr>
    </w:lvl>
    <w:lvl w:ilvl="8" w:tplc="1BBE90D4">
      <w:start w:val="1"/>
      <w:numFmt w:val="bullet"/>
      <w:lvlText w:val=""/>
      <w:lvlJc w:val="left"/>
      <w:pPr>
        <w:ind w:left="6480" w:hanging="360"/>
      </w:pPr>
      <w:rPr>
        <w:rFonts w:ascii="Wingdings" w:hAnsi="Wingdings" w:cs="Wingdings" w:hint="default"/>
      </w:rPr>
    </w:lvl>
  </w:abstractNum>
  <w:abstractNum w:abstractNumId="27">
    <w:nsid w:val="608470DB"/>
    <w:multiLevelType w:val="hybridMultilevel"/>
    <w:tmpl w:val="C72EADA4"/>
    <w:lvl w:ilvl="0" w:tplc="E0E679FE">
      <w:start w:val="1"/>
      <w:numFmt w:val="bullet"/>
      <w:lvlText w:val=""/>
      <w:lvlJc w:val="left"/>
      <w:pPr>
        <w:ind w:left="720" w:hanging="360"/>
      </w:pPr>
      <w:rPr>
        <w:rFonts w:ascii="Symbol" w:hAnsi="Symbol" w:cs="Symbol" w:hint="default"/>
        <w:sz w:val="18"/>
        <w:szCs w:val="18"/>
      </w:rPr>
    </w:lvl>
    <w:lvl w:ilvl="1" w:tplc="8618E0F2">
      <w:start w:val="1"/>
      <w:numFmt w:val="bullet"/>
      <w:lvlText w:val="o"/>
      <w:lvlJc w:val="left"/>
      <w:pPr>
        <w:ind w:left="1440" w:hanging="360"/>
      </w:pPr>
      <w:rPr>
        <w:rFonts w:ascii="Courier New" w:hAnsi="Courier New" w:cs="Courier New" w:hint="default"/>
      </w:rPr>
    </w:lvl>
    <w:lvl w:ilvl="2" w:tplc="356612B6">
      <w:start w:val="1"/>
      <w:numFmt w:val="bullet"/>
      <w:lvlText w:val=""/>
      <w:lvlJc w:val="left"/>
      <w:pPr>
        <w:ind w:left="2160" w:hanging="360"/>
      </w:pPr>
      <w:rPr>
        <w:rFonts w:ascii="Wingdings" w:hAnsi="Wingdings" w:cs="Wingdings" w:hint="default"/>
      </w:rPr>
    </w:lvl>
    <w:lvl w:ilvl="3" w:tplc="42BA6898">
      <w:start w:val="1"/>
      <w:numFmt w:val="bullet"/>
      <w:lvlText w:val=""/>
      <w:lvlJc w:val="left"/>
      <w:pPr>
        <w:ind w:left="2880" w:hanging="360"/>
      </w:pPr>
      <w:rPr>
        <w:rFonts w:ascii="Symbol" w:hAnsi="Symbol" w:cs="Symbol" w:hint="default"/>
      </w:rPr>
    </w:lvl>
    <w:lvl w:ilvl="4" w:tplc="0AA60702">
      <w:start w:val="1"/>
      <w:numFmt w:val="bullet"/>
      <w:lvlText w:val="o"/>
      <w:lvlJc w:val="left"/>
      <w:pPr>
        <w:ind w:left="3600" w:hanging="360"/>
      </w:pPr>
      <w:rPr>
        <w:rFonts w:ascii="Courier New" w:hAnsi="Courier New" w:cs="Courier New" w:hint="default"/>
      </w:rPr>
    </w:lvl>
    <w:lvl w:ilvl="5" w:tplc="20060648">
      <w:start w:val="1"/>
      <w:numFmt w:val="bullet"/>
      <w:lvlText w:val=""/>
      <w:lvlJc w:val="left"/>
      <w:pPr>
        <w:ind w:left="4320" w:hanging="360"/>
      </w:pPr>
      <w:rPr>
        <w:rFonts w:ascii="Wingdings" w:hAnsi="Wingdings" w:cs="Wingdings" w:hint="default"/>
      </w:rPr>
    </w:lvl>
    <w:lvl w:ilvl="6" w:tplc="66449942">
      <w:start w:val="1"/>
      <w:numFmt w:val="bullet"/>
      <w:lvlText w:val=""/>
      <w:lvlJc w:val="left"/>
      <w:pPr>
        <w:ind w:left="5040" w:hanging="360"/>
      </w:pPr>
      <w:rPr>
        <w:rFonts w:ascii="Symbol" w:hAnsi="Symbol" w:cs="Symbol" w:hint="default"/>
      </w:rPr>
    </w:lvl>
    <w:lvl w:ilvl="7" w:tplc="22B62B2A">
      <w:start w:val="1"/>
      <w:numFmt w:val="bullet"/>
      <w:lvlText w:val="o"/>
      <w:lvlJc w:val="left"/>
      <w:pPr>
        <w:ind w:left="5760" w:hanging="360"/>
      </w:pPr>
      <w:rPr>
        <w:rFonts w:ascii="Courier New" w:hAnsi="Courier New" w:cs="Courier New" w:hint="default"/>
      </w:rPr>
    </w:lvl>
    <w:lvl w:ilvl="8" w:tplc="6CB6E05A">
      <w:start w:val="1"/>
      <w:numFmt w:val="bullet"/>
      <w:lvlText w:val=""/>
      <w:lvlJc w:val="left"/>
      <w:pPr>
        <w:ind w:left="6480" w:hanging="360"/>
      </w:pPr>
      <w:rPr>
        <w:rFonts w:ascii="Wingdings" w:hAnsi="Wingdings" w:cs="Wingdings" w:hint="default"/>
      </w:rPr>
    </w:lvl>
  </w:abstractNum>
  <w:abstractNum w:abstractNumId="28">
    <w:nsid w:val="612F057F"/>
    <w:multiLevelType w:val="hybridMultilevel"/>
    <w:tmpl w:val="F47E4688"/>
    <w:lvl w:ilvl="0" w:tplc="338860B4">
      <w:start w:val="1"/>
      <w:numFmt w:val="bullet"/>
      <w:lvlText w:val=""/>
      <w:lvlJc w:val="left"/>
      <w:pPr>
        <w:ind w:left="720" w:hanging="360"/>
      </w:pPr>
      <w:rPr>
        <w:rFonts w:ascii="Symbol" w:hAnsi="Symbol" w:cs="Symbol" w:hint="default"/>
        <w:sz w:val="18"/>
        <w:szCs w:val="18"/>
      </w:rPr>
    </w:lvl>
    <w:lvl w:ilvl="1" w:tplc="5EEAADC4">
      <w:start w:val="1"/>
      <w:numFmt w:val="bullet"/>
      <w:lvlText w:val="o"/>
      <w:lvlJc w:val="left"/>
      <w:pPr>
        <w:ind w:left="1440" w:hanging="360"/>
      </w:pPr>
      <w:rPr>
        <w:rFonts w:ascii="Courier New" w:hAnsi="Courier New" w:cs="Courier New" w:hint="default"/>
      </w:rPr>
    </w:lvl>
    <w:lvl w:ilvl="2" w:tplc="C9961CF0">
      <w:start w:val="1"/>
      <w:numFmt w:val="bullet"/>
      <w:lvlText w:val=""/>
      <w:lvlJc w:val="left"/>
      <w:pPr>
        <w:ind w:left="2160" w:hanging="360"/>
      </w:pPr>
      <w:rPr>
        <w:rFonts w:ascii="Wingdings" w:hAnsi="Wingdings" w:cs="Wingdings" w:hint="default"/>
      </w:rPr>
    </w:lvl>
    <w:lvl w:ilvl="3" w:tplc="A6ACACDA">
      <w:start w:val="1"/>
      <w:numFmt w:val="bullet"/>
      <w:lvlText w:val=""/>
      <w:lvlJc w:val="left"/>
      <w:pPr>
        <w:ind w:left="2880" w:hanging="360"/>
      </w:pPr>
      <w:rPr>
        <w:rFonts w:ascii="Symbol" w:hAnsi="Symbol" w:cs="Symbol" w:hint="default"/>
      </w:rPr>
    </w:lvl>
    <w:lvl w:ilvl="4" w:tplc="CA20C15C">
      <w:start w:val="1"/>
      <w:numFmt w:val="bullet"/>
      <w:lvlText w:val="o"/>
      <w:lvlJc w:val="left"/>
      <w:pPr>
        <w:ind w:left="3600" w:hanging="360"/>
      </w:pPr>
      <w:rPr>
        <w:rFonts w:ascii="Courier New" w:hAnsi="Courier New" w:cs="Courier New" w:hint="default"/>
      </w:rPr>
    </w:lvl>
    <w:lvl w:ilvl="5" w:tplc="741CD632">
      <w:start w:val="1"/>
      <w:numFmt w:val="bullet"/>
      <w:lvlText w:val=""/>
      <w:lvlJc w:val="left"/>
      <w:pPr>
        <w:ind w:left="4320" w:hanging="360"/>
      </w:pPr>
      <w:rPr>
        <w:rFonts w:ascii="Wingdings" w:hAnsi="Wingdings" w:cs="Wingdings" w:hint="default"/>
      </w:rPr>
    </w:lvl>
    <w:lvl w:ilvl="6" w:tplc="D7403C9E">
      <w:start w:val="1"/>
      <w:numFmt w:val="bullet"/>
      <w:lvlText w:val=""/>
      <w:lvlJc w:val="left"/>
      <w:pPr>
        <w:ind w:left="5040" w:hanging="360"/>
      </w:pPr>
      <w:rPr>
        <w:rFonts w:ascii="Symbol" w:hAnsi="Symbol" w:cs="Symbol" w:hint="default"/>
      </w:rPr>
    </w:lvl>
    <w:lvl w:ilvl="7" w:tplc="E9307E12">
      <w:start w:val="1"/>
      <w:numFmt w:val="bullet"/>
      <w:lvlText w:val="o"/>
      <w:lvlJc w:val="left"/>
      <w:pPr>
        <w:ind w:left="5760" w:hanging="360"/>
      </w:pPr>
      <w:rPr>
        <w:rFonts w:ascii="Courier New" w:hAnsi="Courier New" w:cs="Courier New" w:hint="default"/>
      </w:rPr>
    </w:lvl>
    <w:lvl w:ilvl="8" w:tplc="D98EBAE6">
      <w:start w:val="1"/>
      <w:numFmt w:val="bullet"/>
      <w:lvlText w:val=""/>
      <w:lvlJc w:val="left"/>
      <w:pPr>
        <w:ind w:left="6480" w:hanging="360"/>
      </w:pPr>
      <w:rPr>
        <w:rFonts w:ascii="Wingdings" w:hAnsi="Wingdings" w:cs="Wingdings" w:hint="default"/>
      </w:rPr>
    </w:lvl>
  </w:abstractNum>
  <w:abstractNum w:abstractNumId="29">
    <w:nsid w:val="6341103E"/>
    <w:multiLevelType w:val="hybridMultilevel"/>
    <w:tmpl w:val="B4F83AEC"/>
    <w:lvl w:ilvl="0" w:tplc="C38A2DD4">
      <w:start w:val="1"/>
      <w:numFmt w:val="bullet"/>
      <w:lvlText w:val=""/>
      <w:lvlJc w:val="left"/>
      <w:pPr>
        <w:ind w:left="720" w:hanging="360"/>
      </w:pPr>
      <w:rPr>
        <w:rFonts w:ascii="Symbol" w:hAnsi="Symbol" w:cs="Symbol" w:hint="default"/>
        <w:sz w:val="18"/>
        <w:szCs w:val="18"/>
      </w:rPr>
    </w:lvl>
    <w:lvl w:ilvl="1" w:tplc="9B22063E">
      <w:start w:val="1"/>
      <w:numFmt w:val="bullet"/>
      <w:lvlText w:val="o"/>
      <w:lvlJc w:val="left"/>
      <w:pPr>
        <w:ind w:left="1440" w:hanging="360"/>
      </w:pPr>
      <w:rPr>
        <w:rFonts w:ascii="Courier New" w:hAnsi="Courier New" w:cs="Courier New" w:hint="default"/>
      </w:rPr>
    </w:lvl>
    <w:lvl w:ilvl="2" w:tplc="EE8878E8">
      <w:start w:val="1"/>
      <w:numFmt w:val="bullet"/>
      <w:lvlText w:val=""/>
      <w:lvlJc w:val="left"/>
      <w:pPr>
        <w:ind w:left="2160" w:hanging="360"/>
      </w:pPr>
      <w:rPr>
        <w:rFonts w:ascii="Wingdings" w:hAnsi="Wingdings" w:cs="Wingdings" w:hint="default"/>
      </w:rPr>
    </w:lvl>
    <w:lvl w:ilvl="3" w:tplc="ECEA5BFC">
      <w:start w:val="1"/>
      <w:numFmt w:val="bullet"/>
      <w:lvlText w:val=""/>
      <w:lvlJc w:val="left"/>
      <w:pPr>
        <w:ind w:left="2880" w:hanging="360"/>
      </w:pPr>
      <w:rPr>
        <w:rFonts w:ascii="Symbol" w:hAnsi="Symbol" w:cs="Symbol" w:hint="default"/>
      </w:rPr>
    </w:lvl>
    <w:lvl w:ilvl="4" w:tplc="4478301C">
      <w:start w:val="1"/>
      <w:numFmt w:val="bullet"/>
      <w:lvlText w:val="o"/>
      <w:lvlJc w:val="left"/>
      <w:pPr>
        <w:ind w:left="3600" w:hanging="360"/>
      </w:pPr>
      <w:rPr>
        <w:rFonts w:ascii="Courier New" w:hAnsi="Courier New" w:cs="Courier New" w:hint="default"/>
      </w:rPr>
    </w:lvl>
    <w:lvl w:ilvl="5" w:tplc="FE106AA4">
      <w:start w:val="1"/>
      <w:numFmt w:val="bullet"/>
      <w:lvlText w:val=""/>
      <w:lvlJc w:val="left"/>
      <w:pPr>
        <w:ind w:left="4320" w:hanging="360"/>
      </w:pPr>
      <w:rPr>
        <w:rFonts w:ascii="Wingdings" w:hAnsi="Wingdings" w:cs="Wingdings" w:hint="default"/>
      </w:rPr>
    </w:lvl>
    <w:lvl w:ilvl="6" w:tplc="A3BA8EE2">
      <w:start w:val="1"/>
      <w:numFmt w:val="bullet"/>
      <w:lvlText w:val=""/>
      <w:lvlJc w:val="left"/>
      <w:pPr>
        <w:ind w:left="5040" w:hanging="360"/>
      </w:pPr>
      <w:rPr>
        <w:rFonts w:ascii="Symbol" w:hAnsi="Symbol" w:cs="Symbol" w:hint="default"/>
      </w:rPr>
    </w:lvl>
    <w:lvl w:ilvl="7" w:tplc="02E688D0">
      <w:start w:val="1"/>
      <w:numFmt w:val="bullet"/>
      <w:lvlText w:val="o"/>
      <w:lvlJc w:val="left"/>
      <w:pPr>
        <w:ind w:left="5760" w:hanging="360"/>
      </w:pPr>
      <w:rPr>
        <w:rFonts w:ascii="Courier New" w:hAnsi="Courier New" w:cs="Courier New" w:hint="default"/>
      </w:rPr>
    </w:lvl>
    <w:lvl w:ilvl="8" w:tplc="3476EC5A">
      <w:start w:val="1"/>
      <w:numFmt w:val="bullet"/>
      <w:lvlText w:val=""/>
      <w:lvlJc w:val="left"/>
      <w:pPr>
        <w:ind w:left="6480" w:hanging="360"/>
      </w:pPr>
      <w:rPr>
        <w:rFonts w:ascii="Wingdings" w:hAnsi="Wingdings" w:cs="Wingdings" w:hint="default"/>
      </w:rPr>
    </w:lvl>
  </w:abstractNum>
  <w:abstractNum w:abstractNumId="30">
    <w:nsid w:val="68A421C9"/>
    <w:multiLevelType w:val="hybridMultilevel"/>
    <w:tmpl w:val="C582C6C0"/>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1">
    <w:nsid w:val="698278EC"/>
    <w:multiLevelType w:val="hybridMultilevel"/>
    <w:tmpl w:val="71E26442"/>
    <w:lvl w:ilvl="0" w:tplc="944A606A">
      <w:start w:val="1"/>
      <w:numFmt w:val="bullet"/>
      <w:lvlText w:val=""/>
      <w:lvlJc w:val="left"/>
      <w:pPr>
        <w:ind w:left="720" w:hanging="360"/>
      </w:pPr>
      <w:rPr>
        <w:rFonts w:ascii="Symbol" w:hAnsi="Symbol" w:cs="Symbol" w:hint="default"/>
        <w:sz w:val="18"/>
        <w:szCs w:val="18"/>
      </w:rPr>
    </w:lvl>
    <w:lvl w:ilvl="1" w:tplc="4D9A7D14">
      <w:start w:val="1"/>
      <w:numFmt w:val="bullet"/>
      <w:lvlText w:val="o"/>
      <w:lvlJc w:val="left"/>
      <w:pPr>
        <w:ind w:left="1440" w:hanging="360"/>
      </w:pPr>
      <w:rPr>
        <w:rFonts w:ascii="Courier New" w:hAnsi="Courier New" w:cs="Courier New" w:hint="default"/>
      </w:rPr>
    </w:lvl>
    <w:lvl w:ilvl="2" w:tplc="F12A5F72">
      <w:start w:val="1"/>
      <w:numFmt w:val="bullet"/>
      <w:lvlText w:val=""/>
      <w:lvlJc w:val="left"/>
      <w:pPr>
        <w:ind w:left="2160" w:hanging="360"/>
      </w:pPr>
      <w:rPr>
        <w:rFonts w:ascii="Wingdings" w:hAnsi="Wingdings" w:cs="Wingdings" w:hint="default"/>
      </w:rPr>
    </w:lvl>
    <w:lvl w:ilvl="3" w:tplc="336C381C">
      <w:start w:val="1"/>
      <w:numFmt w:val="bullet"/>
      <w:lvlText w:val=""/>
      <w:lvlJc w:val="left"/>
      <w:pPr>
        <w:ind w:left="2880" w:hanging="360"/>
      </w:pPr>
      <w:rPr>
        <w:rFonts w:ascii="Symbol" w:hAnsi="Symbol" w:cs="Symbol" w:hint="default"/>
      </w:rPr>
    </w:lvl>
    <w:lvl w:ilvl="4" w:tplc="1C8A5BB2">
      <w:start w:val="1"/>
      <w:numFmt w:val="bullet"/>
      <w:lvlText w:val="o"/>
      <w:lvlJc w:val="left"/>
      <w:pPr>
        <w:ind w:left="3600" w:hanging="360"/>
      </w:pPr>
      <w:rPr>
        <w:rFonts w:ascii="Courier New" w:hAnsi="Courier New" w:cs="Courier New" w:hint="default"/>
      </w:rPr>
    </w:lvl>
    <w:lvl w:ilvl="5" w:tplc="37A04084">
      <w:start w:val="1"/>
      <w:numFmt w:val="bullet"/>
      <w:lvlText w:val=""/>
      <w:lvlJc w:val="left"/>
      <w:pPr>
        <w:ind w:left="4320" w:hanging="360"/>
      </w:pPr>
      <w:rPr>
        <w:rFonts w:ascii="Wingdings" w:hAnsi="Wingdings" w:cs="Wingdings" w:hint="default"/>
      </w:rPr>
    </w:lvl>
    <w:lvl w:ilvl="6" w:tplc="8D5C7B00">
      <w:start w:val="1"/>
      <w:numFmt w:val="bullet"/>
      <w:lvlText w:val=""/>
      <w:lvlJc w:val="left"/>
      <w:pPr>
        <w:ind w:left="5040" w:hanging="360"/>
      </w:pPr>
      <w:rPr>
        <w:rFonts w:ascii="Symbol" w:hAnsi="Symbol" w:cs="Symbol" w:hint="default"/>
      </w:rPr>
    </w:lvl>
    <w:lvl w:ilvl="7" w:tplc="34CE1B84">
      <w:start w:val="1"/>
      <w:numFmt w:val="bullet"/>
      <w:lvlText w:val="o"/>
      <w:lvlJc w:val="left"/>
      <w:pPr>
        <w:ind w:left="5760" w:hanging="360"/>
      </w:pPr>
      <w:rPr>
        <w:rFonts w:ascii="Courier New" w:hAnsi="Courier New" w:cs="Courier New" w:hint="default"/>
      </w:rPr>
    </w:lvl>
    <w:lvl w:ilvl="8" w:tplc="F1EED930">
      <w:start w:val="1"/>
      <w:numFmt w:val="bullet"/>
      <w:lvlText w:val=""/>
      <w:lvlJc w:val="left"/>
      <w:pPr>
        <w:ind w:left="6480" w:hanging="360"/>
      </w:pPr>
      <w:rPr>
        <w:rFonts w:ascii="Wingdings" w:hAnsi="Wingdings" w:cs="Wingdings" w:hint="default"/>
      </w:rPr>
    </w:lvl>
  </w:abstractNum>
  <w:abstractNum w:abstractNumId="32">
    <w:nsid w:val="6A10447B"/>
    <w:multiLevelType w:val="hybridMultilevel"/>
    <w:tmpl w:val="D4DCA1D6"/>
    <w:lvl w:ilvl="0" w:tplc="389E5D22">
      <w:start w:val="1"/>
      <w:numFmt w:val="bullet"/>
      <w:lvlText w:val=""/>
      <w:lvlJc w:val="left"/>
      <w:pPr>
        <w:ind w:left="720" w:hanging="360"/>
      </w:pPr>
      <w:rPr>
        <w:rFonts w:ascii="Symbol" w:hAnsi="Symbol" w:cs="Symbol" w:hint="default"/>
        <w:sz w:val="18"/>
        <w:szCs w:val="18"/>
      </w:rPr>
    </w:lvl>
    <w:lvl w:ilvl="1" w:tplc="7D9C286E">
      <w:start w:val="1"/>
      <w:numFmt w:val="bullet"/>
      <w:lvlText w:val="o"/>
      <w:lvlJc w:val="left"/>
      <w:pPr>
        <w:ind w:left="1440" w:hanging="360"/>
      </w:pPr>
      <w:rPr>
        <w:rFonts w:ascii="Courier New" w:hAnsi="Courier New" w:cs="Courier New" w:hint="default"/>
      </w:rPr>
    </w:lvl>
    <w:lvl w:ilvl="2" w:tplc="53A656EC">
      <w:start w:val="1"/>
      <w:numFmt w:val="bullet"/>
      <w:lvlText w:val=""/>
      <w:lvlJc w:val="left"/>
      <w:pPr>
        <w:ind w:left="2160" w:hanging="360"/>
      </w:pPr>
      <w:rPr>
        <w:rFonts w:ascii="Wingdings" w:hAnsi="Wingdings" w:cs="Wingdings" w:hint="default"/>
      </w:rPr>
    </w:lvl>
    <w:lvl w:ilvl="3" w:tplc="173261E0">
      <w:start w:val="1"/>
      <w:numFmt w:val="bullet"/>
      <w:lvlText w:val=""/>
      <w:lvlJc w:val="left"/>
      <w:pPr>
        <w:ind w:left="2880" w:hanging="360"/>
      </w:pPr>
      <w:rPr>
        <w:rFonts w:ascii="Symbol" w:hAnsi="Symbol" w:cs="Symbol" w:hint="default"/>
      </w:rPr>
    </w:lvl>
    <w:lvl w:ilvl="4" w:tplc="33E42138">
      <w:start w:val="1"/>
      <w:numFmt w:val="bullet"/>
      <w:lvlText w:val="o"/>
      <w:lvlJc w:val="left"/>
      <w:pPr>
        <w:ind w:left="3600" w:hanging="360"/>
      </w:pPr>
      <w:rPr>
        <w:rFonts w:ascii="Courier New" w:hAnsi="Courier New" w:cs="Courier New" w:hint="default"/>
      </w:rPr>
    </w:lvl>
    <w:lvl w:ilvl="5" w:tplc="AB462478">
      <w:start w:val="1"/>
      <w:numFmt w:val="bullet"/>
      <w:lvlText w:val=""/>
      <w:lvlJc w:val="left"/>
      <w:pPr>
        <w:ind w:left="4320" w:hanging="360"/>
      </w:pPr>
      <w:rPr>
        <w:rFonts w:ascii="Wingdings" w:hAnsi="Wingdings" w:cs="Wingdings" w:hint="default"/>
      </w:rPr>
    </w:lvl>
    <w:lvl w:ilvl="6" w:tplc="8E12D49E">
      <w:start w:val="1"/>
      <w:numFmt w:val="bullet"/>
      <w:lvlText w:val=""/>
      <w:lvlJc w:val="left"/>
      <w:pPr>
        <w:ind w:left="5040" w:hanging="360"/>
      </w:pPr>
      <w:rPr>
        <w:rFonts w:ascii="Symbol" w:hAnsi="Symbol" w:cs="Symbol" w:hint="default"/>
      </w:rPr>
    </w:lvl>
    <w:lvl w:ilvl="7" w:tplc="5F08101A">
      <w:start w:val="1"/>
      <w:numFmt w:val="bullet"/>
      <w:lvlText w:val="o"/>
      <w:lvlJc w:val="left"/>
      <w:pPr>
        <w:ind w:left="5760" w:hanging="360"/>
      </w:pPr>
      <w:rPr>
        <w:rFonts w:ascii="Courier New" w:hAnsi="Courier New" w:cs="Courier New" w:hint="default"/>
      </w:rPr>
    </w:lvl>
    <w:lvl w:ilvl="8" w:tplc="044A00E0">
      <w:start w:val="1"/>
      <w:numFmt w:val="bullet"/>
      <w:lvlText w:val=""/>
      <w:lvlJc w:val="left"/>
      <w:pPr>
        <w:ind w:left="6480" w:hanging="360"/>
      </w:pPr>
      <w:rPr>
        <w:rFonts w:ascii="Wingdings" w:hAnsi="Wingdings" w:cs="Wingdings" w:hint="default"/>
      </w:rPr>
    </w:lvl>
  </w:abstractNum>
  <w:abstractNum w:abstractNumId="33">
    <w:nsid w:val="6B1C6AE9"/>
    <w:multiLevelType w:val="hybridMultilevel"/>
    <w:tmpl w:val="739EE108"/>
    <w:lvl w:ilvl="0" w:tplc="A02C3476">
      <w:start w:val="1"/>
      <w:numFmt w:val="decimal"/>
      <w:lvlText w:val="%1."/>
      <w:lvlJc w:val="left"/>
      <w:pPr>
        <w:ind w:left="720" w:hanging="360"/>
      </w:pPr>
      <w:rPr>
        <w:rFonts w:ascii="Arial" w:hAnsi="Arial" w:cs="Arial" w:hint="default"/>
        <w:sz w:val="18"/>
        <w:szCs w:val="18"/>
      </w:rPr>
    </w:lvl>
    <w:lvl w:ilvl="1" w:tplc="03C6213E">
      <w:start w:val="1"/>
      <w:numFmt w:val="decimal"/>
      <w:lvlText w:val="%2."/>
      <w:lvlJc w:val="left"/>
      <w:pPr>
        <w:ind w:left="1440" w:hanging="360"/>
      </w:pPr>
    </w:lvl>
    <w:lvl w:ilvl="2" w:tplc="B86CA44E">
      <w:start w:val="1"/>
      <w:numFmt w:val="decimal"/>
      <w:lvlText w:val="%3."/>
      <w:lvlJc w:val="left"/>
      <w:pPr>
        <w:ind w:left="2160" w:hanging="360"/>
      </w:pPr>
    </w:lvl>
    <w:lvl w:ilvl="3" w:tplc="C10EE1A2">
      <w:start w:val="1"/>
      <w:numFmt w:val="decimal"/>
      <w:lvlText w:val="%4."/>
      <w:lvlJc w:val="left"/>
      <w:pPr>
        <w:ind w:left="2880" w:hanging="360"/>
      </w:pPr>
    </w:lvl>
    <w:lvl w:ilvl="4" w:tplc="82C41920">
      <w:start w:val="1"/>
      <w:numFmt w:val="decimal"/>
      <w:lvlText w:val="%5."/>
      <w:lvlJc w:val="left"/>
      <w:pPr>
        <w:ind w:left="3600" w:hanging="360"/>
      </w:pPr>
    </w:lvl>
    <w:lvl w:ilvl="5" w:tplc="4A982D48">
      <w:start w:val="1"/>
      <w:numFmt w:val="decimal"/>
      <w:lvlText w:val="%6."/>
      <w:lvlJc w:val="left"/>
      <w:pPr>
        <w:ind w:left="4320" w:hanging="360"/>
      </w:pPr>
    </w:lvl>
    <w:lvl w:ilvl="6" w:tplc="ADBA4EFA">
      <w:start w:val="1"/>
      <w:numFmt w:val="decimal"/>
      <w:lvlText w:val="%7."/>
      <w:lvlJc w:val="left"/>
      <w:pPr>
        <w:ind w:left="5040" w:hanging="360"/>
      </w:pPr>
    </w:lvl>
    <w:lvl w:ilvl="7" w:tplc="44E69DD4">
      <w:start w:val="1"/>
      <w:numFmt w:val="decimal"/>
      <w:lvlText w:val="%8."/>
      <w:lvlJc w:val="left"/>
      <w:pPr>
        <w:ind w:left="5760" w:hanging="360"/>
      </w:pPr>
    </w:lvl>
    <w:lvl w:ilvl="8" w:tplc="459E097A">
      <w:start w:val="1"/>
      <w:numFmt w:val="decimal"/>
      <w:lvlText w:val="%9."/>
      <w:lvlJc w:val="left"/>
      <w:pPr>
        <w:ind w:left="6480" w:hanging="360"/>
      </w:pPr>
    </w:lvl>
  </w:abstractNum>
  <w:abstractNum w:abstractNumId="34">
    <w:nsid w:val="75231242"/>
    <w:multiLevelType w:val="hybridMultilevel"/>
    <w:tmpl w:val="5FC0D538"/>
    <w:lvl w:ilvl="0" w:tplc="40382BF4">
      <w:start w:val="1"/>
      <w:numFmt w:val="bullet"/>
      <w:lvlText w:val=""/>
      <w:lvlJc w:val="left"/>
      <w:pPr>
        <w:ind w:left="720" w:hanging="360"/>
      </w:pPr>
      <w:rPr>
        <w:rFonts w:ascii="Symbol" w:hAnsi="Symbol" w:cs="Symbol" w:hint="default"/>
        <w:sz w:val="18"/>
        <w:szCs w:val="18"/>
      </w:rPr>
    </w:lvl>
    <w:lvl w:ilvl="1" w:tplc="A65E0B66">
      <w:start w:val="1"/>
      <w:numFmt w:val="bullet"/>
      <w:lvlText w:val="o"/>
      <w:lvlJc w:val="left"/>
      <w:pPr>
        <w:ind w:left="1440" w:hanging="360"/>
      </w:pPr>
      <w:rPr>
        <w:rFonts w:ascii="Courier New" w:hAnsi="Courier New" w:cs="Courier New" w:hint="default"/>
      </w:rPr>
    </w:lvl>
    <w:lvl w:ilvl="2" w:tplc="9BA2044E">
      <w:start w:val="1"/>
      <w:numFmt w:val="bullet"/>
      <w:lvlText w:val=""/>
      <w:lvlJc w:val="left"/>
      <w:pPr>
        <w:ind w:left="2160" w:hanging="360"/>
      </w:pPr>
      <w:rPr>
        <w:rFonts w:ascii="Wingdings" w:hAnsi="Wingdings" w:cs="Wingdings" w:hint="default"/>
      </w:rPr>
    </w:lvl>
    <w:lvl w:ilvl="3" w:tplc="8D708374">
      <w:start w:val="1"/>
      <w:numFmt w:val="bullet"/>
      <w:lvlText w:val=""/>
      <w:lvlJc w:val="left"/>
      <w:pPr>
        <w:ind w:left="2880" w:hanging="360"/>
      </w:pPr>
      <w:rPr>
        <w:rFonts w:ascii="Symbol" w:hAnsi="Symbol" w:cs="Symbol" w:hint="default"/>
      </w:rPr>
    </w:lvl>
    <w:lvl w:ilvl="4" w:tplc="71787DDA">
      <w:start w:val="1"/>
      <w:numFmt w:val="bullet"/>
      <w:lvlText w:val="o"/>
      <w:lvlJc w:val="left"/>
      <w:pPr>
        <w:ind w:left="3600" w:hanging="360"/>
      </w:pPr>
      <w:rPr>
        <w:rFonts w:ascii="Courier New" w:hAnsi="Courier New" w:cs="Courier New" w:hint="default"/>
      </w:rPr>
    </w:lvl>
    <w:lvl w:ilvl="5" w:tplc="74DC7540">
      <w:start w:val="1"/>
      <w:numFmt w:val="bullet"/>
      <w:lvlText w:val=""/>
      <w:lvlJc w:val="left"/>
      <w:pPr>
        <w:ind w:left="4320" w:hanging="360"/>
      </w:pPr>
      <w:rPr>
        <w:rFonts w:ascii="Wingdings" w:hAnsi="Wingdings" w:cs="Wingdings" w:hint="default"/>
      </w:rPr>
    </w:lvl>
    <w:lvl w:ilvl="6" w:tplc="98FC784E">
      <w:start w:val="1"/>
      <w:numFmt w:val="bullet"/>
      <w:lvlText w:val=""/>
      <w:lvlJc w:val="left"/>
      <w:pPr>
        <w:ind w:left="5040" w:hanging="360"/>
      </w:pPr>
      <w:rPr>
        <w:rFonts w:ascii="Symbol" w:hAnsi="Symbol" w:cs="Symbol" w:hint="default"/>
      </w:rPr>
    </w:lvl>
    <w:lvl w:ilvl="7" w:tplc="B54C927C">
      <w:start w:val="1"/>
      <w:numFmt w:val="bullet"/>
      <w:lvlText w:val="o"/>
      <w:lvlJc w:val="left"/>
      <w:pPr>
        <w:ind w:left="5760" w:hanging="360"/>
      </w:pPr>
      <w:rPr>
        <w:rFonts w:ascii="Courier New" w:hAnsi="Courier New" w:cs="Courier New" w:hint="default"/>
      </w:rPr>
    </w:lvl>
    <w:lvl w:ilvl="8" w:tplc="386CE39E">
      <w:start w:val="1"/>
      <w:numFmt w:val="bullet"/>
      <w:lvlText w:val=""/>
      <w:lvlJc w:val="left"/>
      <w:pPr>
        <w:ind w:left="6480" w:hanging="360"/>
      </w:pPr>
      <w:rPr>
        <w:rFonts w:ascii="Wingdings" w:hAnsi="Wingdings" w:cs="Wingdings" w:hint="default"/>
      </w:rPr>
    </w:lvl>
  </w:abstractNum>
  <w:abstractNum w:abstractNumId="35">
    <w:nsid w:val="7F4A0DE1"/>
    <w:multiLevelType w:val="hybridMultilevel"/>
    <w:tmpl w:val="5FA23450"/>
    <w:lvl w:ilvl="0" w:tplc="307EC50C">
      <w:start w:val="1"/>
      <w:numFmt w:val="bullet"/>
      <w:lvlText w:val=""/>
      <w:lvlJc w:val="left"/>
      <w:pPr>
        <w:ind w:left="720" w:hanging="360"/>
      </w:pPr>
      <w:rPr>
        <w:rFonts w:ascii="Symbol" w:hAnsi="Symbol" w:cs="Symbol" w:hint="default"/>
        <w:sz w:val="18"/>
        <w:szCs w:val="18"/>
      </w:rPr>
    </w:lvl>
    <w:lvl w:ilvl="1" w:tplc="E4C4D20E">
      <w:start w:val="1"/>
      <w:numFmt w:val="bullet"/>
      <w:lvlText w:val="o"/>
      <w:lvlJc w:val="left"/>
      <w:pPr>
        <w:ind w:left="1440" w:hanging="360"/>
      </w:pPr>
      <w:rPr>
        <w:rFonts w:ascii="Courier New" w:hAnsi="Courier New" w:cs="Courier New" w:hint="default"/>
      </w:rPr>
    </w:lvl>
    <w:lvl w:ilvl="2" w:tplc="EB8282B0">
      <w:start w:val="1"/>
      <w:numFmt w:val="bullet"/>
      <w:lvlText w:val=""/>
      <w:lvlJc w:val="left"/>
      <w:pPr>
        <w:ind w:left="2160" w:hanging="360"/>
      </w:pPr>
      <w:rPr>
        <w:rFonts w:ascii="Wingdings" w:hAnsi="Wingdings" w:cs="Wingdings" w:hint="default"/>
      </w:rPr>
    </w:lvl>
    <w:lvl w:ilvl="3" w:tplc="2E365078">
      <w:start w:val="1"/>
      <w:numFmt w:val="bullet"/>
      <w:lvlText w:val=""/>
      <w:lvlJc w:val="left"/>
      <w:pPr>
        <w:ind w:left="2880" w:hanging="360"/>
      </w:pPr>
      <w:rPr>
        <w:rFonts w:ascii="Symbol" w:hAnsi="Symbol" w:cs="Symbol" w:hint="default"/>
      </w:rPr>
    </w:lvl>
    <w:lvl w:ilvl="4" w:tplc="A0B8560C">
      <w:start w:val="1"/>
      <w:numFmt w:val="bullet"/>
      <w:lvlText w:val="o"/>
      <w:lvlJc w:val="left"/>
      <w:pPr>
        <w:ind w:left="3600" w:hanging="360"/>
      </w:pPr>
      <w:rPr>
        <w:rFonts w:ascii="Courier New" w:hAnsi="Courier New" w:cs="Courier New" w:hint="default"/>
      </w:rPr>
    </w:lvl>
    <w:lvl w:ilvl="5" w:tplc="96F492CC">
      <w:start w:val="1"/>
      <w:numFmt w:val="bullet"/>
      <w:lvlText w:val=""/>
      <w:lvlJc w:val="left"/>
      <w:pPr>
        <w:ind w:left="4320" w:hanging="360"/>
      </w:pPr>
      <w:rPr>
        <w:rFonts w:ascii="Wingdings" w:hAnsi="Wingdings" w:cs="Wingdings" w:hint="default"/>
      </w:rPr>
    </w:lvl>
    <w:lvl w:ilvl="6" w:tplc="3AC27E62">
      <w:start w:val="1"/>
      <w:numFmt w:val="bullet"/>
      <w:lvlText w:val=""/>
      <w:lvlJc w:val="left"/>
      <w:pPr>
        <w:ind w:left="5040" w:hanging="360"/>
      </w:pPr>
      <w:rPr>
        <w:rFonts w:ascii="Symbol" w:hAnsi="Symbol" w:cs="Symbol" w:hint="default"/>
      </w:rPr>
    </w:lvl>
    <w:lvl w:ilvl="7" w:tplc="0E843C98">
      <w:start w:val="1"/>
      <w:numFmt w:val="bullet"/>
      <w:lvlText w:val="o"/>
      <w:lvlJc w:val="left"/>
      <w:pPr>
        <w:ind w:left="5760" w:hanging="360"/>
      </w:pPr>
      <w:rPr>
        <w:rFonts w:ascii="Courier New" w:hAnsi="Courier New" w:cs="Courier New" w:hint="default"/>
      </w:rPr>
    </w:lvl>
    <w:lvl w:ilvl="8" w:tplc="07A0C678">
      <w:start w:val="1"/>
      <w:numFmt w:val="bullet"/>
      <w:lvlText w:val=""/>
      <w:lvlJc w:val="left"/>
      <w:pPr>
        <w:ind w:left="6480" w:hanging="360"/>
      </w:pPr>
      <w:rPr>
        <w:rFonts w:ascii="Wingdings" w:hAnsi="Wingdings" w:cs="Wingdings" w:hint="default"/>
      </w:rPr>
    </w:lvl>
  </w:abstractNum>
  <w:num w:numId="1">
    <w:abstractNumId w:val="18"/>
  </w:num>
  <w:num w:numId="2">
    <w:abstractNumId w:val="2"/>
  </w:num>
  <w:num w:numId="3">
    <w:abstractNumId w:val="32"/>
  </w:num>
  <w:num w:numId="4">
    <w:abstractNumId w:val="8"/>
  </w:num>
  <w:num w:numId="5">
    <w:abstractNumId w:val="11"/>
  </w:num>
  <w:num w:numId="6">
    <w:abstractNumId w:val="27"/>
  </w:num>
  <w:num w:numId="7">
    <w:abstractNumId w:val="20"/>
  </w:num>
  <w:num w:numId="8">
    <w:abstractNumId w:val="28"/>
  </w:num>
  <w:num w:numId="9">
    <w:abstractNumId w:val="25"/>
  </w:num>
  <w:num w:numId="10">
    <w:abstractNumId w:val="29"/>
  </w:num>
  <w:num w:numId="11">
    <w:abstractNumId w:val="24"/>
  </w:num>
  <w:num w:numId="12">
    <w:abstractNumId w:val="22"/>
  </w:num>
  <w:num w:numId="13">
    <w:abstractNumId w:val="13"/>
  </w:num>
  <w:num w:numId="14">
    <w:abstractNumId w:val="6"/>
  </w:num>
  <w:num w:numId="15">
    <w:abstractNumId w:val="9"/>
  </w:num>
  <w:num w:numId="16">
    <w:abstractNumId w:val="35"/>
  </w:num>
  <w:num w:numId="17">
    <w:abstractNumId w:val="33"/>
  </w:num>
  <w:num w:numId="18">
    <w:abstractNumId w:val="23"/>
  </w:num>
  <w:num w:numId="19">
    <w:abstractNumId w:val="34"/>
  </w:num>
  <w:num w:numId="20">
    <w:abstractNumId w:val="7"/>
  </w:num>
  <w:num w:numId="21">
    <w:abstractNumId w:val="21"/>
  </w:num>
  <w:num w:numId="22">
    <w:abstractNumId w:val="31"/>
  </w:num>
  <w:num w:numId="23">
    <w:abstractNumId w:val="19"/>
  </w:num>
  <w:num w:numId="24">
    <w:abstractNumId w:val="26"/>
  </w:num>
  <w:num w:numId="25">
    <w:abstractNumId w:val="3"/>
  </w:num>
  <w:num w:numId="26">
    <w:abstractNumId w:val="0"/>
  </w:num>
  <w:num w:numId="27">
    <w:abstractNumId w:val="15"/>
  </w:num>
  <w:num w:numId="28">
    <w:abstractNumId w:val="30"/>
  </w:num>
  <w:num w:numId="29">
    <w:abstractNumId w:val="5"/>
  </w:num>
  <w:num w:numId="30">
    <w:abstractNumId w:val="12"/>
  </w:num>
  <w:num w:numId="31">
    <w:abstractNumId w:val="10"/>
  </w:num>
  <w:num w:numId="32">
    <w:abstractNumId w:val="17"/>
  </w:num>
  <w:num w:numId="33">
    <w:abstractNumId w:val="4"/>
  </w:num>
  <w:num w:numId="34">
    <w:abstractNumId w:val="14"/>
  </w:num>
  <w:num w:numId="35">
    <w:abstractNumId w:val="16"/>
  </w:num>
  <w:num w:numId="36">
    <w:abstractNumId w:val="1"/>
  </w:num>
  <w:numIdMacAtCleanup w:val="36"/>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Žiga">
    <w15:presenceInfo w15:providerId="Windows Live" w15:userId="307a224db6441b3a"/>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40"/>
  <w:proofState w:spelling="clean"/>
  <w:defaultTabStop w:val="708"/>
  <w:hyphenationZone w:val="425"/>
  <w:characterSpacingControl w:val="doNotCompress"/>
  <w:hdrShapeDefaults>
    <o:shapedefaults v:ext="edit" spidmax="30721"/>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975C6"/>
    <w:rsid w:val="000011BD"/>
    <w:rsid w:val="00002837"/>
    <w:rsid w:val="00003EC5"/>
    <w:rsid w:val="00006AC0"/>
    <w:rsid w:val="00006B3B"/>
    <w:rsid w:val="00007CC8"/>
    <w:rsid w:val="00011557"/>
    <w:rsid w:val="00012EE5"/>
    <w:rsid w:val="00013A6F"/>
    <w:rsid w:val="0001531E"/>
    <w:rsid w:val="00016357"/>
    <w:rsid w:val="00020502"/>
    <w:rsid w:val="00021212"/>
    <w:rsid w:val="0002365B"/>
    <w:rsid w:val="0002464C"/>
    <w:rsid w:val="00024E8D"/>
    <w:rsid w:val="0002623D"/>
    <w:rsid w:val="000279B6"/>
    <w:rsid w:val="00027F41"/>
    <w:rsid w:val="000300C4"/>
    <w:rsid w:val="000316AB"/>
    <w:rsid w:val="000316EC"/>
    <w:rsid w:val="000337BA"/>
    <w:rsid w:val="00035FF4"/>
    <w:rsid w:val="00037A49"/>
    <w:rsid w:val="00037ACC"/>
    <w:rsid w:val="000406D2"/>
    <w:rsid w:val="000429A4"/>
    <w:rsid w:val="00043DDE"/>
    <w:rsid w:val="0004639A"/>
    <w:rsid w:val="000470D7"/>
    <w:rsid w:val="0005172E"/>
    <w:rsid w:val="00051F35"/>
    <w:rsid w:val="00054757"/>
    <w:rsid w:val="00056701"/>
    <w:rsid w:val="00065B0A"/>
    <w:rsid w:val="0007626A"/>
    <w:rsid w:val="00084629"/>
    <w:rsid w:val="000851C9"/>
    <w:rsid w:val="00085D03"/>
    <w:rsid w:val="0008721C"/>
    <w:rsid w:val="00087FD9"/>
    <w:rsid w:val="00091A9A"/>
    <w:rsid w:val="00093992"/>
    <w:rsid w:val="00095BB6"/>
    <w:rsid w:val="00096136"/>
    <w:rsid w:val="00096BC8"/>
    <w:rsid w:val="00097F4A"/>
    <w:rsid w:val="000A0572"/>
    <w:rsid w:val="000A3681"/>
    <w:rsid w:val="000A5E71"/>
    <w:rsid w:val="000B0375"/>
    <w:rsid w:val="000B0CE9"/>
    <w:rsid w:val="000B13BC"/>
    <w:rsid w:val="000B28D2"/>
    <w:rsid w:val="000B45EC"/>
    <w:rsid w:val="000B64B7"/>
    <w:rsid w:val="000C03E3"/>
    <w:rsid w:val="000C0790"/>
    <w:rsid w:val="000C137A"/>
    <w:rsid w:val="000C176B"/>
    <w:rsid w:val="000C2057"/>
    <w:rsid w:val="000C2073"/>
    <w:rsid w:val="000C256F"/>
    <w:rsid w:val="000C5527"/>
    <w:rsid w:val="000C7ECC"/>
    <w:rsid w:val="000D20C4"/>
    <w:rsid w:val="000D2AAD"/>
    <w:rsid w:val="000D5608"/>
    <w:rsid w:val="000D79D1"/>
    <w:rsid w:val="000E3275"/>
    <w:rsid w:val="000E484A"/>
    <w:rsid w:val="000E4CF6"/>
    <w:rsid w:val="000E5B73"/>
    <w:rsid w:val="000E76C6"/>
    <w:rsid w:val="000F0B68"/>
    <w:rsid w:val="000F1091"/>
    <w:rsid w:val="000F2E84"/>
    <w:rsid w:val="000F48C8"/>
    <w:rsid w:val="000F4B48"/>
    <w:rsid w:val="000F59D4"/>
    <w:rsid w:val="000F7192"/>
    <w:rsid w:val="001006A3"/>
    <w:rsid w:val="00100BBB"/>
    <w:rsid w:val="00100E98"/>
    <w:rsid w:val="001011D6"/>
    <w:rsid w:val="00103B70"/>
    <w:rsid w:val="00103CA4"/>
    <w:rsid w:val="001049F4"/>
    <w:rsid w:val="001075D8"/>
    <w:rsid w:val="00116188"/>
    <w:rsid w:val="00116C78"/>
    <w:rsid w:val="001172FB"/>
    <w:rsid w:val="0012452D"/>
    <w:rsid w:val="00127127"/>
    <w:rsid w:val="00127889"/>
    <w:rsid w:val="00130123"/>
    <w:rsid w:val="00134892"/>
    <w:rsid w:val="00134BE4"/>
    <w:rsid w:val="0013540A"/>
    <w:rsid w:val="0013544F"/>
    <w:rsid w:val="0013547A"/>
    <w:rsid w:val="001361A9"/>
    <w:rsid w:val="00137177"/>
    <w:rsid w:val="00137321"/>
    <w:rsid w:val="0014010D"/>
    <w:rsid w:val="001406B2"/>
    <w:rsid w:val="0014132C"/>
    <w:rsid w:val="00143FE5"/>
    <w:rsid w:val="00146477"/>
    <w:rsid w:val="0014784F"/>
    <w:rsid w:val="00147D55"/>
    <w:rsid w:val="001535DD"/>
    <w:rsid w:val="00153E0B"/>
    <w:rsid w:val="00154755"/>
    <w:rsid w:val="001549CD"/>
    <w:rsid w:val="00155648"/>
    <w:rsid w:val="0015660C"/>
    <w:rsid w:val="00157519"/>
    <w:rsid w:val="0015784F"/>
    <w:rsid w:val="00160368"/>
    <w:rsid w:val="001624E5"/>
    <w:rsid w:val="00162BCA"/>
    <w:rsid w:val="00163209"/>
    <w:rsid w:val="001634C9"/>
    <w:rsid w:val="001639B0"/>
    <w:rsid w:val="00164765"/>
    <w:rsid w:val="00166BFA"/>
    <w:rsid w:val="00166C63"/>
    <w:rsid w:val="00167390"/>
    <w:rsid w:val="00173C81"/>
    <w:rsid w:val="00174911"/>
    <w:rsid w:val="00184587"/>
    <w:rsid w:val="001847D5"/>
    <w:rsid w:val="0019168B"/>
    <w:rsid w:val="00191899"/>
    <w:rsid w:val="001928E4"/>
    <w:rsid w:val="00194142"/>
    <w:rsid w:val="00194B08"/>
    <w:rsid w:val="001A48D3"/>
    <w:rsid w:val="001B07F9"/>
    <w:rsid w:val="001B2EDF"/>
    <w:rsid w:val="001B3266"/>
    <w:rsid w:val="001B3B49"/>
    <w:rsid w:val="001B744C"/>
    <w:rsid w:val="001B7481"/>
    <w:rsid w:val="001C07D5"/>
    <w:rsid w:val="001C1E93"/>
    <w:rsid w:val="001C1FE4"/>
    <w:rsid w:val="001C23F1"/>
    <w:rsid w:val="001C4F07"/>
    <w:rsid w:val="001C6658"/>
    <w:rsid w:val="001C74D2"/>
    <w:rsid w:val="001D0F37"/>
    <w:rsid w:val="001D4574"/>
    <w:rsid w:val="001D4E7F"/>
    <w:rsid w:val="001D54EA"/>
    <w:rsid w:val="001D62E8"/>
    <w:rsid w:val="001D694A"/>
    <w:rsid w:val="001D7D24"/>
    <w:rsid w:val="001E05CA"/>
    <w:rsid w:val="001E0FF9"/>
    <w:rsid w:val="001E1D36"/>
    <w:rsid w:val="001E321A"/>
    <w:rsid w:val="001E4409"/>
    <w:rsid w:val="001E4738"/>
    <w:rsid w:val="001E76CE"/>
    <w:rsid w:val="001F13A8"/>
    <w:rsid w:val="001F16E8"/>
    <w:rsid w:val="001F7CF0"/>
    <w:rsid w:val="00200805"/>
    <w:rsid w:val="00200832"/>
    <w:rsid w:val="00204EDB"/>
    <w:rsid w:val="002057BE"/>
    <w:rsid w:val="00206BC1"/>
    <w:rsid w:val="00213D40"/>
    <w:rsid w:val="00214B36"/>
    <w:rsid w:val="0021506A"/>
    <w:rsid w:val="0021517F"/>
    <w:rsid w:val="00215A00"/>
    <w:rsid w:val="002210C2"/>
    <w:rsid w:val="00221EAD"/>
    <w:rsid w:val="00222496"/>
    <w:rsid w:val="00223DBB"/>
    <w:rsid w:val="00224D31"/>
    <w:rsid w:val="00225A08"/>
    <w:rsid w:val="00231EF1"/>
    <w:rsid w:val="0023415D"/>
    <w:rsid w:val="00236D7F"/>
    <w:rsid w:val="00240C1A"/>
    <w:rsid w:val="002413D1"/>
    <w:rsid w:val="002455EE"/>
    <w:rsid w:val="002471C5"/>
    <w:rsid w:val="00250142"/>
    <w:rsid w:val="00250289"/>
    <w:rsid w:val="00250BDD"/>
    <w:rsid w:val="00252886"/>
    <w:rsid w:val="00252A58"/>
    <w:rsid w:val="00253997"/>
    <w:rsid w:val="00253EFB"/>
    <w:rsid w:val="002553AB"/>
    <w:rsid w:val="002553B9"/>
    <w:rsid w:val="00255A93"/>
    <w:rsid w:val="00260687"/>
    <w:rsid w:val="0026288E"/>
    <w:rsid w:val="002634AA"/>
    <w:rsid w:val="002655E5"/>
    <w:rsid w:val="00266E60"/>
    <w:rsid w:val="00267AC3"/>
    <w:rsid w:val="00267EB0"/>
    <w:rsid w:val="00272472"/>
    <w:rsid w:val="00272BC1"/>
    <w:rsid w:val="00277045"/>
    <w:rsid w:val="00283106"/>
    <w:rsid w:val="0028337F"/>
    <w:rsid w:val="00287C64"/>
    <w:rsid w:val="00296D8C"/>
    <w:rsid w:val="002A4A79"/>
    <w:rsid w:val="002A6FC4"/>
    <w:rsid w:val="002B3804"/>
    <w:rsid w:val="002B42B2"/>
    <w:rsid w:val="002B4F0B"/>
    <w:rsid w:val="002B5FDA"/>
    <w:rsid w:val="002B606F"/>
    <w:rsid w:val="002B7176"/>
    <w:rsid w:val="002C0C22"/>
    <w:rsid w:val="002C13B5"/>
    <w:rsid w:val="002C3660"/>
    <w:rsid w:val="002C3EF3"/>
    <w:rsid w:val="002C7282"/>
    <w:rsid w:val="002C7BD8"/>
    <w:rsid w:val="002D0688"/>
    <w:rsid w:val="002D1EA3"/>
    <w:rsid w:val="002D31C5"/>
    <w:rsid w:val="002D58B5"/>
    <w:rsid w:val="002D6820"/>
    <w:rsid w:val="002E02BF"/>
    <w:rsid w:val="002E4135"/>
    <w:rsid w:val="002E4927"/>
    <w:rsid w:val="002E527C"/>
    <w:rsid w:val="002E5B57"/>
    <w:rsid w:val="002F0B38"/>
    <w:rsid w:val="002F14EF"/>
    <w:rsid w:val="002F1DDD"/>
    <w:rsid w:val="002F1F58"/>
    <w:rsid w:val="002F5E7D"/>
    <w:rsid w:val="002F704D"/>
    <w:rsid w:val="002F7C84"/>
    <w:rsid w:val="002F7E36"/>
    <w:rsid w:val="00300680"/>
    <w:rsid w:val="00300CEC"/>
    <w:rsid w:val="00301A69"/>
    <w:rsid w:val="003032E8"/>
    <w:rsid w:val="00306F3E"/>
    <w:rsid w:val="00307DE6"/>
    <w:rsid w:val="00313D2B"/>
    <w:rsid w:val="00316608"/>
    <w:rsid w:val="00321794"/>
    <w:rsid w:val="00325854"/>
    <w:rsid w:val="003268D5"/>
    <w:rsid w:val="00326D10"/>
    <w:rsid w:val="00330A63"/>
    <w:rsid w:val="00331B08"/>
    <w:rsid w:val="0033249E"/>
    <w:rsid w:val="003326C7"/>
    <w:rsid w:val="003327BB"/>
    <w:rsid w:val="003366F4"/>
    <w:rsid w:val="00337ADC"/>
    <w:rsid w:val="00337E4D"/>
    <w:rsid w:val="00341227"/>
    <w:rsid w:val="00343395"/>
    <w:rsid w:val="00345A1E"/>
    <w:rsid w:val="00356BBE"/>
    <w:rsid w:val="00361AAE"/>
    <w:rsid w:val="0036249B"/>
    <w:rsid w:val="00370995"/>
    <w:rsid w:val="00372032"/>
    <w:rsid w:val="003764F2"/>
    <w:rsid w:val="0038393F"/>
    <w:rsid w:val="00384525"/>
    <w:rsid w:val="00384689"/>
    <w:rsid w:val="00387D69"/>
    <w:rsid w:val="00390D57"/>
    <w:rsid w:val="003923AE"/>
    <w:rsid w:val="00395351"/>
    <w:rsid w:val="00397BEE"/>
    <w:rsid w:val="00397E6F"/>
    <w:rsid w:val="003A1734"/>
    <w:rsid w:val="003A1812"/>
    <w:rsid w:val="003A185B"/>
    <w:rsid w:val="003A1AA2"/>
    <w:rsid w:val="003A26AD"/>
    <w:rsid w:val="003A5803"/>
    <w:rsid w:val="003B2A29"/>
    <w:rsid w:val="003B4235"/>
    <w:rsid w:val="003B5666"/>
    <w:rsid w:val="003B56FC"/>
    <w:rsid w:val="003C1CAB"/>
    <w:rsid w:val="003C2244"/>
    <w:rsid w:val="003C3061"/>
    <w:rsid w:val="003C5925"/>
    <w:rsid w:val="003C5AB1"/>
    <w:rsid w:val="003C5EDC"/>
    <w:rsid w:val="003C78C6"/>
    <w:rsid w:val="003D0EA3"/>
    <w:rsid w:val="003D1ED0"/>
    <w:rsid w:val="003D2A7C"/>
    <w:rsid w:val="003D47EF"/>
    <w:rsid w:val="003D6A10"/>
    <w:rsid w:val="003E1632"/>
    <w:rsid w:val="003E448B"/>
    <w:rsid w:val="003E5170"/>
    <w:rsid w:val="003E5510"/>
    <w:rsid w:val="003E5C83"/>
    <w:rsid w:val="003F0AC2"/>
    <w:rsid w:val="003F0C24"/>
    <w:rsid w:val="003F20BC"/>
    <w:rsid w:val="003F318C"/>
    <w:rsid w:val="003F6A27"/>
    <w:rsid w:val="003F6C9A"/>
    <w:rsid w:val="003F711B"/>
    <w:rsid w:val="00400B4B"/>
    <w:rsid w:val="00407DCF"/>
    <w:rsid w:val="0041226A"/>
    <w:rsid w:val="004136BA"/>
    <w:rsid w:val="00424E11"/>
    <w:rsid w:val="00426B72"/>
    <w:rsid w:val="0042711E"/>
    <w:rsid w:val="00427CE0"/>
    <w:rsid w:val="004307F6"/>
    <w:rsid w:val="00431B79"/>
    <w:rsid w:val="0044081C"/>
    <w:rsid w:val="00442FF3"/>
    <w:rsid w:val="0044599A"/>
    <w:rsid w:val="00446467"/>
    <w:rsid w:val="00447808"/>
    <w:rsid w:val="00447BE4"/>
    <w:rsid w:val="00447EF9"/>
    <w:rsid w:val="00450A2E"/>
    <w:rsid w:val="0045346B"/>
    <w:rsid w:val="004537EC"/>
    <w:rsid w:val="00454B8C"/>
    <w:rsid w:val="0045515E"/>
    <w:rsid w:val="00460A51"/>
    <w:rsid w:val="004629BA"/>
    <w:rsid w:val="00463051"/>
    <w:rsid w:val="004702FB"/>
    <w:rsid w:val="00470819"/>
    <w:rsid w:val="00470A13"/>
    <w:rsid w:val="00471503"/>
    <w:rsid w:val="00471785"/>
    <w:rsid w:val="0047261F"/>
    <w:rsid w:val="0047313A"/>
    <w:rsid w:val="0047656B"/>
    <w:rsid w:val="0047760E"/>
    <w:rsid w:val="00480865"/>
    <w:rsid w:val="00482404"/>
    <w:rsid w:val="00482915"/>
    <w:rsid w:val="00482D40"/>
    <w:rsid w:val="00484A0F"/>
    <w:rsid w:val="00486D73"/>
    <w:rsid w:val="0048714E"/>
    <w:rsid w:val="0049135E"/>
    <w:rsid w:val="0049259A"/>
    <w:rsid w:val="0049479E"/>
    <w:rsid w:val="004949E7"/>
    <w:rsid w:val="004A42E9"/>
    <w:rsid w:val="004A5F4F"/>
    <w:rsid w:val="004A7007"/>
    <w:rsid w:val="004A7F88"/>
    <w:rsid w:val="004B02DE"/>
    <w:rsid w:val="004B2AEF"/>
    <w:rsid w:val="004B2F67"/>
    <w:rsid w:val="004B33FA"/>
    <w:rsid w:val="004B3781"/>
    <w:rsid w:val="004B468B"/>
    <w:rsid w:val="004B4BBC"/>
    <w:rsid w:val="004B5766"/>
    <w:rsid w:val="004B70AD"/>
    <w:rsid w:val="004C1B31"/>
    <w:rsid w:val="004C43F7"/>
    <w:rsid w:val="004C5647"/>
    <w:rsid w:val="004D1FFA"/>
    <w:rsid w:val="004D2F9F"/>
    <w:rsid w:val="004D3792"/>
    <w:rsid w:val="004D4A94"/>
    <w:rsid w:val="004E0019"/>
    <w:rsid w:val="004E08B6"/>
    <w:rsid w:val="004E377D"/>
    <w:rsid w:val="004E7A07"/>
    <w:rsid w:val="004F2927"/>
    <w:rsid w:val="004F3811"/>
    <w:rsid w:val="004F4A16"/>
    <w:rsid w:val="004F5FED"/>
    <w:rsid w:val="004F624C"/>
    <w:rsid w:val="0050078C"/>
    <w:rsid w:val="00501462"/>
    <w:rsid w:val="00502B2C"/>
    <w:rsid w:val="00504578"/>
    <w:rsid w:val="00504A3D"/>
    <w:rsid w:val="00514C15"/>
    <w:rsid w:val="00516608"/>
    <w:rsid w:val="00517F87"/>
    <w:rsid w:val="005212F5"/>
    <w:rsid w:val="0052142A"/>
    <w:rsid w:val="00521662"/>
    <w:rsid w:val="00532D5E"/>
    <w:rsid w:val="00534C7A"/>
    <w:rsid w:val="0053510E"/>
    <w:rsid w:val="00540912"/>
    <w:rsid w:val="00541742"/>
    <w:rsid w:val="00541F0E"/>
    <w:rsid w:val="005423BF"/>
    <w:rsid w:val="0054281E"/>
    <w:rsid w:val="00543D4A"/>
    <w:rsid w:val="0054473D"/>
    <w:rsid w:val="00554710"/>
    <w:rsid w:val="00555B60"/>
    <w:rsid w:val="00555DFF"/>
    <w:rsid w:val="00561F5B"/>
    <w:rsid w:val="0056224E"/>
    <w:rsid w:val="00562EC2"/>
    <w:rsid w:val="00566B8D"/>
    <w:rsid w:val="005706AD"/>
    <w:rsid w:val="00574C32"/>
    <w:rsid w:val="00574D73"/>
    <w:rsid w:val="005751A4"/>
    <w:rsid w:val="00575DDE"/>
    <w:rsid w:val="005766D4"/>
    <w:rsid w:val="00576ECB"/>
    <w:rsid w:val="00580A75"/>
    <w:rsid w:val="005821F2"/>
    <w:rsid w:val="0058439E"/>
    <w:rsid w:val="00584835"/>
    <w:rsid w:val="005849CB"/>
    <w:rsid w:val="005853B8"/>
    <w:rsid w:val="0058589B"/>
    <w:rsid w:val="00585D82"/>
    <w:rsid w:val="00596D07"/>
    <w:rsid w:val="005A1999"/>
    <w:rsid w:val="005A4A22"/>
    <w:rsid w:val="005A589F"/>
    <w:rsid w:val="005A7803"/>
    <w:rsid w:val="005A79B8"/>
    <w:rsid w:val="005B00D0"/>
    <w:rsid w:val="005B22F6"/>
    <w:rsid w:val="005B3DEC"/>
    <w:rsid w:val="005B465A"/>
    <w:rsid w:val="005B4E04"/>
    <w:rsid w:val="005B5EB2"/>
    <w:rsid w:val="005B6123"/>
    <w:rsid w:val="005B6195"/>
    <w:rsid w:val="005B75D3"/>
    <w:rsid w:val="005B77D4"/>
    <w:rsid w:val="005C4845"/>
    <w:rsid w:val="005C5469"/>
    <w:rsid w:val="005C64B7"/>
    <w:rsid w:val="005D1861"/>
    <w:rsid w:val="005D42E3"/>
    <w:rsid w:val="005D6F99"/>
    <w:rsid w:val="005E0408"/>
    <w:rsid w:val="005E064C"/>
    <w:rsid w:val="005E19E8"/>
    <w:rsid w:val="005E2FEC"/>
    <w:rsid w:val="005E3BF4"/>
    <w:rsid w:val="005E47D1"/>
    <w:rsid w:val="005E7F69"/>
    <w:rsid w:val="005F15E3"/>
    <w:rsid w:val="005F1E19"/>
    <w:rsid w:val="005F4D8C"/>
    <w:rsid w:val="005F55C5"/>
    <w:rsid w:val="005F5779"/>
    <w:rsid w:val="005F691F"/>
    <w:rsid w:val="005F73EF"/>
    <w:rsid w:val="00601830"/>
    <w:rsid w:val="00602E29"/>
    <w:rsid w:val="00603B00"/>
    <w:rsid w:val="00604509"/>
    <w:rsid w:val="00604811"/>
    <w:rsid w:val="00607BE7"/>
    <w:rsid w:val="00610403"/>
    <w:rsid w:val="0061171F"/>
    <w:rsid w:val="00613D79"/>
    <w:rsid w:val="0061524E"/>
    <w:rsid w:val="00620CA8"/>
    <w:rsid w:val="0062180D"/>
    <w:rsid w:val="00621F9F"/>
    <w:rsid w:val="0062245A"/>
    <w:rsid w:val="00627676"/>
    <w:rsid w:val="006338B8"/>
    <w:rsid w:val="006347C3"/>
    <w:rsid w:val="00634D6D"/>
    <w:rsid w:val="00635027"/>
    <w:rsid w:val="006359F3"/>
    <w:rsid w:val="00642C18"/>
    <w:rsid w:val="006437AA"/>
    <w:rsid w:val="00643FD0"/>
    <w:rsid w:val="00644546"/>
    <w:rsid w:val="00645D2C"/>
    <w:rsid w:val="00647506"/>
    <w:rsid w:val="00650837"/>
    <w:rsid w:val="006521AC"/>
    <w:rsid w:val="006564B1"/>
    <w:rsid w:val="00656F55"/>
    <w:rsid w:val="006659EA"/>
    <w:rsid w:val="00666D06"/>
    <w:rsid w:val="00667AD3"/>
    <w:rsid w:val="00670649"/>
    <w:rsid w:val="00670D35"/>
    <w:rsid w:val="00670FDD"/>
    <w:rsid w:val="00671605"/>
    <w:rsid w:val="00672C1F"/>
    <w:rsid w:val="006731E9"/>
    <w:rsid w:val="0067386A"/>
    <w:rsid w:val="00674DE2"/>
    <w:rsid w:val="00676D3F"/>
    <w:rsid w:val="0067788F"/>
    <w:rsid w:val="00683BC1"/>
    <w:rsid w:val="0068439C"/>
    <w:rsid w:val="00686972"/>
    <w:rsid w:val="00686B76"/>
    <w:rsid w:val="00690539"/>
    <w:rsid w:val="00692EDF"/>
    <w:rsid w:val="00695E20"/>
    <w:rsid w:val="00696E80"/>
    <w:rsid w:val="006975C6"/>
    <w:rsid w:val="006A3833"/>
    <w:rsid w:val="006A5918"/>
    <w:rsid w:val="006B2936"/>
    <w:rsid w:val="006B296B"/>
    <w:rsid w:val="006B503F"/>
    <w:rsid w:val="006B6D1F"/>
    <w:rsid w:val="006C0F09"/>
    <w:rsid w:val="006C117C"/>
    <w:rsid w:val="006C197F"/>
    <w:rsid w:val="006C2993"/>
    <w:rsid w:val="006C2C4F"/>
    <w:rsid w:val="006C39D4"/>
    <w:rsid w:val="006C4B48"/>
    <w:rsid w:val="006E07D6"/>
    <w:rsid w:val="006E1E4E"/>
    <w:rsid w:val="006E34E2"/>
    <w:rsid w:val="006E6109"/>
    <w:rsid w:val="006F0803"/>
    <w:rsid w:val="006F1BAF"/>
    <w:rsid w:val="006F1CA4"/>
    <w:rsid w:val="006F1DA5"/>
    <w:rsid w:val="007009C6"/>
    <w:rsid w:val="00703B4E"/>
    <w:rsid w:val="0070501A"/>
    <w:rsid w:val="00705DAE"/>
    <w:rsid w:val="007063ED"/>
    <w:rsid w:val="00706776"/>
    <w:rsid w:val="007109D5"/>
    <w:rsid w:val="00713458"/>
    <w:rsid w:val="007148CF"/>
    <w:rsid w:val="00714F2C"/>
    <w:rsid w:val="007249F2"/>
    <w:rsid w:val="00726337"/>
    <w:rsid w:val="00726D9F"/>
    <w:rsid w:val="00730E33"/>
    <w:rsid w:val="007420FC"/>
    <w:rsid w:val="00742C1B"/>
    <w:rsid w:val="007431CE"/>
    <w:rsid w:val="00744EB4"/>
    <w:rsid w:val="007478B4"/>
    <w:rsid w:val="00750EFE"/>
    <w:rsid w:val="00752D6C"/>
    <w:rsid w:val="007533A3"/>
    <w:rsid w:val="007540F3"/>
    <w:rsid w:val="0075472C"/>
    <w:rsid w:val="0075566F"/>
    <w:rsid w:val="0076054F"/>
    <w:rsid w:val="00762E6B"/>
    <w:rsid w:val="007648D0"/>
    <w:rsid w:val="00772FA3"/>
    <w:rsid w:val="007731ED"/>
    <w:rsid w:val="00775407"/>
    <w:rsid w:val="00775553"/>
    <w:rsid w:val="00777265"/>
    <w:rsid w:val="00780A86"/>
    <w:rsid w:val="00780B7B"/>
    <w:rsid w:val="007821CD"/>
    <w:rsid w:val="00785654"/>
    <w:rsid w:val="007859CE"/>
    <w:rsid w:val="00785F39"/>
    <w:rsid w:val="007870A2"/>
    <w:rsid w:val="00790DA2"/>
    <w:rsid w:val="00793A70"/>
    <w:rsid w:val="00796353"/>
    <w:rsid w:val="007A0A73"/>
    <w:rsid w:val="007A1666"/>
    <w:rsid w:val="007A16FA"/>
    <w:rsid w:val="007A4326"/>
    <w:rsid w:val="007A66B6"/>
    <w:rsid w:val="007A693C"/>
    <w:rsid w:val="007A79A3"/>
    <w:rsid w:val="007B048C"/>
    <w:rsid w:val="007B3046"/>
    <w:rsid w:val="007B4995"/>
    <w:rsid w:val="007C186C"/>
    <w:rsid w:val="007C1E6A"/>
    <w:rsid w:val="007C1FFF"/>
    <w:rsid w:val="007C3EA0"/>
    <w:rsid w:val="007C5A57"/>
    <w:rsid w:val="007C7044"/>
    <w:rsid w:val="007D444C"/>
    <w:rsid w:val="007D6FB3"/>
    <w:rsid w:val="007D78B7"/>
    <w:rsid w:val="007E0E83"/>
    <w:rsid w:val="007E2B54"/>
    <w:rsid w:val="007E2FCF"/>
    <w:rsid w:val="007E5BDA"/>
    <w:rsid w:val="007E6294"/>
    <w:rsid w:val="007F0971"/>
    <w:rsid w:val="007F11E2"/>
    <w:rsid w:val="007F2E35"/>
    <w:rsid w:val="007F3D54"/>
    <w:rsid w:val="007F5F4E"/>
    <w:rsid w:val="00800224"/>
    <w:rsid w:val="00800393"/>
    <w:rsid w:val="00801FAC"/>
    <w:rsid w:val="0080248D"/>
    <w:rsid w:val="00803AA7"/>
    <w:rsid w:val="00813D41"/>
    <w:rsid w:val="00820A1D"/>
    <w:rsid w:val="00821FCC"/>
    <w:rsid w:val="008232AF"/>
    <w:rsid w:val="008271B9"/>
    <w:rsid w:val="008278F5"/>
    <w:rsid w:val="00831D97"/>
    <w:rsid w:val="00832E53"/>
    <w:rsid w:val="00835348"/>
    <w:rsid w:val="008369E9"/>
    <w:rsid w:val="00837F88"/>
    <w:rsid w:val="00840595"/>
    <w:rsid w:val="00842A5B"/>
    <w:rsid w:val="00846AB8"/>
    <w:rsid w:val="00851104"/>
    <w:rsid w:val="0085180A"/>
    <w:rsid w:val="008562F3"/>
    <w:rsid w:val="008612E2"/>
    <w:rsid w:val="008615A6"/>
    <w:rsid w:val="00862309"/>
    <w:rsid w:val="00871EBA"/>
    <w:rsid w:val="00875EC8"/>
    <w:rsid w:val="008763C4"/>
    <w:rsid w:val="00876C7F"/>
    <w:rsid w:val="008821FB"/>
    <w:rsid w:val="00882517"/>
    <w:rsid w:val="00883CAA"/>
    <w:rsid w:val="00883D9B"/>
    <w:rsid w:val="00884D5D"/>
    <w:rsid w:val="00890316"/>
    <w:rsid w:val="0089071A"/>
    <w:rsid w:val="00893AB9"/>
    <w:rsid w:val="00893E5D"/>
    <w:rsid w:val="008A1CBC"/>
    <w:rsid w:val="008A4600"/>
    <w:rsid w:val="008A46BD"/>
    <w:rsid w:val="008A602A"/>
    <w:rsid w:val="008A799B"/>
    <w:rsid w:val="008B1F07"/>
    <w:rsid w:val="008B2DCB"/>
    <w:rsid w:val="008B33E1"/>
    <w:rsid w:val="008B6106"/>
    <w:rsid w:val="008B72CE"/>
    <w:rsid w:val="008C14A8"/>
    <w:rsid w:val="008C1AE7"/>
    <w:rsid w:val="008C238B"/>
    <w:rsid w:val="008C2E61"/>
    <w:rsid w:val="008C54E2"/>
    <w:rsid w:val="008C70E2"/>
    <w:rsid w:val="008D05E8"/>
    <w:rsid w:val="008D2817"/>
    <w:rsid w:val="008D2AE2"/>
    <w:rsid w:val="008D306D"/>
    <w:rsid w:val="008D33CF"/>
    <w:rsid w:val="008D4017"/>
    <w:rsid w:val="008D4594"/>
    <w:rsid w:val="008D5D95"/>
    <w:rsid w:val="008E0DE2"/>
    <w:rsid w:val="008E1A00"/>
    <w:rsid w:val="008E2046"/>
    <w:rsid w:val="008E2B91"/>
    <w:rsid w:val="008E46E7"/>
    <w:rsid w:val="008E4823"/>
    <w:rsid w:val="008F1E3D"/>
    <w:rsid w:val="008F34FF"/>
    <w:rsid w:val="008F4D28"/>
    <w:rsid w:val="00902105"/>
    <w:rsid w:val="00907E36"/>
    <w:rsid w:val="009107DE"/>
    <w:rsid w:val="00911AA4"/>
    <w:rsid w:val="009144BE"/>
    <w:rsid w:val="00915787"/>
    <w:rsid w:val="00917144"/>
    <w:rsid w:val="00920463"/>
    <w:rsid w:val="00922EA8"/>
    <w:rsid w:val="00925531"/>
    <w:rsid w:val="00925545"/>
    <w:rsid w:val="009272AF"/>
    <w:rsid w:val="00927F7B"/>
    <w:rsid w:val="00930868"/>
    <w:rsid w:val="009312EE"/>
    <w:rsid w:val="00932E29"/>
    <w:rsid w:val="00933F54"/>
    <w:rsid w:val="00934434"/>
    <w:rsid w:val="00935489"/>
    <w:rsid w:val="00937330"/>
    <w:rsid w:val="00940315"/>
    <w:rsid w:val="00940937"/>
    <w:rsid w:val="00940E77"/>
    <w:rsid w:val="00944B65"/>
    <w:rsid w:val="00944EF1"/>
    <w:rsid w:val="0094599C"/>
    <w:rsid w:val="00950ACA"/>
    <w:rsid w:val="00955F48"/>
    <w:rsid w:val="00960022"/>
    <w:rsid w:val="0096168F"/>
    <w:rsid w:val="00963645"/>
    <w:rsid w:val="00963F3B"/>
    <w:rsid w:val="009648C0"/>
    <w:rsid w:val="00965401"/>
    <w:rsid w:val="00966FD4"/>
    <w:rsid w:val="009670F9"/>
    <w:rsid w:val="0097018F"/>
    <w:rsid w:val="00981EB6"/>
    <w:rsid w:val="00983A3D"/>
    <w:rsid w:val="0099024A"/>
    <w:rsid w:val="00993D01"/>
    <w:rsid w:val="00994560"/>
    <w:rsid w:val="009948EE"/>
    <w:rsid w:val="00995053"/>
    <w:rsid w:val="00995F82"/>
    <w:rsid w:val="00996D5A"/>
    <w:rsid w:val="009A2541"/>
    <w:rsid w:val="009A33F4"/>
    <w:rsid w:val="009A3B14"/>
    <w:rsid w:val="009A64AD"/>
    <w:rsid w:val="009B274B"/>
    <w:rsid w:val="009B3341"/>
    <w:rsid w:val="009B3D29"/>
    <w:rsid w:val="009B3EB5"/>
    <w:rsid w:val="009B5515"/>
    <w:rsid w:val="009B6069"/>
    <w:rsid w:val="009B61AE"/>
    <w:rsid w:val="009B6A18"/>
    <w:rsid w:val="009C0879"/>
    <w:rsid w:val="009C1619"/>
    <w:rsid w:val="009C2C7F"/>
    <w:rsid w:val="009C436E"/>
    <w:rsid w:val="009C52AF"/>
    <w:rsid w:val="009C55AD"/>
    <w:rsid w:val="009C5B64"/>
    <w:rsid w:val="009C5D6F"/>
    <w:rsid w:val="009C6C7C"/>
    <w:rsid w:val="009C6F7A"/>
    <w:rsid w:val="009D0004"/>
    <w:rsid w:val="009D0781"/>
    <w:rsid w:val="009D3AC0"/>
    <w:rsid w:val="009D6CA3"/>
    <w:rsid w:val="009E1A45"/>
    <w:rsid w:val="009E3134"/>
    <w:rsid w:val="009E3A71"/>
    <w:rsid w:val="009F209F"/>
    <w:rsid w:val="009F2766"/>
    <w:rsid w:val="009F29F6"/>
    <w:rsid w:val="00A005BE"/>
    <w:rsid w:val="00A02840"/>
    <w:rsid w:val="00A110AA"/>
    <w:rsid w:val="00A1234D"/>
    <w:rsid w:val="00A149F8"/>
    <w:rsid w:val="00A15EAA"/>
    <w:rsid w:val="00A162FB"/>
    <w:rsid w:val="00A22E4B"/>
    <w:rsid w:val="00A23399"/>
    <w:rsid w:val="00A23DAE"/>
    <w:rsid w:val="00A263DB"/>
    <w:rsid w:val="00A26FE0"/>
    <w:rsid w:val="00A27A05"/>
    <w:rsid w:val="00A30852"/>
    <w:rsid w:val="00A30CBF"/>
    <w:rsid w:val="00A33354"/>
    <w:rsid w:val="00A3338B"/>
    <w:rsid w:val="00A345DD"/>
    <w:rsid w:val="00A34768"/>
    <w:rsid w:val="00A40F3A"/>
    <w:rsid w:val="00A441E9"/>
    <w:rsid w:val="00A470BC"/>
    <w:rsid w:val="00A51B8B"/>
    <w:rsid w:val="00A52459"/>
    <w:rsid w:val="00A53962"/>
    <w:rsid w:val="00A539CA"/>
    <w:rsid w:val="00A53A96"/>
    <w:rsid w:val="00A559B2"/>
    <w:rsid w:val="00A6529D"/>
    <w:rsid w:val="00A67248"/>
    <w:rsid w:val="00A7450D"/>
    <w:rsid w:val="00A75F30"/>
    <w:rsid w:val="00A80835"/>
    <w:rsid w:val="00A8107D"/>
    <w:rsid w:val="00A82998"/>
    <w:rsid w:val="00A8373D"/>
    <w:rsid w:val="00A847A2"/>
    <w:rsid w:val="00A8557F"/>
    <w:rsid w:val="00A862C0"/>
    <w:rsid w:val="00A86DCC"/>
    <w:rsid w:val="00A87276"/>
    <w:rsid w:val="00A8789D"/>
    <w:rsid w:val="00A9124E"/>
    <w:rsid w:val="00A9219C"/>
    <w:rsid w:val="00A9319D"/>
    <w:rsid w:val="00A935AD"/>
    <w:rsid w:val="00A96AAC"/>
    <w:rsid w:val="00AA01C8"/>
    <w:rsid w:val="00AA02DF"/>
    <w:rsid w:val="00AA322A"/>
    <w:rsid w:val="00AA4869"/>
    <w:rsid w:val="00AA59C6"/>
    <w:rsid w:val="00AA6C0B"/>
    <w:rsid w:val="00AA785C"/>
    <w:rsid w:val="00AB2B11"/>
    <w:rsid w:val="00AB78F5"/>
    <w:rsid w:val="00AC46FC"/>
    <w:rsid w:val="00AC4A6B"/>
    <w:rsid w:val="00AC5831"/>
    <w:rsid w:val="00AC594C"/>
    <w:rsid w:val="00AC6E7A"/>
    <w:rsid w:val="00AD0652"/>
    <w:rsid w:val="00AD1A6A"/>
    <w:rsid w:val="00AD3660"/>
    <w:rsid w:val="00AD6141"/>
    <w:rsid w:val="00AD687A"/>
    <w:rsid w:val="00AD72A7"/>
    <w:rsid w:val="00AD7EAB"/>
    <w:rsid w:val="00AE6C9D"/>
    <w:rsid w:val="00AF0CB8"/>
    <w:rsid w:val="00AF1413"/>
    <w:rsid w:val="00AF291C"/>
    <w:rsid w:val="00AF4D90"/>
    <w:rsid w:val="00AF7FB0"/>
    <w:rsid w:val="00B0124E"/>
    <w:rsid w:val="00B0332C"/>
    <w:rsid w:val="00B05771"/>
    <w:rsid w:val="00B06876"/>
    <w:rsid w:val="00B06AAF"/>
    <w:rsid w:val="00B10295"/>
    <w:rsid w:val="00B10CFD"/>
    <w:rsid w:val="00B11A5F"/>
    <w:rsid w:val="00B169F3"/>
    <w:rsid w:val="00B16A60"/>
    <w:rsid w:val="00B174C6"/>
    <w:rsid w:val="00B218A8"/>
    <w:rsid w:val="00B27D47"/>
    <w:rsid w:val="00B32052"/>
    <w:rsid w:val="00B32CA7"/>
    <w:rsid w:val="00B33710"/>
    <w:rsid w:val="00B337ED"/>
    <w:rsid w:val="00B34627"/>
    <w:rsid w:val="00B36B91"/>
    <w:rsid w:val="00B40171"/>
    <w:rsid w:val="00B42A09"/>
    <w:rsid w:val="00B453C9"/>
    <w:rsid w:val="00B47E04"/>
    <w:rsid w:val="00B503BB"/>
    <w:rsid w:val="00B507FF"/>
    <w:rsid w:val="00B531D6"/>
    <w:rsid w:val="00B6159A"/>
    <w:rsid w:val="00B62056"/>
    <w:rsid w:val="00B6451D"/>
    <w:rsid w:val="00B64645"/>
    <w:rsid w:val="00B661F7"/>
    <w:rsid w:val="00B71A98"/>
    <w:rsid w:val="00B72236"/>
    <w:rsid w:val="00B72BD9"/>
    <w:rsid w:val="00B732A0"/>
    <w:rsid w:val="00B73D20"/>
    <w:rsid w:val="00B757D1"/>
    <w:rsid w:val="00B75A16"/>
    <w:rsid w:val="00B802B2"/>
    <w:rsid w:val="00B81283"/>
    <w:rsid w:val="00B82C6A"/>
    <w:rsid w:val="00B843C5"/>
    <w:rsid w:val="00B85724"/>
    <w:rsid w:val="00B874FA"/>
    <w:rsid w:val="00B9134F"/>
    <w:rsid w:val="00B9235C"/>
    <w:rsid w:val="00B93434"/>
    <w:rsid w:val="00B93B45"/>
    <w:rsid w:val="00BA4374"/>
    <w:rsid w:val="00BA58AD"/>
    <w:rsid w:val="00BA737E"/>
    <w:rsid w:val="00BA7976"/>
    <w:rsid w:val="00BA7D0D"/>
    <w:rsid w:val="00BB0660"/>
    <w:rsid w:val="00BB302F"/>
    <w:rsid w:val="00BB3B8F"/>
    <w:rsid w:val="00BB446D"/>
    <w:rsid w:val="00BB663E"/>
    <w:rsid w:val="00BB6CBE"/>
    <w:rsid w:val="00BC2943"/>
    <w:rsid w:val="00BC2D61"/>
    <w:rsid w:val="00BC4DC1"/>
    <w:rsid w:val="00BD2595"/>
    <w:rsid w:val="00BD3F92"/>
    <w:rsid w:val="00BD3FF7"/>
    <w:rsid w:val="00BD4421"/>
    <w:rsid w:val="00BD5351"/>
    <w:rsid w:val="00BD6016"/>
    <w:rsid w:val="00BD66E2"/>
    <w:rsid w:val="00BD787C"/>
    <w:rsid w:val="00BE092C"/>
    <w:rsid w:val="00BE2E21"/>
    <w:rsid w:val="00BE494F"/>
    <w:rsid w:val="00BE5819"/>
    <w:rsid w:val="00BE663A"/>
    <w:rsid w:val="00BE7651"/>
    <w:rsid w:val="00BF42F5"/>
    <w:rsid w:val="00BF5ADC"/>
    <w:rsid w:val="00BF6796"/>
    <w:rsid w:val="00C026F6"/>
    <w:rsid w:val="00C02EF0"/>
    <w:rsid w:val="00C05CB4"/>
    <w:rsid w:val="00C07FCF"/>
    <w:rsid w:val="00C10D67"/>
    <w:rsid w:val="00C1163C"/>
    <w:rsid w:val="00C125C6"/>
    <w:rsid w:val="00C15126"/>
    <w:rsid w:val="00C16A08"/>
    <w:rsid w:val="00C1781F"/>
    <w:rsid w:val="00C2032F"/>
    <w:rsid w:val="00C2412D"/>
    <w:rsid w:val="00C242B9"/>
    <w:rsid w:val="00C24613"/>
    <w:rsid w:val="00C25844"/>
    <w:rsid w:val="00C276D7"/>
    <w:rsid w:val="00C30EDB"/>
    <w:rsid w:val="00C315C9"/>
    <w:rsid w:val="00C315EC"/>
    <w:rsid w:val="00C335D0"/>
    <w:rsid w:val="00C34244"/>
    <w:rsid w:val="00C35BD0"/>
    <w:rsid w:val="00C41A4F"/>
    <w:rsid w:val="00C450C3"/>
    <w:rsid w:val="00C45E5F"/>
    <w:rsid w:val="00C476B0"/>
    <w:rsid w:val="00C4793C"/>
    <w:rsid w:val="00C53B2A"/>
    <w:rsid w:val="00C56248"/>
    <w:rsid w:val="00C6389F"/>
    <w:rsid w:val="00C650E3"/>
    <w:rsid w:val="00C65709"/>
    <w:rsid w:val="00C66660"/>
    <w:rsid w:val="00C7105C"/>
    <w:rsid w:val="00C71675"/>
    <w:rsid w:val="00C72264"/>
    <w:rsid w:val="00C72825"/>
    <w:rsid w:val="00C74342"/>
    <w:rsid w:val="00C769F3"/>
    <w:rsid w:val="00C76E08"/>
    <w:rsid w:val="00C823C5"/>
    <w:rsid w:val="00C842D6"/>
    <w:rsid w:val="00C8709B"/>
    <w:rsid w:val="00C90BAB"/>
    <w:rsid w:val="00C916D4"/>
    <w:rsid w:val="00C93F61"/>
    <w:rsid w:val="00C94F13"/>
    <w:rsid w:val="00C97731"/>
    <w:rsid w:val="00CA0647"/>
    <w:rsid w:val="00CA180D"/>
    <w:rsid w:val="00CA5E63"/>
    <w:rsid w:val="00CA6643"/>
    <w:rsid w:val="00CA6BD5"/>
    <w:rsid w:val="00CB2719"/>
    <w:rsid w:val="00CB32C0"/>
    <w:rsid w:val="00CB363F"/>
    <w:rsid w:val="00CB5F70"/>
    <w:rsid w:val="00CC3999"/>
    <w:rsid w:val="00CC5265"/>
    <w:rsid w:val="00CC796C"/>
    <w:rsid w:val="00CD03D1"/>
    <w:rsid w:val="00CD28F7"/>
    <w:rsid w:val="00CD4E37"/>
    <w:rsid w:val="00CD62F2"/>
    <w:rsid w:val="00CD6E25"/>
    <w:rsid w:val="00CE3574"/>
    <w:rsid w:val="00CE398F"/>
    <w:rsid w:val="00CE4041"/>
    <w:rsid w:val="00CE4544"/>
    <w:rsid w:val="00CF007E"/>
    <w:rsid w:val="00CF00FF"/>
    <w:rsid w:val="00CF0BE7"/>
    <w:rsid w:val="00CF2AE1"/>
    <w:rsid w:val="00CF3172"/>
    <w:rsid w:val="00CF40FE"/>
    <w:rsid w:val="00CF5596"/>
    <w:rsid w:val="00CF7BB5"/>
    <w:rsid w:val="00D025E7"/>
    <w:rsid w:val="00D0678C"/>
    <w:rsid w:val="00D06C7F"/>
    <w:rsid w:val="00D0738E"/>
    <w:rsid w:val="00D07E98"/>
    <w:rsid w:val="00D116FB"/>
    <w:rsid w:val="00D11768"/>
    <w:rsid w:val="00D1446F"/>
    <w:rsid w:val="00D20569"/>
    <w:rsid w:val="00D211DF"/>
    <w:rsid w:val="00D21B8A"/>
    <w:rsid w:val="00D31281"/>
    <w:rsid w:val="00D32006"/>
    <w:rsid w:val="00D34A70"/>
    <w:rsid w:val="00D34B4C"/>
    <w:rsid w:val="00D34D97"/>
    <w:rsid w:val="00D34F12"/>
    <w:rsid w:val="00D35FBA"/>
    <w:rsid w:val="00D379CF"/>
    <w:rsid w:val="00D37C9A"/>
    <w:rsid w:val="00D37FB7"/>
    <w:rsid w:val="00D425BC"/>
    <w:rsid w:val="00D52FE4"/>
    <w:rsid w:val="00D60A0B"/>
    <w:rsid w:val="00D63503"/>
    <w:rsid w:val="00D704BB"/>
    <w:rsid w:val="00D71330"/>
    <w:rsid w:val="00D7467F"/>
    <w:rsid w:val="00D76161"/>
    <w:rsid w:val="00D80B64"/>
    <w:rsid w:val="00D835EF"/>
    <w:rsid w:val="00D84E27"/>
    <w:rsid w:val="00D858CE"/>
    <w:rsid w:val="00D85ACE"/>
    <w:rsid w:val="00D923FA"/>
    <w:rsid w:val="00D931BF"/>
    <w:rsid w:val="00D9458D"/>
    <w:rsid w:val="00DA00C1"/>
    <w:rsid w:val="00DA0DBC"/>
    <w:rsid w:val="00DA14B6"/>
    <w:rsid w:val="00DA5047"/>
    <w:rsid w:val="00DA765E"/>
    <w:rsid w:val="00DB0A15"/>
    <w:rsid w:val="00DB3535"/>
    <w:rsid w:val="00DB653B"/>
    <w:rsid w:val="00DC0D79"/>
    <w:rsid w:val="00DC197F"/>
    <w:rsid w:val="00DC1A44"/>
    <w:rsid w:val="00DC3A1F"/>
    <w:rsid w:val="00DD1F18"/>
    <w:rsid w:val="00DD2FA1"/>
    <w:rsid w:val="00DD3DEE"/>
    <w:rsid w:val="00DD44BD"/>
    <w:rsid w:val="00DD4AE1"/>
    <w:rsid w:val="00DE040F"/>
    <w:rsid w:val="00DE1206"/>
    <w:rsid w:val="00DE248B"/>
    <w:rsid w:val="00DE4E5B"/>
    <w:rsid w:val="00DE50CE"/>
    <w:rsid w:val="00DE7C29"/>
    <w:rsid w:val="00DF03A9"/>
    <w:rsid w:val="00DF060E"/>
    <w:rsid w:val="00DF19B5"/>
    <w:rsid w:val="00DF24ED"/>
    <w:rsid w:val="00DF3F5A"/>
    <w:rsid w:val="00DF4D0D"/>
    <w:rsid w:val="00DF6BFF"/>
    <w:rsid w:val="00DF705D"/>
    <w:rsid w:val="00E03296"/>
    <w:rsid w:val="00E04F43"/>
    <w:rsid w:val="00E05781"/>
    <w:rsid w:val="00E10F4D"/>
    <w:rsid w:val="00E114AB"/>
    <w:rsid w:val="00E13CFB"/>
    <w:rsid w:val="00E14ADF"/>
    <w:rsid w:val="00E15399"/>
    <w:rsid w:val="00E15420"/>
    <w:rsid w:val="00E169CE"/>
    <w:rsid w:val="00E1796A"/>
    <w:rsid w:val="00E20A56"/>
    <w:rsid w:val="00E25858"/>
    <w:rsid w:val="00E25FFF"/>
    <w:rsid w:val="00E31C42"/>
    <w:rsid w:val="00E321D3"/>
    <w:rsid w:val="00E32758"/>
    <w:rsid w:val="00E35C28"/>
    <w:rsid w:val="00E4161A"/>
    <w:rsid w:val="00E42204"/>
    <w:rsid w:val="00E44DE3"/>
    <w:rsid w:val="00E44F04"/>
    <w:rsid w:val="00E465E8"/>
    <w:rsid w:val="00E503E5"/>
    <w:rsid w:val="00E55B9D"/>
    <w:rsid w:val="00E606D7"/>
    <w:rsid w:val="00E6199F"/>
    <w:rsid w:val="00E63410"/>
    <w:rsid w:val="00E64D95"/>
    <w:rsid w:val="00E742B2"/>
    <w:rsid w:val="00E7491F"/>
    <w:rsid w:val="00E847F4"/>
    <w:rsid w:val="00E8491A"/>
    <w:rsid w:val="00E84F8C"/>
    <w:rsid w:val="00E87A21"/>
    <w:rsid w:val="00E9043D"/>
    <w:rsid w:val="00E93AD2"/>
    <w:rsid w:val="00E95783"/>
    <w:rsid w:val="00EA0874"/>
    <w:rsid w:val="00EA0DCA"/>
    <w:rsid w:val="00EA350C"/>
    <w:rsid w:val="00EA5597"/>
    <w:rsid w:val="00EA565B"/>
    <w:rsid w:val="00EB1D62"/>
    <w:rsid w:val="00EB5DAD"/>
    <w:rsid w:val="00EB6B65"/>
    <w:rsid w:val="00EC05AD"/>
    <w:rsid w:val="00EC1481"/>
    <w:rsid w:val="00EC18A3"/>
    <w:rsid w:val="00EC75D9"/>
    <w:rsid w:val="00EC76E0"/>
    <w:rsid w:val="00ED145C"/>
    <w:rsid w:val="00ED3568"/>
    <w:rsid w:val="00ED3BE9"/>
    <w:rsid w:val="00ED41BC"/>
    <w:rsid w:val="00ED4E8E"/>
    <w:rsid w:val="00ED6F90"/>
    <w:rsid w:val="00ED7302"/>
    <w:rsid w:val="00EE416D"/>
    <w:rsid w:val="00EF02FA"/>
    <w:rsid w:val="00EF0EA9"/>
    <w:rsid w:val="00EF1301"/>
    <w:rsid w:val="00EF1685"/>
    <w:rsid w:val="00EF3AE5"/>
    <w:rsid w:val="00EF6922"/>
    <w:rsid w:val="00F04400"/>
    <w:rsid w:val="00F04DB7"/>
    <w:rsid w:val="00F06DD7"/>
    <w:rsid w:val="00F10B28"/>
    <w:rsid w:val="00F126C3"/>
    <w:rsid w:val="00F21393"/>
    <w:rsid w:val="00F2164A"/>
    <w:rsid w:val="00F21C1A"/>
    <w:rsid w:val="00F22095"/>
    <w:rsid w:val="00F23504"/>
    <w:rsid w:val="00F23A57"/>
    <w:rsid w:val="00F335B0"/>
    <w:rsid w:val="00F34067"/>
    <w:rsid w:val="00F34A30"/>
    <w:rsid w:val="00F35C84"/>
    <w:rsid w:val="00F35CF4"/>
    <w:rsid w:val="00F41736"/>
    <w:rsid w:val="00F41754"/>
    <w:rsid w:val="00F4502A"/>
    <w:rsid w:val="00F475F8"/>
    <w:rsid w:val="00F54AED"/>
    <w:rsid w:val="00F575C1"/>
    <w:rsid w:val="00F61250"/>
    <w:rsid w:val="00F63338"/>
    <w:rsid w:val="00F634D8"/>
    <w:rsid w:val="00F66484"/>
    <w:rsid w:val="00F705F3"/>
    <w:rsid w:val="00F718DC"/>
    <w:rsid w:val="00F71E38"/>
    <w:rsid w:val="00F756F4"/>
    <w:rsid w:val="00F76DB0"/>
    <w:rsid w:val="00F851F3"/>
    <w:rsid w:val="00F9301E"/>
    <w:rsid w:val="00F96AF6"/>
    <w:rsid w:val="00FA5DF7"/>
    <w:rsid w:val="00FA7301"/>
    <w:rsid w:val="00FA7B5C"/>
    <w:rsid w:val="00FB28F8"/>
    <w:rsid w:val="00FB3258"/>
    <w:rsid w:val="00FB5728"/>
    <w:rsid w:val="00FC2646"/>
    <w:rsid w:val="00FC2DF1"/>
    <w:rsid w:val="00FC3E37"/>
    <w:rsid w:val="00FC4650"/>
    <w:rsid w:val="00FC48A2"/>
    <w:rsid w:val="00FC71D5"/>
    <w:rsid w:val="00FD0B8C"/>
    <w:rsid w:val="00FD1C56"/>
    <w:rsid w:val="00FD2770"/>
    <w:rsid w:val="00FD3BB3"/>
    <w:rsid w:val="00FD548E"/>
    <w:rsid w:val="00FD72E0"/>
    <w:rsid w:val="00FD786B"/>
    <w:rsid w:val="00FE0949"/>
    <w:rsid w:val="00FE1447"/>
    <w:rsid w:val="00FE470F"/>
    <w:rsid w:val="00FE58A9"/>
    <w:rsid w:val="00FE6EBB"/>
    <w:rsid w:val="00FE6F95"/>
    <w:rsid w:val="00FF6827"/>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shapeDefaults>
    <o:shapedefaults v:ext="edit" spidmax="30721"/>
    <o:shapelayout v:ext="edit">
      <o:idmap v:ext="edit" data="1"/>
    </o:shapelayout>
  </w:shapeDefaults>
  <w:decimalSymbol w:val=","/>
  <w:listSeparator w:val=";"/>
  <w14:docId w14:val="5C17680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sl-SI"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avaden">
    <w:name w:val="Normal"/>
    <w:rsid w:val="00F126C3"/>
    <w:rPr>
      <w:rFonts w:ascii="Helvetica" w:hAnsi="Helvetica"/>
    </w:rPr>
  </w:style>
  <w:style w:type="paragraph" w:styleId="Naslov1">
    <w:name w:val="heading 1"/>
    <w:basedOn w:val="Navaden"/>
    <w:next w:val="Navaden"/>
    <w:link w:val="Naslov1Znak"/>
    <w:uiPriority w:val="9"/>
    <w:qFormat/>
    <w:rsid w:val="006975C6"/>
    <w:pPr>
      <w:keepNext/>
      <w:keepLines/>
      <w:spacing w:before="360" w:after="0"/>
      <w:outlineLvl w:val="0"/>
    </w:pPr>
    <w:rPr>
      <w:rFonts w:eastAsiaTheme="majorEastAsia" w:cstheme="majorBidi"/>
      <w:b/>
      <w:bCs/>
      <w:sz w:val="26"/>
      <w:szCs w:val="28"/>
    </w:rPr>
  </w:style>
  <w:style w:type="paragraph" w:styleId="Naslov2">
    <w:name w:val="heading 2"/>
    <w:basedOn w:val="Navaden"/>
    <w:next w:val="Navaden"/>
    <w:link w:val="Naslov2Znak"/>
    <w:uiPriority w:val="9"/>
    <w:unhideWhenUsed/>
    <w:qFormat/>
    <w:rsid w:val="006975C6"/>
    <w:pPr>
      <w:keepNext/>
      <w:keepLines/>
      <w:spacing w:before="200" w:after="0"/>
      <w:outlineLvl w:val="1"/>
    </w:pPr>
    <w:rPr>
      <w:rFonts w:eastAsiaTheme="majorEastAsia" w:cstheme="majorBidi"/>
      <w:b/>
      <w:bCs/>
      <w:szCs w:val="26"/>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paragraph" w:styleId="Brezrazmikov">
    <w:name w:val="No Spacing"/>
    <w:uiPriority w:val="1"/>
    <w:rsid w:val="003A1AA2"/>
    <w:pPr>
      <w:spacing w:after="0" w:line="240" w:lineRule="auto"/>
    </w:pPr>
    <w:rPr>
      <w:rFonts w:ascii="Helvetica" w:hAnsi="Helvetica"/>
      <w:sz w:val="18"/>
    </w:rPr>
  </w:style>
  <w:style w:type="paragraph" w:customStyle="1" w:styleId="Paragraf">
    <w:name w:val="Paragraf"/>
    <w:basedOn w:val="Navaden"/>
    <w:link w:val="ParagrafChar"/>
    <w:qFormat/>
    <w:rsid w:val="006975C6"/>
    <w:pPr>
      <w:spacing w:before="120" w:after="120"/>
    </w:pPr>
    <w:rPr>
      <w:sz w:val="18"/>
      <w:szCs w:val="18"/>
    </w:rPr>
  </w:style>
  <w:style w:type="character" w:customStyle="1" w:styleId="Heading1Char">
    <w:name w:val="Heading 1 Char"/>
    <w:basedOn w:val="Privzetapisavaodstavka"/>
    <w:uiPriority w:val="9"/>
    <w:rsid w:val="006975C6"/>
    <w:rPr>
      <w:rFonts w:ascii="Helvetica" w:eastAsiaTheme="majorEastAsia" w:hAnsi="Helvetica" w:cstheme="majorBidi"/>
      <w:b/>
      <w:bCs/>
      <w:sz w:val="26"/>
      <w:szCs w:val="28"/>
    </w:rPr>
  </w:style>
  <w:style w:type="character" w:customStyle="1" w:styleId="ParagrafChar">
    <w:name w:val="Paragraf Char"/>
    <w:basedOn w:val="Privzetapisavaodstavka"/>
    <w:link w:val="Paragraf"/>
    <w:rsid w:val="006975C6"/>
    <w:rPr>
      <w:rFonts w:ascii="Helvetica" w:hAnsi="Helvetica"/>
      <w:sz w:val="18"/>
      <w:szCs w:val="18"/>
    </w:rPr>
  </w:style>
  <w:style w:type="character" w:customStyle="1" w:styleId="Heading2Char">
    <w:name w:val="Heading 2 Char"/>
    <w:basedOn w:val="Privzetapisavaodstavka"/>
    <w:uiPriority w:val="9"/>
    <w:rsid w:val="006975C6"/>
    <w:rPr>
      <w:rFonts w:ascii="Helvetica" w:eastAsiaTheme="majorEastAsia" w:hAnsi="Helvetica" w:cstheme="majorBidi"/>
      <w:b/>
      <w:bCs/>
      <w:szCs w:val="26"/>
    </w:rPr>
  </w:style>
  <w:style w:type="paragraph" w:styleId="Glava">
    <w:name w:val="header"/>
    <w:basedOn w:val="Navaden"/>
    <w:link w:val="GlavaZnak"/>
    <w:uiPriority w:val="99"/>
    <w:unhideWhenUsed/>
    <w:rsid w:val="006975C6"/>
    <w:pPr>
      <w:tabs>
        <w:tab w:val="center" w:pos="4536"/>
        <w:tab w:val="right" w:pos="9072"/>
      </w:tabs>
      <w:spacing w:after="0" w:line="240" w:lineRule="auto"/>
    </w:pPr>
  </w:style>
  <w:style w:type="character" w:customStyle="1" w:styleId="HeaderChar">
    <w:name w:val="Header Char"/>
    <w:basedOn w:val="Privzetapisavaodstavka"/>
    <w:uiPriority w:val="99"/>
    <w:rsid w:val="006975C6"/>
    <w:rPr>
      <w:rFonts w:ascii="Helvetica" w:hAnsi="Helvetica"/>
    </w:rPr>
  </w:style>
  <w:style w:type="paragraph" w:styleId="Noga">
    <w:name w:val="footer"/>
    <w:basedOn w:val="Navaden"/>
    <w:link w:val="NogaZnak"/>
    <w:uiPriority w:val="99"/>
    <w:unhideWhenUsed/>
    <w:rsid w:val="006975C6"/>
    <w:pPr>
      <w:tabs>
        <w:tab w:val="center" w:pos="4536"/>
        <w:tab w:val="right" w:pos="9072"/>
      </w:tabs>
      <w:spacing w:after="0" w:line="240" w:lineRule="auto"/>
    </w:pPr>
  </w:style>
  <w:style w:type="character" w:customStyle="1" w:styleId="FooterChar">
    <w:name w:val="Footer Char"/>
    <w:basedOn w:val="Privzetapisavaodstavka"/>
    <w:uiPriority w:val="99"/>
    <w:rsid w:val="006975C6"/>
    <w:rPr>
      <w:rFonts w:ascii="Helvetica" w:hAnsi="Helvetica"/>
    </w:rPr>
  </w:style>
  <w:style w:type="paragraph" w:styleId="Besedilooblaka">
    <w:name w:val="Balloon Text"/>
    <w:basedOn w:val="Navaden"/>
    <w:link w:val="BesedilooblakaZnak"/>
    <w:uiPriority w:val="99"/>
    <w:semiHidden/>
    <w:unhideWhenUsed/>
    <w:rsid w:val="006975C6"/>
    <w:pPr>
      <w:spacing w:after="0" w:line="240" w:lineRule="auto"/>
    </w:pPr>
    <w:rPr>
      <w:rFonts w:ascii="Tahoma" w:hAnsi="Tahoma" w:cs="Tahoma"/>
      <w:sz w:val="16"/>
      <w:szCs w:val="16"/>
    </w:rPr>
  </w:style>
  <w:style w:type="character" w:customStyle="1" w:styleId="BalloonTextChar">
    <w:name w:val="Balloon Text Char"/>
    <w:basedOn w:val="Privzetapisavaodstavka"/>
    <w:uiPriority w:val="99"/>
    <w:semiHidden/>
    <w:rsid w:val="006975C6"/>
    <w:rPr>
      <w:rFonts w:ascii="Tahoma" w:hAnsi="Tahoma" w:cs="Tahoma"/>
      <w:sz w:val="16"/>
      <w:szCs w:val="16"/>
    </w:rPr>
  </w:style>
  <w:style w:type="table" w:styleId="Tabelamrea">
    <w:name w:val="Table Grid"/>
    <w:basedOn w:val="Navadnatabela"/>
    <w:uiPriority w:val="59"/>
    <w:rsid w:val="007D6FB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Svetelseznam">
    <w:name w:val="Light List"/>
    <w:aliases w:val="Progmbh"/>
    <w:basedOn w:val="Navadnatabela"/>
    <w:uiPriority w:val="61"/>
    <w:rsid w:val="00B757D1"/>
    <w:pPr>
      <w:spacing w:after="0" w:line="240" w:lineRule="auto"/>
    </w:pPr>
    <w:rPr>
      <w:rFonts w:ascii="Helvetica" w:hAnsi="Helvetica"/>
      <w:color w:val="000000" w:themeColor="text1"/>
    </w:rPr>
    <w:tblPr>
      <w:tblStyleRowBandSize w:val="1"/>
      <w:tblStyleColBandSize w:val="1"/>
      <w:tblBorders>
        <w:bottom w:val="single" w:sz="4" w:space="0" w:color="auto"/>
      </w:tblBorders>
    </w:tblPr>
    <w:tblStylePr w:type="firstRow">
      <w:pPr>
        <w:spacing w:before="0" w:after="0" w:line="240" w:lineRule="auto"/>
      </w:pPr>
      <w:rPr>
        <w:rFonts w:ascii="Helvetica" w:hAnsi="Helvetica"/>
        <w:b/>
        <w:bCs/>
        <w:color w:val="000000" w:themeColor="text1"/>
        <w:sz w:val="22"/>
      </w:rPr>
      <w:tblPr/>
      <w:tcPr>
        <w:tcBorders>
          <w:top w:val="nil"/>
          <w:left w:val="nil"/>
          <w:bottom w:val="nil"/>
          <w:right w:val="nil"/>
          <w:insideH w:val="nil"/>
          <w:insideV w:val="nil"/>
          <w:tl2br w:val="nil"/>
          <w:tr2bl w:val="nil"/>
        </w:tcBorders>
        <w:shd w:val="clear" w:color="auto" w:fill="D9D9D9" w:themeFill="background1" w:themeFillShade="D9"/>
      </w:tcPr>
    </w:tblStylePr>
    <w:tblStylePr w:type="lastRow">
      <w:pPr>
        <w:spacing w:before="0" w:after="0" w:line="240" w:lineRule="auto"/>
      </w:pPr>
      <w:rPr>
        <w:rFonts w:ascii="Helvetica" w:hAnsi="Helvetica"/>
        <w:b/>
        <w:bCs/>
        <w:sz w:val="22"/>
      </w:rPr>
      <w:tblPr/>
      <w:tcPr>
        <w:tcBorders>
          <w:top w:val="nil"/>
          <w:left w:val="nil"/>
          <w:bottom w:val="nil"/>
          <w:right w:val="nil"/>
          <w:insideH w:val="nil"/>
          <w:insideV w:val="nil"/>
          <w:tl2br w:val="nil"/>
          <w:tr2bl w:val="nil"/>
        </w:tcBorders>
        <w:shd w:val="clear" w:color="auto" w:fill="FFFFFF" w:themeFill="background1"/>
      </w:tcPr>
    </w:tblStylePr>
    <w:tblStylePr w:type="firstCol">
      <w:rPr>
        <w:rFonts w:ascii="Helvetica" w:hAnsi="Helvetica"/>
        <w:b w:val="0"/>
        <w:bCs/>
        <w:sz w:val="22"/>
      </w:rPr>
      <w:tblPr/>
      <w:tcPr>
        <w:tcBorders>
          <w:top w:val="nil"/>
          <w:left w:val="nil"/>
          <w:bottom w:val="single" w:sz="4" w:space="0" w:color="auto"/>
          <w:right w:val="nil"/>
          <w:insideH w:val="single" w:sz="4" w:space="0" w:color="auto"/>
          <w:insideV w:val="nil"/>
          <w:tl2br w:val="nil"/>
          <w:tr2bl w:val="nil"/>
        </w:tcBorders>
      </w:tcPr>
    </w:tblStylePr>
    <w:tblStylePr w:type="lastCol">
      <w:pPr>
        <w:jc w:val="right"/>
      </w:pPr>
      <w:rPr>
        <w:rFonts w:ascii="Helvetica" w:hAnsi="Helvetica"/>
        <w:b w:val="0"/>
        <w:bCs/>
        <w:sz w:val="22"/>
      </w:rPr>
      <w:tblPr/>
      <w:tcPr>
        <w:tcBorders>
          <w:top w:val="nil"/>
          <w:left w:val="nil"/>
          <w:bottom w:val="single" w:sz="4" w:space="0" w:color="auto"/>
          <w:right w:val="nil"/>
          <w:insideH w:val="single" w:sz="4" w:space="0" w:color="auto"/>
          <w:insideV w:val="nil"/>
          <w:tl2br w:val="nil"/>
          <w:tr2bl w:val="nil"/>
        </w:tcBorders>
      </w:tcPr>
    </w:tblStylePr>
    <w:tblStylePr w:type="band1Vert">
      <w:rPr>
        <w:rFonts w:ascii="Helvetica" w:hAnsi="Helvetica"/>
        <w:sz w:val="22"/>
      </w:rPr>
      <w:tblPr/>
      <w:tcPr>
        <w:tcBorders>
          <w:top w:val="nil"/>
          <w:left w:val="nil"/>
          <w:bottom w:val="nil"/>
          <w:right w:val="nil"/>
          <w:insideH w:val="nil"/>
          <w:insideV w:val="nil"/>
          <w:tl2br w:val="nil"/>
          <w:tr2bl w:val="nil"/>
        </w:tcBorders>
      </w:tcPr>
    </w:tblStylePr>
    <w:tblStylePr w:type="band2Vert">
      <w:rPr>
        <w:rFonts w:ascii="Helvetica" w:hAnsi="Helvetica"/>
        <w:sz w:val="22"/>
      </w:rPr>
      <w:tblPr/>
      <w:tcPr>
        <w:tcBorders>
          <w:top w:val="nil"/>
          <w:left w:val="nil"/>
          <w:bottom w:val="nil"/>
          <w:right w:val="nil"/>
          <w:insideH w:val="nil"/>
          <w:insideV w:val="nil"/>
          <w:tl2br w:val="nil"/>
          <w:tr2bl w:val="nil"/>
        </w:tcBorders>
      </w:tcPr>
    </w:tblStylePr>
    <w:tblStylePr w:type="band1Horz">
      <w:rPr>
        <w:rFonts w:ascii="Helvetica" w:hAnsi="Helvetica"/>
        <w:sz w:val="22"/>
      </w:rPr>
      <w:tblPr/>
      <w:tcPr>
        <w:tcBorders>
          <w:top w:val="nil"/>
          <w:left w:val="nil"/>
          <w:bottom w:val="single" w:sz="4" w:space="0" w:color="auto"/>
          <w:right w:val="nil"/>
          <w:insideH w:val="nil"/>
          <w:insideV w:val="nil"/>
          <w:tl2br w:val="nil"/>
          <w:tr2bl w:val="nil"/>
        </w:tcBorders>
      </w:tcPr>
    </w:tblStylePr>
    <w:tblStylePr w:type="band2Horz">
      <w:rPr>
        <w:rFonts w:ascii="Helvetica" w:hAnsi="Helvetica"/>
      </w:rPr>
      <w:tblPr/>
      <w:tcPr>
        <w:tcBorders>
          <w:top w:val="nil"/>
          <w:left w:val="nil"/>
          <w:bottom w:val="single" w:sz="4" w:space="0" w:color="auto"/>
          <w:right w:val="nil"/>
          <w:insideH w:val="nil"/>
          <w:insideV w:val="nil"/>
          <w:tl2br w:val="nil"/>
          <w:tr2bl w:val="nil"/>
        </w:tcBorders>
      </w:tcPr>
    </w:tblStylePr>
  </w:style>
  <w:style w:type="table" w:customStyle="1" w:styleId="Style1">
    <w:name w:val="Style1"/>
    <w:basedOn w:val="Navadnatabela"/>
    <w:uiPriority w:val="99"/>
    <w:rsid w:val="00037A49"/>
    <w:pPr>
      <w:spacing w:after="0" w:line="240" w:lineRule="auto"/>
    </w:pPr>
    <w:tblPr/>
    <w:tblStylePr w:type="lastCol">
      <w:pPr>
        <w:jc w:val="right"/>
      </w:pPr>
    </w:tblStylePr>
  </w:style>
  <w:style w:type="character" w:customStyle="1" w:styleId="DefaultParagraphFontPHPDOCX">
    <w:name w:val="Default Paragraph Font PHPDOCX"/>
    <w:uiPriority w:val="1"/>
    <w:semiHidden/>
    <w:unhideWhenUsed/>
  </w:style>
  <w:style w:type="paragraph" w:customStyle="1" w:styleId="ListParagraphPHPDOCX">
    <w:name w:val="List Paragraph PHPDOCX"/>
    <w:basedOn w:val="Navaden"/>
    <w:uiPriority w:val="34"/>
    <w:qFormat/>
    <w:rsid w:val="00DF064E"/>
    <w:pPr>
      <w:ind w:left="720"/>
      <w:contextualSpacing/>
    </w:pPr>
  </w:style>
  <w:style w:type="paragraph" w:customStyle="1" w:styleId="TitlePHPDOCX">
    <w:name w:val="Title PHPDOCX"/>
    <w:basedOn w:val="Navaden"/>
    <w:next w:val="Navaden"/>
    <w:link w:val="TitleCarPHPDOCX"/>
    <w:uiPriority w:val="10"/>
    <w:qFormat/>
    <w:rsid w:val="00DF064E"/>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arPHPDOCX">
    <w:name w:val="Title Car PHPDOCX"/>
    <w:basedOn w:val="DefaultParagraphFontPHPDOCX"/>
    <w:link w:val="TitlePHPDOCX"/>
    <w:uiPriority w:val="10"/>
    <w:rsid w:val="00DF064E"/>
    <w:rPr>
      <w:rFonts w:asciiTheme="majorHAnsi" w:eastAsiaTheme="majorEastAsia" w:hAnsiTheme="majorHAnsi" w:cstheme="majorBidi"/>
      <w:color w:val="17365D" w:themeColor="text2" w:themeShade="BF"/>
      <w:spacing w:val="5"/>
      <w:kern w:val="28"/>
      <w:sz w:val="52"/>
      <w:szCs w:val="52"/>
    </w:rPr>
  </w:style>
  <w:style w:type="paragraph" w:customStyle="1" w:styleId="SubtitlePHPDOCX">
    <w:name w:val="Subtitle PHPDOCX"/>
    <w:basedOn w:val="Navaden"/>
    <w:next w:val="Navaden"/>
    <w:link w:val="SubtitleCarPHPDOCX"/>
    <w:uiPriority w:val="11"/>
    <w:qFormat/>
    <w:rsid w:val="00DF064E"/>
    <w:pPr>
      <w:numPr>
        <w:ilvl w:val="1"/>
      </w:numPr>
    </w:pPr>
    <w:rPr>
      <w:rFonts w:asciiTheme="majorHAnsi" w:eastAsiaTheme="majorEastAsia" w:hAnsiTheme="majorHAnsi" w:cstheme="majorBidi"/>
      <w:i/>
      <w:iCs/>
      <w:color w:val="4F81BD" w:themeColor="accent1"/>
      <w:spacing w:val="15"/>
      <w:sz w:val="24"/>
      <w:szCs w:val="24"/>
    </w:rPr>
  </w:style>
  <w:style w:type="character" w:customStyle="1" w:styleId="SubtitleCarPHPDOCX">
    <w:name w:val="Subtitle Car PHPDOCX"/>
    <w:basedOn w:val="DefaultParagraphFontPHPDOCX"/>
    <w:link w:val="SubtitlePHPDOCX"/>
    <w:uiPriority w:val="11"/>
    <w:rsid w:val="00DF064E"/>
    <w:rPr>
      <w:rFonts w:asciiTheme="majorHAnsi" w:eastAsiaTheme="majorEastAsia" w:hAnsiTheme="majorHAnsi" w:cstheme="majorBidi"/>
      <w:i/>
      <w:iCs/>
      <w:color w:val="4F81BD" w:themeColor="accent1"/>
      <w:spacing w:val="15"/>
      <w:sz w:val="24"/>
      <w:szCs w:val="24"/>
    </w:rPr>
  </w:style>
  <w:style w:type="table" w:customStyle="1" w:styleId="NormalTablePHPDOCX">
    <w:name w:val="Normal Table PHPDOCX"/>
    <w:uiPriority w:val="99"/>
    <w:semiHidden/>
    <w:unhideWhenUsed/>
    <w:qFormat/>
    <w:pPr>
      <w:spacing w:after="0" w:line="240" w:lineRule="auto"/>
    </w:pPr>
    <w:tblPr>
      <w:tblInd w:w="0" w:type="dxa"/>
      <w:tblCellMar>
        <w:top w:w="0" w:type="dxa"/>
        <w:left w:w="108" w:type="dxa"/>
        <w:bottom w:w="0" w:type="dxa"/>
        <w:right w:w="108" w:type="dxa"/>
      </w:tblCellMar>
    </w:tblPr>
  </w:style>
  <w:style w:type="table" w:customStyle="1" w:styleId="TableGridPHPDOCX">
    <w:name w:val="Table Grid PHPDOCX"/>
    <w:uiPriority w:val="59"/>
    <w:rsid w:val="00493A0C"/>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nnotationreferencePHPDOCX">
    <w:name w:val="annotation reference PHPDOCX"/>
    <w:basedOn w:val="DefaultParagraphFontPHPDOCX"/>
    <w:uiPriority w:val="99"/>
    <w:semiHidden/>
    <w:unhideWhenUsed/>
    <w:rsid w:val="00E139EA"/>
    <w:rPr>
      <w:sz w:val="16"/>
      <w:szCs w:val="16"/>
    </w:rPr>
  </w:style>
  <w:style w:type="paragraph" w:customStyle="1" w:styleId="annotationtextPHPDOCX">
    <w:name w:val="annotation text PHPDOCX"/>
    <w:basedOn w:val="Navaden"/>
    <w:link w:val="CommentTextCharPHPDOCX"/>
    <w:uiPriority w:val="99"/>
    <w:semiHidden/>
    <w:unhideWhenUsed/>
    <w:rsid w:val="00E139EA"/>
    <w:pPr>
      <w:spacing w:line="240" w:lineRule="auto"/>
    </w:pPr>
    <w:rPr>
      <w:sz w:val="20"/>
      <w:szCs w:val="20"/>
    </w:rPr>
  </w:style>
  <w:style w:type="character" w:customStyle="1" w:styleId="CommentTextCharPHPDOCX">
    <w:name w:val="Comment Text Char PHPDOCX"/>
    <w:basedOn w:val="DefaultParagraphFontPHPDOCX"/>
    <w:link w:val="annotationtextPHPDOCX"/>
    <w:uiPriority w:val="99"/>
    <w:semiHidden/>
    <w:rsid w:val="00E139EA"/>
    <w:rPr>
      <w:sz w:val="20"/>
      <w:szCs w:val="20"/>
    </w:rPr>
  </w:style>
  <w:style w:type="paragraph" w:customStyle="1" w:styleId="annotationsubjectPHPDOCX">
    <w:name w:val="annotation subject PHPDOCX"/>
    <w:basedOn w:val="annotationtextPHPDOCX"/>
    <w:next w:val="annotationtextPHPDOCX"/>
    <w:link w:val="CommentSubjectCharPHPDOCX"/>
    <w:uiPriority w:val="99"/>
    <w:semiHidden/>
    <w:unhideWhenUsed/>
    <w:rsid w:val="00E139EA"/>
    <w:rPr>
      <w:b/>
      <w:bCs/>
    </w:rPr>
  </w:style>
  <w:style w:type="character" w:customStyle="1" w:styleId="CommentSubjectCharPHPDOCX">
    <w:name w:val="Comment Subject Char PHPDOCX"/>
    <w:basedOn w:val="CommentTextCharPHPDOCX"/>
    <w:link w:val="annotationsubjectPHPDOCX"/>
    <w:uiPriority w:val="99"/>
    <w:semiHidden/>
    <w:rsid w:val="00E139EA"/>
    <w:rPr>
      <w:b/>
      <w:bCs/>
      <w:sz w:val="20"/>
      <w:szCs w:val="20"/>
    </w:rPr>
  </w:style>
  <w:style w:type="paragraph" w:customStyle="1" w:styleId="BalloonTextPHPDOCX">
    <w:name w:val="Balloon Text PHPDOCX"/>
    <w:basedOn w:val="Navaden"/>
    <w:link w:val="BalloonTextCharPHPDOCX"/>
    <w:uiPriority w:val="99"/>
    <w:semiHidden/>
    <w:unhideWhenUsed/>
    <w:rsid w:val="00E139EA"/>
    <w:pPr>
      <w:spacing w:after="0" w:line="240" w:lineRule="auto"/>
    </w:pPr>
    <w:rPr>
      <w:rFonts w:ascii="Tahoma" w:hAnsi="Tahoma" w:cs="Tahoma"/>
      <w:sz w:val="16"/>
      <w:szCs w:val="16"/>
    </w:rPr>
  </w:style>
  <w:style w:type="character" w:customStyle="1" w:styleId="BalloonTextCharPHPDOCX">
    <w:name w:val="Balloon Text Char PHPDOCX"/>
    <w:basedOn w:val="DefaultParagraphFontPHPDOCX"/>
    <w:link w:val="BalloonTextPHPDOCX"/>
    <w:uiPriority w:val="99"/>
    <w:semiHidden/>
    <w:rsid w:val="00E139EA"/>
    <w:rPr>
      <w:rFonts w:ascii="Tahoma" w:hAnsi="Tahoma" w:cs="Tahoma"/>
      <w:sz w:val="16"/>
      <w:szCs w:val="16"/>
    </w:rPr>
  </w:style>
  <w:style w:type="paragraph" w:customStyle="1" w:styleId="footnoteTextPHPDOCX">
    <w:name w:val="footnote Text PHPDOCX"/>
    <w:basedOn w:val="Navaden"/>
    <w:link w:val="footnoteTextCarPHPDOCX"/>
    <w:uiPriority w:val="99"/>
    <w:semiHidden/>
    <w:unhideWhenUsed/>
    <w:rsid w:val="006E0FDA"/>
    <w:pPr>
      <w:spacing w:after="0" w:line="240" w:lineRule="auto"/>
    </w:pPr>
    <w:rPr>
      <w:sz w:val="20"/>
      <w:szCs w:val="20"/>
    </w:rPr>
  </w:style>
  <w:style w:type="character" w:customStyle="1" w:styleId="footnoteTextCarPHPDOCX">
    <w:name w:val="footnote Text Car PHPDOCX"/>
    <w:basedOn w:val="DefaultParagraphFontPHPDOCX"/>
    <w:link w:val="footnoteTextPHPDOCX"/>
    <w:uiPriority w:val="99"/>
    <w:semiHidden/>
    <w:rsid w:val="006E0FDA"/>
    <w:rPr>
      <w:sz w:val="20"/>
      <w:szCs w:val="20"/>
    </w:rPr>
  </w:style>
  <w:style w:type="character" w:customStyle="1" w:styleId="footnoteReferencePHPDOCX">
    <w:name w:val="footnote Reference PHPDOCX"/>
    <w:basedOn w:val="DefaultParagraphFontPHPDOCX"/>
    <w:uiPriority w:val="99"/>
    <w:semiHidden/>
    <w:unhideWhenUsed/>
    <w:rsid w:val="006E0FDA"/>
    <w:rPr>
      <w:vertAlign w:val="superscript"/>
    </w:rPr>
  </w:style>
  <w:style w:type="paragraph" w:customStyle="1" w:styleId="endnoteTextPHPDOCX">
    <w:name w:val="endnote Text PHPDOCX"/>
    <w:basedOn w:val="Navaden"/>
    <w:link w:val="endnoteTextCarPHPDOCX"/>
    <w:uiPriority w:val="99"/>
    <w:semiHidden/>
    <w:unhideWhenUsed/>
    <w:rsid w:val="006E0FDA"/>
    <w:pPr>
      <w:spacing w:after="0" w:line="240" w:lineRule="auto"/>
    </w:pPr>
    <w:rPr>
      <w:sz w:val="20"/>
      <w:szCs w:val="20"/>
    </w:rPr>
  </w:style>
  <w:style w:type="character" w:customStyle="1" w:styleId="endnoteTextCarPHPDOCX">
    <w:name w:val="endnote Text Car PHPDOCX"/>
    <w:basedOn w:val="DefaultParagraphFontPHPDOCX"/>
    <w:link w:val="endnoteTextPHPDOCX"/>
    <w:uiPriority w:val="99"/>
    <w:semiHidden/>
    <w:rsid w:val="006E0FDA"/>
    <w:rPr>
      <w:sz w:val="20"/>
      <w:szCs w:val="20"/>
    </w:rPr>
  </w:style>
  <w:style w:type="character" w:customStyle="1" w:styleId="endnoteReferencePHPDOCX">
    <w:name w:val="endnote Reference PHPDOCX"/>
    <w:basedOn w:val="DefaultParagraphFontPHPDOCX"/>
    <w:uiPriority w:val="99"/>
    <w:semiHidden/>
    <w:unhideWhenUsed/>
    <w:rsid w:val="006E0FDA"/>
    <w:rPr>
      <w:vertAlign w:val="superscript"/>
    </w:rPr>
  </w:style>
  <w:style w:type="character" w:customStyle="1" w:styleId="Naslov1Znak">
    <w:name w:val="Naslov 1 Znak"/>
    <w:basedOn w:val="Privzetapisavaodstavka"/>
    <w:link w:val="Naslov1"/>
    <w:uiPriority w:val="9"/>
    <w:rsid w:val="006975C6"/>
    <w:rPr>
      <w:rFonts w:ascii="Helvetica" w:eastAsiaTheme="majorEastAsia" w:hAnsi="Helvetica" w:cstheme="majorBidi"/>
      <w:b/>
      <w:bCs/>
      <w:sz w:val="26"/>
      <w:szCs w:val="28"/>
    </w:rPr>
  </w:style>
  <w:style w:type="character" w:customStyle="1" w:styleId="Naslov2Znak">
    <w:name w:val="Naslov 2 Znak"/>
    <w:basedOn w:val="Privzetapisavaodstavka"/>
    <w:link w:val="Naslov2"/>
    <w:uiPriority w:val="9"/>
    <w:rsid w:val="006975C6"/>
    <w:rPr>
      <w:rFonts w:ascii="Helvetica" w:eastAsiaTheme="majorEastAsia" w:hAnsi="Helvetica" w:cstheme="majorBidi"/>
      <w:b/>
      <w:bCs/>
      <w:szCs w:val="26"/>
    </w:rPr>
  </w:style>
  <w:style w:type="character" w:customStyle="1" w:styleId="GlavaZnak">
    <w:name w:val="Glava Znak"/>
    <w:basedOn w:val="Privzetapisavaodstavka"/>
    <w:link w:val="Glava"/>
    <w:uiPriority w:val="99"/>
    <w:rsid w:val="006975C6"/>
    <w:rPr>
      <w:rFonts w:ascii="Helvetica" w:hAnsi="Helvetica"/>
    </w:rPr>
  </w:style>
  <w:style w:type="character" w:customStyle="1" w:styleId="NogaZnak">
    <w:name w:val="Noga Znak"/>
    <w:basedOn w:val="Privzetapisavaodstavka"/>
    <w:link w:val="Noga"/>
    <w:uiPriority w:val="99"/>
    <w:rsid w:val="006975C6"/>
    <w:rPr>
      <w:rFonts w:ascii="Helvetica" w:hAnsi="Helvetica"/>
    </w:rPr>
  </w:style>
  <w:style w:type="character" w:customStyle="1" w:styleId="BesedilooblakaZnak">
    <w:name w:val="Besedilo oblačka Znak"/>
    <w:basedOn w:val="Privzetapisavaodstavka"/>
    <w:link w:val="Besedilooblaka"/>
    <w:uiPriority w:val="99"/>
    <w:semiHidden/>
    <w:rsid w:val="006975C6"/>
    <w:rPr>
      <w:rFonts w:ascii="Tahoma" w:hAnsi="Tahoma" w:cs="Tahoma"/>
      <w:sz w:val="16"/>
      <w:szCs w:val="16"/>
    </w:rPr>
  </w:style>
  <w:style w:type="paragraph" w:styleId="Odstavekseznama">
    <w:name w:val="List Paragraph"/>
    <w:basedOn w:val="Navaden"/>
    <w:uiPriority w:val="34"/>
    <w:qFormat/>
    <w:rsid w:val="00D0195C"/>
    <w:pPr>
      <w:ind w:left="720"/>
      <w:contextualSpacing/>
    </w:pPr>
  </w:style>
  <w:style w:type="character" w:customStyle="1" w:styleId="annotationreferencePHPDOCX0">
    <w:name w:val="annotation reference PHPDOCX"/>
    <w:basedOn w:val="DefaultParagraphFontPHPDOCX"/>
    <w:uiPriority w:val="99"/>
    <w:semiHidden/>
    <w:unhideWhenUsed/>
    <w:rsid w:val="00E139EA"/>
    <w:rPr>
      <w:sz w:val="16"/>
      <w:szCs w:val="16"/>
    </w:rPr>
  </w:style>
  <w:style w:type="paragraph" w:customStyle="1" w:styleId="annotationtextPHPDOCX0">
    <w:name w:val="annotation text PHPDOCX"/>
    <w:basedOn w:val="Navaden"/>
    <w:uiPriority w:val="99"/>
    <w:semiHidden/>
    <w:unhideWhenUsed/>
    <w:rsid w:val="00E139EA"/>
    <w:pPr>
      <w:spacing w:line="240" w:lineRule="auto"/>
    </w:pPr>
    <w:rPr>
      <w:sz w:val="20"/>
      <w:szCs w:val="20"/>
    </w:rPr>
  </w:style>
  <w:style w:type="paragraph" w:customStyle="1" w:styleId="annotationsubjectPHPDOCX0">
    <w:name w:val="annotation subject PHPDOCX"/>
    <w:basedOn w:val="annotationtextPHPDOCX0"/>
    <w:next w:val="annotationtextPHPDOCX0"/>
    <w:uiPriority w:val="99"/>
    <w:semiHidden/>
    <w:unhideWhenUsed/>
    <w:rsid w:val="00E139EA"/>
    <w:rPr>
      <w:b/>
      <w:bCs/>
    </w:rPr>
  </w:style>
  <w:style w:type="character" w:styleId="Hiperpovezava">
    <w:name w:val="Hyperlink"/>
    <w:basedOn w:val="Privzetapisavaodstavka"/>
    <w:uiPriority w:val="99"/>
    <w:unhideWhenUsed/>
    <w:rsid w:val="00FE58A9"/>
    <w:rPr>
      <w:color w:val="0000FF" w:themeColor="hyperlink"/>
      <w:u w:val="single"/>
    </w:rPr>
  </w:style>
  <w:style w:type="paragraph" w:styleId="Sprotnaopomba-besedilo">
    <w:name w:val="footnote text"/>
    <w:basedOn w:val="Navaden"/>
    <w:link w:val="Sprotnaopomba-besediloZnak"/>
    <w:uiPriority w:val="99"/>
    <w:semiHidden/>
    <w:unhideWhenUsed/>
    <w:rsid w:val="009D6CA3"/>
    <w:pPr>
      <w:spacing w:after="0" w:line="240" w:lineRule="auto"/>
    </w:pPr>
    <w:rPr>
      <w:sz w:val="20"/>
      <w:szCs w:val="20"/>
    </w:rPr>
  </w:style>
  <w:style w:type="character" w:customStyle="1" w:styleId="Sprotnaopomba-besediloZnak">
    <w:name w:val="Sprotna opomba - besedilo Znak"/>
    <w:basedOn w:val="Privzetapisavaodstavka"/>
    <w:link w:val="Sprotnaopomba-besedilo"/>
    <w:uiPriority w:val="99"/>
    <w:semiHidden/>
    <w:rsid w:val="009D6CA3"/>
    <w:rPr>
      <w:rFonts w:ascii="Helvetica" w:hAnsi="Helvetica"/>
      <w:sz w:val="20"/>
      <w:szCs w:val="20"/>
    </w:rPr>
  </w:style>
  <w:style w:type="character" w:styleId="Sprotnaopomba-sklic">
    <w:name w:val="footnote reference"/>
    <w:uiPriority w:val="99"/>
    <w:unhideWhenUsed/>
    <w:rsid w:val="009D6CA3"/>
    <w:rPr>
      <w:rFonts w:ascii="Arial" w:hAnsi="Arial"/>
      <w:i/>
      <w:sz w:val="18"/>
      <w:vertAlign w:val="superscript"/>
    </w:rPr>
  </w:style>
  <w:style w:type="character" w:styleId="Krepko">
    <w:name w:val="Strong"/>
    <w:basedOn w:val="Privzetapisavaodstavka"/>
    <w:uiPriority w:val="22"/>
    <w:qFormat/>
    <w:rsid w:val="00F04DB7"/>
    <w:rPr>
      <w:b/>
      <w:bCs/>
    </w:rPr>
  </w:style>
  <w:style w:type="character" w:styleId="Pripombasklic">
    <w:name w:val="annotation reference"/>
    <w:basedOn w:val="Privzetapisavaodstavka"/>
    <w:uiPriority w:val="99"/>
    <w:semiHidden/>
    <w:unhideWhenUsed/>
    <w:rsid w:val="005212F5"/>
    <w:rPr>
      <w:sz w:val="16"/>
      <w:szCs w:val="16"/>
    </w:rPr>
  </w:style>
  <w:style w:type="paragraph" w:styleId="Pripombabesedilo">
    <w:name w:val="annotation text"/>
    <w:basedOn w:val="Navaden"/>
    <w:link w:val="PripombabesediloZnak"/>
    <w:uiPriority w:val="99"/>
    <w:unhideWhenUsed/>
    <w:rsid w:val="005212F5"/>
    <w:pPr>
      <w:spacing w:line="240" w:lineRule="auto"/>
    </w:pPr>
    <w:rPr>
      <w:sz w:val="20"/>
      <w:szCs w:val="20"/>
    </w:rPr>
  </w:style>
  <w:style w:type="character" w:customStyle="1" w:styleId="PripombabesediloZnak">
    <w:name w:val="Pripomba – besedilo Znak"/>
    <w:basedOn w:val="Privzetapisavaodstavka"/>
    <w:link w:val="Pripombabesedilo"/>
    <w:uiPriority w:val="99"/>
    <w:rsid w:val="005212F5"/>
    <w:rPr>
      <w:rFonts w:ascii="Helvetica" w:hAnsi="Helvetica"/>
      <w:sz w:val="20"/>
      <w:szCs w:val="20"/>
    </w:rPr>
  </w:style>
  <w:style w:type="paragraph" w:styleId="Zadevapripombe">
    <w:name w:val="annotation subject"/>
    <w:basedOn w:val="Pripombabesedilo"/>
    <w:next w:val="Pripombabesedilo"/>
    <w:link w:val="ZadevapripombeZnak"/>
    <w:uiPriority w:val="99"/>
    <w:semiHidden/>
    <w:unhideWhenUsed/>
    <w:rsid w:val="005212F5"/>
    <w:rPr>
      <w:b/>
      <w:bCs/>
    </w:rPr>
  </w:style>
  <w:style w:type="character" w:customStyle="1" w:styleId="ZadevapripombeZnak">
    <w:name w:val="Zadeva pripombe Znak"/>
    <w:basedOn w:val="PripombabesediloZnak"/>
    <w:link w:val="Zadevapripombe"/>
    <w:uiPriority w:val="99"/>
    <w:semiHidden/>
    <w:rsid w:val="005212F5"/>
    <w:rPr>
      <w:rFonts w:ascii="Helvetica" w:hAnsi="Helvetica"/>
      <w:b/>
      <w:bCs/>
      <w:sz w:val="20"/>
      <w:szCs w:val="20"/>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sl-SI"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avaden">
    <w:name w:val="Normal"/>
    <w:rsid w:val="00F126C3"/>
    <w:rPr>
      <w:rFonts w:ascii="Helvetica" w:hAnsi="Helvetica"/>
    </w:rPr>
  </w:style>
  <w:style w:type="paragraph" w:styleId="Naslov1">
    <w:name w:val="heading 1"/>
    <w:basedOn w:val="Navaden"/>
    <w:next w:val="Navaden"/>
    <w:link w:val="Naslov1Znak"/>
    <w:uiPriority w:val="9"/>
    <w:qFormat/>
    <w:rsid w:val="006975C6"/>
    <w:pPr>
      <w:keepNext/>
      <w:keepLines/>
      <w:spacing w:before="360" w:after="0"/>
      <w:outlineLvl w:val="0"/>
    </w:pPr>
    <w:rPr>
      <w:rFonts w:eastAsiaTheme="majorEastAsia" w:cstheme="majorBidi"/>
      <w:b/>
      <w:bCs/>
      <w:sz w:val="26"/>
      <w:szCs w:val="28"/>
    </w:rPr>
  </w:style>
  <w:style w:type="paragraph" w:styleId="Naslov2">
    <w:name w:val="heading 2"/>
    <w:basedOn w:val="Navaden"/>
    <w:next w:val="Navaden"/>
    <w:link w:val="Naslov2Znak"/>
    <w:uiPriority w:val="9"/>
    <w:unhideWhenUsed/>
    <w:qFormat/>
    <w:rsid w:val="006975C6"/>
    <w:pPr>
      <w:keepNext/>
      <w:keepLines/>
      <w:spacing w:before="200" w:after="0"/>
      <w:outlineLvl w:val="1"/>
    </w:pPr>
    <w:rPr>
      <w:rFonts w:eastAsiaTheme="majorEastAsia" w:cstheme="majorBidi"/>
      <w:b/>
      <w:bCs/>
      <w:szCs w:val="26"/>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paragraph" w:styleId="Brezrazmikov">
    <w:name w:val="No Spacing"/>
    <w:uiPriority w:val="1"/>
    <w:rsid w:val="003A1AA2"/>
    <w:pPr>
      <w:spacing w:after="0" w:line="240" w:lineRule="auto"/>
    </w:pPr>
    <w:rPr>
      <w:rFonts w:ascii="Helvetica" w:hAnsi="Helvetica"/>
      <w:sz w:val="18"/>
    </w:rPr>
  </w:style>
  <w:style w:type="paragraph" w:customStyle="1" w:styleId="Paragraf">
    <w:name w:val="Paragraf"/>
    <w:basedOn w:val="Navaden"/>
    <w:link w:val="ParagrafChar"/>
    <w:qFormat/>
    <w:rsid w:val="006975C6"/>
    <w:pPr>
      <w:spacing w:before="120" w:after="120"/>
    </w:pPr>
    <w:rPr>
      <w:sz w:val="18"/>
      <w:szCs w:val="18"/>
    </w:rPr>
  </w:style>
  <w:style w:type="character" w:customStyle="1" w:styleId="Heading1Char">
    <w:name w:val="Heading 1 Char"/>
    <w:basedOn w:val="Privzetapisavaodstavka"/>
    <w:uiPriority w:val="9"/>
    <w:rsid w:val="006975C6"/>
    <w:rPr>
      <w:rFonts w:ascii="Helvetica" w:eastAsiaTheme="majorEastAsia" w:hAnsi="Helvetica" w:cstheme="majorBidi"/>
      <w:b/>
      <w:bCs/>
      <w:sz w:val="26"/>
      <w:szCs w:val="28"/>
    </w:rPr>
  </w:style>
  <w:style w:type="character" w:customStyle="1" w:styleId="ParagrafChar">
    <w:name w:val="Paragraf Char"/>
    <w:basedOn w:val="Privzetapisavaodstavka"/>
    <w:link w:val="Paragraf"/>
    <w:rsid w:val="006975C6"/>
    <w:rPr>
      <w:rFonts w:ascii="Helvetica" w:hAnsi="Helvetica"/>
      <w:sz w:val="18"/>
      <w:szCs w:val="18"/>
    </w:rPr>
  </w:style>
  <w:style w:type="character" w:customStyle="1" w:styleId="Heading2Char">
    <w:name w:val="Heading 2 Char"/>
    <w:basedOn w:val="Privzetapisavaodstavka"/>
    <w:uiPriority w:val="9"/>
    <w:rsid w:val="006975C6"/>
    <w:rPr>
      <w:rFonts w:ascii="Helvetica" w:eastAsiaTheme="majorEastAsia" w:hAnsi="Helvetica" w:cstheme="majorBidi"/>
      <w:b/>
      <w:bCs/>
      <w:szCs w:val="26"/>
    </w:rPr>
  </w:style>
  <w:style w:type="paragraph" w:styleId="Glava">
    <w:name w:val="header"/>
    <w:basedOn w:val="Navaden"/>
    <w:link w:val="GlavaZnak"/>
    <w:uiPriority w:val="99"/>
    <w:unhideWhenUsed/>
    <w:rsid w:val="006975C6"/>
    <w:pPr>
      <w:tabs>
        <w:tab w:val="center" w:pos="4536"/>
        <w:tab w:val="right" w:pos="9072"/>
      </w:tabs>
      <w:spacing w:after="0" w:line="240" w:lineRule="auto"/>
    </w:pPr>
  </w:style>
  <w:style w:type="character" w:customStyle="1" w:styleId="HeaderChar">
    <w:name w:val="Header Char"/>
    <w:basedOn w:val="Privzetapisavaodstavka"/>
    <w:uiPriority w:val="99"/>
    <w:rsid w:val="006975C6"/>
    <w:rPr>
      <w:rFonts w:ascii="Helvetica" w:hAnsi="Helvetica"/>
    </w:rPr>
  </w:style>
  <w:style w:type="paragraph" w:styleId="Noga">
    <w:name w:val="footer"/>
    <w:basedOn w:val="Navaden"/>
    <w:link w:val="NogaZnak"/>
    <w:uiPriority w:val="99"/>
    <w:unhideWhenUsed/>
    <w:rsid w:val="006975C6"/>
    <w:pPr>
      <w:tabs>
        <w:tab w:val="center" w:pos="4536"/>
        <w:tab w:val="right" w:pos="9072"/>
      </w:tabs>
      <w:spacing w:after="0" w:line="240" w:lineRule="auto"/>
    </w:pPr>
  </w:style>
  <w:style w:type="character" w:customStyle="1" w:styleId="FooterChar">
    <w:name w:val="Footer Char"/>
    <w:basedOn w:val="Privzetapisavaodstavka"/>
    <w:uiPriority w:val="99"/>
    <w:rsid w:val="006975C6"/>
    <w:rPr>
      <w:rFonts w:ascii="Helvetica" w:hAnsi="Helvetica"/>
    </w:rPr>
  </w:style>
  <w:style w:type="paragraph" w:styleId="Besedilooblaka">
    <w:name w:val="Balloon Text"/>
    <w:basedOn w:val="Navaden"/>
    <w:link w:val="BesedilooblakaZnak"/>
    <w:uiPriority w:val="99"/>
    <w:semiHidden/>
    <w:unhideWhenUsed/>
    <w:rsid w:val="006975C6"/>
    <w:pPr>
      <w:spacing w:after="0" w:line="240" w:lineRule="auto"/>
    </w:pPr>
    <w:rPr>
      <w:rFonts w:ascii="Tahoma" w:hAnsi="Tahoma" w:cs="Tahoma"/>
      <w:sz w:val="16"/>
      <w:szCs w:val="16"/>
    </w:rPr>
  </w:style>
  <w:style w:type="character" w:customStyle="1" w:styleId="BalloonTextChar">
    <w:name w:val="Balloon Text Char"/>
    <w:basedOn w:val="Privzetapisavaodstavka"/>
    <w:uiPriority w:val="99"/>
    <w:semiHidden/>
    <w:rsid w:val="006975C6"/>
    <w:rPr>
      <w:rFonts w:ascii="Tahoma" w:hAnsi="Tahoma" w:cs="Tahoma"/>
      <w:sz w:val="16"/>
      <w:szCs w:val="16"/>
    </w:rPr>
  </w:style>
  <w:style w:type="table" w:styleId="Tabelamrea">
    <w:name w:val="Table Grid"/>
    <w:basedOn w:val="Navadnatabela"/>
    <w:uiPriority w:val="59"/>
    <w:rsid w:val="007D6FB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Svetelseznam">
    <w:name w:val="Light List"/>
    <w:aliases w:val="Progmbh"/>
    <w:basedOn w:val="Navadnatabela"/>
    <w:uiPriority w:val="61"/>
    <w:rsid w:val="00B757D1"/>
    <w:pPr>
      <w:spacing w:after="0" w:line="240" w:lineRule="auto"/>
    </w:pPr>
    <w:rPr>
      <w:rFonts w:ascii="Helvetica" w:hAnsi="Helvetica"/>
      <w:color w:val="000000" w:themeColor="text1"/>
    </w:rPr>
    <w:tblPr>
      <w:tblStyleRowBandSize w:val="1"/>
      <w:tblStyleColBandSize w:val="1"/>
      <w:tblBorders>
        <w:bottom w:val="single" w:sz="4" w:space="0" w:color="auto"/>
      </w:tblBorders>
    </w:tblPr>
    <w:tblStylePr w:type="firstRow">
      <w:pPr>
        <w:spacing w:before="0" w:after="0" w:line="240" w:lineRule="auto"/>
      </w:pPr>
      <w:rPr>
        <w:rFonts w:ascii="Helvetica" w:hAnsi="Helvetica"/>
        <w:b/>
        <w:bCs/>
        <w:color w:val="000000" w:themeColor="text1"/>
        <w:sz w:val="22"/>
      </w:rPr>
      <w:tblPr/>
      <w:tcPr>
        <w:tcBorders>
          <w:top w:val="nil"/>
          <w:left w:val="nil"/>
          <w:bottom w:val="nil"/>
          <w:right w:val="nil"/>
          <w:insideH w:val="nil"/>
          <w:insideV w:val="nil"/>
          <w:tl2br w:val="nil"/>
          <w:tr2bl w:val="nil"/>
        </w:tcBorders>
        <w:shd w:val="clear" w:color="auto" w:fill="D9D9D9" w:themeFill="background1" w:themeFillShade="D9"/>
      </w:tcPr>
    </w:tblStylePr>
    <w:tblStylePr w:type="lastRow">
      <w:pPr>
        <w:spacing w:before="0" w:after="0" w:line="240" w:lineRule="auto"/>
      </w:pPr>
      <w:rPr>
        <w:rFonts w:ascii="Helvetica" w:hAnsi="Helvetica"/>
        <w:b/>
        <w:bCs/>
        <w:sz w:val="22"/>
      </w:rPr>
      <w:tblPr/>
      <w:tcPr>
        <w:tcBorders>
          <w:top w:val="nil"/>
          <w:left w:val="nil"/>
          <w:bottom w:val="nil"/>
          <w:right w:val="nil"/>
          <w:insideH w:val="nil"/>
          <w:insideV w:val="nil"/>
          <w:tl2br w:val="nil"/>
          <w:tr2bl w:val="nil"/>
        </w:tcBorders>
        <w:shd w:val="clear" w:color="auto" w:fill="FFFFFF" w:themeFill="background1"/>
      </w:tcPr>
    </w:tblStylePr>
    <w:tblStylePr w:type="firstCol">
      <w:rPr>
        <w:rFonts w:ascii="Helvetica" w:hAnsi="Helvetica"/>
        <w:b w:val="0"/>
        <w:bCs/>
        <w:sz w:val="22"/>
      </w:rPr>
      <w:tblPr/>
      <w:tcPr>
        <w:tcBorders>
          <w:top w:val="nil"/>
          <w:left w:val="nil"/>
          <w:bottom w:val="single" w:sz="4" w:space="0" w:color="auto"/>
          <w:right w:val="nil"/>
          <w:insideH w:val="single" w:sz="4" w:space="0" w:color="auto"/>
          <w:insideV w:val="nil"/>
          <w:tl2br w:val="nil"/>
          <w:tr2bl w:val="nil"/>
        </w:tcBorders>
      </w:tcPr>
    </w:tblStylePr>
    <w:tblStylePr w:type="lastCol">
      <w:pPr>
        <w:jc w:val="right"/>
      </w:pPr>
      <w:rPr>
        <w:rFonts w:ascii="Helvetica" w:hAnsi="Helvetica"/>
        <w:b w:val="0"/>
        <w:bCs/>
        <w:sz w:val="22"/>
      </w:rPr>
      <w:tblPr/>
      <w:tcPr>
        <w:tcBorders>
          <w:top w:val="nil"/>
          <w:left w:val="nil"/>
          <w:bottom w:val="single" w:sz="4" w:space="0" w:color="auto"/>
          <w:right w:val="nil"/>
          <w:insideH w:val="single" w:sz="4" w:space="0" w:color="auto"/>
          <w:insideV w:val="nil"/>
          <w:tl2br w:val="nil"/>
          <w:tr2bl w:val="nil"/>
        </w:tcBorders>
      </w:tcPr>
    </w:tblStylePr>
    <w:tblStylePr w:type="band1Vert">
      <w:rPr>
        <w:rFonts w:ascii="Helvetica" w:hAnsi="Helvetica"/>
        <w:sz w:val="22"/>
      </w:rPr>
      <w:tblPr/>
      <w:tcPr>
        <w:tcBorders>
          <w:top w:val="nil"/>
          <w:left w:val="nil"/>
          <w:bottom w:val="nil"/>
          <w:right w:val="nil"/>
          <w:insideH w:val="nil"/>
          <w:insideV w:val="nil"/>
          <w:tl2br w:val="nil"/>
          <w:tr2bl w:val="nil"/>
        </w:tcBorders>
      </w:tcPr>
    </w:tblStylePr>
    <w:tblStylePr w:type="band2Vert">
      <w:rPr>
        <w:rFonts w:ascii="Helvetica" w:hAnsi="Helvetica"/>
        <w:sz w:val="22"/>
      </w:rPr>
      <w:tblPr/>
      <w:tcPr>
        <w:tcBorders>
          <w:top w:val="nil"/>
          <w:left w:val="nil"/>
          <w:bottom w:val="nil"/>
          <w:right w:val="nil"/>
          <w:insideH w:val="nil"/>
          <w:insideV w:val="nil"/>
          <w:tl2br w:val="nil"/>
          <w:tr2bl w:val="nil"/>
        </w:tcBorders>
      </w:tcPr>
    </w:tblStylePr>
    <w:tblStylePr w:type="band1Horz">
      <w:rPr>
        <w:rFonts w:ascii="Helvetica" w:hAnsi="Helvetica"/>
        <w:sz w:val="22"/>
      </w:rPr>
      <w:tblPr/>
      <w:tcPr>
        <w:tcBorders>
          <w:top w:val="nil"/>
          <w:left w:val="nil"/>
          <w:bottom w:val="single" w:sz="4" w:space="0" w:color="auto"/>
          <w:right w:val="nil"/>
          <w:insideH w:val="nil"/>
          <w:insideV w:val="nil"/>
          <w:tl2br w:val="nil"/>
          <w:tr2bl w:val="nil"/>
        </w:tcBorders>
      </w:tcPr>
    </w:tblStylePr>
    <w:tblStylePr w:type="band2Horz">
      <w:rPr>
        <w:rFonts w:ascii="Helvetica" w:hAnsi="Helvetica"/>
      </w:rPr>
      <w:tblPr/>
      <w:tcPr>
        <w:tcBorders>
          <w:top w:val="nil"/>
          <w:left w:val="nil"/>
          <w:bottom w:val="single" w:sz="4" w:space="0" w:color="auto"/>
          <w:right w:val="nil"/>
          <w:insideH w:val="nil"/>
          <w:insideV w:val="nil"/>
          <w:tl2br w:val="nil"/>
          <w:tr2bl w:val="nil"/>
        </w:tcBorders>
      </w:tcPr>
    </w:tblStylePr>
  </w:style>
  <w:style w:type="table" w:customStyle="1" w:styleId="Style1">
    <w:name w:val="Style1"/>
    <w:basedOn w:val="Navadnatabela"/>
    <w:uiPriority w:val="99"/>
    <w:rsid w:val="00037A49"/>
    <w:pPr>
      <w:spacing w:after="0" w:line="240" w:lineRule="auto"/>
    </w:pPr>
    <w:tblPr/>
    <w:tblStylePr w:type="lastCol">
      <w:pPr>
        <w:jc w:val="right"/>
      </w:pPr>
    </w:tblStylePr>
  </w:style>
  <w:style w:type="character" w:customStyle="1" w:styleId="DefaultParagraphFontPHPDOCX">
    <w:name w:val="Default Paragraph Font PHPDOCX"/>
    <w:uiPriority w:val="1"/>
    <w:semiHidden/>
    <w:unhideWhenUsed/>
  </w:style>
  <w:style w:type="paragraph" w:customStyle="1" w:styleId="ListParagraphPHPDOCX">
    <w:name w:val="List Paragraph PHPDOCX"/>
    <w:basedOn w:val="Navaden"/>
    <w:uiPriority w:val="34"/>
    <w:qFormat/>
    <w:rsid w:val="00DF064E"/>
    <w:pPr>
      <w:ind w:left="720"/>
      <w:contextualSpacing/>
    </w:pPr>
  </w:style>
  <w:style w:type="paragraph" w:customStyle="1" w:styleId="TitlePHPDOCX">
    <w:name w:val="Title PHPDOCX"/>
    <w:basedOn w:val="Navaden"/>
    <w:next w:val="Navaden"/>
    <w:link w:val="TitleCarPHPDOCX"/>
    <w:uiPriority w:val="10"/>
    <w:qFormat/>
    <w:rsid w:val="00DF064E"/>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arPHPDOCX">
    <w:name w:val="Title Car PHPDOCX"/>
    <w:basedOn w:val="DefaultParagraphFontPHPDOCX"/>
    <w:link w:val="TitlePHPDOCX"/>
    <w:uiPriority w:val="10"/>
    <w:rsid w:val="00DF064E"/>
    <w:rPr>
      <w:rFonts w:asciiTheme="majorHAnsi" w:eastAsiaTheme="majorEastAsia" w:hAnsiTheme="majorHAnsi" w:cstheme="majorBidi"/>
      <w:color w:val="17365D" w:themeColor="text2" w:themeShade="BF"/>
      <w:spacing w:val="5"/>
      <w:kern w:val="28"/>
      <w:sz w:val="52"/>
      <w:szCs w:val="52"/>
    </w:rPr>
  </w:style>
  <w:style w:type="paragraph" w:customStyle="1" w:styleId="SubtitlePHPDOCX">
    <w:name w:val="Subtitle PHPDOCX"/>
    <w:basedOn w:val="Navaden"/>
    <w:next w:val="Navaden"/>
    <w:link w:val="SubtitleCarPHPDOCX"/>
    <w:uiPriority w:val="11"/>
    <w:qFormat/>
    <w:rsid w:val="00DF064E"/>
    <w:pPr>
      <w:numPr>
        <w:ilvl w:val="1"/>
      </w:numPr>
    </w:pPr>
    <w:rPr>
      <w:rFonts w:asciiTheme="majorHAnsi" w:eastAsiaTheme="majorEastAsia" w:hAnsiTheme="majorHAnsi" w:cstheme="majorBidi"/>
      <w:i/>
      <w:iCs/>
      <w:color w:val="4F81BD" w:themeColor="accent1"/>
      <w:spacing w:val="15"/>
      <w:sz w:val="24"/>
      <w:szCs w:val="24"/>
    </w:rPr>
  </w:style>
  <w:style w:type="character" w:customStyle="1" w:styleId="SubtitleCarPHPDOCX">
    <w:name w:val="Subtitle Car PHPDOCX"/>
    <w:basedOn w:val="DefaultParagraphFontPHPDOCX"/>
    <w:link w:val="SubtitlePHPDOCX"/>
    <w:uiPriority w:val="11"/>
    <w:rsid w:val="00DF064E"/>
    <w:rPr>
      <w:rFonts w:asciiTheme="majorHAnsi" w:eastAsiaTheme="majorEastAsia" w:hAnsiTheme="majorHAnsi" w:cstheme="majorBidi"/>
      <w:i/>
      <w:iCs/>
      <w:color w:val="4F81BD" w:themeColor="accent1"/>
      <w:spacing w:val="15"/>
      <w:sz w:val="24"/>
      <w:szCs w:val="24"/>
    </w:rPr>
  </w:style>
  <w:style w:type="table" w:customStyle="1" w:styleId="NormalTablePHPDOCX">
    <w:name w:val="Normal Table PHPDOCX"/>
    <w:uiPriority w:val="99"/>
    <w:semiHidden/>
    <w:unhideWhenUsed/>
    <w:qFormat/>
    <w:pPr>
      <w:spacing w:after="0" w:line="240" w:lineRule="auto"/>
    </w:pPr>
    <w:tblPr>
      <w:tblInd w:w="0" w:type="dxa"/>
      <w:tblCellMar>
        <w:top w:w="0" w:type="dxa"/>
        <w:left w:w="108" w:type="dxa"/>
        <w:bottom w:w="0" w:type="dxa"/>
        <w:right w:w="108" w:type="dxa"/>
      </w:tblCellMar>
    </w:tblPr>
  </w:style>
  <w:style w:type="table" w:customStyle="1" w:styleId="TableGridPHPDOCX">
    <w:name w:val="Table Grid PHPDOCX"/>
    <w:uiPriority w:val="59"/>
    <w:rsid w:val="00493A0C"/>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nnotationreferencePHPDOCX">
    <w:name w:val="annotation reference PHPDOCX"/>
    <w:basedOn w:val="DefaultParagraphFontPHPDOCX"/>
    <w:uiPriority w:val="99"/>
    <w:semiHidden/>
    <w:unhideWhenUsed/>
    <w:rsid w:val="00E139EA"/>
    <w:rPr>
      <w:sz w:val="16"/>
      <w:szCs w:val="16"/>
    </w:rPr>
  </w:style>
  <w:style w:type="paragraph" w:customStyle="1" w:styleId="annotationtextPHPDOCX">
    <w:name w:val="annotation text PHPDOCX"/>
    <w:basedOn w:val="Navaden"/>
    <w:link w:val="CommentTextCharPHPDOCX"/>
    <w:uiPriority w:val="99"/>
    <w:semiHidden/>
    <w:unhideWhenUsed/>
    <w:rsid w:val="00E139EA"/>
    <w:pPr>
      <w:spacing w:line="240" w:lineRule="auto"/>
    </w:pPr>
    <w:rPr>
      <w:sz w:val="20"/>
      <w:szCs w:val="20"/>
    </w:rPr>
  </w:style>
  <w:style w:type="character" w:customStyle="1" w:styleId="CommentTextCharPHPDOCX">
    <w:name w:val="Comment Text Char PHPDOCX"/>
    <w:basedOn w:val="DefaultParagraphFontPHPDOCX"/>
    <w:link w:val="annotationtextPHPDOCX"/>
    <w:uiPriority w:val="99"/>
    <w:semiHidden/>
    <w:rsid w:val="00E139EA"/>
    <w:rPr>
      <w:sz w:val="20"/>
      <w:szCs w:val="20"/>
    </w:rPr>
  </w:style>
  <w:style w:type="paragraph" w:customStyle="1" w:styleId="annotationsubjectPHPDOCX">
    <w:name w:val="annotation subject PHPDOCX"/>
    <w:basedOn w:val="annotationtextPHPDOCX"/>
    <w:next w:val="annotationtextPHPDOCX"/>
    <w:link w:val="CommentSubjectCharPHPDOCX"/>
    <w:uiPriority w:val="99"/>
    <w:semiHidden/>
    <w:unhideWhenUsed/>
    <w:rsid w:val="00E139EA"/>
    <w:rPr>
      <w:b/>
      <w:bCs/>
    </w:rPr>
  </w:style>
  <w:style w:type="character" w:customStyle="1" w:styleId="CommentSubjectCharPHPDOCX">
    <w:name w:val="Comment Subject Char PHPDOCX"/>
    <w:basedOn w:val="CommentTextCharPHPDOCX"/>
    <w:link w:val="annotationsubjectPHPDOCX"/>
    <w:uiPriority w:val="99"/>
    <w:semiHidden/>
    <w:rsid w:val="00E139EA"/>
    <w:rPr>
      <w:b/>
      <w:bCs/>
      <w:sz w:val="20"/>
      <w:szCs w:val="20"/>
    </w:rPr>
  </w:style>
  <w:style w:type="paragraph" w:customStyle="1" w:styleId="BalloonTextPHPDOCX">
    <w:name w:val="Balloon Text PHPDOCX"/>
    <w:basedOn w:val="Navaden"/>
    <w:link w:val="BalloonTextCharPHPDOCX"/>
    <w:uiPriority w:val="99"/>
    <w:semiHidden/>
    <w:unhideWhenUsed/>
    <w:rsid w:val="00E139EA"/>
    <w:pPr>
      <w:spacing w:after="0" w:line="240" w:lineRule="auto"/>
    </w:pPr>
    <w:rPr>
      <w:rFonts w:ascii="Tahoma" w:hAnsi="Tahoma" w:cs="Tahoma"/>
      <w:sz w:val="16"/>
      <w:szCs w:val="16"/>
    </w:rPr>
  </w:style>
  <w:style w:type="character" w:customStyle="1" w:styleId="BalloonTextCharPHPDOCX">
    <w:name w:val="Balloon Text Char PHPDOCX"/>
    <w:basedOn w:val="DefaultParagraphFontPHPDOCX"/>
    <w:link w:val="BalloonTextPHPDOCX"/>
    <w:uiPriority w:val="99"/>
    <w:semiHidden/>
    <w:rsid w:val="00E139EA"/>
    <w:rPr>
      <w:rFonts w:ascii="Tahoma" w:hAnsi="Tahoma" w:cs="Tahoma"/>
      <w:sz w:val="16"/>
      <w:szCs w:val="16"/>
    </w:rPr>
  </w:style>
  <w:style w:type="paragraph" w:customStyle="1" w:styleId="footnoteTextPHPDOCX">
    <w:name w:val="footnote Text PHPDOCX"/>
    <w:basedOn w:val="Navaden"/>
    <w:link w:val="footnoteTextCarPHPDOCX"/>
    <w:uiPriority w:val="99"/>
    <w:semiHidden/>
    <w:unhideWhenUsed/>
    <w:rsid w:val="006E0FDA"/>
    <w:pPr>
      <w:spacing w:after="0" w:line="240" w:lineRule="auto"/>
    </w:pPr>
    <w:rPr>
      <w:sz w:val="20"/>
      <w:szCs w:val="20"/>
    </w:rPr>
  </w:style>
  <w:style w:type="character" w:customStyle="1" w:styleId="footnoteTextCarPHPDOCX">
    <w:name w:val="footnote Text Car PHPDOCX"/>
    <w:basedOn w:val="DefaultParagraphFontPHPDOCX"/>
    <w:link w:val="footnoteTextPHPDOCX"/>
    <w:uiPriority w:val="99"/>
    <w:semiHidden/>
    <w:rsid w:val="006E0FDA"/>
    <w:rPr>
      <w:sz w:val="20"/>
      <w:szCs w:val="20"/>
    </w:rPr>
  </w:style>
  <w:style w:type="character" w:customStyle="1" w:styleId="footnoteReferencePHPDOCX">
    <w:name w:val="footnote Reference PHPDOCX"/>
    <w:basedOn w:val="DefaultParagraphFontPHPDOCX"/>
    <w:uiPriority w:val="99"/>
    <w:semiHidden/>
    <w:unhideWhenUsed/>
    <w:rsid w:val="006E0FDA"/>
    <w:rPr>
      <w:vertAlign w:val="superscript"/>
    </w:rPr>
  </w:style>
  <w:style w:type="paragraph" w:customStyle="1" w:styleId="endnoteTextPHPDOCX">
    <w:name w:val="endnote Text PHPDOCX"/>
    <w:basedOn w:val="Navaden"/>
    <w:link w:val="endnoteTextCarPHPDOCX"/>
    <w:uiPriority w:val="99"/>
    <w:semiHidden/>
    <w:unhideWhenUsed/>
    <w:rsid w:val="006E0FDA"/>
    <w:pPr>
      <w:spacing w:after="0" w:line="240" w:lineRule="auto"/>
    </w:pPr>
    <w:rPr>
      <w:sz w:val="20"/>
      <w:szCs w:val="20"/>
    </w:rPr>
  </w:style>
  <w:style w:type="character" w:customStyle="1" w:styleId="endnoteTextCarPHPDOCX">
    <w:name w:val="endnote Text Car PHPDOCX"/>
    <w:basedOn w:val="DefaultParagraphFontPHPDOCX"/>
    <w:link w:val="endnoteTextPHPDOCX"/>
    <w:uiPriority w:val="99"/>
    <w:semiHidden/>
    <w:rsid w:val="006E0FDA"/>
    <w:rPr>
      <w:sz w:val="20"/>
      <w:szCs w:val="20"/>
    </w:rPr>
  </w:style>
  <w:style w:type="character" w:customStyle="1" w:styleId="endnoteReferencePHPDOCX">
    <w:name w:val="endnote Reference PHPDOCX"/>
    <w:basedOn w:val="DefaultParagraphFontPHPDOCX"/>
    <w:uiPriority w:val="99"/>
    <w:semiHidden/>
    <w:unhideWhenUsed/>
    <w:rsid w:val="006E0FDA"/>
    <w:rPr>
      <w:vertAlign w:val="superscript"/>
    </w:rPr>
  </w:style>
  <w:style w:type="character" w:customStyle="1" w:styleId="Naslov1Znak">
    <w:name w:val="Naslov 1 Znak"/>
    <w:basedOn w:val="Privzetapisavaodstavka"/>
    <w:link w:val="Naslov1"/>
    <w:uiPriority w:val="9"/>
    <w:rsid w:val="006975C6"/>
    <w:rPr>
      <w:rFonts w:ascii="Helvetica" w:eastAsiaTheme="majorEastAsia" w:hAnsi="Helvetica" w:cstheme="majorBidi"/>
      <w:b/>
      <w:bCs/>
      <w:sz w:val="26"/>
      <w:szCs w:val="28"/>
    </w:rPr>
  </w:style>
  <w:style w:type="character" w:customStyle="1" w:styleId="Naslov2Znak">
    <w:name w:val="Naslov 2 Znak"/>
    <w:basedOn w:val="Privzetapisavaodstavka"/>
    <w:link w:val="Naslov2"/>
    <w:uiPriority w:val="9"/>
    <w:rsid w:val="006975C6"/>
    <w:rPr>
      <w:rFonts w:ascii="Helvetica" w:eastAsiaTheme="majorEastAsia" w:hAnsi="Helvetica" w:cstheme="majorBidi"/>
      <w:b/>
      <w:bCs/>
      <w:szCs w:val="26"/>
    </w:rPr>
  </w:style>
  <w:style w:type="character" w:customStyle="1" w:styleId="GlavaZnak">
    <w:name w:val="Glava Znak"/>
    <w:basedOn w:val="Privzetapisavaodstavka"/>
    <w:link w:val="Glava"/>
    <w:uiPriority w:val="99"/>
    <w:rsid w:val="006975C6"/>
    <w:rPr>
      <w:rFonts w:ascii="Helvetica" w:hAnsi="Helvetica"/>
    </w:rPr>
  </w:style>
  <w:style w:type="character" w:customStyle="1" w:styleId="NogaZnak">
    <w:name w:val="Noga Znak"/>
    <w:basedOn w:val="Privzetapisavaodstavka"/>
    <w:link w:val="Noga"/>
    <w:uiPriority w:val="99"/>
    <w:rsid w:val="006975C6"/>
    <w:rPr>
      <w:rFonts w:ascii="Helvetica" w:hAnsi="Helvetica"/>
    </w:rPr>
  </w:style>
  <w:style w:type="character" w:customStyle="1" w:styleId="BesedilooblakaZnak">
    <w:name w:val="Besedilo oblačka Znak"/>
    <w:basedOn w:val="Privzetapisavaodstavka"/>
    <w:link w:val="Besedilooblaka"/>
    <w:uiPriority w:val="99"/>
    <w:semiHidden/>
    <w:rsid w:val="006975C6"/>
    <w:rPr>
      <w:rFonts w:ascii="Tahoma" w:hAnsi="Tahoma" w:cs="Tahoma"/>
      <w:sz w:val="16"/>
      <w:szCs w:val="16"/>
    </w:rPr>
  </w:style>
  <w:style w:type="paragraph" w:styleId="Odstavekseznama">
    <w:name w:val="List Paragraph"/>
    <w:basedOn w:val="Navaden"/>
    <w:uiPriority w:val="34"/>
    <w:qFormat/>
    <w:rsid w:val="00D0195C"/>
    <w:pPr>
      <w:ind w:left="720"/>
      <w:contextualSpacing/>
    </w:pPr>
  </w:style>
  <w:style w:type="character" w:customStyle="1" w:styleId="annotationreferencePHPDOCX0">
    <w:name w:val="annotation reference PHPDOCX"/>
    <w:basedOn w:val="DefaultParagraphFontPHPDOCX"/>
    <w:uiPriority w:val="99"/>
    <w:semiHidden/>
    <w:unhideWhenUsed/>
    <w:rsid w:val="00E139EA"/>
    <w:rPr>
      <w:sz w:val="16"/>
      <w:szCs w:val="16"/>
    </w:rPr>
  </w:style>
  <w:style w:type="paragraph" w:customStyle="1" w:styleId="annotationtextPHPDOCX0">
    <w:name w:val="annotation text PHPDOCX"/>
    <w:basedOn w:val="Navaden"/>
    <w:uiPriority w:val="99"/>
    <w:semiHidden/>
    <w:unhideWhenUsed/>
    <w:rsid w:val="00E139EA"/>
    <w:pPr>
      <w:spacing w:line="240" w:lineRule="auto"/>
    </w:pPr>
    <w:rPr>
      <w:sz w:val="20"/>
      <w:szCs w:val="20"/>
    </w:rPr>
  </w:style>
  <w:style w:type="paragraph" w:customStyle="1" w:styleId="annotationsubjectPHPDOCX0">
    <w:name w:val="annotation subject PHPDOCX"/>
    <w:basedOn w:val="annotationtextPHPDOCX0"/>
    <w:next w:val="annotationtextPHPDOCX0"/>
    <w:uiPriority w:val="99"/>
    <w:semiHidden/>
    <w:unhideWhenUsed/>
    <w:rsid w:val="00E139EA"/>
    <w:rPr>
      <w:b/>
      <w:bCs/>
    </w:rPr>
  </w:style>
  <w:style w:type="character" w:styleId="Hiperpovezava">
    <w:name w:val="Hyperlink"/>
    <w:basedOn w:val="Privzetapisavaodstavka"/>
    <w:uiPriority w:val="99"/>
    <w:unhideWhenUsed/>
    <w:rsid w:val="00FE58A9"/>
    <w:rPr>
      <w:color w:val="0000FF" w:themeColor="hyperlink"/>
      <w:u w:val="single"/>
    </w:rPr>
  </w:style>
  <w:style w:type="paragraph" w:styleId="Sprotnaopomba-besedilo">
    <w:name w:val="footnote text"/>
    <w:basedOn w:val="Navaden"/>
    <w:link w:val="Sprotnaopomba-besediloZnak"/>
    <w:uiPriority w:val="99"/>
    <w:semiHidden/>
    <w:unhideWhenUsed/>
    <w:rsid w:val="009D6CA3"/>
    <w:pPr>
      <w:spacing w:after="0" w:line="240" w:lineRule="auto"/>
    </w:pPr>
    <w:rPr>
      <w:sz w:val="20"/>
      <w:szCs w:val="20"/>
    </w:rPr>
  </w:style>
  <w:style w:type="character" w:customStyle="1" w:styleId="Sprotnaopomba-besediloZnak">
    <w:name w:val="Sprotna opomba - besedilo Znak"/>
    <w:basedOn w:val="Privzetapisavaodstavka"/>
    <w:link w:val="Sprotnaopomba-besedilo"/>
    <w:uiPriority w:val="99"/>
    <w:semiHidden/>
    <w:rsid w:val="009D6CA3"/>
    <w:rPr>
      <w:rFonts w:ascii="Helvetica" w:hAnsi="Helvetica"/>
      <w:sz w:val="20"/>
      <w:szCs w:val="20"/>
    </w:rPr>
  </w:style>
  <w:style w:type="character" w:styleId="Sprotnaopomba-sklic">
    <w:name w:val="footnote reference"/>
    <w:uiPriority w:val="99"/>
    <w:unhideWhenUsed/>
    <w:rsid w:val="009D6CA3"/>
    <w:rPr>
      <w:rFonts w:ascii="Arial" w:hAnsi="Arial"/>
      <w:i/>
      <w:sz w:val="18"/>
      <w:vertAlign w:val="superscript"/>
    </w:rPr>
  </w:style>
  <w:style w:type="character" w:styleId="Krepko">
    <w:name w:val="Strong"/>
    <w:basedOn w:val="Privzetapisavaodstavka"/>
    <w:uiPriority w:val="22"/>
    <w:qFormat/>
    <w:rsid w:val="00F04DB7"/>
    <w:rPr>
      <w:b/>
      <w:bCs/>
    </w:rPr>
  </w:style>
  <w:style w:type="character" w:styleId="Pripombasklic">
    <w:name w:val="annotation reference"/>
    <w:basedOn w:val="Privzetapisavaodstavka"/>
    <w:uiPriority w:val="99"/>
    <w:semiHidden/>
    <w:unhideWhenUsed/>
    <w:rsid w:val="005212F5"/>
    <w:rPr>
      <w:sz w:val="16"/>
      <w:szCs w:val="16"/>
    </w:rPr>
  </w:style>
  <w:style w:type="paragraph" w:styleId="Pripombabesedilo">
    <w:name w:val="annotation text"/>
    <w:basedOn w:val="Navaden"/>
    <w:link w:val="PripombabesediloZnak"/>
    <w:uiPriority w:val="99"/>
    <w:unhideWhenUsed/>
    <w:rsid w:val="005212F5"/>
    <w:pPr>
      <w:spacing w:line="240" w:lineRule="auto"/>
    </w:pPr>
    <w:rPr>
      <w:sz w:val="20"/>
      <w:szCs w:val="20"/>
    </w:rPr>
  </w:style>
  <w:style w:type="character" w:customStyle="1" w:styleId="PripombabesediloZnak">
    <w:name w:val="Pripomba – besedilo Znak"/>
    <w:basedOn w:val="Privzetapisavaodstavka"/>
    <w:link w:val="Pripombabesedilo"/>
    <w:uiPriority w:val="99"/>
    <w:rsid w:val="005212F5"/>
    <w:rPr>
      <w:rFonts w:ascii="Helvetica" w:hAnsi="Helvetica"/>
      <w:sz w:val="20"/>
      <w:szCs w:val="20"/>
    </w:rPr>
  </w:style>
  <w:style w:type="paragraph" w:styleId="Zadevapripombe">
    <w:name w:val="annotation subject"/>
    <w:basedOn w:val="Pripombabesedilo"/>
    <w:next w:val="Pripombabesedilo"/>
    <w:link w:val="ZadevapripombeZnak"/>
    <w:uiPriority w:val="99"/>
    <w:semiHidden/>
    <w:unhideWhenUsed/>
    <w:rsid w:val="005212F5"/>
    <w:rPr>
      <w:b/>
      <w:bCs/>
    </w:rPr>
  </w:style>
  <w:style w:type="character" w:customStyle="1" w:styleId="ZadevapripombeZnak">
    <w:name w:val="Zadeva pripombe Znak"/>
    <w:basedOn w:val="PripombabesediloZnak"/>
    <w:link w:val="Zadevapripombe"/>
    <w:uiPriority w:val="99"/>
    <w:semiHidden/>
    <w:rsid w:val="005212F5"/>
    <w:rPr>
      <w:rFonts w:ascii="Helvetica" w:hAnsi="Helvetica"/>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58133489">
      <w:bodyDiv w:val="1"/>
      <w:marLeft w:val="0"/>
      <w:marRight w:val="0"/>
      <w:marTop w:val="0"/>
      <w:marBottom w:val="0"/>
      <w:divBdr>
        <w:top w:val="none" w:sz="0" w:space="0" w:color="auto"/>
        <w:left w:val="none" w:sz="0" w:space="0" w:color="auto"/>
        <w:bottom w:val="none" w:sz="0" w:space="0" w:color="auto"/>
        <w:right w:val="none" w:sz="0" w:space="0" w:color="auto"/>
      </w:divBdr>
    </w:div>
    <w:div w:id="87773077">
      <w:bodyDiv w:val="1"/>
      <w:marLeft w:val="0"/>
      <w:marRight w:val="0"/>
      <w:marTop w:val="0"/>
      <w:marBottom w:val="0"/>
      <w:divBdr>
        <w:top w:val="none" w:sz="0" w:space="0" w:color="auto"/>
        <w:left w:val="none" w:sz="0" w:space="0" w:color="auto"/>
        <w:bottom w:val="none" w:sz="0" w:space="0" w:color="auto"/>
        <w:right w:val="none" w:sz="0" w:space="0" w:color="auto"/>
      </w:divBdr>
    </w:div>
    <w:div w:id="188181435">
      <w:bodyDiv w:val="1"/>
      <w:marLeft w:val="0"/>
      <w:marRight w:val="0"/>
      <w:marTop w:val="0"/>
      <w:marBottom w:val="0"/>
      <w:divBdr>
        <w:top w:val="none" w:sz="0" w:space="0" w:color="auto"/>
        <w:left w:val="none" w:sz="0" w:space="0" w:color="auto"/>
        <w:bottom w:val="none" w:sz="0" w:space="0" w:color="auto"/>
        <w:right w:val="none" w:sz="0" w:space="0" w:color="auto"/>
      </w:divBdr>
    </w:div>
    <w:div w:id="262344770">
      <w:bodyDiv w:val="1"/>
      <w:marLeft w:val="0"/>
      <w:marRight w:val="0"/>
      <w:marTop w:val="0"/>
      <w:marBottom w:val="0"/>
      <w:divBdr>
        <w:top w:val="none" w:sz="0" w:space="0" w:color="auto"/>
        <w:left w:val="none" w:sz="0" w:space="0" w:color="auto"/>
        <w:bottom w:val="none" w:sz="0" w:space="0" w:color="auto"/>
        <w:right w:val="none" w:sz="0" w:space="0" w:color="auto"/>
      </w:divBdr>
    </w:div>
    <w:div w:id="366417353">
      <w:bodyDiv w:val="1"/>
      <w:marLeft w:val="0"/>
      <w:marRight w:val="0"/>
      <w:marTop w:val="0"/>
      <w:marBottom w:val="0"/>
      <w:divBdr>
        <w:top w:val="none" w:sz="0" w:space="0" w:color="auto"/>
        <w:left w:val="none" w:sz="0" w:space="0" w:color="auto"/>
        <w:bottom w:val="none" w:sz="0" w:space="0" w:color="auto"/>
        <w:right w:val="none" w:sz="0" w:space="0" w:color="auto"/>
      </w:divBdr>
    </w:div>
    <w:div w:id="409623015">
      <w:bodyDiv w:val="1"/>
      <w:marLeft w:val="0"/>
      <w:marRight w:val="0"/>
      <w:marTop w:val="0"/>
      <w:marBottom w:val="0"/>
      <w:divBdr>
        <w:top w:val="none" w:sz="0" w:space="0" w:color="auto"/>
        <w:left w:val="none" w:sz="0" w:space="0" w:color="auto"/>
        <w:bottom w:val="none" w:sz="0" w:space="0" w:color="auto"/>
        <w:right w:val="none" w:sz="0" w:space="0" w:color="auto"/>
      </w:divBdr>
    </w:div>
    <w:div w:id="476532454">
      <w:bodyDiv w:val="1"/>
      <w:marLeft w:val="0"/>
      <w:marRight w:val="0"/>
      <w:marTop w:val="0"/>
      <w:marBottom w:val="0"/>
      <w:divBdr>
        <w:top w:val="none" w:sz="0" w:space="0" w:color="auto"/>
        <w:left w:val="none" w:sz="0" w:space="0" w:color="auto"/>
        <w:bottom w:val="none" w:sz="0" w:space="0" w:color="auto"/>
        <w:right w:val="none" w:sz="0" w:space="0" w:color="auto"/>
      </w:divBdr>
    </w:div>
    <w:div w:id="490490397">
      <w:bodyDiv w:val="1"/>
      <w:marLeft w:val="0"/>
      <w:marRight w:val="0"/>
      <w:marTop w:val="0"/>
      <w:marBottom w:val="0"/>
      <w:divBdr>
        <w:top w:val="none" w:sz="0" w:space="0" w:color="auto"/>
        <w:left w:val="none" w:sz="0" w:space="0" w:color="auto"/>
        <w:bottom w:val="none" w:sz="0" w:space="0" w:color="auto"/>
        <w:right w:val="none" w:sz="0" w:space="0" w:color="auto"/>
      </w:divBdr>
    </w:div>
    <w:div w:id="685863766">
      <w:bodyDiv w:val="1"/>
      <w:marLeft w:val="0"/>
      <w:marRight w:val="0"/>
      <w:marTop w:val="0"/>
      <w:marBottom w:val="0"/>
      <w:divBdr>
        <w:top w:val="none" w:sz="0" w:space="0" w:color="auto"/>
        <w:left w:val="none" w:sz="0" w:space="0" w:color="auto"/>
        <w:bottom w:val="none" w:sz="0" w:space="0" w:color="auto"/>
        <w:right w:val="none" w:sz="0" w:space="0" w:color="auto"/>
      </w:divBdr>
    </w:div>
    <w:div w:id="705983486">
      <w:bodyDiv w:val="1"/>
      <w:marLeft w:val="0"/>
      <w:marRight w:val="0"/>
      <w:marTop w:val="0"/>
      <w:marBottom w:val="0"/>
      <w:divBdr>
        <w:top w:val="none" w:sz="0" w:space="0" w:color="auto"/>
        <w:left w:val="none" w:sz="0" w:space="0" w:color="auto"/>
        <w:bottom w:val="none" w:sz="0" w:space="0" w:color="auto"/>
        <w:right w:val="none" w:sz="0" w:space="0" w:color="auto"/>
      </w:divBdr>
    </w:div>
    <w:div w:id="710107922">
      <w:bodyDiv w:val="1"/>
      <w:marLeft w:val="0"/>
      <w:marRight w:val="0"/>
      <w:marTop w:val="0"/>
      <w:marBottom w:val="0"/>
      <w:divBdr>
        <w:top w:val="none" w:sz="0" w:space="0" w:color="auto"/>
        <w:left w:val="none" w:sz="0" w:space="0" w:color="auto"/>
        <w:bottom w:val="none" w:sz="0" w:space="0" w:color="auto"/>
        <w:right w:val="none" w:sz="0" w:space="0" w:color="auto"/>
      </w:divBdr>
    </w:div>
    <w:div w:id="763695567">
      <w:bodyDiv w:val="1"/>
      <w:marLeft w:val="0"/>
      <w:marRight w:val="0"/>
      <w:marTop w:val="0"/>
      <w:marBottom w:val="0"/>
      <w:divBdr>
        <w:top w:val="none" w:sz="0" w:space="0" w:color="auto"/>
        <w:left w:val="none" w:sz="0" w:space="0" w:color="auto"/>
        <w:bottom w:val="none" w:sz="0" w:space="0" w:color="auto"/>
        <w:right w:val="none" w:sz="0" w:space="0" w:color="auto"/>
      </w:divBdr>
    </w:div>
    <w:div w:id="857549027">
      <w:bodyDiv w:val="1"/>
      <w:marLeft w:val="0"/>
      <w:marRight w:val="0"/>
      <w:marTop w:val="0"/>
      <w:marBottom w:val="0"/>
      <w:divBdr>
        <w:top w:val="none" w:sz="0" w:space="0" w:color="auto"/>
        <w:left w:val="none" w:sz="0" w:space="0" w:color="auto"/>
        <w:bottom w:val="none" w:sz="0" w:space="0" w:color="auto"/>
        <w:right w:val="none" w:sz="0" w:space="0" w:color="auto"/>
      </w:divBdr>
    </w:div>
    <w:div w:id="882206071">
      <w:bodyDiv w:val="1"/>
      <w:marLeft w:val="0"/>
      <w:marRight w:val="0"/>
      <w:marTop w:val="0"/>
      <w:marBottom w:val="0"/>
      <w:divBdr>
        <w:top w:val="none" w:sz="0" w:space="0" w:color="auto"/>
        <w:left w:val="none" w:sz="0" w:space="0" w:color="auto"/>
        <w:bottom w:val="none" w:sz="0" w:space="0" w:color="auto"/>
        <w:right w:val="none" w:sz="0" w:space="0" w:color="auto"/>
      </w:divBdr>
    </w:div>
    <w:div w:id="1050611628">
      <w:bodyDiv w:val="1"/>
      <w:marLeft w:val="0"/>
      <w:marRight w:val="0"/>
      <w:marTop w:val="0"/>
      <w:marBottom w:val="0"/>
      <w:divBdr>
        <w:top w:val="none" w:sz="0" w:space="0" w:color="auto"/>
        <w:left w:val="none" w:sz="0" w:space="0" w:color="auto"/>
        <w:bottom w:val="none" w:sz="0" w:space="0" w:color="auto"/>
        <w:right w:val="none" w:sz="0" w:space="0" w:color="auto"/>
      </w:divBdr>
    </w:div>
    <w:div w:id="1156847135">
      <w:bodyDiv w:val="1"/>
      <w:marLeft w:val="0"/>
      <w:marRight w:val="0"/>
      <w:marTop w:val="0"/>
      <w:marBottom w:val="0"/>
      <w:divBdr>
        <w:top w:val="none" w:sz="0" w:space="0" w:color="auto"/>
        <w:left w:val="none" w:sz="0" w:space="0" w:color="auto"/>
        <w:bottom w:val="none" w:sz="0" w:space="0" w:color="auto"/>
        <w:right w:val="none" w:sz="0" w:space="0" w:color="auto"/>
      </w:divBdr>
    </w:div>
    <w:div w:id="1213811114">
      <w:bodyDiv w:val="1"/>
      <w:marLeft w:val="0"/>
      <w:marRight w:val="0"/>
      <w:marTop w:val="0"/>
      <w:marBottom w:val="0"/>
      <w:divBdr>
        <w:top w:val="none" w:sz="0" w:space="0" w:color="auto"/>
        <w:left w:val="none" w:sz="0" w:space="0" w:color="auto"/>
        <w:bottom w:val="none" w:sz="0" w:space="0" w:color="auto"/>
        <w:right w:val="none" w:sz="0" w:space="0" w:color="auto"/>
      </w:divBdr>
    </w:div>
    <w:div w:id="1372610669">
      <w:bodyDiv w:val="1"/>
      <w:marLeft w:val="0"/>
      <w:marRight w:val="0"/>
      <w:marTop w:val="0"/>
      <w:marBottom w:val="0"/>
      <w:divBdr>
        <w:top w:val="none" w:sz="0" w:space="0" w:color="auto"/>
        <w:left w:val="none" w:sz="0" w:space="0" w:color="auto"/>
        <w:bottom w:val="none" w:sz="0" w:space="0" w:color="auto"/>
        <w:right w:val="none" w:sz="0" w:space="0" w:color="auto"/>
      </w:divBdr>
    </w:div>
    <w:div w:id="1469664099">
      <w:bodyDiv w:val="1"/>
      <w:marLeft w:val="0"/>
      <w:marRight w:val="0"/>
      <w:marTop w:val="0"/>
      <w:marBottom w:val="0"/>
      <w:divBdr>
        <w:top w:val="none" w:sz="0" w:space="0" w:color="auto"/>
        <w:left w:val="none" w:sz="0" w:space="0" w:color="auto"/>
        <w:bottom w:val="none" w:sz="0" w:space="0" w:color="auto"/>
        <w:right w:val="none" w:sz="0" w:space="0" w:color="auto"/>
      </w:divBdr>
    </w:div>
    <w:div w:id="1478718553">
      <w:bodyDiv w:val="1"/>
      <w:marLeft w:val="0"/>
      <w:marRight w:val="0"/>
      <w:marTop w:val="0"/>
      <w:marBottom w:val="0"/>
      <w:divBdr>
        <w:top w:val="none" w:sz="0" w:space="0" w:color="auto"/>
        <w:left w:val="none" w:sz="0" w:space="0" w:color="auto"/>
        <w:bottom w:val="none" w:sz="0" w:space="0" w:color="auto"/>
        <w:right w:val="none" w:sz="0" w:space="0" w:color="auto"/>
      </w:divBdr>
    </w:div>
    <w:div w:id="1539588709">
      <w:bodyDiv w:val="1"/>
      <w:marLeft w:val="0"/>
      <w:marRight w:val="0"/>
      <w:marTop w:val="0"/>
      <w:marBottom w:val="0"/>
      <w:divBdr>
        <w:top w:val="none" w:sz="0" w:space="0" w:color="auto"/>
        <w:left w:val="none" w:sz="0" w:space="0" w:color="auto"/>
        <w:bottom w:val="none" w:sz="0" w:space="0" w:color="auto"/>
        <w:right w:val="none" w:sz="0" w:space="0" w:color="auto"/>
      </w:divBdr>
    </w:div>
    <w:div w:id="1719016638">
      <w:bodyDiv w:val="1"/>
      <w:marLeft w:val="0"/>
      <w:marRight w:val="0"/>
      <w:marTop w:val="0"/>
      <w:marBottom w:val="0"/>
      <w:divBdr>
        <w:top w:val="none" w:sz="0" w:space="0" w:color="auto"/>
        <w:left w:val="none" w:sz="0" w:space="0" w:color="auto"/>
        <w:bottom w:val="none" w:sz="0" w:space="0" w:color="auto"/>
        <w:right w:val="none" w:sz="0" w:space="0" w:color="auto"/>
      </w:divBdr>
    </w:div>
    <w:div w:id="1771469536">
      <w:bodyDiv w:val="1"/>
      <w:marLeft w:val="0"/>
      <w:marRight w:val="0"/>
      <w:marTop w:val="0"/>
      <w:marBottom w:val="0"/>
      <w:divBdr>
        <w:top w:val="none" w:sz="0" w:space="0" w:color="auto"/>
        <w:left w:val="none" w:sz="0" w:space="0" w:color="auto"/>
        <w:bottom w:val="none" w:sz="0" w:space="0" w:color="auto"/>
        <w:right w:val="none" w:sz="0" w:space="0" w:color="auto"/>
      </w:divBdr>
    </w:div>
    <w:div w:id="1998879814">
      <w:bodyDiv w:val="1"/>
      <w:marLeft w:val="0"/>
      <w:marRight w:val="0"/>
      <w:marTop w:val="0"/>
      <w:marBottom w:val="0"/>
      <w:divBdr>
        <w:top w:val="none" w:sz="0" w:space="0" w:color="auto"/>
        <w:left w:val="none" w:sz="0" w:space="0" w:color="auto"/>
        <w:bottom w:val="none" w:sz="0" w:space="0" w:color="auto"/>
        <w:right w:val="none" w:sz="0" w:space="0" w:color="auto"/>
      </w:divBdr>
    </w:div>
    <w:div w:id="2057700738">
      <w:bodyDiv w:val="1"/>
      <w:marLeft w:val="0"/>
      <w:marRight w:val="0"/>
      <w:marTop w:val="0"/>
      <w:marBottom w:val="0"/>
      <w:divBdr>
        <w:top w:val="none" w:sz="0" w:space="0" w:color="auto"/>
        <w:left w:val="none" w:sz="0" w:space="0" w:color="auto"/>
        <w:bottom w:val="none" w:sz="0" w:space="0" w:color="auto"/>
        <w:right w:val="none" w:sz="0" w:space="0" w:color="auto"/>
      </w:divBdr>
    </w:div>
    <w:div w:id="213497544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mailto:joze.manfreda@danica-vogrinec.si" TargetMode="External"/><Relationship Id="rId18" Type="http://schemas.openxmlformats.org/officeDocument/2006/relationships/hyperlink" Target="https://ejn.gov.si/" TargetMode="External"/><Relationship Id="rId26" Type="http://schemas.openxmlformats.org/officeDocument/2006/relationships/image" Target="media/image6.png"/><Relationship Id="rId39" Type="http://schemas.openxmlformats.org/officeDocument/2006/relationships/footer" Target="footer8.xml"/><Relationship Id="rId3" Type="http://schemas.openxmlformats.org/officeDocument/2006/relationships/styles" Target="styles.xml"/><Relationship Id="rId21" Type="http://schemas.openxmlformats.org/officeDocument/2006/relationships/hyperlink" Target="http://www.djn.mju.gov.si/resources/files/Sistem_javnega_narocanja/Vzorcna%20razpisna%20dokumentacija_nov_2016/storitve/Povzetek%20predracuna-rekapitulacije_storitve.doc" TargetMode="External"/><Relationship Id="rId34" Type="http://schemas.openxmlformats.org/officeDocument/2006/relationships/footer" Target="footer4.xml"/><Relationship Id="rId42" Type="http://schemas.openxmlformats.org/officeDocument/2006/relationships/footer" Target="footer11.xml"/><Relationship Id="rId47" Type="http://schemas.microsoft.com/office/2011/relationships/commentsExtended" Target="commentsExtended.xml"/><Relationship Id="rId7" Type="http://schemas.openxmlformats.org/officeDocument/2006/relationships/footnotes" Target="footnotes.xml"/><Relationship Id="rId12" Type="http://schemas.openxmlformats.org/officeDocument/2006/relationships/footer" Target="footer1.xml"/><Relationship Id="rId17" Type="http://schemas.openxmlformats.org/officeDocument/2006/relationships/hyperlink" Target="https://ejn.gov.si/" TargetMode="External"/><Relationship Id="rId25" Type="http://schemas.openxmlformats.org/officeDocument/2006/relationships/footer" Target="footer2.xml"/><Relationship Id="rId33" Type="http://schemas.openxmlformats.org/officeDocument/2006/relationships/footer" Target="footer3.xml"/><Relationship Id="rId38" Type="http://schemas.openxmlformats.org/officeDocument/2006/relationships/footer" Target="footer7.xml"/><Relationship Id="rId46" Type="http://schemas.microsoft.com/office/2011/relationships/people" Target="people.xml"/><Relationship Id="rId2" Type="http://schemas.openxmlformats.org/officeDocument/2006/relationships/numbering" Target="numbering.xml"/><Relationship Id="rId16" Type="http://schemas.openxmlformats.org/officeDocument/2006/relationships/hyperlink" Target="https://ejn.gov.si/" TargetMode="External"/><Relationship Id="rId20" Type="http://schemas.openxmlformats.org/officeDocument/2006/relationships/hyperlink" Target="https://ejn.gov.si/ponudba/pages/aktualno/aktualno_jnc_podrobno.xhtml?zadevaId=2579" TargetMode="External"/><Relationship Id="rId29" Type="http://schemas.openxmlformats.org/officeDocument/2006/relationships/image" Target="media/image9.png"/><Relationship Id="rId41" Type="http://schemas.openxmlformats.org/officeDocument/2006/relationships/footer" Target="footer10.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1.xml"/><Relationship Id="rId24" Type="http://schemas.openxmlformats.org/officeDocument/2006/relationships/header" Target="header2.xml"/><Relationship Id="rId32" Type="http://schemas.microsoft.com/office/2007/relationships/hdphoto" Target="media/hdphoto2.wdp"/><Relationship Id="rId37" Type="http://schemas.openxmlformats.org/officeDocument/2006/relationships/footer" Target="footer6.xml"/><Relationship Id="rId40" Type="http://schemas.openxmlformats.org/officeDocument/2006/relationships/footer" Target="footer9.xml"/><Relationship Id="rId5" Type="http://schemas.openxmlformats.org/officeDocument/2006/relationships/settings" Target="settings.xml"/><Relationship Id="rId15" Type="http://schemas.openxmlformats.org/officeDocument/2006/relationships/hyperlink" Target="https://ejn.gov.si" TargetMode="External"/><Relationship Id="rId23" Type="http://schemas.openxmlformats.org/officeDocument/2006/relationships/image" Target="media/image4.png"/><Relationship Id="rId28" Type="http://schemas.openxmlformats.org/officeDocument/2006/relationships/image" Target="media/image8.png"/><Relationship Id="rId36" Type="http://schemas.openxmlformats.org/officeDocument/2006/relationships/footer" Target="footer5.xml"/><Relationship Id="rId10" Type="http://schemas.openxmlformats.org/officeDocument/2006/relationships/image" Target="media/image2.jpeg"/><Relationship Id="rId19" Type="http://schemas.openxmlformats.org/officeDocument/2006/relationships/hyperlink" Target="https://ejn.gov.si/" TargetMode="External"/><Relationship Id="rId31" Type="http://schemas.openxmlformats.org/officeDocument/2006/relationships/image" Target="media/image10.png"/><Relationship Id="rId44" Type="http://schemas.openxmlformats.org/officeDocument/2006/relationships/theme" Target="theme/theme1.xml"/><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hyperlink" Target="mailto:tatjana.dobaja@danica-vogrinec.si" TargetMode="External"/><Relationship Id="rId22" Type="http://schemas.openxmlformats.org/officeDocument/2006/relationships/hyperlink" Target="https://ejn.gov.si" TargetMode="External"/><Relationship Id="rId27" Type="http://schemas.openxmlformats.org/officeDocument/2006/relationships/image" Target="media/image7.png"/><Relationship Id="rId30" Type="http://schemas.microsoft.com/office/2007/relationships/hdphoto" Target="media/hdphoto1.wdp"/><Relationship Id="rId35" Type="http://schemas.openxmlformats.org/officeDocument/2006/relationships/hyperlink" Target="http://www.enarocanje.si/_ESPD/" TargetMode="External"/><Relationship Id="rId43" Type="http://schemas.openxmlformats.org/officeDocument/2006/relationships/fontTable" Target="fontTable.xml"/></Relationships>
</file>

<file path=word/_rels/footnotes.xml.rels><?xml version="1.0" encoding="UTF-8" standalone="yes"?>
<Relationships xmlns="http://schemas.openxmlformats.org/package/2006/relationships"><Relationship Id="rId1" Type="http://schemas.openxmlformats.org/officeDocument/2006/relationships/hyperlink" Target="http://pisrs.si/Pis.web/pregledPredpisa?id=ZAKO1263"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3.png"/></Relationships>
</file>

<file path=word/_rels/header2.xml.rels><?xml version="1.0" encoding="UTF-8" standalone="yes"?>
<Relationships xmlns="http://schemas.openxmlformats.org/package/2006/relationships"><Relationship Id="rId2" Type="http://schemas.openxmlformats.org/officeDocument/2006/relationships/image" Target="media/image5.png"/><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EBB1C7D-9E33-46D0-9B7D-3D4A2E1F1C6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533</TotalTime>
  <Pages>57</Pages>
  <Words>17086</Words>
  <Characters>97393</Characters>
  <Application>Microsoft Office Word</Application>
  <DocSecurity>0</DocSecurity>
  <Lines>811</Lines>
  <Paragraphs>228</Paragraphs>
  <ScaleCrop>false</ScaleCrop>
  <HeadingPairs>
    <vt:vector size="4" baseType="variant">
      <vt:variant>
        <vt:lpstr>Naslov</vt:lpstr>
      </vt:variant>
      <vt:variant>
        <vt:i4>1</vt:i4>
      </vt:variant>
      <vt:variant>
        <vt:lpstr>Title</vt:lpstr>
      </vt:variant>
      <vt:variant>
        <vt:i4>1</vt:i4>
      </vt:variant>
    </vt:vector>
  </HeadingPairs>
  <TitlesOfParts>
    <vt:vector size="2" baseType="lpstr">
      <vt:lpstr/>
      <vt:lpstr/>
    </vt:vector>
  </TitlesOfParts>
  <Company>Hewlett-Packard Company</Company>
  <LinksUpToDate>false</LinksUpToDate>
  <CharactersWithSpaces>114251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test</dc:creator>
  <cp:lastModifiedBy>Jože Manfreda</cp:lastModifiedBy>
  <cp:revision>464</cp:revision>
  <dcterms:created xsi:type="dcterms:W3CDTF">2021-05-12T09:52:00Z</dcterms:created>
  <dcterms:modified xsi:type="dcterms:W3CDTF">2021-05-18T09:38:00Z</dcterms:modified>
</cp:coreProperties>
</file>